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271D989E" w14:textId="77777777" w:rsidTr="008C6F85">
        <w:trPr>
          <w:cantSplit/>
        </w:trPr>
        <w:tc>
          <w:tcPr>
            <w:tcW w:w="9639" w:type="dxa"/>
          </w:tcPr>
          <w:sdt>
            <w:sdtPr>
              <w:rPr>
                <w:rFonts w:cs="Arial"/>
                <w:b/>
                <w:caps/>
                <w:sz w:val="24"/>
              </w:rPr>
              <w:alias w:val="Logo (nevázaný)"/>
              <w:tag w:val="{1B21609F-7675-4158-B97A-9D82110DE165}:8"/>
              <w:id w:val="392618840"/>
              <w:placeholder>
                <w:docPart w:val="CB21C9F2305F4CA79E50C6CDB38B57E8"/>
              </w:placeholder>
              <w:picture/>
            </w:sdtPr>
            <w:sdtEndPr/>
            <w:sdtContent>
              <w:p w14:paraId="40B97DD8" w14:textId="77777777" w:rsidR="00072019" w:rsidRDefault="002D3297" w:rsidP="002B507C">
                <w:pPr>
                  <w:widowControl w:val="0"/>
                  <w:spacing w:before="120"/>
                  <w:jc w:val="center"/>
                  <w:rPr>
                    <w:rFonts w:cs="Arial"/>
                    <w:b/>
                    <w:caps/>
                    <w:sz w:val="24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D673950" wp14:editId="2CADD7C1">
                      <wp:extent cx="1080135" cy="276170"/>
                      <wp:effectExtent l="0" t="0" r="5715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logo final EVO_platné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80135" cy="276170"/>
                              </a:xfrm>
                              <a:prstGeom prst="rect">
                                <a:avLst/>
                              </a:prstGeom>
                              <a:noFill/>
                              <a:ln w="3174" cmpd="sng">
                                <a:noFill/>
                                <a:prstDash val="solid"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  <w:tr w:rsidR="003C3163" w14:paraId="048EFC67" w14:textId="77777777" w:rsidTr="008C6F85">
        <w:trPr>
          <w:cantSplit/>
        </w:trPr>
        <w:tc>
          <w:tcPr>
            <w:tcW w:w="9639" w:type="dxa"/>
          </w:tcPr>
          <w:p w14:paraId="3574B460" w14:textId="77777777" w:rsidR="007E56B4" w:rsidRPr="00225991" w:rsidRDefault="007E56B4" w:rsidP="007E56B4">
            <w:pPr>
              <w:widowControl w:val="0"/>
              <w:spacing w:after="0"/>
              <w:rPr>
                <w:sz w:val="40"/>
              </w:rPr>
            </w:pPr>
          </w:p>
          <w:p w14:paraId="59388B95" w14:textId="77777777" w:rsidR="007E56B4" w:rsidRPr="00225991" w:rsidRDefault="007E56B4" w:rsidP="007E56B4">
            <w:pPr>
              <w:widowControl w:val="0"/>
              <w:spacing w:after="0"/>
              <w:rPr>
                <w:sz w:val="40"/>
              </w:rPr>
            </w:pPr>
          </w:p>
          <w:p w14:paraId="694FC29F" w14:textId="77777777" w:rsidR="007E56B4" w:rsidRPr="00225991" w:rsidRDefault="007E56B4" w:rsidP="007E56B4">
            <w:pPr>
              <w:widowControl w:val="0"/>
              <w:spacing w:after="0"/>
              <w:jc w:val="center"/>
              <w:rPr>
                <w:b/>
                <w:sz w:val="48"/>
              </w:rPr>
            </w:pPr>
            <w:r w:rsidRPr="00225991">
              <w:rPr>
                <w:b/>
                <w:sz w:val="48"/>
              </w:rPr>
              <w:t>ZADÁVACÍ DOKUMENTACE</w:t>
            </w:r>
          </w:p>
          <w:p w14:paraId="33EA3264" w14:textId="77777777" w:rsidR="007E56B4" w:rsidRPr="00225991" w:rsidRDefault="007E56B4" w:rsidP="007E56B4">
            <w:pPr>
              <w:widowControl w:val="0"/>
              <w:spacing w:after="0"/>
              <w:rPr>
                <w:sz w:val="40"/>
              </w:rPr>
            </w:pPr>
          </w:p>
          <w:p w14:paraId="3A9BFDFF" w14:textId="77777777" w:rsidR="007E56B4" w:rsidRPr="00225991" w:rsidRDefault="007E56B4" w:rsidP="007E56B4">
            <w:pPr>
              <w:widowControl w:val="0"/>
              <w:spacing w:after="0"/>
              <w:rPr>
                <w:sz w:val="40"/>
              </w:rPr>
            </w:pPr>
          </w:p>
          <w:p w14:paraId="0D6BE70C" w14:textId="77777777" w:rsidR="007E56B4" w:rsidRPr="00225991" w:rsidRDefault="007E56B4" w:rsidP="007E56B4">
            <w:pPr>
              <w:widowControl w:val="0"/>
              <w:spacing w:after="0"/>
              <w:jc w:val="center"/>
              <w:rPr>
                <w:caps/>
                <w:sz w:val="36"/>
                <w:szCs w:val="36"/>
              </w:rPr>
            </w:pPr>
            <w:r w:rsidRPr="00225991">
              <w:rPr>
                <w:spacing w:val="60"/>
                <w:sz w:val="36"/>
                <w:szCs w:val="36"/>
              </w:rPr>
              <w:t>na veřejnou zakázku</w:t>
            </w:r>
          </w:p>
          <w:p w14:paraId="7F8B6ECE" w14:textId="4AFB6ECC" w:rsidR="007E56B4" w:rsidRPr="00225991" w:rsidRDefault="007E56B4" w:rsidP="007E56B4">
            <w:pPr>
              <w:widowControl w:val="0"/>
              <w:spacing w:after="0"/>
              <w:jc w:val="center"/>
              <w:rPr>
                <w:sz w:val="40"/>
              </w:rPr>
            </w:pPr>
            <w:proofErr w:type="spellStart"/>
            <w:r w:rsidRPr="0076298B">
              <w:rPr>
                <w:spacing w:val="60"/>
                <w:sz w:val="36"/>
                <w:szCs w:val="36"/>
              </w:rPr>
              <w:t>Ev.č</w:t>
            </w:r>
            <w:proofErr w:type="spellEnd"/>
            <w:r w:rsidR="0076298B" w:rsidRPr="0076298B">
              <w:rPr>
                <w:spacing w:val="60"/>
                <w:sz w:val="36"/>
                <w:szCs w:val="36"/>
              </w:rPr>
              <w:t xml:space="preserve">. </w:t>
            </w:r>
            <w:sdt>
              <w:sdtPr>
                <w:rPr>
                  <w:spacing w:val="60"/>
                  <w:sz w:val="36"/>
                  <w:szCs w:val="36"/>
                </w:rPr>
                <w:alias w:val="EvČ (nevázaný)"/>
                <w:tag w:val="{1B21609F-7675-4158-B97A-9D82110DE165}:43"/>
                <w:id w:val="2104690883"/>
                <w:placeholder>
                  <w:docPart w:val="A8447EB932CC4083B13D2F4106C7108A"/>
                </w:placeholder>
                <w:text/>
              </w:sdtPr>
              <w:sdtEndPr/>
              <w:sdtContent>
                <w:r w:rsidR="00217494">
                  <w:rPr>
                    <w:spacing w:val="60"/>
                    <w:sz w:val="36"/>
                    <w:szCs w:val="36"/>
                  </w:rPr>
                  <w:t>Z2022-047348</w:t>
                </w:r>
              </w:sdtContent>
            </w:sdt>
          </w:p>
          <w:p w14:paraId="2326BE90" w14:textId="77777777" w:rsidR="007E56B4" w:rsidRPr="00225991" w:rsidRDefault="007E56B4" w:rsidP="007E56B4">
            <w:pPr>
              <w:widowControl w:val="0"/>
              <w:spacing w:after="0"/>
              <w:rPr>
                <w:sz w:val="40"/>
              </w:rPr>
            </w:pPr>
          </w:p>
          <w:p w14:paraId="2069592E" w14:textId="77777777" w:rsidR="003C3163" w:rsidRPr="00225991" w:rsidRDefault="003C3163" w:rsidP="00056A6A">
            <w:pPr>
              <w:widowControl w:val="0"/>
              <w:rPr>
                <w:rFonts w:cs="Arial"/>
              </w:rPr>
            </w:pPr>
          </w:p>
        </w:tc>
      </w:tr>
      <w:tr w:rsidR="00E04FAD" w14:paraId="47CF2F5E" w14:textId="77777777" w:rsidTr="003C066E">
        <w:trPr>
          <w:cantSplit/>
        </w:trPr>
        <w:tc>
          <w:tcPr>
            <w:tcW w:w="9639" w:type="dxa"/>
            <w:shd w:val="clear" w:color="auto" w:fill="F2F2F2" w:themeFill="background1" w:themeFillShade="F2"/>
          </w:tcPr>
          <w:sdt>
            <w:sdtPr>
              <w:rPr>
                <w:bCs/>
                <w:sz w:val="48"/>
                <w:szCs w:val="48"/>
              </w:rPr>
              <w:alias w:val="Název (nevázaný)"/>
              <w:tag w:val="{1B21609F-7675-4158-B97A-9D82110DE165}:3"/>
              <w:id w:val="-2062396948"/>
              <w:placeholder>
                <w:docPart w:val="9DBF02BFFC614D389E0778C6AEC0482D"/>
              </w:placeholder>
              <w:text/>
            </w:sdtPr>
            <w:sdtEndPr/>
            <w:sdtContent>
              <w:p w14:paraId="7C75A1DA" w14:textId="77777777" w:rsidR="00E04FAD" w:rsidRPr="003C066E" w:rsidRDefault="004A5A7C" w:rsidP="005D7C21">
                <w:pPr>
                  <w:widowControl w:val="0"/>
                  <w:spacing w:before="360" w:after="360"/>
                  <w:jc w:val="center"/>
                  <w:rPr>
                    <w:rFonts w:cs="Arial"/>
                    <w:caps/>
                    <w:sz w:val="48"/>
                    <w:szCs w:val="48"/>
                  </w:rPr>
                </w:pPr>
                <w:r w:rsidRPr="001D7C05">
                  <w:rPr>
                    <w:bCs/>
                    <w:sz w:val="48"/>
                    <w:szCs w:val="48"/>
                  </w:rPr>
                  <w:t>Zařízení pro energetické využití odpadů, EVO - Komořany, Most</w:t>
                </w:r>
              </w:p>
            </w:sdtContent>
          </w:sdt>
        </w:tc>
      </w:tr>
      <w:tr w:rsidR="00072019" w14:paraId="0659785D" w14:textId="77777777" w:rsidTr="00C21C3E">
        <w:trPr>
          <w:cantSplit/>
          <w:trHeight w:val="5469"/>
        </w:trPr>
        <w:tc>
          <w:tcPr>
            <w:tcW w:w="9639" w:type="dxa"/>
          </w:tcPr>
          <w:p w14:paraId="7258F6B2" w14:textId="77777777" w:rsidR="00E04FAD" w:rsidRDefault="00E04FAD">
            <w:pPr>
              <w:pStyle w:val="Odstavec0"/>
              <w:keepLines w:val="0"/>
              <w:widowControl w:val="0"/>
              <w:tabs>
                <w:tab w:val="clear" w:pos="680"/>
              </w:tabs>
              <w:ind w:left="0" w:firstLine="0"/>
              <w:jc w:val="center"/>
              <w:rPr>
                <w:rFonts w:cs="Arial"/>
                <w:b/>
                <w:caps/>
                <w:sz w:val="32"/>
                <w:szCs w:val="32"/>
              </w:rPr>
            </w:pPr>
          </w:p>
          <w:p w14:paraId="59FD0ACA" w14:textId="77777777" w:rsidR="00072019" w:rsidRDefault="00072019">
            <w:pPr>
              <w:pStyle w:val="Odstavec0"/>
              <w:keepLines w:val="0"/>
              <w:widowControl w:val="0"/>
              <w:tabs>
                <w:tab w:val="clear" w:pos="680"/>
              </w:tabs>
              <w:ind w:left="0" w:firstLine="0"/>
              <w:jc w:val="center"/>
              <w:rPr>
                <w:rFonts w:cs="Arial"/>
                <w:b/>
                <w:caps/>
                <w:sz w:val="32"/>
                <w:szCs w:val="32"/>
              </w:rPr>
            </w:pPr>
            <w:r>
              <w:rPr>
                <w:rFonts w:cs="Arial"/>
                <w:b/>
                <w:caps/>
                <w:sz w:val="32"/>
                <w:szCs w:val="32"/>
              </w:rPr>
              <w:t>část 4</w:t>
            </w:r>
          </w:p>
          <w:p w14:paraId="5B93D899" w14:textId="77777777" w:rsidR="00072019" w:rsidRDefault="003F1260" w:rsidP="00E04FAD">
            <w:pPr>
              <w:pStyle w:val="Odstavec0"/>
              <w:keepLines w:val="0"/>
              <w:widowControl w:val="0"/>
              <w:tabs>
                <w:tab w:val="clear" w:pos="680"/>
              </w:tabs>
              <w:ind w:left="0" w:firstLine="0"/>
              <w:jc w:val="center"/>
              <w:rPr>
                <w:rFonts w:cs="Arial"/>
                <w:b/>
                <w:caps/>
                <w:sz w:val="32"/>
                <w:szCs w:val="32"/>
              </w:rPr>
            </w:pPr>
            <w:r w:rsidRPr="003F1260">
              <w:rPr>
                <w:rFonts w:cs="Arial"/>
                <w:b/>
                <w:caps/>
                <w:sz w:val="32"/>
                <w:szCs w:val="32"/>
              </w:rPr>
              <w:t>Formuláře a podrobné pokyny pro zpracování žádosti o účast a nabídek</w:t>
            </w:r>
          </w:p>
          <w:p w14:paraId="51E95107" w14:textId="1ACD9A0A" w:rsidR="008C6F85" w:rsidRPr="00891598" w:rsidRDefault="00891598" w:rsidP="00E04FAD">
            <w:pPr>
              <w:pStyle w:val="Odstavec0"/>
              <w:keepLines w:val="0"/>
              <w:widowControl w:val="0"/>
              <w:tabs>
                <w:tab w:val="clear" w:pos="680"/>
              </w:tabs>
              <w:ind w:left="0" w:firstLine="0"/>
              <w:jc w:val="center"/>
              <w:rPr>
                <w:rFonts w:cs="Arial"/>
                <w:bCs/>
                <w:caps/>
                <w:sz w:val="32"/>
                <w:szCs w:val="32"/>
              </w:rPr>
            </w:pPr>
            <w:r w:rsidRPr="00891598">
              <w:rPr>
                <w:rFonts w:cs="Arial"/>
                <w:bCs/>
                <w:caps/>
                <w:sz w:val="32"/>
                <w:szCs w:val="32"/>
              </w:rPr>
              <w:t>revize 1</w:t>
            </w:r>
          </w:p>
          <w:p w14:paraId="7ED66583" w14:textId="77777777" w:rsidR="008C6F85" w:rsidRDefault="008C6F85" w:rsidP="00E04FAD">
            <w:pPr>
              <w:pStyle w:val="Odstavec0"/>
              <w:keepLines w:val="0"/>
              <w:widowControl w:val="0"/>
              <w:tabs>
                <w:tab w:val="clear" w:pos="680"/>
              </w:tabs>
              <w:ind w:left="0" w:firstLine="0"/>
              <w:jc w:val="center"/>
              <w:rPr>
                <w:rFonts w:cs="Arial"/>
                <w:b/>
                <w:caps/>
                <w:sz w:val="32"/>
                <w:szCs w:val="32"/>
              </w:rPr>
            </w:pPr>
          </w:p>
          <w:p w14:paraId="020148FB" w14:textId="77777777" w:rsidR="008C6F85" w:rsidRPr="00E04FAD" w:rsidRDefault="008C6F85" w:rsidP="002B6FEE">
            <w:pPr>
              <w:pStyle w:val="Odstavec0"/>
              <w:keepLines w:val="0"/>
              <w:widowControl w:val="0"/>
              <w:tabs>
                <w:tab w:val="clear" w:pos="680"/>
              </w:tabs>
              <w:ind w:left="0" w:firstLine="0"/>
              <w:rPr>
                <w:rFonts w:cs="Arial"/>
                <w:b/>
                <w:caps/>
                <w:sz w:val="32"/>
                <w:szCs w:val="32"/>
              </w:rPr>
            </w:pPr>
          </w:p>
        </w:tc>
      </w:tr>
    </w:tbl>
    <w:p w14:paraId="316B3D96" w14:textId="77777777" w:rsidR="00072019" w:rsidRDefault="00072019">
      <w:r>
        <w:br w:type="page"/>
      </w:r>
    </w:p>
    <w:p w14:paraId="7A267DFE" w14:textId="77777777" w:rsidR="00072019" w:rsidRDefault="00072019">
      <w:pPr>
        <w:pStyle w:val="Odstavec0"/>
        <w:spacing w:before="0"/>
        <w:jc w:val="center"/>
        <w:rPr>
          <w:b/>
          <w:sz w:val="28"/>
        </w:rPr>
      </w:pPr>
      <w:r>
        <w:rPr>
          <w:b/>
          <w:sz w:val="28"/>
        </w:rPr>
        <w:lastRenderedPageBreak/>
        <w:t>OBSAH:</w:t>
      </w:r>
    </w:p>
    <w:p w14:paraId="31BC7A6A" w14:textId="1BD181A9" w:rsidR="009106EF" w:rsidRPr="009106EF" w:rsidRDefault="003F1260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caps/>
          <w:szCs w:val="22"/>
          <w:highlight w:val="yellow"/>
        </w:rPr>
        <w:fldChar w:fldCharType="begin"/>
      </w:r>
      <w:r w:rsidRPr="009106EF">
        <w:rPr>
          <w:b w:val="0"/>
          <w:caps/>
          <w:szCs w:val="22"/>
          <w:highlight w:val="yellow"/>
        </w:rPr>
        <w:instrText xml:space="preserve"> TOC \o "1-1" </w:instrText>
      </w:r>
      <w:r w:rsidRPr="009106EF">
        <w:rPr>
          <w:b w:val="0"/>
          <w:caps/>
          <w:szCs w:val="22"/>
          <w:highlight w:val="yellow"/>
        </w:rPr>
        <w:fldChar w:fldCharType="separate"/>
      </w:r>
      <w:r w:rsidR="009106EF" w:rsidRPr="009106EF">
        <w:rPr>
          <w:b w:val="0"/>
          <w:noProof/>
          <w:spacing w:val="40"/>
        </w:rPr>
        <w:t>ŽÁDOST O ÚČAST</w:t>
      </w:r>
      <w:r w:rsidR="009106EF" w:rsidRPr="009106EF">
        <w:rPr>
          <w:b w:val="0"/>
          <w:noProof/>
        </w:rPr>
        <w:tab/>
      </w:r>
      <w:r w:rsidR="009106EF">
        <w:rPr>
          <w:b w:val="0"/>
          <w:noProof/>
        </w:rPr>
        <w:tab/>
      </w:r>
      <w:r w:rsidR="009106EF" w:rsidRPr="009106EF">
        <w:rPr>
          <w:b w:val="0"/>
          <w:noProof/>
        </w:rPr>
        <w:fldChar w:fldCharType="begin"/>
      </w:r>
      <w:r w:rsidR="009106EF" w:rsidRPr="009106EF">
        <w:rPr>
          <w:b w:val="0"/>
          <w:noProof/>
        </w:rPr>
        <w:instrText xml:space="preserve"> PAGEREF _Toc17372968 \h </w:instrText>
      </w:r>
      <w:r w:rsidR="009106EF" w:rsidRPr="009106EF">
        <w:rPr>
          <w:b w:val="0"/>
          <w:noProof/>
        </w:rPr>
      </w:r>
      <w:r w:rsidR="009106EF"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3</w:t>
      </w:r>
      <w:r w:rsidR="009106EF" w:rsidRPr="009106EF">
        <w:rPr>
          <w:b w:val="0"/>
          <w:noProof/>
        </w:rPr>
        <w:fldChar w:fldCharType="end"/>
      </w:r>
    </w:p>
    <w:p w14:paraId="26B0FD6A" w14:textId="60D9E575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>SVAZEK A</w:t>
      </w:r>
      <w:r w:rsidRPr="009106EF">
        <w:rPr>
          <w:b w:val="0"/>
          <w:noProof/>
        </w:rPr>
        <w:t xml:space="preserve"> </w:t>
      </w:r>
      <w:r>
        <w:rPr>
          <w:b w:val="0"/>
          <w:noProof/>
        </w:rPr>
        <w:tab/>
      </w:r>
      <w:r w:rsidRPr="009106EF">
        <w:rPr>
          <w:b w:val="0"/>
          <w:noProof/>
        </w:rPr>
        <w:t>PRŮVODNÍ DOPIS NABÍDKY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_Toc17372969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17</w:t>
      </w:r>
      <w:r w:rsidRPr="009106EF">
        <w:rPr>
          <w:b w:val="0"/>
          <w:noProof/>
        </w:rPr>
        <w:fldChar w:fldCharType="end"/>
      </w:r>
    </w:p>
    <w:p w14:paraId="6EF69B3B" w14:textId="3CD25D43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B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NÁVRH SMLOUVY O DÍLO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_Toc17372970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20</w:t>
      </w:r>
      <w:r w:rsidRPr="009106EF">
        <w:rPr>
          <w:b w:val="0"/>
          <w:noProof/>
        </w:rPr>
        <w:fldChar w:fldCharType="end"/>
      </w:r>
    </w:p>
    <w:p w14:paraId="05AE0A77" w14:textId="48646E2A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PŘÍLOHY NÁVRHU SMLOUVY O DÍLO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_Toc17372971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25</w:t>
      </w:r>
      <w:r w:rsidRPr="009106EF">
        <w:rPr>
          <w:b w:val="0"/>
          <w:noProof/>
        </w:rPr>
        <w:fldChar w:fldCharType="end"/>
      </w:r>
    </w:p>
    <w:p w14:paraId="00D43D98" w14:textId="5403FD3D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C1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POŽADAVKY OBJEDNATELE NA TECHNICKÉ ŘEŠENÍ DÍLA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_Toc17372972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27</w:t>
      </w:r>
      <w:r w:rsidRPr="009106EF">
        <w:rPr>
          <w:b w:val="0"/>
          <w:noProof/>
        </w:rPr>
        <w:fldChar w:fldCharType="end"/>
      </w:r>
    </w:p>
    <w:p w14:paraId="694B92D5" w14:textId="646BDCDB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C2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GARANTOVANÉ PARAMETRY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_Toc17372973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29</w:t>
      </w:r>
      <w:r w:rsidRPr="009106EF">
        <w:rPr>
          <w:b w:val="0"/>
          <w:noProof/>
        </w:rPr>
        <w:fldChar w:fldCharType="end"/>
      </w:r>
    </w:p>
    <w:p w14:paraId="134CF270" w14:textId="636CD07B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C3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DOKUMENTACE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_Toc17372974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31</w:t>
      </w:r>
      <w:r w:rsidRPr="009106EF">
        <w:rPr>
          <w:b w:val="0"/>
          <w:noProof/>
        </w:rPr>
        <w:fldChar w:fldCharType="end"/>
      </w:r>
    </w:p>
    <w:p w14:paraId="09FD77B3" w14:textId="30781AFE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C4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ČASOVÝ A PROVÁDĚCÍ PLÁN REALIZACE DÍLA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_Toc17372975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33</w:t>
      </w:r>
      <w:r w:rsidRPr="009106EF">
        <w:rPr>
          <w:b w:val="0"/>
          <w:noProof/>
        </w:rPr>
        <w:fldChar w:fldCharType="end"/>
      </w:r>
    </w:p>
    <w:p w14:paraId="5BE5CCAB" w14:textId="262A4B7E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C5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ORGANIZACE DÍLA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_Toc17372976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36</w:t>
      </w:r>
      <w:r w:rsidRPr="009106EF">
        <w:rPr>
          <w:b w:val="0"/>
          <w:noProof/>
        </w:rPr>
        <w:fldChar w:fldCharType="end"/>
      </w:r>
    </w:p>
    <w:p w14:paraId="19E99045" w14:textId="4CAB9CA0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C6 </w:t>
      </w:r>
      <w:r w:rsidRPr="009106EF">
        <w:rPr>
          <w:b w:val="0"/>
          <w:noProof/>
        </w:rPr>
        <w:t xml:space="preserve"> </w:t>
      </w:r>
      <w:r>
        <w:rPr>
          <w:b w:val="0"/>
          <w:noProof/>
        </w:rPr>
        <w:tab/>
      </w:r>
      <w:r w:rsidRPr="009106EF">
        <w:rPr>
          <w:b w:val="0"/>
          <w:noProof/>
        </w:rPr>
        <w:t>SOUČINNOST OBJEDNATELE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_Toc17372977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38</w:t>
      </w:r>
      <w:r w:rsidRPr="009106EF">
        <w:rPr>
          <w:b w:val="0"/>
          <w:noProof/>
        </w:rPr>
        <w:fldChar w:fldCharType="end"/>
      </w:r>
    </w:p>
    <w:p w14:paraId="305059DE" w14:textId="3A68DA66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>SVAZEK C7</w:t>
      </w:r>
      <w:r w:rsidRPr="009106EF">
        <w:rPr>
          <w:b w:val="0"/>
          <w:noProof/>
        </w:rPr>
        <w:t xml:space="preserve"> </w:t>
      </w:r>
      <w:r>
        <w:rPr>
          <w:b w:val="0"/>
          <w:noProof/>
        </w:rPr>
        <w:tab/>
      </w:r>
      <w:r w:rsidRPr="009106EF">
        <w:rPr>
          <w:b w:val="0"/>
          <w:noProof/>
        </w:rPr>
        <w:t>ŠKOLENÍ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_Toc17372978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40</w:t>
      </w:r>
      <w:r w:rsidRPr="009106EF">
        <w:rPr>
          <w:b w:val="0"/>
          <w:noProof/>
        </w:rPr>
        <w:fldChar w:fldCharType="end"/>
      </w:r>
    </w:p>
    <w:p w14:paraId="15947956" w14:textId="0D202236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C8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SEZNAM PODDODAVATELŮ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_Toc17372979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42</w:t>
      </w:r>
      <w:r w:rsidRPr="009106EF">
        <w:rPr>
          <w:b w:val="0"/>
          <w:noProof/>
        </w:rPr>
        <w:fldChar w:fldCharType="end"/>
      </w:r>
    </w:p>
    <w:p w14:paraId="7BFF89FE" w14:textId="6DC7135F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C9 </w:t>
      </w:r>
      <w:r>
        <w:rPr>
          <w:b w:val="0"/>
          <w:noProof/>
          <w:spacing w:val="100"/>
        </w:rPr>
        <w:tab/>
      </w:r>
      <w:r w:rsidRPr="009106EF">
        <w:rPr>
          <w:b w:val="0"/>
          <w:noProof/>
        </w:rPr>
        <w:t>BANKOVNÍ ZÁRUKA ZA PROVEDENÍ DÍLA A ZA AKONTACI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_Toc17372980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44</w:t>
      </w:r>
      <w:r w:rsidRPr="009106EF">
        <w:rPr>
          <w:b w:val="0"/>
          <w:noProof/>
        </w:rPr>
        <w:fldChar w:fldCharType="end"/>
      </w:r>
    </w:p>
    <w:p w14:paraId="155DC67E" w14:textId="526D21B7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C10 </w:t>
      </w:r>
      <w:r w:rsidRPr="009106EF">
        <w:rPr>
          <w:b w:val="0"/>
          <w:noProof/>
        </w:rPr>
        <w:t>CENOVÉ SPECIFIKACE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_Toc17372981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46</w:t>
      </w:r>
      <w:r w:rsidRPr="009106EF">
        <w:rPr>
          <w:b w:val="0"/>
          <w:noProof/>
        </w:rPr>
        <w:fldChar w:fldCharType="end"/>
      </w:r>
    </w:p>
    <w:p w14:paraId="499494EF" w14:textId="5BDF8A50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C11 </w:t>
      </w:r>
      <w:r w:rsidRPr="009106EF">
        <w:rPr>
          <w:b w:val="0"/>
          <w:noProof/>
          <w:spacing w:val="10"/>
        </w:rPr>
        <w:t>KALENDÁŘ S DÍLČÍMI MILNÍKY PLNĚNÍ DÍLA A CENAMI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_Toc17372982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48</w:t>
      </w:r>
      <w:r w:rsidRPr="009106EF">
        <w:rPr>
          <w:b w:val="0"/>
          <w:noProof/>
        </w:rPr>
        <w:fldChar w:fldCharType="end"/>
      </w:r>
    </w:p>
    <w:p w14:paraId="64226166" w14:textId="45A358FA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C12 </w:t>
      </w:r>
      <w:r w:rsidRPr="009106EF">
        <w:rPr>
          <w:b w:val="0"/>
          <w:noProof/>
        </w:rPr>
        <w:t xml:space="preserve">PRAVIDLA </w:t>
      </w:r>
      <w:r w:rsidR="00381FE4">
        <w:rPr>
          <w:b w:val="0"/>
          <w:noProof/>
        </w:rPr>
        <w:t>PRO DODAVATELE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_Toc17372983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51</w:t>
      </w:r>
      <w:r w:rsidRPr="009106EF">
        <w:rPr>
          <w:b w:val="0"/>
          <w:noProof/>
        </w:rPr>
        <w:fldChar w:fldCharType="end"/>
      </w:r>
    </w:p>
    <w:p w14:paraId="15FF7853" w14:textId="60A7F706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C13 </w:t>
      </w:r>
      <w:r w:rsidRPr="009106EF">
        <w:rPr>
          <w:b w:val="0"/>
          <w:noProof/>
        </w:rPr>
        <w:t>TECHNICKÁ SPECIFIKACE ZHOTOVITELE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_Toc17372984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53</w:t>
      </w:r>
      <w:r w:rsidRPr="009106EF">
        <w:rPr>
          <w:b w:val="0"/>
          <w:noProof/>
        </w:rPr>
        <w:fldChar w:fldCharType="end"/>
      </w:r>
    </w:p>
    <w:p w14:paraId="04B7BBB5" w14:textId="29468F4A" w:rsidR="009106EF" w:rsidRPr="009106EF" w:rsidRDefault="009106EF" w:rsidP="009106EF">
      <w:pPr>
        <w:pStyle w:val="Obsah1"/>
        <w:tabs>
          <w:tab w:val="clear" w:pos="8788"/>
          <w:tab w:val="right" w:leader="dot" w:pos="9498"/>
        </w:tabs>
        <w:ind w:left="2552" w:hanging="2552"/>
        <w:rPr>
          <w:rFonts w:asciiTheme="minorHAnsi" w:eastAsiaTheme="minorEastAsia" w:hAnsiTheme="minorHAnsi" w:cstheme="minorBidi"/>
          <w:b w:val="0"/>
          <w:noProof/>
          <w:kern w:val="0"/>
          <w:szCs w:val="22"/>
        </w:rPr>
      </w:pPr>
      <w:r w:rsidRPr="009106EF">
        <w:rPr>
          <w:b w:val="0"/>
          <w:noProof/>
          <w:spacing w:val="100"/>
        </w:rPr>
        <w:t xml:space="preserve">SVAZEK C14 </w:t>
      </w:r>
      <w:r w:rsidRPr="009106EF">
        <w:rPr>
          <w:b w:val="0"/>
          <w:noProof/>
        </w:rPr>
        <w:t xml:space="preserve">INFORMACE O ZPRACOVÁNÍ OSOBNÍCH ÚDAJŮ ZÍSKANÝCH </w:t>
      </w:r>
      <w:r w:rsidRPr="009106EF">
        <w:rPr>
          <w:b w:val="0"/>
          <w:noProof/>
        </w:rPr>
        <w:br/>
        <w:t>OD SUBJEKTU ÚDAJŮ I Z JINÝCH ZDROJŮ</w:t>
      </w:r>
      <w:r w:rsidRPr="009106EF">
        <w:rPr>
          <w:b w:val="0"/>
          <w:noProof/>
        </w:rPr>
        <w:tab/>
      </w:r>
      <w:r w:rsidRPr="009106EF">
        <w:rPr>
          <w:b w:val="0"/>
          <w:noProof/>
        </w:rPr>
        <w:fldChar w:fldCharType="begin"/>
      </w:r>
      <w:r w:rsidRPr="009106EF">
        <w:rPr>
          <w:b w:val="0"/>
          <w:noProof/>
        </w:rPr>
        <w:instrText xml:space="preserve"> PAGEREF _Toc17372988 \h </w:instrText>
      </w:r>
      <w:r w:rsidRPr="009106EF">
        <w:rPr>
          <w:b w:val="0"/>
          <w:noProof/>
        </w:rPr>
      </w:r>
      <w:r w:rsidRPr="009106EF">
        <w:rPr>
          <w:b w:val="0"/>
          <w:noProof/>
        </w:rPr>
        <w:fldChar w:fldCharType="separate"/>
      </w:r>
      <w:r w:rsidR="002923E0">
        <w:rPr>
          <w:b w:val="0"/>
          <w:noProof/>
        </w:rPr>
        <w:t>123</w:t>
      </w:r>
      <w:r w:rsidRPr="009106EF">
        <w:rPr>
          <w:b w:val="0"/>
          <w:noProof/>
        </w:rPr>
        <w:fldChar w:fldCharType="end"/>
      </w:r>
    </w:p>
    <w:p w14:paraId="17A8C109" w14:textId="77777777" w:rsidR="004E4330" w:rsidRDefault="003F1260" w:rsidP="009106EF">
      <w:pPr>
        <w:tabs>
          <w:tab w:val="right" w:leader="dot" w:pos="9498"/>
        </w:tabs>
        <w:spacing w:after="0"/>
        <w:ind w:left="2552" w:hanging="2552"/>
        <w:rPr>
          <w:b/>
          <w:caps/>
          <w:spacing w:val="20"/>
          <w:sz w:val="18"/>
        </w:rPr>
      </w:pPr>
      <w:r w:rsidRPr="009106EF">
        <w:rPr>
          <w:caps/>
          <w:szCs w:val="22"/>
          <w:highlight w:val="yellow"/>
        </w:rPr>
        <w:fldChar w:fldCharType="end"/>
      </w:r>
      <w:r w:rsidR="00072019">
        <w:rPr>
          <w:b/>
          <w:caps/>
          <w:spacing w:val="20"/>
          <w:sz w:val="18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E4330" w:rsidRPr="00404F08" w14:paraId="2D58FDF3" w14:textId="77777777" w:rsidTr="004E4330">
        <w:tc>
          <w:tcPr>
            <w:tcW w:w="9778" w:type="dxa"/>
            <w:shd w:val="clear" w:color="auto" w:fill="F2F2F2" w:themeFill="background1" w:themeFillShade="F2"/>
          </w:tcPr>
          <w:p w14:paraId="4002252D" w14:textId="77777777" w:rsidR="004E4330" w:rsidRPr="00404F08" w:rsidRDefault="004E4330" w:rsidP="004E4330">
            <w:pPr>
              <w:pStyle w:val="Nadpis1"/>
              <w:numPr>
                <w:ilvl w:val="0"/>
                <w:numId w:val="0"/>
              </w:numPr>
              <w:jc w:val="center"/>
              <w:outlineLvl w:val="0"/>
              <w:rPr>
                <w:spacing w:val="100"/>
                <w:sz w:val="40"/>
                <w:szCs w:val="40"/>
              </w:rPr>
            </w:pPr>
            <w:bookmarkStart w:id="0" w:name="_Toc509382348"/>
            <w:bookmarkStart w:id="1" w:name="_Toc17372968"/>
            <w:r w:rsidRPr="00404F08">
              <w:rPr>
                <w:spacing w:val="40"/>
                <w:sz w:val="40"/>
                <w:szCs w:val="40"/>
              </w:rPr>
              <w:lastRenderedPageBreak/>
              <w:t>Žádost o účast</w:t>
            </w:r>
            <w:bookmarkEnd w:id="0"/>
            <w:bookmarkEnd w:id="1"/>
          </w:p>
        </w:tc>
      </w:tr>
    </w:tbl>
    <w:p w14:paraId="4A131B82" w14:textId="77777777" w:rsidR="004E4330" w:rsidRPr="00404F08" w:rsidRDefault="004E4330" w:rsidP="004E4330"/>
    <w:p w14:paraId="5A1327F6" w14:textId="77777777" w:rsidR="004E4330" w:rsidRPr="00404F08" w:rsidRDefault="004E4330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</w:pPr>
      <w:r w:rsidRPr="00404F08">
        <w:rPr>
          <w:b/>
        </w:rPr>
        <w:t>Žádost o účast</w:t>
      </w:r>
      <w:r w:rsidRPr="00404F08">
        <w:t xml:space="preserve"> zpracuje a předloží dodavatel v souladu se Zadávací dokumentací, zejména s </w:t>
      </w:r>
      <w:r w:rsidRPr="00E41091">
        <w:t>článkem 13 až 16</w:t>
      </w:r>
      <w:r w:rsidRPr="00404F08">
        <w:t xml:space="preserve"> Části 1 Zadávací dokumentace.</w:t>
      </w:r>
    </w:p>
    <w:p w14:paraId="2BF0EB20" w14:textId="77777777" w:rsidR="00E41091" w:rsidRDefault="00E41091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</w:pPr>
      <w:r w:rsidRPr="000710D7">
        <w:t xml:space="preserve">Žádost o účast musí obsahovat </w:t>
      </w:r>
      <w:r>
        <w:t>I</w:t>
      </w:r>
      <w:r w:rsidRPr="000710D7">
        <w:t xml:space="preserve">dentifikační list </w:t>
      </w:r>
      <w:r w:rsidRPr="00404F08">
        <w:t>uvedený dále v Doplňku 1</w:t>
      </w:r>
      <w:r w:rsidRPr="000710D7">
        <w:t>.</w:t>
      </w:r>
    </w:p>
    <w:p w14:paraId="5478ED89" w14:textId="77777777" w:rsidR="004E4330" w:rsidRPr="001B60EE" w:rsidRDefault="004E4330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</w:pPr>
      <w:r w:rsidRPr="00404F08">
        <w:t xml:space="preserve">V Žádosti o účast předloží dodavatel doklady prokazující splnění kvalifikace v souladu </w:t>
      </w:r>
      <w:r w:rsidRPr="001B60EE">
        <w:t>s požadavky zadavatele uvedenými v článku 14 Části 1 Zadávací dokumentace.</w:t>
      </w:r>
    </w:p>
    <w:p w14:paraId="3E3D827A" w14:textId="77777777" w:rsidR="00730171" w:rsidRDefault="00730171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</w:pPr>
      <w:r w:rsidRPr="001B60EE">
        <w:t xml:space="preserve">Pro prokázání </w:t>
      </w:r>
      <w:r w:rsidR="007E17F3">
        <w:t>základní způsobilosti</w:t>
      </w:r>
      <w:r w:rsidRPr="001B60EE">
        <w:t xml:space="preserve"> dle odstavce 14.1.</w:t>
      </w:r>
      <w:r>
        <w:t>1</w:t>
      </w:r>
      <w:r w:rsidRPr="001B60EE">
        <w:t xml:space="preserve"> použije dodavatel vzor </w:t>
      </w:r>
      <w:r>
        <w:t>Čestného prohlášení uvedený dále v Doplňku 2</w:t>
      </w:r>
      <w:r w:rsidRPr="00404F08">
        <w:t>.</w:t>
      </w:r>
    </w:p>
    <w:p w14:paraId="0E3C67DB" w14:textId="7C1A8661" w:rsidR="001A40D0" w:rsidRDefault="00D17EF4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</w:pPr>
      <w:r w:rsidRPr="000B4853">
        <w:t>V souladu s odstavcem 14.1.</w:t>
      </w:r>
      <w:r>
        <w:t>2</w:t>
      </w:r>
      <w:r w:rsidRPr="000B4853">
        <w:t xml:space="preserve"> d) dodavatel dále k prokázání kvalifikace dle odstavce 14.1.</w:t>
      </w:r>
      <w:r>
        <w:t>2</w:t>
      </w:r>
      <w:r w:rsidRPr="000B4853">
        <w:t xml:space="preserve"> c) použije vzor Seznamu odborně způsobilých osob pro prokázání profesní způsobilosti uvedený dále v Doplňku </w:t>
      </w:r>
      <w:r>
        <w:t>6</w:t>
      </w:r>
      <w:r w:rsidRPr="000B4853">
        <w:t>.</w:t>
      </w:r>
      <w:r w:rsidR="001A40D0" w:rsidRPr="00CA5661">
        <w:t xml:space="preserve"> </w:t>
      </w:r>
      <w:r w:rsidR="001A40D0">
        <w:t xml:space="preserve"> </w:t>
      </w:r>
    </w:p>
    <w:p w14:paraId="58C356C3" w14:textId="31443D93" w:rsidR="004E4330" w:rsidRPr="00E41091" w:rsidRDefault="004E4330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</w:pPr>
      <w:r w:rsidRPr="00E41091">
        <w:t>Pro prokázání kvalifikace dle odstavce 14.1.</w:t>
      </w:r>
      <w:r w:rsidR="00E41091" w:rsidRPr="00E41091">
        <w:t>3</w:t>
      </w:r>
      <w:r w:rsidRPr="00E41091">
        <w:t xml:space="preserve"> a) </w:t>
      </w:r>
      <w:r w:rsidR="00E41091" w:rsidRPr="00722AD4">
        <w:rPr>
          <w:u w:val="single"/>
        </w:rPr>
        <w:t>současně</w:t>
      </w:r>
      <w:r w:rsidR="00E41091" w:rsidRPr="00E41091">
        <w:t xml:space="preserve"> s předložením výkazu zisku a ztrát nebo obdobného dokladu podle právního řádu sídla dodavatele předloží dodavatel i </w:t>
      </w:r>
      <w:r w:rsidR="00E41091" w:rsidRPr="00E41091">
        <w:rPr>
          <w:bCs/>
        </w:rPr>
        <w:t xml:space="preserve">čestné prohlášení o výši celkového obratu </w:t>
      </w:r>
      <w:r w:rsidR="00E41091" w:rsidRPr="00E41091">
        <w:t>dodavatele za poslední tři bezprostředně předcházející období nebo v případě, že dodavatel vznikl později za všechna období od svého vzniku. V</w:t>
      </w:r>
      <w:r w:rsidR="00E41091" w:rsidRPr="00E41091">
        <w:rPr>
          <w:bCs/>
        </w:rPr>
        <w:t xml:space="preserve">zor čestného prohlášení je uveden </w:t>
      </w:r>
      <w:r w:rsidR="00E41091" w:rsidRPr="00E41091">
        <w:t xml:space="preserve">dále v Doplňku </w:t>
      </w:r>
      <w:r w:rsidR="00730171">
        <w:t>3</w:t>
      </w:r>
      <w:r w:rsidRPr="00E41091">
        <w:t>.</w:t>
      </w:r>
    </w:p>
    <w:p w14:paraId="58E46BE0" w14:textId="21FAFDF5" w:rsidR="00E41091" w:rsidRDefault="00E41091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</w:pPr>
      <w:r w:rsidRPr="001B60EE">
        <w:t>Pro prokázání kvalifikace dle odstavce 14.1.4 a) použije dodavatel vzor Seznamu stavebních</w:t>
      </w:r>
      <w:r w:rsidRPr="00404F08">
        <w:t xml:space="preserve"> prací realizovaných dodavatelem za </w:t>
      </w:r>
      <w:r w:rsidRPr="00631C03">
        <w:t>posledních 12 let</w:t>
      </w:r>
      <w:r>
        <w:t xml:space="preserve"> uvedený dále v Doplňku </w:t>
      </w:r>
      <w:r w:rsidR="00730171">
        <w:t>4</w:t>
      </w:r>
      <w:r w:rsidRPr="00404F08">
        <w:t>.</w:t>
      </w:r>
    </w:p>
    <w:p w14:paraId="238471DC" w14:textId="245316AF" w:rsidR="00296CAB" w:rsidRPr="004C19CE" w:rsidRDefault="00296CAB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</w:pPr>
      <w:r w:rsidRPr="00F575E5">
        <w:rPr>
          <w:rFonts w:cs="Arial"/>
        </w:rPr>
        <w:t xml:space="preserve">Žádost o účast musí obsahovat </w:t>
      </w:r>
      <w:r w:rsidRPr="00F575E5">
        <w:rPr>
          <w:rFonts w:cs="Arial"/>
          <w:szCs w:val="22"/>
        </w:rPr>
        <w:t xml:space="preserve">Čestné prohlášení o neexistenci střetu zájmů. </w:t>
      </w:r>
      <w:r w:rsidRPr="00F575E5">
        <w:rPr>
          <w:rFonts w:cs="Arial"/>
        </w:rPr>
        <w:t>V</w:t>
      </w:r>
      <w:r w:rsidRPr="00F575E5">
        <w:rPr>
          <w:rFonts w:cs="Arial"/>
          <w:bCs/>
        </w:rPr>
        <w:t xml:space="preserve">zor čestného prohlášení je uveden </w:t>
      </w:r>
      <w:r w:rsidRPr="00F575E5">
        <w:rPr>
          <w:rFonts w:cs="Arial"/>
        </w:rPr>
        <w:t>dále v Doplňku 5.</w:t>
      </w:r>
    </w:p>
    <w:p w14:paraId="5D498A53" w14:textId="32027631" w:rsidR="004C19CE" w:rsidRPr="004D0F53" w:rsidRDefault="004C19CE" w:rsidP="006954EF">
      <w:pPr>
        <w:numPr>
          <w:ilvl w:val="0"/>
          <w:numId w:val="4"/>
        </w:numPr>
        <w:tabs>
          <w:tab w:val="clear" w:pos="340"/>
          <w:tab w:val="num" w:pos="-1701"/>
        </w:tabs>
        <w:ind w:left="567" w:hanging="567"/>
        <w:jc w:val="both"/>
        <w:rPr>
          <w:rFonts w:cs="Arial"/>
        </w:rPr>
      </w:pPr>
      <w:r w:rsidRPr="004D0F53">
        <w:rPr>
          <w:rFonts w:cs="Arial"/>
        </w:rPr>
        <w:t xml:space="preserve">Žádost o účast musí obsahovat </w:t>
      </w:r>
      <w:r w:rsidRPr="004D0F53">
        <w:rPr>
          <w:rFonts w:cs="Arial"/>
          <w:szCs w:val="22"/>
        </w:rPr>
        <w:t xml:space="preserve">Čestné prohlášení </w:t>
      </w:r>
      <w:r w:rsidR="00C433A6" w:rsidRPr="002A7EAD">
        <w:rPr>
          <w:rFonts w:cs="Arial"/>
          <w:szCs w:val="24"/>
        </w:rPr>
        <w:t>k omezujícím opatřením ve vztahu k sankcím spojeným s porušováním mezinárodních práv a konfliktem na Ukrajině</w:t>
      </w:r>
      <w:r w:rsidRPr="004D0F53">
        <w:rPr>
          <w:rFonts w:cs="Arial"/>
          <w:bCs/>
          <w:szCs w:val="24"/>
          <w:shd w:val="clear" w:color="auto" w:fill="FFFFFF"/>
        </w:rPr>
        <w:t>.</w:t>
      </w:r>
      <w:r w:rsidRPr="004D0F53">
        <w:rPr>
          <w:rFonts w:cs="Arial"/>
        </w:rPr>
        <w:t xml:space="preserve"> V</w:t>
      </w:r>
      <w:r w:rsidRPr="004D0F53">
        <w:rPr>
          <w:rFonts w:cs="Arial"/>
          <w:bCs/>
        </w:rPr>
        <w:t xml:space="preserve">zor čestného prohlášení je uveden </w:t>
      </w:r>
      <w:r w:rsidRPr="004D0F53">
        <w:rPr>
          <w:rFonts w:cs="Arial"/>
        </w:rPr>
        <w:t>dále v Doplňku 7.</w:t>
      </w:r>
    </w:p>
    <w:p w14:paraId="4E0B65F0" w14:textId="77777777" w:rsidR="004E4330" w:rsidRPr="00404F08" w:rsidRDefault="004E4330" w:rsidP="004E4330">
      <w:pPr>
        <w:spacing w:after="0"/>
      </w:pPr>
      <w:r w:rsidRPr="00404F08">
        <w:br w:type="page"/>
      </w:r>
    </w:p>
    <w:p w14:paraId="265281CE" w14:textId="77777777" w:rsidR="00E41091" w:rsidRDefault="00E41091" w:rsidP="00E41091">
      <w:pPr>
        <w:keepNext/>
        <w:ind w:left="1134" w:hanging="1134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>Doplněk 1</w:t>
      </w:r>
      <w:r>
        <w:rPr>
          <w:rFonts w:cs="Arial"/>
          <w:b/>
          <w:szCs w:val="22"/>
        </w:rPr>
        <w:tab/>
      </w:r>
      <w:r w:rsidR="00E6386E">
        <w:rPr>
          <w:rFonts w:cs="Arial"/>
          <w:b/>
          <w:szCs w:val="22"/>
        </w:rPr>
        <w:t xml:space="preserve">- </w:t>
      </w:r>
      <w:r>
        <w:rPr>
          <w:rFonts w:cs="Arial"/>
          <w:b/>
          <w:szCs w:val="22"/>
        </w:rPr>
        <w:t>Identifikační list</w:t>
      </w: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E41091" w14:paraId="320191B3" w14:textId="77777777" w:rsidTr="00E41091">
        <w:trPr>
          <w:cantSplit/>
          <w:trHeight w:val="348"/>
          <w:jc w:val="center"/>
        </w:trPr>
        <w:tc>
          <w:tcPr>
            <w:tcW w:w="9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14:paraId="464A789A" w14:textId="77777777" w:rsidR="00E41091" w:rsidRDefault="00E41091" w:rsidP="00E41091">
            <w:pPr>
              <w:pStyle w:val="Nadpis9"/>
              <w:keepNext/>
              <w:numPr>
                <w:ilvl w:val="0"/>
                <w:numId w:val="0"/>
              </w:numPr>
              <w:spacing w:before="60" w:after="0"/>
              <w:jc w:val="center"/>
              <w:rPr>
                <w:rFonts w:ascii="Arial" w:hAnsi="Arial" w:cs="Arial"/>
                <w:b/>
                <w:bCs/>
                <w:i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 w:val="0"/>
                <w:sz w:val="24"/>
                <w:szCs w:val="24"/>
              </w:rPr>
              <w:t>IDENTIFIKAČNÍ LIST</w:t>
            </w:r>
          </w:p>
        </w:tc>
      </w:tr>
    </w:tbl>
    <w:p w14:paraId="013F4D22" w14:textId="77777777" w:rsidR="00E41091" w:rsidRDefault="00E41091" w:rsidP="00E41091">
      <w:pPr>
        <w:keepNext/>
        <w:spacing w:before="240"/>
        <w:rPr>
          <w:rFonts w:cs="Arial"/>
          <w:b/>
          <w:szCs w:val="22"/>
        </w:rPr>
      </w:pPr>
      <w:r w:rsidRPr="00B24228">
        <w:rPr>
          <w:rFonts w:cs="Arial"/>
          <w:szCs w:val="22"/>
        </w:rPr>
        <w:t xml:space="preserve">Veřejná zakázka: </w:t>
      </w:r>
      <w:r>
        <w:rPr>
          <w:rFonts w:cs="Arial"/>
          <w:szCs w:val="22"/>
        </w:rPr>
        <w:br/>
      </w:r>
      <w:sdt>
        <w:sdtPr>
          <w:rPr>
            <w:rFonts w:cs="Arial"/>
            <w:b/>
            <w:szCs w:val="22"/>
          </w:rPr>
          <w:alias w:val="Název (nevázaný)"/>
          <w:tag w:val="{1B21609F-7675-4158-B97A-9D82110DE165}:3"/>
          <w:id w:val="1271047871"/>
          <w:placeholder>
            <w:docPart w:val="FEDC50533A96410E85BAA153692799F3"/>
          </w:placeholder>
          <w:text/>
        </w:sdtPr>
        <w:sdtEndPr/>
        <w:sdtContent>
          <w:r w:rsidR="0092476E" w:rsidRPr="001D7C05">
            <w:rPr>
              <w:rFonts w:cs="Arial"/>
              <w:b/>
              <w:szCs w:val="22"/>
            </w:rPr>
            <w:t>Zařízení pro energetické využití odpadů, EVO - Komořany, Most</w:t>
          </w:r>
        </w:sdtContent>
      </w:sdt>
    </w:p>
    <w:p w14:paraId="747EC14E" w14:textId="77777777" w:rsidR="00E41091" w:rsidRDefault="00E41091" w:rsidP="00E41091">
      <w:pPr>
        <w:keepNext/>
        <w:rPr>
          <w:rFonts w:cs="Arial"/>
          <w:szCs w:val="22"/>
          <w:u w:val="single"/>
        </w:rPr>
      </w:pPr>
      <w:r>
        <w:rPr>
          <w:rFonts w:cs="Arial"/>
          <w:szCs w:val="22"/>
          <w:u w:val="single"/>
        </w:rPr>
        <w:t>Zadavatel veřejné zakázky:</w:t>
      </w:r>
    </w:p>
    <w:p w14:paraId="3DCAB0C4" w14:textId="009FC053" w:rsidR="00E41091" w:rsidRDefault="002923E0" w:rsidP="00E41091">
      <w:pPr>
        <w:rPr>
          <w:szCs w:val="22"/>
        </w:rPr>
      </w:pPr>
      <w:sdt>
        <w:sdtPr>
          <w:rPr>
            <w:szCs w:val="22"/>
          </w:rPr>
          <w:alias w:val="Název (nevázaný)"/>
          <w:tag w:val="{1B21609F-7675-4158-B97A-9D82110DE165}:9"/>
          <w:id w:val="-1177884368"/>
          <w:placeholder>
            <w:docPart w:val="18A9D90035824A2BB9F7259ACEC2AAA3"/>
          </w:placeholder>
          <w:text/>
        </w:sdtPr>
        <w:sdtEndPr/>
        <w:sdtContent>
          <w:r w:rsidR="00C21C3E" w:rsidRPr="001D7C05">
            <w:rPr>
              <w:szCs w:val="22"/>
            </w:rPr>
            <w:t>United Energy, a.s.</w:t>
          </w:r>
        </w:sdtContent>
      </w:sdt>
      <w:r w:rsidR="00E41091" w:rsidRPr="007E6CA2">
        <w:rPr>
          <w:szCs w:val="22"/>
        </w:rPr>
        <w:t xml:space="preserve">, </w:t>
      </w:r>
      <w:sdt>
        <w:sdtPr>
          <w:rPr>
            <w:szCs w:val="22"/>
          </w:rPr>
          <w:alias w:val="Obec (nevázaný)"/>
          <w:tag w:val="{1B21609F-7675-4158-B97A-9D82110DE165}:13"/>
          <w:id w:val="1149478840"/>
          <w:placeholder>
            <w:docPart w:val="7E31B0E8830549189EB4698FE75FE261"/>
          </w:placeholder>
          <w:text/>
        </w:sdtPr>
        <w:sdtEndPr/>
        <w:sdtContent>
          <w:r w:rsidR="001B60EE" w:rsidRPr="001D7C05">
            <w:rPr>
              <w:szCs w:val="22"/>
            </w:rPr>
            <w:t>Most – Komořany</w:t>
          </w:r>
        </w:sdtContent>
      </w:sdt>
      <w:r w:rsidR="00E41091" w:rsidRPr="007E6CA2">
        <w:rPr>
          <w:szCs w:val="22"/>
        </w:rPr>
        <w:t xml:space="preserve">, </w:t>
      </w:r>
      <w:sdt>
        <w:sdtPr>
          <w:rPr>
            <w:szCs w:val="22"/>
          </w:rPr>
          <w:alias w:val="Ulice (nevázaný)"/>
          <w:tag w:val="{1B21609F-7675-4158-B97A-9D82110DE165}:11"/>
          <w:id w:val="-1180812381"/>
          <w:placeholder>
            <w:docPart w:val="79B9866965004119A636FFDAE7B50267"/>
          </w:placeholder>
          <w:text/>
        </w:sdtPr>
        <w:sdtEndPr/>
        <w:sdtContent>
          <w:r w:rsidR="001B60EE" w:rsidRPr="001D7C05">
            <w:rPr>
              <w:szCs w:val="22"/>
            </w:rPr>
            <w:t>Teplárenská 2</w:t>
          </w:r>
        </w:sdtContent>
      </w:sdt>
      <w:r w:rsidR="00E41091" w:rsidRPr="007E6CA2">
        <w:rPr>
          <w:szCs w:val="22"/>
        </w:rPr>
        <w:t xml:space="preserve">, </w:t>
      </w:r>
      <w:sdt>
        <w:sdtPr>
          <w:rPr>
            <w:szCs w:val="22"/>
          </w:rPr>
          <w:alias w:val="PSČ (nevázaný)"/>
          <w:tag w:val="{1B21609F-7675-4158-B97A-9D82110DE165}:12"/>
          <w:id w:val="-1159844164"/>
          <w:placeholder>
            <w:docPart w:val="EDF2CDA58B854DFBAAE0FA49BF775E49"/>
          </w:placeholder>
          <w:text/>
        </w:sdtPr>
        <w:sdtEndPr/>
        <w:sdtContent>
          <w:r w:rsidR="00C21C3E" w:rsidRPr="001D7C05">
            <w:rPr>
              <w:szCs w:val="22"/>
            </w:rPr>
            <w:t>PSČ 434 03</w:t>
          </w:r>
        </w:sdtContent>
      </w:sdt>
      <w:r w:rsidR="00E41091" w:rsidRPr="007E6CA2">
        <w:rPr>
          <w:szCs w:val="22"/>
        </w:rPr>
        <w:t xml:space="preserve">, </w:t>
      </w:r>
      <w:sdt>
        <w:sdtPr>
          <w:rPr>
            <w:szCs w:val="22"/>
          </w:rPr>
          <w:alias w:val="Registrace (nevázaný)"/>
          <w:tag w:val="{1B21609F-7675-4158-B97A-9D82110DE165}:32"/>
          <w:id w:val="-121778101"/>
          <w:placeholder>
            <w:docPart w:val="97DB941946C34518A1EA861ED387032B"/>
          </w:placeholder>
          <w:text/>
        </w:sdtPr>
        <w:sdtEndPr/>
        <w:sdtContent>
          <w:r w:rsidR="005E6CC7" w:rsidRPr="001D7C05">
            <w:rPr>
              <w:szCs w:val="22"/>
            </w:rPr>
            <w:t>zapsaná v oddílu B, vložce 1722 vedeného u Krajského soudu v Ústí nad Labem</w:t>
          </w:r>
        </w:sdtContent>
      </w:sdt>
      <w:r w:rsidR="00E41091">
        <w:rPr>
          <w:szCs w:val="22"/>
        </w:rPr>
        <w:t xml:space="preserve">, </w:t>
      </w:r>
      <w:r w:rsidR="00040098">
        <w:rPr>
          <w:szCs w:val="22"/>
        </w:rPr>
        <w:t>IČ:</w:t>
      </w:r>
      <w:r w:rsidR="00E41091" w:rsidRPr="00DD21D3">
        <w:rPr>
          <w:szCs w:val="22"/>
        </w:rPr>
        <w:t xml:space="preserve"> </w:t>
      </w:r>
      <w:sdt>
        <w:sdtPr>
          <w:rPr>
            <w:szCs w:val="22"/>
          </w:rPr>
          <w:alias w:val="IČ (nevázaný)"/>
          <w:tag w:val="{1B21609F-7675-4158-B97A-9D82110DE165}:14"/>
          <w:id w:val="-352573114"/>
          <w:placeholder>
            <w:docPart w:val="51A5890B5D6F48BAA40F1CD250E79E5C"/>
          </w:placeholder>
          <w:text/>
        </w:sdtPr>
        <w:sdtEndPr/>
        <w:sdtContent>
          <w:r w:rsidR="00D1517F" w:rsidRPr="001D7C05">
            <w:rPr>
              <w:szCs w:val="22"/>
            </w:rPr>
            <w:t>273 09 959</w:t>
          </w:r>
        </w:sdtContent>
      </w:sdt>
    </w:p>
    <w:p w14:paraId="23EC3615" w14:textId="77777777" w:rsidR="00E41091" w:rsidRPr="000710D7" w:rsidRDefault="00E41091" w:rsidP="00E41091">
      <w:pPr>
        <w:spacing w:before="120"/>
        <w:rPr>
          <w:szCs w:val="22"/>
          <w:u w:val="single"/>
        </w:rPr>
      </w:pPr>
      <w:r w:rsidRPr="000710D7">
        <w:rPr>
          <w:szCs w:val="22"/>
          <w:u w:val="single"/>
        </w:rPr>
        <w:t xml:space="preserve">Žádost o účast předkládá </w:t>
      </w:r>
      <w:r w:rsidR="0092476E">
        <w:rPr>
          <w:u w:val="single"/>
        </w:rPr>
        <w:t>dodavatel</w:t>
      </w:r>
      <w:r w:rsidRPr="000710D7">
        <w:rPr>
          <w:szCs w:val="22"/>
          <w:u w:val="single"/>
        </w:rPr>
        <w:t>:</w:t>
      </w:r>
    </w:p>
    <w:tbl>
      <w:tblPr>
        <w:tblW w:w="9639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E41091" w:rsidRPr="000710D7" w14:paraId="1FCA2419" w14:textId="77777777" w:rsidTr="0092476E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7E3862B" w14:textId="77777777" w:rsidR="00E41091" w:rsidRPr="000710D7" w:rsidRDefault="00E41091" w:rsidP="00730171">
            <w:pPr>
              <w:pStyle w:val="NormlnSoD"/>
              <w:spacing w:before="40" w:after="40"/>
              <w:ind w:left="142"/>
              <w:jc w:val="left"/>
              <w:rPr>
                <w:sz w:val="22"/>
                <w:szCs w:val="22"/>
              </w:rPr>
            </w:pPr>
            <w:r w:rsidRPr="000710D7">
              <w:rPr>
                <w:sz w:val="22"/>
                <w:szCs w:val="22"/>
              </w:rPr>
              <w:t>Obchodní firma dodavatele: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2E9EDE7D" w14:textId="77777777" w:rsidR="00E41091" w:rsidRPr="000710D7" w:rsidRDefault="00E41091" w:rsidP="00730171">
            <w:pPr>
              <w:pStyle w:val="NormlnSoD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</w:tr>
      <w:tr w:rsidR="00E41091" w14:paraId="4E0D9532" w14:textId="77777777" w:rsidTr="0092476E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8D79FE3" w14:textId="77777777" w:rsidR="00E41091" w:rsidRDefault="00E41091" w:rsidP="00730171">
            <w:pPr>
              <w:pStyle w:val="NormlnSoD"/>
              <w:spacing w:before="40" w:after="40"/>
              <w:ind w:left="142"/>
              <w:rPr>
                <w:sz w:val="22"/>
                <w:szCs w:val="22"/>
              </w:rPr>
            </w:pPr>
            <w:r w:rsidRPr="000710D7">
              <w:rPr>
                <w:sz w:val="22"/>
                <w:szCs w:val="22"/>
              </w:rPr>
              <w:t xml:space="preserve">Sídlo </w:t>
            </w:r>
            <w:r w:rsidR="0092476E">
              <w:rPr>
                <w:sz w:val="22"/>
                <w:szCs w:val="22"/>
              </w:rPr>
              <w:t>dodavatele</w:t>
            </w:r>
            <w:r w:rsidRPr="000710D7">
              <w:rPr>
                <w:sz w:val="22"/>
                <w:szCs w:val="22"/>
              </w:rPr>
              <w:t>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731D81E8" w14:textId="77777777" w:rsidR="00E41091" w:rsidRPr="00434DE2" w:rsidRDefault="00E41091" w:rsidP="00730171">
            <w:pPr>
              <w:pStyle w:val="NormlnSoD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</w:tr>
      <w:tr w:rsidR="00E41091" w14:paraId="3D314BCF" w14:textId="77777777" w:rsidTr="0092476E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A217900" w14:textId="77777777" w:rsidR="00E41091" w:rsidRDefault="00E41091" w:rsidP="00730171">
            <w:pPr>
              <w:pStyle w:val="NormlnSoD"/>
              <w:spacing w:before="40" w:after="4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IČ</w:t>
            </w:r>
            <w:r w:rsidR="0092476E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712BED08" w14:textId="77777777" w:rsidR="00E41091" w:rsidRPr="00434DE2" w:rsidRDefault="00E41091" w:rsidP="00730171">
            <w:pPr>
              <w:pStyle w:val="NormlnSoD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</w:tr>
      <w:tr w:rsidR="00E41091" w14:paraId="77C2C139" w14:textId="77777777" w:rsidTr="0092476E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7362070" w14:textId="77777777" w:rsidR="00E41091" w:rsidRDefault="00E41091" w:rsidP="00730171">
            <w:pPr>
              <w:pStyle w:val="NormlnSoD"/>
              <w:spacing w:before="40" w:after="40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DIČ: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6287332A" w14:textId="77777777" w:rsidR="00E41091" w:rsidRPr="00434DE2" w:rsidRDefault="00E41091" w:rsidP="00730171">
            <w:pPr>
              <w:pStyle w:val="NormlnSoD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</w:tr>
      <w:tr w:rsidR="00E41091" w14:paraId="6A197944" w14:textId="77777777" w:rsidTr="0092476E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57BA84A" w14:textId="77777777" w:rsidR="00E41091" w:rsidRDefault="00E41091" w:rsidP="00730171">
            <w:pPr>
              <w:pStyle w:val="NormlnSoD"/>
              <w:spacing w:before="40" w:after="40"/>
              <w:ind w:left="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zapsaný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73F3C6AB" w14:textId="77777777" w:rsidR="00E41091" w:rsidRPr="00434DE2" w:rsidRDefault="00E41091" w:rsidP="00730171">
            <w:pPr>
              <w:pStyle w:val="NormlnSoD"/>
              <w:spacing w:before="40" w:after="40"/>
              <w:rPr>
                <w:b/>
                <w:bCs/>
                <w:sz w:val="22"/>
                <w:szCs w:val="22"/>
              </w:rPr>
            </w:pPr>
            <w:r w:rsidRPr="00434DE2">
              <w:rPr>
                <w:sz w:val="22"/>
                <w:szCs w:val="22"/>
              </w:rPr>
              <w:t>v obchodního rejstříku vedeného ..............., oddíl ......, vložka ........</w:t>
            </w:r>
          </w:p>
        </w:tc>
      </w:tr>
      <w:tr w:rsidR="00E41091" w14:paraId="500FA62D" w14:textId="77777777" w:rsidTr="0092476E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E4E1C50" w14:textId="77777777" w:rsidR="00E41091" w:rsidRDefault="00E41091" w:rsidP="00730171">
            <w:pPr>
              <w:pStyle w:val="NormlnSoD"/>
              <w:spacing w:before="40" w:after="40"/>
              <w:ind w:left="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Jméno a příjmení statutárního orgánu nebo všech jeho členů: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45A11782" w14:textId="77777777" w:rsidR="00E41091" w:rsidRPr="00434DE2" w:rsidRDefault="00E41091" w:rsidP="00730171">
            <w:pPr>
              <w:pStyle w:val="NormlnSoD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</w:tr>
      <w:tr w:rsidR="00E41091" w14:paraId="5EB2992A" w14:textId="77777777" w:rsidTr="0092476E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366DEEC" w14:textId="77777777" w:rsidR="00E41091" w:rsidRDefault="00E41091" w:rsidP="00730171">
            <w:pPr>
              <w:pStyle w:val="NormlnSoD"/>
              <w:spacing w:before="40" w:after="40"/>
              <w:ind w:left="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Způsob jednání a podepisování jménem společnosti uvedený v obch. rejstříku: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pct5" w:color="auto" w:fill="auto"/>
          </w:tcPr>
          <w:p w14:paraId="1C82BDA8" w14:textId="77777777" w:rsidR="00E41091" w:rsidRPr="00434DE2" w:rsidRDefault="00E41091" w:rsidP="00730171">
            <w:pPr>
              <w:pStyle w:val="NormlnSoD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</w:tr>
      <w:tr w:rsidR="00912FC6" w14:paraId="4A8AF584" w14:textId="77777777" w:rsidTr="00912FC6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04AAD6E0" w14:textId="77777777" w:rsidR="00912FC6" w:rsidRPr="0092476E" w:rsidRDefault="00912FC6" w:rsidP="00730171">
            <w:pPr>
              <w:pStyle w:val="NormlnSoD"/>
              <w:spacing w:before="40" w:after="40"/>
              <w:ind w:left="142"/>
              <w:rPr>
                <w:i/>
                <w:sz w:val="22"/>
                <w:szCs w:val="22"/>
              </w:rPr>
            </w:pPr>
            <w:r w:rsidRPr="0092476E">
              <w:rPr>
                <w:i/>
                <w:sz w:val="22"/>
                <w:szCs w:val="22"/>
              </w:rPr>
              <w:t>ID datové schránky dodavatele</w:t>
            </w:r>
            <w:r>
              <w:rPr>
                <w:i/>
                <w:sz w:val="22"/>
                <w:szCs w:val="22"/>
              </w:rPr>
              <w:t>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901F118" w14:textId="77777777" w:rsidR="00912FC6" w:rsidRPr="0092476E" w:rsidRDefault="00912FC6" w:rsidP="00730171">
            <w:pPr>
              <w:pStyle w:val="NormlnSoD"/>
              <w:spacing w:before="40" w:after="4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912FC6" w14:paraId="397959CE" w14:textId="77777777" w:rsidTr="00912FC6">
        <w:trPr>
          <w:cantSplit/>
          <w:trHeight w:val="240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FF9B3F3" w14:textId="77777777" w:rsidR="00912FC6" w:rsidRPr="00912FC6" w:rsidRDefault="00912FC6" w:rsidP="00730171">
            <w:pPr>
              <w:pStyle w:val="NormlnSoD"/>
              <w:spacing w:before="40" w:after="40"/>
              <w:ind w:left="142"/>
              <w:rPr>
                <w:bCs/>
                <w:i/>
                <w:sz w:val="22"/>
                <w:szCs w:val="22"/>
              </w:rPr>
            </w:pPr>
          </w:p>
        </w:tc>
      </w:tr>
      <w:tr w:rsidR="0092476E" w14:paraId="11D0C000" w14:textId="77777777" w:rsidTr="00912FC6">
        <w:trPr>
          <w:cantSplit/>
          <w:trHeight w:val="240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EECE1" w:themeFill="background2"/>
          </w:tcPr>
          <w:p w14:paraId="7F76F638" w14:textId="77777777" w:rsidR="0092476E" w:rsidRPr="00912FC6" w:rsidRDefault="00912FC6" w:rsidP="00730171">
            <w:pPr>
              <w:pStyle w:val="NormlnSoD"/>
              <w:spacing w:before="40" w:after="40"/>
              <w:ind w:left="142"/>
              <w:rPr>
                <w:bCs/>
                <w:i/>
                <w:sz w:val="22"/>
                <w:szCs w:val="22"/>
              </w:rPr>
            </w:pPr>
            <w:r w:rsidRPr="00912FC6">
              <w:rPr>
                <w:bCs/>
                <w:i/>
                <w:sz w:val="22"/>
                <w:szCs w:val="22"/>
              </w:rPr>
              <w:t>Kontaktní osoba dodavatele, která je oprávněná jednat se zadavatelem ve věci Žádosti o účast:</w:t>
            </w:r>
          </w:p>
        </w:tc>
      </w:tr>
      <w:tr w:rsidR="00912FC6" w14:paraId="2EC62B55" w14:textId="77777777" w:rsidTr="00912FC6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EEECE1" w:themeFill="background2"/>
          </w:tcPr>
          <w:p w14:paraId="10628B02" w14:textId="77777777" w:rsidR="00912FC6" w:rsidRPr="0092476E" w:rsidRDefault="00912FC6" w:rsidP="00730171">
            <w:pPr>
              <w:pStyle w:val="NormlnSoD"/>
              <w:spacing w:before="40" w:after="40"/>
              <w:ind w:left="14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Jméno a příjmení: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 w:themeFill="background2"/>
          </w:tcPr>
          <w:p w14:paraId="2F7B7863" w14:textId="77777777" w:rsidR="00912FC6" w:rsidRPr="0092476E" w:rsidRDefault="00912FC6" w:rsidP="00730171">
            <w:pPr>
              <w:pStyle w:val="NormlnSoD"/>
              <w:spacing w:before="40" w:after="4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41091" w14:paraId="19A88593" w14:textId="77777777" w:rsidTr="00912FC6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EEECE1" w:themeFill="background2"/>
          </w:tcPr>
          <w:p w14:paraId="03792CA8" w14:textId="77777777" w:rsidR="00E41091" w:rsidRPr="0092476E" w:rsidRDefault="00E41091" w:rsidP="00730171">
            <w:pPr>
              <w:pStyle w:val="NormlnSoD"/>
              <w:spacing w:before="40" w:after="40"/>
              <w:ind w:left="142"/>
              <w:rPr>
                <w:i/>
                <w:sz w:val="22"/>
                <w:szCs w:val="22"/>
              </w:rPr>
            </w:pPr>
            <w:r w:rsidRPr="0092476E">
              <w:rPr>
                <w:i/>
                <w:sz w:val="22"/>
                <w:szCs w:val="22"/>
              </w:rPr>
              <w:t>Adresa: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 w:themeFill="background2"/>
          </w:tcPr>
          <w:p w14:paraId="5AB2D52A" w14:textId="77777777" w:rsidR="00E41091" w:rsidRPr="0092476E" w:rsidRDefault="00E41091" w:rsidP="00730171">
            <w:pPr>
              <w:pStyle w:val="NormlnSoD"/>
              <w:spacing w:before="40" w:after="4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E41091" w14:paraId="1AC030D2" w14:textId="77777777" w:rsidTr="00912FC6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EEECE1" w:themeFill="background2"/>
          </w:tcPr>
          <w:p w14:paraId="71191FA8" w14:textId="77777777" w:rsidR="00E41091" w:rsidRPr="0092476E" w:rsidRDefault="00E41091" w:rsidP="00730171">
            <w:pPr>
              <w:pStyle w:val="NormlnSoD"/>
              <w:spacing w:before="40" w:after="40"/>
              <w:ind w:left="142"/>
              <w:rPr>
                <w:i/>
                <w:sz w:val="22"/>
                <w:szCs w:val="22"/>
              </w:rPr>
            </w:pPr>
            <w:r w:rsidRPr="0092476E">
              <w:rPr>
                <w:i/>
                <w:sz w:val="22"/>
                <w:szCs w:val="22"/>
              </w:rPr>
              <w:t>Telefon: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 w:themeFill="background2"/>
          </w:tcPr>
          <w:p w14:paraId="6BE06644" w14:textId="77777777" w:rsidR="00E41091" w:rsidRPr="0092476E" w:rsidRDefault="00E41091" w:rsidP="00730171">
            <w:pPr>
              <w:pStyle w:val="NormlnSoD"/>
              <w:spacing w:before="40" w:after="4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92476E">
              <w:rPr>
                <w:b/>
                <w:bCs/>
                <w:i/>
                <w:sz w:val="22"/>
                <w:szCs w:val="22"/>
              </w:rPr>
              <w:t>...................................</w:t>
            </w:r>
            <w:r w:rsidRPr="0092476E">
              <w:rPr>
                <w:i/>
                <w:sz w:val="22"/>
                <w:szCs w:val="22"/>
              </w:rPr>
              <w:t xml:space="preserve"> </w:t>
            </w:r>
            <w:r w:rsidRPr="0092476E">
              <w:rPr>
                <w:bCs/>
                <w:i/>
                <w:sz w:val="22"/>
                <w:szCs w:val="22"/>
              </w:rPr>
              <w:t>/ mobil</w:t>
            </w:r>
            <w:r w:rsidRPr="0092476E">
              <w:rPr>
                <w:b/>
                <w:bCs/>
                <w:i/>
                <w:sz w:val="22"/>
                <w:szCs w:val="22"/>
              </w:rPr>
              <w:t>: ..............................</w:t>
            </w:r>
          </w:p>
        </w:tc>
      </w:tr>
      <w:tr w:rsidR="00E41091" w14:paraId="488739E7" w14:textId="77777777" w:rsidTr="00912FC6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EEECE1" w:themeFill="background2"/>
          </w:tcPr>
          <w:p w14:paraId="5A1DB457" w14:textId="77777777" w:rsidR="00E41091" w:rsidRPr="0092476E" w:rsidRDefault="00E41091" w:rsidP="00730171">
            <w:pPr>
              <w:pStyle w:val="NormlnSoD"/>
              <w:spacing w:before="40" w:after="40"/>
              <w:ind w:left="142"/>
              <w:rPr>
                <w:i/>
                <w:sz w:val="22"/>
                <w:szCs w:val="22"/>
              </w:rPr>
            </w:pPr>
            <w:r w:rsidRPr="0092476E">
              <w:rPr>
                <w:i/>
                <w:sz w:val="22"/>
                <w:szCs w:val="22"/>
              </w:rPr>
              <w:t>Mail: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EECE1" w:themeFill="background2"/>
          </w:tcPr>
          <w:p w14:paraId="409C5575" w14:textId="77777777" w:rsidR="00E41091" w:rsidRPr="0092476E" w:rsidRDefault="00E41091" w:rsidP="00730171">
            <w:pPr>
              <w:pStyle w:val="NormlnSoD"/>
              <w:spacing w:before="40" w:after="40"/>
              <w:rPr>
                <w:b/>
                <w:bCs/>
                <w:i/>
                <w:sz w:val="22"/>
                <w:szCs w:val="22"/>
              </w:rPr>
            </w:pPr>
          </w:p>
        </w:tc>
      </w:tr>
    </w:tbl>
    <w:p w14:paraId="06C528F1" w14:textId="77777777" w:rsidR="00E41091" w:rsidRDefault="00E41091" w:rsidP="00E41091">
      <w:pPr>
        <w:spacing w:before="120" w:after="80"/>
        <w:jc w:val="both"/>
        <w:rPr>
          <w:szCs w:val="22"/>
        </w:rPr>
      </w:pPr>
      <w:r>
        <w:rPr>
          <w:szCs w:val="22"/>
        </w:rPr>
        <w:t xml:space="preserve">Po prostudování Oznámení </w:t>
      </w:r>
      <w:r w:rsidR="0092476E">
        <w:rPr>
          <w:szCs w:val="22"/>
        </w:rPr>
        <w:t xml:space="preserve">o zahájení </w:t>
      </w:r>
      <w:r>
        <w:rPr>
          <w:szCs w:val="22"/>
        </w:rPr>
        <w:t xml:space="preserve">zadávacího řízení </w:t>
      </w:r>
      <w:r w:rsidR="00FE562E">
        <w:rPr>
          <w:szCs w:val="22"/>
        </w:rPr>
        <w:t>– veřejné služby (dá</w:t>
      </w:r>
      <w:r w:rsidR="0092476E">
        <w:rPr>
          <w:szCs w:val="22"/>
        </w:rPr>
        <w:t xml:space="preserve">le Oznámení) </w:t>
      </w:r>
      <w:r>
        <w:rPr>
          <w:szCs w:val="22"/>
        </w:rPr>
        <w:t xml:space="preserve">a </w:t>
      </w:r>
      <w:r w:rsidR="0092476E">
        <w:rPr>
          <w:szCs w:val="22"/>
        </w:rPr>
        <w:t>Zadávací</w:t>
      </w:r>
      <w:r>
        <w:rPr>
          <w:szCs w:val="22"/>
        </w:rPr>
        <w:t xml:space="preserve"> dokumentace nyní my, náležitě oprávnění a níže podepsaní, předkládáme naši žádost o účast v jednacím řízení s uveřejněním doloženou doklady k prokázání splnění kvalifikace podle Oznámení a </w:t>
      </w:r>
      <w:r w:rsidR="0092476E">
        <w:rPr>
          <w:szCs w:val="22"/>
        </w:rPr>
        <w:t>Zadávací</w:t>
      </w:r>
      <w:r>
        <w:rPr>
          <w:szCs w:val="22"/>
        </w:rPr>
        <w:t xml:space="preserve"> dokumentace.</w:t>
      </w:r>
    </w:p>
    <w:p w14:paraId="54C046BE" w14:textId="77777777" w:rsidR="00E41091" w:rsidRDefault="00E41091" w:rsidP="0092476E">
      <w:pPr>
        <w:spacing w:before="120" w:after="80"/>
        <w:jc w:val="both"/>
      </w:pPr>
      <w:r w:rsidRPr="0092476E">
        <w:rPr>
          <w:szCs w:val="22"/>
        </w:rPr>
        <w:t xml:space="preserve">Prohlašujeme, že všechny požadavky Oznámení a </w:t>
      </w:r>
      <w:r w:rsidR="0092476E">
        <w:rPr>
          <w:szCs w:val="22"/>
        </w:rPr>
        <w:t>Zadávací</w:t>
      </w:r>
      <w:r w:rsidRPr="0092476E">
        <w:rPr>
          <w:szCs w:val="22"/>
        </w:rPr>
        <w:t xml:space="preserve"> dokumentace jsou nám jasné a</w:t>
      </w:r>
      <w:r>
        <w:t xml:space="preserve"> srozumitelné a všechny údaje uváděné v naší žádosti o účast se zakládají na skutečnosti a jsou pravdivé.</w:t>
      </w:r>
    </w:p>
    <w:p w14:paraId="6F66D2C5" w14:textId="77777777" w:rsidR="00E41091" w:rsidRDefault="00E41091" w:rsidP="0092476E">
      <w:pPr>
        <w:spacing w:before="120" w:after="80"/>
        <w:jc w:val="both"/>
        <w:rPr>
          <w:szCs w:val="22"/>
        </w:rPr>
      </w:pPr>
      <w:r>
        <w:rPr>
          <w:szCs w:val="22"/>
        </w:rPr>
        <w:t>Dále prohlašujeme, že jsme ve své žádosti o účast nezamlčeli žádné skutečnosti, které by mohly mít vliv na splnění kvalifikace a které by mohly ovlivnit hodnocení kvalifikace v souladu s</w:t>
      </w:r>
      <w:r w:rsidR="0092476E">
        <w:rPr>
          <w:szCs w:val="22"/>
        </w:rPr>
        <w:t>e</w:t>
      </w:r>
      <w:r>
        <w:rPr>
          <w:szCs w:val="22"/>
        </w:rPr>
        <w:t> </w:t>
      </w:r>
      <w:r w:rsidR="0092476E">
        <w:rPr>
          <w:szCs w:val="22"/>
        </w:rPr>
        <w:t>Zadávací</w:t>
      </w:r>
      <w:r>
        <w:rPr>
          <w:szCs w:val="22"/>
        </w:rPr>
        <w:t xml:space="preserve"> dokumentací.</w:t>
      </w:r>
    </w:p>
    <w:p w14:paraId="56B0B10C" w14:textId="77777777" w:rsidR="00E41091" w:rsidRDefault="00E41091" w:rsidP="00E41091">
      <w:pPr>
        <w:spacing w:after="80"/>
        <w:jc w:val="both"/>
        <w:rPr>
          <w:szCs w:val="22"/>
        </w:rPr>
      </w:pPr>
      <w:r>
        <w:rPr>
          <w:szCs w:val="22"/>
        </w:rPr>
        <w:t>Toto prohlášení činíme na základě své jasné, srozumitelné, svobodné a omylu prosté vůle a jsme si vědomi všech následků plynoucích z uvedení nepravdivých údajů.</w:t>
      </w:r>
    </w:p>
    <w:p w14:paraId="5384FF56" w14:textId="77777777" w:rsidR="00E41091" w:rsidRDefault="00E41091" w:rsidP="00E41091">
      <w:pPr>
        <w:tabs>
          <w:tab w:val="left" w:pos="4820"/>
        </w:tabs>
        <w:spacing w:before="360" w:after="0"/>
        <w:jc w:val="both"/>
        <w:rPr>
          <w:szCs w:val="22"/>
        </w:rPr>
      </w:pPr>
      <w:r>
        <w:rPr>
          <w:szCs w:val="22"/>
        </w:rPr>
        <w:t>V ………………. dne ………</w:t>
      </w:r>
      <w:r>
        <w:rPr>
          <w:szCs w:val="22"/>
        </w:rPr>
        <w:tab/>
      </w:r>
      <w:r>
        <w:rPr>
          <w:szCs w:val="22"/>
        </w:rPr>
        <w:tab/>
        <w:t>………………………………………………</w:t>
      </w:r>
    </w:p>
    <w:p w14:paraId="30446840" w14:textId="77777777" w:rsidR="00E41091" w:rsidRDefault="00E41091" w:rsidP="00E41091">
      <w:pPr>
        <w:spacing w:after="0"/>
        <w:ind w:left="4678"/>
        <w:jc w:val="center"/>
        <w:rPr>
          <w:sz w:val="20"/>
        </w:rPr>
      </w:pPr>
      <w:r>
        <w:rPr>
          <w:sz w:val="20"/>
        </w:rPr>
        <w:t xml:space="preserve">Jméno, příjmení a podpis </w:t>
      </w:r>
      <w:r>
        <w:rPr>
          <w:sz w:val="20"/>
        </w:rPr>
        <w:br/>
      </w:r>
      <w:r w:rsidRPr="000710D7">
        <w:rPr>
          <w:sz w:val="20"/>
        </w:rPr>
        <w:t>op</w:t>
      </w:r>
      <w:r w:rsidR="0092476E">
        <w:rPr>
          <w:sz w:val="20"/>
        </w:rPr>
        <w:t>rávněné osoby dodavatele</w:t>
      </w:r>
    </w:p>
    <w:p w14:paraId="4B602934" w14:textId="77777777" w:rsidR="00730171" w:rsidRDefault="00730171" w:rsidP="00730171">
      <w:pPr>
        <w:spacing w:before="120"/>
        <w:jc w:val="both"/>
        <w:rPr>
          <w:b/>
        </w:rPr>
      </w:pPr>
      <w:r>
        <w:rPr>
          <w:b/>
        </w:rPr>
        <w:lastRenderedPageBreak/>
        <w:t xml:space="preserve">Doplněk 2 – Vzor Čestného prohlášení </w:t>
      </w:r>
    </w:p>
    <w:tbl>
      <w:tblPr>
        <w:tblW w:w="97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730171" w14:paraId="4760AA1D" w14:textId="77777777" w:rsidTr="00730171">
        <w:trPr>
          <w:cantSplit/>
          <w:trHeight w:val="480"/>
          <w:jc w:val="center"/>
        </w:trPr>
        <w:tc>
          <w:tcPr>
            <w:tcW w:w="97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  <w:hideMark/>
          </w:tcPr>
          <w:p w14:paraId="43199472" w14:textId="77777777" w:rsidR="00730171" w:rsidRDefault="00730171" w:rsidP="006E7F0C">
            <w:pPr>
              <w:spacing w:before="60" w:after="60" w:line="276" w:lineRule="auto"/>
              <w:jc w:val="center"/>
              <w:outlineLvl w:val="8"/>
              <w:rPr>
                <w:rFonts w:cs="Arial"/>
                <w:b/>
                <w:bCs/>
                <w:caps/>
                <w:szCs w:val="22"/>
                <w:lang w:eastAsia="en-US"/>
              </w:rPr>
            </w:pPr>
            <w:r>
              <w:rPr>
                <w:rFonts w:cs="Arial"/>
                <w:b/>
                <w:bCs/>
                <w:caps/>
                <w:szCs w:val="22"/>
                <w:lang w:eastAsia="en-US"/>
              </w:rPr>
              <w:t xml:space="preserve">čestné prohlášení </w:t>
            </w:r>
          </w:p>
        </w:tc>
      </w:tr>
    </w:tbl>
    <w:p w14:paraId="626AE610" w14:textId="77777777" w:rsidR="00730171" w:rsidRPr="00B52AE3" w:rsidRDefault="00730171" w:rsidP="00730171">
      <w:pPr>
        <w:keepNext/>
        <w:tabs>
          <w:tab w:val="left" w:pos="1276"/>
          <w:tab w:val="left" w:pos="1843"/>
        </w:tabs>
        <w:spacing w:before="240"/>
        <w:ind w:left="993" w:hanging="993"/>
        <w:rPr>
          <w:rFonts w:cs="Arial"/>
          <w:b/>
          <w:szCs w:val="22"/>
        </w:rPr>
      </w:pPr>
      <w:r w:rsidRPr="00B52AE3">
        <w:rPr>
          <w:rFonts w:cs="Arial"/>
          <w:b/>
        </w:rPr>
        <w:t>Zakázka:</w:t>
      </w:r>
      <w:r w:rsidRPr="00B52AE3">
        <w:rPr>
          <w:rFonts w:cs="Arial"/>
          <w:b/>
          <w:szCs w:val="22"/>
        </w:rPr>
        <w:t xml:space="preserve"> </w:t>
      </w:r>
      <w:sdt>
        <w:sdtPr>
          <w:rPr>
            <w:rFonts w:cs="Arial"/>
            <w:b/>
            <w:szCs w:val="22"/>
          </w:rPr>
          <w:alias w:val="Název (nevázaný)"/>
          <w:tag w:val="{1B21609F-7675-4158-B97A-9D82110DE165}:3"/>
          <w:id w:val="1531000213"/>
          <w:placeholder>
            <w:docPart w:val="16DF6CCB7C6B48D7B8F3B4C540ECCCA5"/>
          </w:placeholder>
          <w:text/>
        </w:sdtPr>
        <w:sdtEndPr/>
        <w:sdtContent>
          <w:r w:rsidRPr="001D7C05">
            <w:rPr>
              <w:rFonts w:cs="Arial"/>
              <w:b/>
              <w:szCs w:val="22"/>
            </w:rPr>
            <w:t>Zařízení pro energetické využití odpadů, EVO - Komořany, Most</w:t>
          </w:r>
        </w:sdtContent>
      </w:sdt>
    </w:p>
    <w:p w14:paraId="3A08D140" w14:textId="77777777" w:rsidR="00730171" w:rsidRPr="00B52AE3" w:rsidRDefault="00730171" w:rsidP="00730171">
      <w:pPr>
        <w:tabs>
          <w:tab w:val="center" w:pos="4536"/>
          <w:tab w:val="right" w:pos="9072"/>
        </w:tabs>
        <w:spacing w:before="240"/>
        <w:rPr>
          <w:rFonts w:cs="Arial"/>
          <w:szCs w:val="22"/>
        </w:rPr>
      </w:pPr>
      <w:r w:rsidRPr="00B52AE3">
        <w:rPr>
          <w:rFonts w:cs="Arial"/>
          <w:szCs w:val="22"/>
        </w:rPr>
        <w:t xml:space="preserve">Já, níže podepsaná oprávněná osoba </w:t>
      </w:r>
      <w:r w:rsidR="006E7F0C" w:rsidRPr="00B52AE3">
        <w:rPr>
          <w:rFonts w:cs="Arial"/>
          <w:szCs w:val="22"/>
        </w:rPr>
        <w:t>za dodavatele</w:t>
      </w:r>
      <w:r w:rsidRPr="00B52AE3">
        <w:rPr>
          <w:rFonts w:cs="Arial"/>
          <w:szCs w:val="22"/>
        </w:rPr>
        <w:t>,</w:t>
      </w:r>
    </w:p>
    <w:p w14:paraId="7F504B21" w14:textId="77777777" w:rsidR="00730171" w:rsidRPr="00B52AE3" w:rsidRDefault="00730171" w:rsidP="00730171">
      <w:pPr>
        <w:tabs>
          <w:tab w:val="center" w:pos="4536"/>
          <w:tab w:val="right" w:pos="9072"/>
        </w:tabs>
        <w:spacing w:before="240"/>
        <w:rPr>
          <w:rFonts w:cs="Arial"/>
          <w:szCs w:val="22"/>
        </w:rPr>
      </w:pPr>
      <w:r w:rsidRPr="00B52AE3">
        <w:rPr>
          <w:rFonts w:cs="Arial"/>
          <w:szCs w:val="22"/>
        </w:rPr>
        <w:t>………………………………………….. se sídlem ................................................ IČ ..................,</w:t>
      </w:r>
    </w:p>
    <w:p w14:paraId="465F2ABF" w14:textId="77777777" w:rsidR="00730171" w:rsidRPr="00B52AE3" w:rsidRDefault="00730171" w:rsidP="00730171">
      <w:pPr>
        <w:tabs>
          <w:tab w:val="center" w:pos="4536"/>
          <w:tab w:val="right" w:pos="9072"/>
        </w:tabs>
        <w:spacing w:before="240"/>
        <w:rPr>
          <w:rFonts w:cs="Arial"/>
          <w:szCs w:val="22"/>
        </w:rPr>
      </w:pPr>
      <w:r w:rsidRPr="00B52AE3">
        <w:rPr>
          <w:rFonts w:cs="Arial"/>
          <w:szCs w:val="22"/>
        </w:rPr>
        <w:t>čestně prohlašuji, že</w:t>
      </w:r>
      <w:r w:rsidR="006E7F0C" w:rsidRPr="00B52AE3">
        <w:rPr>
          <w:rFonts w:cs="Arial"/>
          <w:szCs w:val="22"/>
        </w:rPr>
        <w:t xml:space="preserve"> dodavatel</w:t>
      </w:r>
      <w:r w:rsidRPr="00B52AE3">
        <w:rPr>
          <w:rFonts w:cs="Arial"/>
          <w:szCs w:val="22"/>
        </w:rPr>
        <w:t>:</w:t>
      </w:r>
    </w:p>
    <w:p w14:paraId="4BF7C1AB" w14:textId="77777777" w:rsidR="00730171" w:rsidRPr="00B52AE3" w:rsidRDefault="00730171" w:rsidP="006954EF">
      <w:pPr>
        <w:pStyle w:val="Textpsmene"/>
        <w:numPr>
          <w:ilvl w:val="0"/>
          <w:numId w:val="32"/>
        </w:numPr>
        <w:tabs>
          <w:tab w:val="num" w:pos="567"/>
        </w:tabs>
        <w:spacing w:before="240"/>
        <w:ind w:left="567" w:hanging="567"/>
        <w:rPr>
          <w:rFonts w:ascii="Arial" w:hAnsi="Arial" w:cs="Arial"/>
          <w:sz w:val="22"/>
          <w:szCs w:val="22"/>
        </w:rPr>
      </w:pPr>
      <w:r w:rsidRPr="00B52AE3">
        <w:rPr>
          <w:rFonts w:ascii="Arial" w:hAnsi="Arial" w:cs="Arial"/>
          <w:sz w:val="22"/>
          <w:szCs w:val="22"/>
        </w:rPr>
        <w:t xml:space="preserve">nebyl v zemi svého sídla v posledních 5 letech před zahájením </w:t>
      </w:r>
      <w:r w:rsidR="006E7F0C" w:rsidRPr="00B52AE3">
        <w:rPr>
          <w:rFonts w:ascii="Arial" w:hAnsi="Arial" w:cs="Arial"/>
          <w:sz w:val="22"/>
          <w:szCs w:val="22"/>
        </w:rPr>
        <w:t>zadávacího</w:t>
      </w:r>
      <w:r w:rsidRPr="00B52AE3">
        <w:rPr>
          <w:rFonts w:ascii="Arial" w:hAnsi="Arial" w:cs="Arial"/>
          <w:sz w:val="22"/>
          <w:szCs w:val="22"/>
        </w:rPr>
        <w:t xml:space="preserve"> řízení pravomocně odsouzen pro trestný čin uvedený v příloze č. 3 zákona č. 134/2016 Sb., o zadávání veřejných zakázek, nebo obdobný trestný čin podle právního řádu země sídla </w:t>
      </w:r>
      <w:r w:rsidR="006E7F0C" w:rsidRPr="00B52AE3">
        <w:rPr>
          <w:rFonts w:ascii="Arial" w:hAnsi="Arial" w:cs="Arial"/>
          <w:sz w:val="22"/>
          <w:szCs w:val="22"/>
        </w:rPr>
        <w:t>dodavatele</w:t>
      </w:r>
      <w:r w:rsidRPr="00B52AE3">
        <w:rPr>
          <w:rFonts w:ascii="Arial" w:hAnsi="Arial" w:cs="Arial"/>
          <w:sz w:val="22"/>
          <w:szCs w:val="22"/>
        </w:rPr>
        <w:t>; k zahlazeným odsouzením se nepřihlíží.</w:t>
      </w:r>
    </w:p>
    <w:p w14:paraId="7ACDA69E" w14:textId="77777777" w:rsidR="00730171" w:rsidRPr="00B52AE3" w:rsidRDefault="00730171" w:rsidP="00730171">
      <w:pPr>
        <w:pStyle w:val="Textpsmene"/>
        <w:numPr>
          <w:ilvl w:val="0"/>
          <w:numId w:val="0"/>
        </w:numPr>
        <w:tabs>
          <w:tab w:val="left" w:pos="708"/>
        </w:tabs>
        <w:ind w:left="567"/>
        <w:rPr>
          <w:rFonts w:ascii="Arial" w:hAnsi="Arial" w:cs="Arial"/>
          <w:sz w:val="22"/>
          <w:szCs w:val="22"/>
        </w:rPr>
      </w:pPr>
      <w:r w:rsidRPr="00B52AE3">
        <w:rPr>
          <w:rFonts w:ascii="Arial" w:hAnsi="Arial" w:cs="Arial"/>
          <w:sz w:val="22"/>
          <w:szCs w:val="22"/>
        </w:rPr>
        <w:t xml:space="preserve">Je-li </w:t>
      </w:r>
      <w:r w:rsidR="006E7F0C" w:rsidRPr="00B52AE3">
        <w:rPr>
          <w:rFonts w:ascii="Arial" w:hAnsi="Arial" w:cs="Arial"/>
          <w:sz w:val="22"/>
          <w:szCs w:val="22"/>
        </w:rPr>
        <w:t>dodavatelem</w:t>
      </w:r>
      <w:r w:rsidRPr="00B52AE3">
        <w:rPr>
          <w:rFonts w:ascii="Arial" w:hAnsi="Arial" w:cs="Arial"/>
          <w:sz w:val="22"/>
          <w:szCs w:val="22"/>
        </w:rPr>
        <w:t xml:space="preserve"> právnická osoba, splňuje tuto podmínku tato právnická osoba a zároveň každý člen statutárního orgánu. Je-li členem statutárního orgánu </w:t>
      </w:r>
      <w:r w:rsidR="00444F38" w:rsidRPr="00B52AE3">
        <w:rPr>
          <w:rFonts w:ascii="Arial" w:hAnsi="Arial" w:cs="Arial"/>
          <w:sz w:val="22"/>
          <w:szCs w:val="22"/>
        </w:rPr>
        <w:t>dodavatele</w:t>
      </w:r>
      <w:r w:rsidRPr="00B52AE3">
        <w:rPr>
          <w:rFonts w:ascii="Arial" w:hAnsi="Arial" w:cs="Arial"/>
          <w:sz w:val="22"/>
          <w:szCs w:val="22"/>
        </w:rPr>
        <w:t xml:space="preserve"> právnická osoba, splňuje tuto podmínku tato právnická osoba, každý člen statutárního orgánu této právnické osoby a osoba zastupující tuto právnickou osobu v statutárním orgánu </w:t>
      </w:r>
      <w:r w:rsidR="00444F38" w:rsidRPr="00B52AE3">
        <w:rPr>
          <w:rFonts w:ascii="Arial" w:hAnsi="Arial" w:cs="Arial"/>
          <w:sz w:val="22"/>
          <w:szCs w:val="22"/>
        </w:rPr>
        <w:t>dodavatele</w:t>
      </w:r>
      <w:r w:rsidRPr="00B52AE3">
        <w:rPr>
          <w:rFonts w:ascii="Arial" w:hAnsi="Arial" w:cs="Arial"/>
          <w:sz w:val="22"/>
          <w:szCs w:val="22"/>
        </w:rPr>
        <w:t>.</w:t>
      </w:r>
    </w:p>
    <w:p w14:paraId="3E7DF203" w14:textId="77777777" w:rsidR="00730171" w:rsidRPr="00B52AE3" w:rsidRDefault="00730171" w:rsidP="00730171">
      <w:pPr>
        <w:pStyle w:val="Textpsmene"/>
        <w:numPr>
          <w:ilvl w:val="0"/>
          <w:numId w:val="0"/>
        </w:numPr>
        <w:tabs>
          <w:tab w:val="left" w:pos="708"/>
        </w:tabs>
        <w:ind w:left="567"/>
        <w:rPr>
          <w:rFonts w:ascii="Arial" w:hAnsi="Arial" w:cs="Arial"/>
          <w:sz w:val="22"/>
          <w:szCs w:val="22"/>
        </w:rPr>
      </w:pPr>
      <w:r w:rsidRPr="00B52AE3">
        <w:rPr>
          <w:rFonts w:ascii="Arial" w:hAnsi="Arial" w:cs="Arial"/>
          <w:sz w:val="22"/>
          <w:szCs w:val="22"/>
        </w:rPr>
        <w:t>Účastní-li se zadávacího řízení pobočka závodu zahraniční právnické osoby, splňuje tuto podmínku tato právnická osoba a vedoucí pobočky závodu. Účastní-li se zadávacího řízení pobočka české právnické osoby, splňuje tuto podmínku tato právnická osoba a zároveň každý člen statutárního orgánu a vedoucí pobočky závodu,</w:t>
      </w:r>
    </w:p>
    <w:p w14:paraId="00BA2540" w14:textId="77777777" w:rsidR="00730171" w:rsidRPr="00B52AE3" w:rsidRDefault="00730171" w:rsidP="006954EF">
      <w:pPr>
        <w:pStyle w:val="Textpsmene"/>
        <w:numPr>
          <w:ilvl w:val="0"/>
          <w:numId w:val="32"/>
        </w:numPr>
        <w:tabs>
          <w:tab w:val="num" w:pos="567"/>
        </w:tabs>
        <w:spacing w:before="240"/>
        <w:ind w:left="567" w:hanging="567"/>
        <w:rPr>
          <w:rFonts w:ascii="Arial" w:hAnsi="Arial" w:cs="Arial"/>
          <w:sz w:val="22"/>
          <w:szCs w:val="22"/>
        </w:rPr>
      </w:pPr>
      <w:r w:rsidRPr="00B52AE3">
        <w:rPr>
          <w:rFonts w:ascii="Arial" w:hAnsi="Arial" w:cs="Arial"/>
          <w:sz w:val="22"/>
          <w:szCs w:val="22"/>
        </w:rPr>
        <w:t xml:space="preserve">nemá v České republice nebo v zemi svého sídla v evidenci daní zachycen splatný daňový nedoplatek, </w:t>
      </w:r>
    </w:p>
    <w:p w14:paraId="0033B8A8" w14:textId="77777777" w:rsidR="00730171" w:rsidRPr="00B52AE3" w:rsidRDefault="00730171" w:rsidP="006954EF">
      <w:pPr>
        <w:pStyle w:val="Textpsmene"/>
        <w:numPr>
          <w:ilvl w:val="0"/>
          <w:numId w:val="32"/>
        </w:numPr>
        <w:tabs>
          <w:tab w:val="num" w:pos="567"/>
        </w:tabs>
        <w:spacing w:before="240"/>
        <w:ind w:left="567" w:hanging="567"/>
        <w:rPr>
          <w:rFonts w:ascii="Arial" w:hAnsi="Arial" w:cs="Arial"/>
          <w:sz w:val="22"/>
          <w:szCs w:val="22"/>
        </w:rPr>
      </w:pPr>
      <w:r w:rsidRPr="00B52AE3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veřejné zdravotní pojištění,</w:t>
      </w:r>
    </w:p>
    <w:p w14:paraId="5B3FC58B" w14:textId="77777777" w:rsidR="00730171" w:rsidRPr="00B52AE3" w:rsidRDefault="00730171" w:rsidP="006954EF">
      <w:pPr>
        <w:pStyle w:val="Textpsmene"/>
        <w:numPr>
          <w:ilvl w:val="0"/>
          <w:numId w:val="32"/>
        </w:numPr>
        <w:tabs>
          <w:tab w:val="num" w:pos="567"/>
        </w:tabs>
        <w:spacing w:before="240"/>
        <w:ind w:left="567" w:hanging="567"/>
        <w:rPr>
          <w:rFonts w:ascii="Arial" w:hAnsi="Arial" w:cs="Arial"/>
          <w:sz w:val="22"/>
          <w:szCs w:val="22"/>
        </w:rPr>
      </w:pPr>
      <w:r w:rsidRPr="00B52AE3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zaměstnanosti,</w:t>
      </w:r>
    </w:p>
    <w:p w14:paraId="388A59E5" w14:textId="77777777" w:rsidR="00730171" w:rsidRPr="00B52AE3" w:rsidRDefault="00730171" w:rsidP="006954EF">
      <w:pPr>
        <w:pStyle w:val="Textpsmene"/>
        <w:numPr>
          <w:ilvl w:val="0"/>
          <w:numId w:val="32"/>
        </w:numPr>
        <w:tabs>
          <w:tab w:val="num" w:pos="567"/>
        </w:tabs>
        <w:spacing w:before="240"/>
        <w:ind w:left="567" w:hanging="567"/>
        <w:rPr>
          <w:rFonts w:ascii="Arial" w:hAnsi="Arial" w:cs="Arial"/>
          <w:sz w:val="22"/>
          <w:szCs w:val="22"/>
        </w:rPr>
      </w:pPr>
      <w:r w:rsidRPr="00B52AE3">
        <w:rPr>
          <w:rFonts w:ascii="Arial" w:hAnsi="Arial" w:cs="Arial"/>
          <w:sz w:val="22"/>
          <w:szCs w:val="22"/>
        </w:rPr>
        <w:t xml:space="preserve">není v likvidaci, proti </w:t>
      </w:r>
      <w:r w:rsidR="00323B2C" w:rsidRPr="00B52AE3">
        <w:rPr>
          <w:rFonts w:ascii="Arial" w:hAnsi="Arial" w:cs="Arial"/>
          <w:sz w:val="22"/>
          <w:szCs w:val="22"/>
        </w:rPr>
        <w:t>dodavateli</w:t>
      </w:r>
      <w:r w:rsidRPr="00B52AE3">
        <w:rPr>
          <w:rFonts w:ascii="Arial" w:hAnsi="Arial" w:cs="Arial"/>
          <w:sz w:val="22"/>
          <w:szCs w:val="22"/>
        </w:rPr>
        <w:t xml:space="preserve"> nebylo vydáno rozhodnutí o úpadku, nebyla nařízena nucená správa podle jiného právního předpisu nebo </w:t>
      </w:r>
      <w:r w:rsidR="00323B2C" w:rsidRPr="00B52AE3">
        <w:rPr>
          <w:rFonts w:ascii="Arial" w:hAnsi="Arial" w:cs="Arial"/>
          <w:sz w:val="22"/>
          <w:szCs w:val="22"/>
        </w:rPr>
        <w:t>dod</w:t>
      </w:r>
      <w:r w:rsidR="00B52AE3">
        <w:rPr>
          <w:rFonts w:ascii="Arial" w:hAnsi="Arial" w:cs="Arial"/>
          <w:sz w:val="22"/>
          <w:szCs w:val="22"/>
        </w:rPr>
        <w:t>a</w:t>
      </w:r>
      <w:r w:rsidR="00323B2C" w:rsidRPr="00B52AE3">
        <w:rPr>
          <w:rFonts w:ascii="Arial" w:hAnsi="Arial" w:cs="Arial"/>
          <w:sz w:val="22"/>
          <w:szCs w:val="22"/>
        </w:rPr>
        <w:t>vatel</w:t>
      </w:r>
      <w:r w:rsidRPr="00B52AE3">
        <w:rPr>
          <w:rFonts w:ascii="Arial" w:hAnsi="Arial" w:cs="Arial"/>
          <w:sz w:val="22"/>
          <w:szCs w:val="22"/>
        </w:rPr>
        <w:t xml:space="preserve"> není v obdobné situaci podle právního řádu země sídla </w:t>
      </w:r>
      <w:r w:rsidR="00323B2C" w:rsidRPr="00B52AE3">
        <w:rPr>
          <w:rFonts w:ascii="Arial" w:hAnsi="Arial" w:cs="Arial"/>
          <w:sz w:val="22"/>
          <w:szCs w:val="22"/>
        </w:rPr>
        <w:t>dodavatele</w:t>
      </w:r>
      <w:r w:rsidRPr="00B52AE3">
        <w:rPr>
          <w:rFonts w:ascii="Arial" w:hAnsi="Arial" w:cs="Arial"/>
          <w:sz w:val="22"/>
          <w:szCs w:val="22"/>
        </w:rPr>
        <w:t>.</w:t>
      </w:r>
    </w:p>
    <w:p w14:paraId="2EA785F3" w14:textId="77777777" w:rsidR="00730171" w:rsidRPr="00B52AE3" w:rsidRDefault="00730171" w:rsidP="00730171">
      <w:pPr>
        <w:keepLines/>
        <w:widowControl w:val="0"/>
        <w:spacing w:before="240"/>
        <w:jc w:val="both"/>
        <w:rPr>
          <w:rFonts w:cs="Arial"/>
          <w:szCs w:val="22"/>
        </w:rPr>
      </w:pPr>
      <w:r w:rsidRPr="00B52AE3">
        <w:rPr>
          <w:rFonts w:cs="Arial"/>
          <w:szCs w:val="22"/>
        </w:rPr>
        <w:t>Toto prohlášení činím na základě své jasné, srozumitelné, svobodné a omylu prosté vůle a jsem si vědom všech následků plynoucích z uvedení nepravdivých údajů.</w:t>
      </w:r>
    </w:p>
    <w:p w14:paraId="6BCA9A5C" w14:textId="77777777" w:rsidR="00730171" w:rsidRPr="00B52AE3" w:rsidRDefault="00730171" w:rsidP="00730171">
      <w:pPr>
        <w:keepLines/>
        <w:widowControl w:val="0"/>
        <w:spacing w:before="360"/>
        <w:jc w:val="both"/>
        <w:rPr>
          <w:rFonts w:cs="Arial"/>
          <w:szCs w:val="22"/>
        </w:rPr>
      </w:pPr>
      <w:proofErr w:type="gramStart"/>
      <w:r w:rsidRPr="00B52AE3">
        <w:rPr>
          <w:rFonts w:cs="Arial"/>
          <w:szCs w:val="22"/>
        </w:rPr>
        <w:t>V.....</w:t>
      </w:r>
      <w:proofErr w:type="gramEnd"/>
      <w:r w:rsidRPr="00B52AE3">
        <w:rPr>
          <w:rFonts w:cs="Arial"/>
          <w:szCs w:val="22"/>
        </w:rPr>
        <w:t>.………..........          dne....................</w:t>
      </w:r>
      <w:r w:rsidRPr="00B52AE3">
        <w:rPr>
          <w:rFonts w:cs="Arial"/>
          <w:szCs w:val="22"/>
        </w:rPr>
        <w:tab/>
      </w:r>
    </w:p>
    <w:p w14:paraId="5690A884" w14:textId="77777777" w:rsidR="00730171" w:rsidRPr="00B52AE3" w:rsidRDefault="00730171" w:rsidP="00730171">
      <w:pPr>
        <w:tabs>
          <w:tab w:val="left" w:pos="9781"/>
        </w:tabs>
        <w:ind w:right="28"/>
        <w:rPr>
          <w:rFonts w:cs="Arial"/>
          <w:b/>
          <w:sz w:val="20"/>
        </w:rPr>
      </w:pPr>
      <w:r w:rsidRPr="00B52AE3">
        <w:rPr>
          <w:rFonts w:cs="Arial"/>
          <w:b/>
          <w:sz w:val="20"/>
        </w:rPr>
        <w:t>Podpis</w:t>
      </w:r>
    </w:p>
    <w:p w14:paraId="069DBBC7" w14:textId="77777777" w:rsidR="00730171" w:rsidRPr="00B52AE3" w:rsidRDefault="00730171" w:rsidP="00730171">
      <w:pPr>
        <w:jc w:val="both"/>
        <w:rPr>
          <w:rFonts w:cs="Arial"/>
          <w:sz w:val="18"/>
          <w:szCs w:val="18"/>
        </w:rPr>
      </w:pPr>
      <w:r w:rsidRPr="00B52AE3">
        <w:rPr>
          <w:rFonts w:cs="Arial"/>
          <w:sz w:val="18"/>
          <w:szCs w:val="18"/>
        </w:rPr>
        <w:t>[fyzické osoby podnikatele / statutárního orgánu / všech členů statutárního orgánu / člena (členů) statutárního orgánu, který je oprávněn (jsou oprávněni) podepisovat za právnickou osobu / vedoucího organizační složky zahraniční právnické osoby / fyzické osoby oprávněné jednat jménem právnické osoby].</w:t>
      </w:r>
    </w:p>
    <w:p w14:paraId="6C398361" w14:textId="77777777" w:rsidR="00730171" w:rsidRPr="00B52AE3" w:rsidRDefault="00730171" w:rsidP="00730171">
      <w:pPr>
        <w:pStyle w:val="Odstavec0"/>
        <w:spacing w:after="0"/>
        <w:ind w:left="4321" w:firstLine="720"/>
        <w:rPr>
          <w:szCs w:val="22"/>
        </w:rPr>
      </w:pPr>
      <w:r w:rsidRPr="00B52AE3">
        <w:rPr>
          <w:szCs w:val="22"/>
        </w:rPr>
        <w:t>.................................................................</w:t>
      </w:r>
    </w:p>
    <w:p w14:paraId="75720204" w14:textId="77777777" w:rsidR="00730171" w:rsidRPr="00B52AE3" w:rsidRDefault="00730171" w:rsidP="00730171">
      <w:pPr>
        <w:pStyle w:val="Odstavec0"/>
        <w:spacing w:before="0" w:after="0"/>
        <w:ind w:left="4899" w:firstLine="23"/>
        <w:jc w:val="center"/>
        <w:rPr>
          <w:sz w:val="20"/>
        </w:rPr>
      </w:pPr>
      <w:r w:rsidRPr="00B52AE3">
        <w:rPr>
          <w:sz w:val="20"/>
        </w:rPr>
        <w:t xml:space="preserve">Jméno, příjmení a podpis </w:t>
      </w:r>
      <w:r w:rsidRPr="00B52AE3">
        <w:rPr>
          <w:sz w:val="20"/>
        </w:rPr>
        <w:br/>
        <w:t>oprá</w:t>
      </w:r>
      <w:r w:rsidR="008315FD" w:rsidRPr="00B52AE3">
        <w:rPr>
          <w:sz w:val="20"/>
        </w:rPr>
        <w:t>vněné osoby dodavatele</w:t>
      </w:r>
    </w:p>
    <w:p w14:paraId="31C4554E" w14:textId="77777777" w:rsidR="00730171" w:rsidRPr="00B52AE3" w:rsidRDefault="00730171">
      <w:pPr>
        <w:spacing w:after="0"/>
        <w:rPr>
          <w:b/>
        </w:rPr>
      </w:pPr>
    </w:p>
    <w:p w14:paraId="540962EF" w14:textId="77777777" w:rsidR="00730171" w:rsidRDefault="00730171">
      <w:pPr>
        <w:spacing w:after="0"/>
        <w:rPr>
          <w:b/>
        </w:rPr>
      </w:pPr>
      <w:r>
        <w:rPr>
          <w:b/>
        </w:rPr>
        <w:br w:type="page"/>
      </w:r>
    </w:p>
    <w:p w14:paraId="07253D40" w14:textId="0FA5877D" w:rsidR="00E41091" w:rsidRPr="00E6386E" w:rsidRDefault="00FE562E" w:rsidP="00E6386E">
      <w:pPr>
        <w:keepNext/>
        <w:spacing w:after="360"/>
        <w:rPr>
          <w:b/>
        </w:rPr>
      </w:pPr>
      <w:r w:rsidRPr="00E6386E">
        <w:rPr>
          <w:b/>
        </w:rPr>
        <w:lastRenderedPageBreak/>
        <w:t>Doplněk</w:t>
      </w:r>
      <w:r w:rsidR="00E41091" w:rsidRPr="00E6386E">
        <w:rPr>
          <w:b/>
        </w:rPr>
        <w:t xml:space="preserve"> </w:t>
      </w:r>
      <w:r w:rsidR="00730171">
        <w:rPr>
          <w:b/>
        </w:rPr>
        <w:t>3</w:t>
      </w:r>
      <w:r w:rsidR="00730171" w:rsidRPr="00E6386E">
        <w:rPr>
          <w:b/>
        </w:rPr>
        <w:t xml:space="preserve"> </w:t>
      </w:r>
      <w:r w:rsidR="00E6386E" w:rsidRPr="00E6386E">
        <w:rPr>
          <w:b/>
        </w:rPr>
        <w:t xml:space="preserve">- </w:t>
      </w:r>
      <w:r w:rsidR="00E41091" w:rsidRPr="00E6386E">
        <w:rPr>
          <w:b/>
        </w:rPr>
        <w:t xml:space="preserve">Vzor </w:t>
      </w:r>
      <w:r w:rsidR="00E41091" w:rsidRPr="00E6386E">
        <w:rPr>
          <w:b/>
          <w:bCs/>
        </w:rPr>
        <w:t xml:space="preserve">čestného prohlášení o výši celkového obratu </w:t>
      </w:r>
      <w:r w:rsidRPr="00E6386E">
        <w:rPr>
          <w:b/>
          <w:szCs w:val="22"/>
        </w:rPr>
        <w:t>dodavatele</w:t>
      </w: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E41091" w:rsidRPr="000710D7" w14:paraId="5D64052C" w14:textId="77777777" w:rsidTr="00E41091">
        <w:trPr>
          <w:cantSplit/>
          <w:trHeight w:val="480"/>
          <w:jc w:val="center"/>
        </w:trPr>
        <w:tc>
          <w:tcPr>
            <w:tcW w:w="9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AAB6C3C" w14:textId="77777777" w:rsidR="00E41091" w:rsidRPr="000710D7" w:rsidRDefault="00E41091" w:rsidP="00E41091">
            <w:pPr>
              <w:pStyle w:val="Nadpis9"/>
              <w:keepNext/>
              <w:numPr>
                <w:ilvl w:val="0"/>
                <w:numId w:val="0"/>
              </w:numPr>
              <w:spacing w:before="60"/>
              <w:jc w:val="center"/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</w:pPr>
            <w:r w:rsidRPr="000710D7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>výkaz obratu dodavatele</w:t>
            </w:r>
          </w:p>
        </w:tc>
      </w:tr>
    </w:tbl>
    <w:p w14:paraId="61275ED8" w14:textId="77777777" w:rsidR="00E41091" w:rsidRDefault="00E41091" w:rsidP="00E41091">
      <w:pPr>
        <w:keepNext/>
        <w:spacing w:before="240"/>
        <w:rPr>
          <w:rFonts w:cs="Arial"/>
          <w:b/>
          <w:szCs w:val="22"/>
        </w:rPr>
      </w:pPr>
      <w:r w:rsidRPr="000710D7">
        <w:rPr>
          <w:rFonts w:cs="Arial"/>
          <w:szCs w:val="22"/>
        </w:rPr>
        <w:t xml:space="preserve">Veřejná zakázka: </w:t>
      </w:r>
      <w:r w:rsidRPr="000710D7">
        <w:rPr>
          <w:rFonts w:cs="Arial"/>
          <w:szCs w:val="22"/>
        </w:rPr>
        <w:br/>
      </w:r>
      <w:sdt>
        <w:sdtPr>
          <w:rPr>
            <w:rFonts w:cs="Arial"/>
            <w:b/>
            <w:szCs w:val="22"/>
          </w:rPr>
          <w:alias w:val="Název (nevázaný)"/>
          <w:tag w:val="{1B21609F-7675-4158-B97A-9D82110DE165}:3"/>
          <w:id w:val="-292517335"/>
          <w:placeholder>
            <w:docPart w:val="C70253F0BB0B4FFB8025AA4C7D6FA906"/>
          </w:placeholder>
          <w:text/>
        </w:sdtPr>
        <w:sdtEndPr/>
        <w:sdtContent>
          <w:r w:rsidR="00040098" w:rsidRPr="001D7C05">
            <w:rPr>
              <w:rFonts w:cs="Arial"/>
              <w:b/>
              <w:szCs w:val="22"/>
            </w:rPr>
            <w:t>Zařízení pro energetické využití odpadů, EVO - Komořany, Most</w:t>
          </w:r>
        </w:sdtContent>
      </w:sdt>
    </w:p>
    <w:p w14:paraId="3E6E79F5" w14:textId="77777777" w:rsidR="00E41091" w:rsidRPr="000710D7" w:rsidRDefault="00FE562E" w:rsidP="00E41091">
      <w:pPr>
        <w:keepNext/>
        <w:spacing w:before="240"/>
      </w:pPr>
      <w:r>
        <w:rPr>
          <w:szCs w:val="22"/>
        </w:rPr>
        <w:t>Dodavatel</w:t>
      </w:r>
      <w:r w:rsidR="00E41091" w:rsidRPr="000710D7">
        <w:t>:</w:t>
      </w:r>
    </w:p>
    <w:p w14:paraId="2F497EA7" w14:textId="77777777" w:rsidR="00E41091" w:rsidRDefault="00040098" w:rsidP="00E41091">
      <w:pPr>
        <w:pStyle w:val="Zhlav"/>
        <w:spacing w:before="240"/>
        <w:rPr>
          <w:szCs w:val="22"/>
        </w:rPr>
      </w:pPr>
      <w:r>
        <w:rPr>
          <w:szCs w:val="22"/>
        </w:rPr>
        <w:t>…………………………</w:t>
      </w:r>
      <w:r w:rsidR="00E41091" w:rsidRPr="000710D7">
        <w:rPr>
          <w:szCs w:val="22"/>
        </w:rPr>
        <w:t>……….. se sídlem ................................................ IČ</w:t>
      </w:r>
      <w:r>
        <w:rPr>
          <w:szCs w:val="22"/>
        </w:rPr>
        <w:t>O</w:t>
      </w:r>
      <w:r w:rsidR="00E41091" w:rsidRPr="000710D7">
        <w:rPr>
          <w:szCs w:val="22"/>
        </w:rPr>
        <w:t xml:space="preserve"> .........</w:t>
      </w:r>
      <w:r>
        <w:rPr>
          <w:szCs w:val="22"/>
        </w:rPr>
        <w:t>.....</w:t>
      </w:r>
      <w:r w:rsidR="00E41091" w:rsidRPr="000710D7">
        <w:rPr>
          <w:szCs w:val="22"/>
        </w:rPr>
        <w:t>.........,</w:t>
      </w:r>
    </w:p>
    <w:p w14:paraId="318C8D8F" w14:textId="77777777" w:rsidR="00E41091" w:rsidRDefault="00E41091" w:rsidP="00FE562E">
      <w:pPr>
        <w:pStyle w:val="Odstavec0"/>
        <w:tabs>
          <w:tab w:val="clear" w:pos="680"/>
          <w:tab w:val="left" w:pos="-3969"/>
        </w:tabs>
        <w:ind w:left="0" w:firstLine="0"/>
      </w:pPr>
      <w:r>
        <w:t xml:space="preserve">tímto čestně prohlašuje, že v posledních třech účetních obdobích dosáhl níže uvedeného celkového obratu: </w:t>
      </w:r>
    </w:p>
    <w:p w14:paraId="781F65F6" w14:textId="77777777" w:rsidR="00E41091" w:rsidRDefault="00E41091" w:rsidP="00E41091">
      <w:pPr>
        <w:pStyle w:val="Odstavec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2410"/>
        <w:gridCol w:w="2362"/>
        <w:gridCol w:w="2363"/>
        <w:gridCol w:w="2363"/>
      </w:tblGrid>
      <w:tr w:rsidR="00E41091" w:rsidRPr="00643065" w14:paraId="417804AD" w14:textId="77777777" w:rsidTr="001B60EE">
        <w:tc>
          <w:tcPr>
            <w:tcW w:w="2410" w:type="dxa"/>
          </w:tcPr>
          <w:p w14:paraId="6797855A" w14:textId="77777777" w:rsidR="00E41091" w:rsidRPr="00643065" w:rsidRDefault="00E41091" w:rsidP="00E41091">
            <w:pPr>
              <w:pStyle w:val="Odstavec0"/>
            </w:pPr>
            <w:r w:rsidRPr="00643065">
              <w:t>Účetní období</w:t>
            </w:r>
          </w:p>
        </w:tc>
        <w:tc>
          <w:tcPr>
            <w:tcW w:w="2362" w:type="dxa"/>
          </w:tcPr>
          <w:p w14:paraId="3AE3B89E" w14:textId="12C8545C" w:rsidR="00E41091" w:rsidRPr="004C19CE" w:rsidRDefault="008D5378" w:rsidP="008D5378">
            <w:pPr>
              <w:pStyle w:val="Odstavec0"/>
              <w:jc w:val="center"/>
              <w:rPr>
                <w:b/>
              </w:rPr>
            </w:pPr>
            <w:r w:rsidRPr="004C19CE">
              <w:rPr>
                <w:b/>
              </w:rPr>
              <w:t>2019</w:t>
            </w:r>
          </w:p>
        </w:tc>
        <w:tc>
          <w:tcPr>
            <w:tcW w:w="2363" w:type="dxa"/>
          </w:tcPr>
          <w:p w14:paraId="4D2E66F4" w14:textId="2A590745" w:rsidR="00E41091" w:rsidRPr="004C19CE" w:rsidRDefault="008D5378" w:rsidP="008D5378">
            <w:pPr>
              <w:pStyle w:val="Odstavec0"/>
              <w:jc w:val="center"/>
              <w:rPr>
                <w:b/>
              </w:rPr>
            </w:pPr>
            <w:r w:rsidRPr="004C19CE">
              <w:rPr>
                <w:b/>
              </w:rPr>
              <w:t>2020</w:t>
            </w:r>
          </w:p>
        </w:tc>
        <w:tc>
          <w:tcPr>
            <w:tcW w:w="2363" w:type="dxa"/>
          </w:tcPr>
          <w:p w14:paraId="08308B84" w14:textId="34789E3C" w:rsidR="00E41091" w:rsidRPr="004C19CE" w:rsidRDefault="008D5378" w:rsidP="00E41091">
            <w:pPr>
              <w:pStyle w:val="Odstavec0"/>
              <w:jc w:val="center"/>
              <w:rPr>
                <w:b/>
              </w:rPr>
            </w:pPr>
            <w:r w:rsidRPr="004C19CE">
              <w:rPr>
                <w:b/>
              </w:rPr>
              <w:t>2021</w:t>
            </w:r>
          </w:p>
          <w:p w14:paraId="4964F782" w14:textId="77777777" w:rsidR="00E41091" w:rsidRPr="004C19CE" w:rsidRDefault="00E41091" w:rsidP="00E41091">
            <w:pPr>
              <w:pStyle w:val="Odstavec0"/>
              <w:spacing w:before="0"/>
              <w:jc w:val="center"/>
              <w:rPr>
                <w:b/>
                <w:sz w:val="18"/>
              </w:rPr>
            </w:pPr>
          </w:p>
        </w:tc>
      </w:tr>
      <w:tr w:rsidR="00E41091" w:rsidRPr="00643065" w14:paraId="65259709" w14:textId="77777777" w:rsidTr="001B60EE">
        <w:tc>
          <w:tcPr>
            <w:tcW w:w="2410" w:type="dxa"/>
          </w:tcPr>
          <w:p w14:paraId="34584182" w14:textId="77777777" w:rsidR="00E41091" w:rsidRPr="00643065" w:rsidRDefault="00E41091" w:rsidP="00E41091">
            <w:pPr>
              <w:pStyle w:val="Odstavec0"/>
            </w:pPr>
            <w:r w:rsidRPr="00643065">
              <w:t>Celkový obrat</w:t>
            </w:r>
            <w:r w:rsidR="001B60EE">
              <w:t xml:space="preserve"> / měna</w:t>
            </w:r>
          </w:p>
        </w:tc>
        <w:tc>
          <w:tcPr>
            <w:tcW w:w="2362" w:type="dxa"/>
          </w:tcPr>
          <w:p w14:paraId="38D5D7D7" w14:textId="77777777" w:rsidR="00E41091" w:rsidRPr="00643065" w:rsidRDefault="00E41091" w:rsidP="00E41091">
            <w:pPr>
              <w:pStyle w:val="Odstavec0"/>
            </w:pPr>
          </w:p>
        </w:tc>
        <w:tc>
          <w:tcPr>
            <w:tcW w:w="2363" w:type="dxa"/>
          </w:tcPr>
          <w:p w14:paraId="7EC6351C" w14:textId="77777777" w:rsidR="00E41091" w:rsidRPr="00643065" w:rsidRDefault="00E41091" w:rsidP="00E41091">
            <w:pPr>
              <w:pStyle w:val="Odstavec0"/>
            </w:pPr>
          </w:p>
        </w:tc>
        <w:tc>
          <w:tcPr>
            <w:tcW w:w="2363" w:type="dxa"/>
          </w:tcPr>
          <w:p w14:paraId="14F0637E" w14:textId="77777777" w:rsidR="00E41091" w:rsidRPr="00643065" w:rsidRDefault="00E41091" w:rsidP="00E41091">
            <w:pPr>
              <w:pStyle w:val="Odstavec0"/>
            </w:pPr>
          </w:p>
        </w:tc>
      </w:tr>
    </w:tbl>
    <w:p w14:paraId="6E20324C" w14:textId="77777777" w:rsidR="00E41091" w:rsidRDefault="00E41091" w:rsidP="00E41091">
      <w:pPr>
        <w:pStyle w:val="Odstavec0"/>
        <w:spacing w:before="720"/>
        <w:rPr>
          <w:szCs w:val="22"/>
        </w:rPr>
      </w:pPr>
      <w:proofErr w:type="gramStart"/>
      <w:r>
        <w:rPr>
          <w:szCs w:val="22"/>
        </w:rPr>
        <w:t>V.....</w:t>
      </w:r>
      <w:proofErr w:type="gramEnd"/>
      <w:r>
        <w:rPr>
          <w:szCs w:val="22"/>
        </w:rPr>
        <w:t>.………..........dne.....................</w:t>
      </w:r>
    </w:p>
    <w:p w14:paraId="64367B61" w14:textId="77777777" w:rsidR="00E41091" w:rsidRPr="000710D7" w:rsidRDefault="00E41091" w:rsidP="00E41091">
      <w:pPr>
        <w:pStyle w:val="Odstavec0"/>
        <w:spacing w:before="720"/>
        <w:ind w:left="4320" w:firstLine="720"/>
        <w:rPr>
          <w:szCs w:val="22"/>
        </w:rPr>
      </w:pPr>
      <w:r w:rsidRPr="000710D7">
        <w:rPr>
          <w:szCs w:val="22"/>
        </w:rPr>
        <w:t>....................................................................</w:t>
      </w:r>
    </w:p>
    <w:p w14:paraId="19281620" w14:textId="77777777" w:rsidR="00E41091" w:rsidRDefault="00E41091" w:rsidP="00E41091">
      <w:pPr>
        <w:pStyle w:val="Odstavec0"/>
        <w:spacing w:before="0"/>
        <w:ind w:left="4900" w:firstLine="21"/>
        <w:jc w:val="center"/>
        <w:rPr>
          <w:szCs w:val="22"/>
        </w:rPr>
      </w:pPr>
      <w:r w:rsidRPr="000710D7">
        <w:rPr>
          <w:sz w:val="20"/>
        </w:rPr>
        <w:t xml:space="preserve">Jméno, příjmení a podpis </w:t>
      </w:r>
      <w:r w:rsidRPr="000710D7">
        <w:rPr>
          <w:sz w:val="20"/>
        </w:rPr>
        <w:br/>
        <w:t>oprávněné osoby dodavatele</w:t>
      </w:r>
    </w:p>
    <w:p w14:paraId="31E593F4" w14:textId="77777777" w:rsidR="00E41091" w:rsidRDefault="00E41091" w:rsidP="00E41091">
      <w:pPr>
        <w:keepNext/>
        <w:spacing w:after="360"/>
        <w:ind w:left="1134" w:hanging="1134"/>
        <w:jc w:val="both"/>
        <w:rPr>
          <w:szCs w:val="22"/>
        </w:rPr>
      </w:pPr>
    </w:p>
    <w:p w14:paraId="4F69D8AC" w14:textId="77777777" w:rsidR="00E41091" w:rsidRDefault="00E41091" w:rsidP="00E41091">
      <w:pPr>
        <w:pStyle w:val="Zkladntext2"/>
        <w:spacing w:line="240" w:lineRule="auto"/>
        <w:jc w:val="both"/>
      </w:pPr>
      <w:r w:rsidRPr="007E17F3">
        <w:t xml:space="preserve">V případě účetního období jako hospodářského roku předloží </w:t>
      </w:r>
      <w:r w:rsidR="00FE562E" w:rsidRPr="007E17F3">
        <w:rPr>
          <w:szCs w:val="22"/>
        </w:rPr>
        <w:t>dodavatel</w:t>
      </w:r>
      <w:r w:rsidRPr="007E17F3">
        <w:t xml:space="preserve"> údaje za poslední tři účetní období – hospodářské roky.</w:t>
      </w:r>
    </w:p>
    <w:p w14:paraId="2AAA20F1" w14:textId="77777777" w:rsidR="00E6386E" w:rsidRDefault="00E41091" w:rsidP="00E6386E">
      <w:pPr>
        <w:keepNext/>
        <w:spacing w:after="360"/>
        <w:ind w:left="1134" w:hanging="1134"/>
        <w:jc w:val="both"/>
        <w:rPr>
          <w:b/>
        </w:rPr>
      </w:pPr>
      <w:r>
        <w:br w:type="page"/>
      </w:r>
    </w:p>
    <w:p w14:paraId="5BBE8AF3" w14:textId="182C24E3" w:rsidR="00E6386E" w:rsidRPr="00631C03" w:rsidRDefault="00E6386E" w:rsidP="00E6386E">
      <w:pPr>
        <w:keepNext/>
        <w:spacing w:after="360"/>
        <w:rPr>
          <w:b/>
        </w:rPr>
      </w:pPr>
      <w:r w:rsidRPr="00631C03">
        <w:rPr>
          <w:b/>
        </w:rPr>
        <w:lastRenderedPageBreak/>
        <w:t xml:space="preserve">Doplněk </w:t>
      </w:r>
      <w:r w:rsidR="00296CAB" w:rsidRPr="00631C03">
        <w:rPr>
          <w:b/>
        </w:rPr>
        <w:t>4</w:t>
      </w:r>
      <w:r w:rsidRPr="00631C03">
        <w:rPr>
          <w:b/>
        </w:rPr>
        <w:t xml:space="preserve"> - Vzor Seznamu stavebních prací realizovaných dodavatelem za posledních </w:t>
      </w:r>
      <w:r w:rsidR="00FF0F88">
        <w:rPr>
          <w:b/>
        </w:rPr>
        <w:t>15</w:t>
      </w:r>
      <w:r w:rsidR="00FF0F88" w:rsidRPr="00631C03">
        <w:rPr>
          <w:b/>
        </w:rPr>
        <w:t xml:space="preserve"> </w:t>
      </w:r>
      <w:r w:rsidRPr="00631C03">
        <w:rPr>
          <w:b/>
        </w:rPr>
        <w:t>let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E6386E" w:rsidRPr="00631C03" w14:paraId="7A319489" w14:textId="77777777" w:rsidTr="00E6386E">
        <w:trPr>
          <w:cantSplit/>
          <w:trHeight w:val="376"/>
          <w:jc w:val="center"/>
        </w:trPr>
        <w:tc>
          <w:tcPr>
            <w:tcW w:w="9420" w:type="dxa"/>
            <w:shd w:val="clear" w:color="auto" w:fill="E6E6E6"/>
            <w:vAlign w:val="center"/>
          </w:tcPr>
          <w:p w14:paraId="37E57E78" w14:textId="708FE304" w:rsidR="00E6386E" w:rsidRPr="00631C03" w:rsidRDefault="00E6386E" w:rsidP="00E6386E">
            <w:pPr>
              <w:pStyle w:val="Nadpis9"/>
              <w:keepNext/>
              <w:numPr>
                <w:ilvl w:val="0"/>
                <w:numId w:val="0"/>
              </w:numPr>
              <w:spacing w:before="60"/>
              <w:jc w:val="center"/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</w:pPr>
            <w:r w:rsidRPr="00631C03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Seznam stavebních prací realizovaných dodavatelem za posledních </w:t>
            </w:r>
            <w:r w:rsidR="00FF0F88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>15</w:t>
            </w:r>
            <w:r w:rsidR="00FF0F88" w:rsidRPr="00631C03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 xml:space="preserve"> </w:t>
            </w:r>
            <w:r w:rsidRPr="00631C03">
              <w:rPr>
                <w:rFonts w:ascii="Arial" w:hAnsi="Arial" w:cs="Arial"/>
                <w:b/>
                <w:bCs/>
                <w:i w:val="0"/>
                <w:caps/>
                <w:sz w:val="24"/>
                <w:szCs w:val="24"/>
              </w:rPr>
              <w:t>let</w:t>
            </w:r>
          </w:p>
        </w:tc>
      </w:tr>
    </w:tbl>
    <w:p w14:paraId="5B1C4EE5" w14:textId="77777777" w:rsidR="00E6386E" w:rsidRPr="00631C03" w:rsidRDefault="00E6386E" w:rsidP="00E6386E">
      <w:pPr>
        <w:keepNext/>
        <w:spacing w:before="240"/>
        <w:rPr>
          <w:rFonts w:cs="Arial"/>
          <w:b/>
          <w:szCs w:val="22"/>
        </w:rPr>
      </w:pPr>
      <w:r w:rsidRPr="00631C03">
        <w:rPr>
          <w:rFonts w:cs="Arial"/>
          <w:szCs w:val="22"/>
        </w:rPr>
        <w:t>Veřejná zakázka:</w:t>
      </w:r>
      <w:r w:rsidRPr="00631C03">
        <w:rPr>
          <w:rFonts w:cs="Arial"/>
          <w:b/>
          <w:szCs w:val="22"/>
        </w:rPr>
        <w:t xml:space="preserve"> </w:t>
      </w:r>
      <w:sdt>
        <w:sdtPr>
          <w:rPr>
            <w:rFonts w:cs="Arial"/>
            <w:b/>
            <w:szCs w:val="22"/>
          </w:rPr>
          <w:alias w:val="Název (nevázaný)"/>
          <w:tag w:val="{1B21609F-7675-4158-B97A-9D82110DE165}:3"/>
          <w:id w:val="-1446691368"/>
          <w:placeholder>
            <w:docPart w:val="D71B49F3902C484DA853320576AAFFD9"/>
          </w:placeholder>
          <w:text/>
        </w:sdtPr>
        <w:sdtEndPr/>
        <w:sdtContent>
          <w:r w:rsidR="001B60EE" w:rsidRPr="00631C03">
            <w:rPr>
              <w:rFonts w:cs="Arial"/>
              <w:b/>
              <w:szCs w:val="22"/>
            </w:rPr>
            <w:t>Zařízení pro energetické využití odpadů, EVO - Komořany, Most</w:t>
          </w:r>
        </w:sdtContent>
      </w:sdt>
    </w:p>
    <w:p w14:paraId="680B7C3C" w14:textId="77777777" w:rsidR="00E6386E" w:rsidRPr="00631C03" w:rsidRDefault="00E6386E" w:rsidP="00E6386E">
      <w:pPr>
        <w:keepNext/>
        <w:spacing w:before="240"/>
        <w:ind w:left="1797" w:hanging="1797"/>
      </w:pPr>
      <w:r w:rsidRPr="00631C03">
        <w:t>Dodavatel:</w:t>
      </w:r>
    </w:p>
    <w:p w14:paraId="1BA9E9DC" w14:textId="77777777" w:rsidR="00E6386E" w:rsidRPr="00631C03" w:rsidRDefault="00E6386E" w:rsidP="00E6386E">
      <w:pPr>
        <w:pStyle w:val="Zhlav"/>
        <w:spacing w:before="240"/>
        <w:rPr>
          <w:szCs w:val="22"/>
        </w:rPr>
      </w:pPr>
      <w:r w:rsidRPr="00631C03">
        <w:rPr>
          <w:szCs w:val="22"/>
        </w:rPr>
        <w:t>………………………………………….. se sídlem ................................................ IČO ..................,</w:t>
      </w:r>
    </w:p>
    <w:p w14:paraId="607D4B27" w14:textId="5B050664" w:rsidR="00E6386E" w:rsidRPr="00404F08" w:rsidRDefault="00E6386E" w:rsidP="00E6386E">
      <w:pPr>
        <w:pStyle w:val="Odstavec0"/>
        <w:tabs>
          <w:tab w:val="clear" w:pos="680"/>
          <w:tab w:val="left" w:pos="0"/>
        </w:tabs>
        <w:spacing w:after="240"/>
        <w:ind w:left="0" w:firstLine="0"/>
        <w:jc w:val="both"/>
        <w:rPr>
          <w:bCs/>
        </w:rPr>
      </w:pPr>
      <w:r w:rsidRPr="00631C03">
        <w:t xml:space="preserve">dokládá splnění kvalifikace v souladu s požadavkem zadavatele uplatněným v článku 14, odst. 14.1.4 a) Části 1 Zadávací </w:t>
      </w:r>
      <w:proofErr w:type="gramStart"/>
      <w:r w:rsidRPr="00631C03">
        <w:t>dokumentace</w:t>
      </w:r>
      <w:proofErr w:type="gramEnd"/>
      <w:r w:rsidRPr="00631C03">
        <w:t xml:space="preserve"> tj. v posledních </w:t>
      </w:r>
      <w:r w:rsidR="00FF0F88">
        <w:t>15</w:t>
      </w:r>
      <w:r w:rsidR="00FF0F88" w:rsidRPr="00631C03">
        <w:t xml:space="preserve"> </w:t>
      </w:r>
      <w:r w:rsidRPr="00631C03">
        <w:t>letech řádně realizovanými a dokončenými stavebními pracemi (</w:t>
      </w:r>
      <w:r w:rsidRPr="00631C03">
        <w:rPr>
          <w:bCs/>
        </w:rPr>
        <w:t>zakázkami):</w:t>
      </w:r>
    </w:p>
    <w:tbl>
      <w:tblPr>
        <w:tblStyle w:val="Mkatabulky"/>
        <w:tblW w:w="0" w:type="auto"/>
        <w:tblInd w:w="108" w:type="dxa"/>
        <w:tblLook w:val="01E0" w:firstRow="1" w:lastRow="1" w:firstColumn="1" w:lastColumn="1" w:noHBand="0" w:noVBand="0"/>
      </w:tblPr>
      <w:tblGrid>
        <w:gridCol w:w="426"/>
        <w:gridCol w:w="3685"/>
        <w:gridCol w:w="5387"/>
      </w:tblGrid>
      <w:tr w:rsidR="00E6386E" w:rsidRPr="00404F08" w14:paraId="6F6D069C" w14:textId="77777777" w:rsidTr="00E6386E">
        <w:tc>
          <w:tcPr>
            <w:tcW w:w="9498" w:type="dxa"/>
            <w:gridSpan w:val="3"/>
            <w:shd w:val="clear" w:color="auto" w:fill="E0E0E0"/>
          </w:tcPr>
          <w:p w14:paraId="41B8F3C8" w14:textId="20A23DD0" w:rsidR="00E6386E" w:rsidRPr="002C30C7" w:rsidRDefault="00E6386E" w:rsidP="00E44B6F">
            <w:pPr>
              <w:spacing w:before="240" w:after="240"/>
              <w:ind w:left="459" w:hanging="459"/>
              <w:rPr>
                <w:rFonts w:cs="Arial"/>
                <w:b/>
                <w:szCs w:val="22"/>
              </w:rPr>
            </w:pPr>
            <w:r w:rsidRPr="002C30C7">
              <w:rPr>
                <w:b/>
                <w:szCs w:val="22"/>
              </w:rPr>
              <w:t>i)</w:t>
            </w:r>
            <w:r w:rsidRPr="002C30C7">
              <w:rPr>
                <w:b/>
                <w:szCs w:val="22"/>
              </w:rPr>
              <w:tab/>
            </w:r>
            <w:r w:rsidR="00722AD4" w:rsidRPr="002C30C7">
              <w:rPr>
                <w:rFonts w:cs="Arial"/>
                <w:bCs/>
              </w:rPr>
              <w:t>jako hlavní dodavatel (v případě sdružení několika dodavatelů jako vedoucí sdružení)</w:t>
            </w:r>
            <w:r w:rsidR="00722AD4" w:rsidRPr="002C30C7">
              <w:rPr>
                <w:rFonts w:cs="Arial"/>
              </w:rPr>
              <w:t xml:space="preserve"> </w:t>
            </w:r>
            <w:r w:rsidR="00722AD4" w:rsidRPr="002C30C7">
              <w:rPr>
                <w:rFonts w:cs="Arial"/>
                <w:bCs/>
              </w:rPr>
              <w:t xml:space="preserve">dodal, namontoval a uvedl do provozu </w:t>
            </w:r>
            <w:r w:rsidR="00722AD4" w:rsidRPr="002C30C7">
              <w:rPr>
                <w:rFonts w:cs="Arial"/>
              </w:rPr>
              <w:t>zařízení na energetické využití Odpadů</w:t>
            </w:r>
            <w:r w:rsidR="00722AD4" w:rsidRPr="002C30C7">
              <w:rPr>
                <w:rFonts w:cs="Arial"/>
                <w:bCs/>
              </w:rPr>
              <w:t xml:space="preserve"> o výkonu minimálně </w:t>
            </w:r>
            <w:r w:rsidR="00E44B6F">
              <w:rPr>
                <w:rFonts w:cs="Arial"/>
                <w:bCs/>
              </w:rPr>
              <w:t>90</w:t>
            </w:r>
            <w:r w:rsidR="00E44B6F" w:rsidRPr="002C30C7">
              <w:rPr>
                <w:rFonts w:cs="Arial"/>
                <w:bCs/>
              </w:rPr>
              <w:t> </w:t>
            </w:r>
            <w:r w:rsidR="00722AD4" w:rsidRPr="002C30C7">
              <w:rPr>
                <w:rFonts w:cs="Arial"/>
                <w:bCs/>
              </w:rPr>
              <w:t>000 t/rok</w:t>
            </w:r>
          </w:p>
        </w:tc>
      </w:tr>
      <w:tr w:rsidR="00E6386E" w:rsidRPr="00404F08" w14:paraId="2B410B2D" w14:textId="77777777" w:rsidTr="00E6386E">
        <w:tc>
          <w:tcPr>
            <w:tcW w:w="426" w:type="dxa"/>
            <w:vMerge w:val="restart"/>
            <w:shd w:val="clear" w:color="auto" w:fill="E0E0E0"/>
          </w:tcPr>
          <w:p w14:paraId="44A38F66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3685" w:type="dxa"/>
            <w:shd w:val="clear" w:color="auto" w:fill="E0E0E0"/>
          </w:tcPr>
          <w:p w14:paraId="51C1184A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Název zakázky:</w:t>
            </w:r>
          </w:p>
        </w:tc>
        <w:tc>
          <w:tcPr>
            <w:tcW w:w="5387" w:type="dxa"/>
            <w:shd w:val="clear" w:color="auto" w:fill="E0E0E0"/>
          </w:tcPr>
          <w:p w14:paraId="77CDBFB9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</w:p>
        </w:tc>
      </w:tr>
      <w:tr w:rsidR="00E6386E" w:rsidRPr="00404F08" w14:paraId="4B5590C1" w14:textId="77777777" w:rsidTr="00E6386E">
        <w:tc>
          <w:tcPr>
            <w:tcW w:w="426" w:type="dxa"/>
            <w:vMerge/>
            <w:shd w:val="clear" w:color="auto" w:fill="E0E0E0"/>
          </w:tcPr>
          <w:p w14:paraId="795697A2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0A041D5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dodavatele:</w:t>
            </w:r>
          </w:p>
        </w:tc>
        <w:tc>
          <w:tcPr>
            <w:tcW w:w="5387" w:type="dxa"/>
          </w:tcPr>
          <w:p w14:paraId="5AE62CE7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11071F6" w14:textId="77777777" w:rsidTr="00E6386E">
        <w:tc>
          <w:tcPr>
            <w:tcW w:w="426" w:type="dxa"/>
            <w:vMerge/>
            <w:shd w:val="clear" w:color="auto" w:fill="E0E0E0"/>
          </w:tcPr>
          <w:p w14:paraId="2C9F191A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E92BDE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Umístění zakázky:</w:t>
            </w:r>
          </w:p>
        </w:tc>
        <w:tc>
          <w:tcPr>
            <w:tcW w:w="5387" w:type="dxa"/>
          </w:tcPr>
          <w:p w14:paraId="0E8B4CDD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FF67C8F" w14:textId="77777777" w:rsidTr="00E6386E">
        <w:tc>
          <w:tcPr>
            <w:tcW w:w="426" w:type="dxa"/>
            <w:vMerge/>
            <w:shd w:val="clear" w:color="auto" w:fill="E0E0E0"/>
          </w:tcPr>
          <w:p w14:paraId="3EF09C45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FA7DBDC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Předmět zakázky:</w:t>
            </w:r>
          </w:p>
        </w:tc>
        <w:tc>
          <w:tcPr>
            <w:tcW w:w="5387" w:type="dxa"/>
          </w:tcPr>
          <w:p w14:paraId="55AA43C3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CA66C84" w14:textId="77777777" w:rsidTr="00E6386E">
        <w:tc>
          <w:tcPr>
            <w:tcW w:w="426" w:type="dxa"/>
            <w:vMerge/>
            <w:shd w:val="clear" w:color="auto" w:fill="E0E0E0"/>
          </w:tcPr>
          <w:p w14:paraId="2E15694B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06753918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Doba realizace:</w:t>
            </w:r>
          </w:p>
        </w:tc>
        <w:tc>
          <w:tcPr>
            <w:tcW w:w="5387" w:type="dxa"/>
          </w:tcPr>
          <w:p w14:paraId="5A1BEED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247C038" w14:textId="77777777" w:rsidTr="00E6386E">
        <w:tc>
          <w:tcPr>
            <w:tcW w:w="426" w:type="dxa"/>
            <w:vMerge/>
            <w:shd w:val="clear" w:color="auto" w:fill="E0E0E0"/>
          </w:tcPr>
          <w:p w14:paraId="179E0FEC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5D58FE7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Datum předání a převzetí objednatelem</w:t>
            </w:r>
          </w:p>
        </w:tc>
        <w:tc>
          <w:tcPr>
            <w:tcW w:w="5387" w:type="dxa"/>
          </w:tcPr>
          <w:p w14:paraId="0CFE491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1CBE99E" w14:textId="77777777" w:rsidTr="00E6386E">
        <w:tc>
          <w:tcPr>
            <w:tcW w:w="426" w:type="dxa"/>
            <w:vMerge/>
            <w:shd w:val="clear" w:color="auto" w:fill="E0E0E0"/>
          </w:tcPr>
          <w:p w14:paraId="65A5E049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79A365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objednatele:</w:t>
            </w:r>
          </w:p>
        </w:tc>
        <w:tc>
          <w:tcPr>
            <w:tcW w:w="5387" w:type="dxa"/>
          </w:tcPr>
          <w:p w14:paraId="6223C86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0B1003F2" w14:textId="77777777" w:rsidTr="00E6386E">
        <w:tc>
          <w:tcPr>
            <w:tcW w:w="426" w:type="dxa"/>
            <w:vMerge/>
            <w:shd w:val="clear" w:color="auto" w:fill="E0E0E0"/>
          </w:tcPr>
          <w:p w14:paraId="56CE0FD7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A4282D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Kontaktní osoba objednatele (</w:t>
            </w:r>
            <w:r w:rsidRPr="00404F08">
              <w:rPr>
                <w:i/>
              </w:rPr>
              <w:t>jméno a příjmení kontaktní osoby objednatele, u které je referenci možno ověřit, telefon, e-mail):</w:t>
            </w:r>
          </w:p>
        </w:tc>
        <w:tc>
          <w:tcPr>
            <w:tcW w:w="5387" w:type="dxa"/>
          </w:tcPr>
          <w:p w14:paraId="24A28D3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BCBAB0D" w14:textId="77777777" w:rsidTr="00E6386E">
        <w:tc>
          <w:tcPr>
            <w:tcW w:w="426" w:type="dxa"/>
            <w:vMerge/>
            <w:shd w:val="clear" w:color="auto" w:fill="E0E0E0"/>
          </w:tcPr>
          <w:p w14:paraId="00741EA7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01C8A7F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t>Stručný popis rozsahu realizace a základní parametry zakázky:</w:t>
            </w:r>
          </w:p>
        </w:tc>
        <w:tc>
          <w:tcPr>
            <w:tcW w:w="5387" w:type="dxa"/>
          </w:tcPr>
          <w:p w14:paraId="09DF6FA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1BD7D9A" w14:textId="77777777" w:rsidTr="00E6386E">
        <w:tc>
          <w:tcPr>
            <w:tcW w:w="426" w:type="dxa"/>
            <w:vMerge w:val="restart"/>
            <w:shd w:val="clear" w:color="auto" w:fill="E0E0E0"/>
          </w:tcPr>
          <w:p w14:paraId="2F6DFE91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n.</w:t>
            </w:r>
          </w:p>
        </w:tc>
        <w:tc>
          <w:tcPr>
            <w:tcW w:w="3685" w:type="dxa"/>
            <w:shd w:val="clear" w:color="auto" w:fill="E0E0E0"/>
          </w:tcPr>
          <w:p w14:paraId="29CBD02D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Název zakázky:</w:t>
            </w:r>
          </w:p>
        </w:tc>
        <w:tc>
          <w:tcPr>
            <w:tcW w:w="5387" w:type="dxa"/>
            <w:shd w:val="clear" w:color="auto" w:fill="E0E0E0"/>
          </w:tcPr>
          <w:p w14:paraId="0AFE1D7A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</w:p>
        </w:tc>
      </w:tr>
      <w:tr w:rsidR="00E6386E" w:rsidRPr="00404F08" w14:paraId="3FADE9B1" w14:textId="77777777" w:rsidTr="00E6386E">
        <w:tc>
          <w:tcPr>
            <w:tcW w:w="426" w:type="dxa"/>
            <w:vMerge/>
            <w:shd w:val="clear" w:color="auto" w:fill="E0E0E0"/>
          </w:tcPr>
          <w:p w14:paraId="6D886432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478B78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dodavatele:</w:t>
            </w:r>
          </w:p>
        </w:tc>
        <w:tc>
          <w:tcPr>
            <w:tcW w:w="5387" w:type="dxa"/>
          </w:tcPr>
          <w:p w14:paraId="46262032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42C37F09" w14:textId="77777777" w:rsidTr="00E6386E">
        <w:tc>
          <w:tcPr>
            <w:tcW w:w="426" w:type="dxa"/>
            <w:vMerge/>
            <w:shd w:val="clear" w:color="auto" w:fill="E0E0E0"/>
          </w:tcPr>
          <w:p w14:paraId="0DEB08BD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0CBB018C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Umístění zakázky:</w:t>
            </w:r>
          </w:p>
        </w:tc>
        <w:tc>
          <w:tcPr>
            <w:tcW w:w="5387" w:type="dxa"/>
          </w:tcPr>
          <w:p w14:paraId="7D3704E3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DBE21AA" w14:textId="77777777" w:rsidTr="00E6386E">
        <w:tc>
          <w:tcPr>
            <w:tcW w:w="426" w:type="dxa"/>
            <w:vMerge/>
            <w:shd w:val="clear" w:color="auto" w:fill="E0E0E0"/>
          </w:tcPr>
          <w:p w14:paraId="60ED5ECC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0D5AB2D8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Předmět zakázky:</w:t>
            </w:r>
          </w:p>
        </w:tc>
        <w:tc>
          <w:tcPr>
            <w:tcW w:w="5387" w:type="dxa"/>
          </w:tcPr>
          <w:p w14:paraId="6B8BD02C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065BA6AD" w14:textId="77777777" w:rsidTr="00E6386E">
        <w:tc>
          <w:tcPr>
            <w:tcW w:w="426" w:type="dxa"/>
            <w:vMerge/>
            <w:shd w:val="clear" w:color="auto" w:fill="E0E0E0"/>
          </w:tcPr>
          <w:p w14:paraId="321E765D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5AF8E2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Doba realizace:</w:t>
            </w:r>
          </w:p>
        </w:tc>
        <w:tc>
          <w:tcPr>
            <w:tcW w:w="5387" w:type="dxa"/>
          </w:tcPr>
          <w:p w14:paraId="4AED22C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0BD325A" w14:textId="77777777" w:rsidTr="00E6386E">
        <w:tc>
          <w:tcPr>
            <w:tcW w:w="426" w:type="dxa"/>
            <w:vMerge/>
            <w:shd w:val="clear" w:color="auto" w:fill="E0E0E0"/>
          </w:tcPr>
          <w:p w14:paraId="0515FCCA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78F7EDD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Datum předání a převzetí objednatelem</w:t>
            </w:r>
          </w:p>
        </w:tc>
        <w:tc>
          <w:tcPr>
            <w:tcW w:w="5387" w:type="dxa"/>
          </w:tcPr>
          <w:p w14:paraId="1702C7F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499B560" w14:textId="77777777" w:rsidTr="00E6386E">
        <w:tc>
          <w:tcPr>
            <w:tcW w:w="426" w:type="dxa"/>
            <w:vMerge/>
            <w:shd w:val="clear" w:color="auto" w:fill="E0E0E0"/>
          </w:tcPr>
          <w:p w14:paraId="5541A3AD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230FCC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objednatele:</w:t>
            </w:r>
          </w:p>
        </w:tc>
        <w:tc>
          <w:tcPr>
            <w:tcW w:w="5387" w:type="dxa"/>
          </w:tcPr>
          <w:p w14:paraId="3C5E9C2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4831CC94" w14:textId="77777777" w:rsidTr="00E6386E">
        <w:tc>
          <w:tcPr>
            <w:tcW w:w="426" w:type="dxa"/>
            <w:vMerge/>
            <w:shd w:val="clear" w:color="auto" w:fill="E0E0E0"/>
          </w:tcPr>
          <w:p w14:paraId="67CFED9A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EDB22F5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Kontaktní osoba objednatele (</w:t>
            </w:r>
            <w:r w:rsidRPr="00404F08">
              <w:rPr>
                <w:i/>
              </w:rPr>
              <w:t>jméno a příjmení kontaktní osoby objednatele, u které je referenci možno ověřit, telefon, e-mail):</w:t>
            </w:r>
          </w:p>
        </w:tc>
        <w:tc>
          <w:tcPr>
            <w:tcW w:w="5387" w:type="dxa"/>
          </w:tcPr>
          <w:p w14:paraId="27D8EE1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2DA13BF4" w14:textId="77777777" w:rsidTr="00E6386E">
        <w:tc>
          <w:tcPr>
            <w:tcW w:w="426" w:type="dxa"/>
            <w:vMerge/>
            <w:shd w:val="clear" w:color="auto" w:fill="E0E0E0"/>
          </w:tcPr>
          <w:p w14:paraId="398231C4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2BC0A8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t>Stručný popis rozsahu realizace a základní parametry zakázky:</w:t>
            </w:r>
          </w:p>
        </w:tc>
        <w:tc>
          <w:tcPr>
            <w:tcW w:w="5387" w:type="dxa"/>
          </w:tcPr>
          <w:p w14:paraId="12ED1DE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2ED624D2" w14:textId="77777777" w:rsidTr="00E6386E">
        <w:tc>
          <w:tcPr>
            <w:tcW w:w="9498" w:type="dxa"/>
            <w:gridSpan w:val="3"/>
            <w:shd w:val="clear" w:color="auto" w:fill="E0E0E0"/>
          </w:tcPr>
          <w:p w14:paraId="1D85BDFC" w14:textId="0B2A10BC" w:rsidR="00E6386E" w:rsidRPr="002C30C7" w:rsidRDefault="00E6386E" w:rsidP="00E44B6F">
            <w:pPr>
              <w:spacing w:before="240" w:after="240"/>
              <w:ind w:left="459" w:hanging="459"/>
              <w:rPr>
                <w:rFonts w:cs="Arial"/>
                <w:b/>
                <w:szCs w:val="22"/>
              </w:rPr>
            </w:pPr>
            <w:proofErr w:type="spellStart"/>
            <w:r w:rsidRPr="002C30C7">
              <w:rPr>
                <w:b/>
                <w:szCs w:val="22"/>
              </w:rPr>
              <w:t>ii</w:t>
            </w:r>
            <w:proofErr w:type="spellEnd"/>
            <w:r w:rsidRPr="002C30C7">
              <w:rPr>
                <w:b/>
                <w:szCs w:val="22"/>
              </w:rPr>
              <w:t>)</w:t>
            </w:r>
            <w:r w:rsidRPr="002C30C7">
              <w:rPr>
                <w:b/>
                <w:szCs w:val="22"/>
              </w:rPr>
              <w:tab/>
            </w:r>
            <w:r w:rsidR="00722AD4" w:rsidRPr="002C30C7">
              <w:rPr>
                <w:rFonts w:cs="Arial"/>
                <w:bCs/>
              </w:rPr>
              <w:t xml:space="preserve">prostřednictvím třetí osoby byl dodavatelem (dodal, namontoval a uvedl do provozu) </w:t>
            </w:r>
            <w:r w:rsidR="00722AD4" w:rsidRPr="002C30C7">
              <w:rPr>
                <w:rFonts w:cs="Arial"/>
              </w:rPr>
              <w:t>zařízení na energetické využití Odpadů</w:t>
            </w:r>
            <w:r w:rsidR="00722AD4" w:rsidRPr="002C30C7">
              <w:rPr>
                <w:rFonts w:cs="Arial"/>
                <w:bCs/>
              </w:rPr>
              <w:t xml:space="preserve"> o výkonu minimálně </w:t>
            </w:r>
            <w:r w:rsidR="00E44B6F">
              <w:rPr>
                <w:rFonts w:cs="Arial"/>
                <w:bCs/>
              </w:rPr>
              <w:t>90</w:t>
            </w:r>
            <w:r w:rsidR="00E44B6F" w:rsidRPr="002C30C7">
              <w:rPr>
                <w:rFonts w:cs="Arial"/>
                <w:bCs/>
              </w:rPr>
              <w:t> </w:t>
            </w:r>
            <w:r w:rsidR="00722AD4" w:rsidRPr="002C30C7">
              <w:rPr>
                <w:rFonts w:cs="Arial"/>
                <w:bCs/>
              </w:rPr>
              <w:t>000 t/rok</w:t>
            </w:r>
          </w:p>
        </w:tc>
      </w:tr>
      <w:tr w:rsidR="00E6386E" w:rsidRPr="00404F08" w14:paraId="3FFCB536" w14:textId="77777777" w:rsidTr="00E6386E">
        <w:tc>
          <w:tcPr>
            <w:tcW w:w="426" w:type="dxa"/>
            <w:vMerge w:val="restart"/>
            <w:shd w:val="clear" w:color="auto" w:fill="E0E0E0"/>
          </w:tcPr>
          <w:p w14:paraId="684F4F93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3685" w:type="dxa"/>
            <w:shd w:val="clear" w:color="auto" w:fill="E0E0E0"/>
          </w:tcPr>
          <w:p w14:paraId="45AC9896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Název zakázky:</w:t>
            </w:r>
          </w:p>
        </w:tc>
        <w:tc>
          <w:tcPr>
            <w:tcW w:w="5387" w:type="dxa"/>
            <w:shd w:val="clear" w:color="auto" w:fill="E0E0E0"/>
          </w:tcPr>
          <w:p w14:paraId="096698B3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</w:p>
        </w:tc>
      </w:tr>
      <w:tr w:rsidR="00E6386E" w:rsidRPr="00404F08" w14:paraId="01096B43" w14:textId="77777777" w:rsidTr="00E6386E">
        <w:tc>
          <w:tcPr>
            <w:tcW w:w="426" w:type="dxa"/>
            <w:vMerge/>
            <w:shd w:val="clear" w:color="auto" w:fill="E0E0E0"/>
          </w:tcPr>
          <w:p w14:paraId="5CC0BC92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90F12B7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dodavatele:</w:t>
            </w:r>
          </w:p>
        </w:tc>
        <w:tc>
          <w:tcPr>
            <w:tcW w:w="5387" w:type="dxa"/>
          </w:tcPr>
          <w:p w14:paraId="024DE2F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2F695C40" w14:textId="77777777" w:rsidTr="00E6386E">
        <w:tc>
          <w:tcPr>
            <w:tcW w:w="426" w:type="dxa"/>
            <w:vMerge/>
            <w:shd w:val="clear" w:color="auto" w:fill="E0E0E0"/>
          </w:tcPr>
          <w:p w14:paraId="6164A608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D4276A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Umístění zakázky:</w:t>
            </w:r>
          </w:p>
        </w:tc>
        <w:tc>
          <w:tcPr>
            <w:tcW w:w="5387" w:type="dxa"/>
          </w:tcPr>
          <w:p w14:paraId="29D0195A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05207938" w14:textId="77777777" w:rsidTr="00E6386E">
        <w:tc>
          <w:tcPr>
            <w:tcW w:w="426" w:type="dxa"/>
            <w:vMerge/>
            <w:shd w:val="clear" w:color="auto" w:fill="E0E0E0"/>
          </w:tcPr>
          <w:p w14:paraId="7804D2D2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C18BEB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Předmět zakázky:</w:t>
            </w:r>
          </w:p>
        </w:tc>
        <w:tc>
          <w:tcPr>
            <w:tcW w:w="5387" w:type="dxa"/>
          </w:tcPr>
          <w:p w14:paraId="0C5A73FD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0B3F91B" w14:textId="77777777" w:rsidTr="00E6386E">
        <w:tc>
          <w:tcPr>
            <w:tcW w:w="426" w:type="dxa"/>
            <w:vMerge/>
            <w:shd w:val="clear" w:color="auto" w:fill="E0E0E0"/>
          </w:tcPr>
          <w:p w14:paraId="49D717AF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BB47335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Doba realizace:</w:t>
            </w:r>
          </w:p>
        </w:tc>
        <w:tc>
          <w:tcPr>
            <w:tcW w:w="5387" w:type="dxa"/>
          </w:tcPr>
          <w:p w14:paraId="34B4A1E7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469FA7B" w14:textId="77777777" w:rsidTr="00E6386E">
        <w:tc>
          <w:tcPr>
            <w:tcW w:w="426" w:type="dxa"/>
            <w:vMerge/>
            <w:shd w:val="clear" w:color="auto" w:fill="E0E0E0"/>
          </w:tcPr>
          <w:p w14:paraId="636840A5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184F0D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Datum předání a převzetí objednatelem</w:t>
            </w:r>
          </w:p>
        </w:tc>
        <w:tc>
          <w:tcPr>
            <w:tcW w:w="5387" w:type="dxa"/>
          </w:tcPr>
          <w:p w14:paraId="5418BF2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0397E35" w14:textId="77777777" w:rsidTr="00E6386E">
        <w:tc>
          <w:tcPr>
            <w:tcW w:w="426" w:type="dxa"/>
            <w:vMerge/>
            <w:shd w:val="clear" w:color="auto" w:fill="E0E0E0"/>
          </w:tcPr>
          <w:p w14:paraId="00BB2D2F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7C11827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objednatele:</w:t>
            </w:r>
          </w:p>
        </w:tc>
        <w:tc>
          <w:tcPr>
            <w:tcW w:w="5387" w:type="dxa"/>
          </w:tcPr>
          <w:p w14:paraId="35C84CDD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CCF317F" w14:textId="77777777" w:rsidTr="00E6386E">
        <w:tc>
          <w:tcPr>
            <w:tcW w:w="426" w:type="dxa"/>
            <w:vMerge/>
            <w:shd w:val="clear" w:color="auto" w:fill="E0E0E0"/>
          </w:tcPr>
          <w:p w14:paraId="18AB972A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09D2ECE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Kontaktní osoba objednatele (</w:t>
            </w:r>
            <w:r w:rsidRPr="00404F08">
              <w:rPr>
                <w:i/>
              </w:rPr>
              <w:t>jméno a příjmení kontaktní osoby objednatele, u které je referenci možno ověřit, telefon, e-mail):</w:t>
            </w:r>
          </w:p>
        </w:tc>
        <w:tc>
          <w:tcPr>
            <w:tcW w:w="5387" w:type="dxa"/>
          </w:tcPr>
          <w:p w14:paraId="7BD7B1DC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90B8358" w14:textId="77777777" w:rsidTr="00E6386E">
        <w:tc>
          <w:tcPr>
            <w:tcW w:w="426" w:type="dxa"/>
            <w:vMerge/>
            <w:shd w:val="clear" w:color="auto" w:fill="E0E0E0"/>
          </w:tcPr>
          <w:p w14:paraId="53AA9041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16CF38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t>Stručný popis rozsahu realizace a základní parametry zakázky:</w:t>
            </w:r>
          </w:p>
        </w:tc>
        <w:tc>
          <w:tcPr>
            <w:tcW w:w="5387" w:type="dxa"/>
          </w:tcPr>
          <w:p w14:paraId="5BC6E9FD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211B2556" w14:textId="77777777" w:rsidTr="00E6386E">
        <w:tc>
          <w:tcPr>
            <w:tcW w:w="426" w:type="dxa"/>
            <w:vMerge w:val="restart"/>
            <w:shd w:val="clear" w:color="auto" w:fill="E0E0E0"/>
          </w:tcPr>
          <w:p w14:paraId="49BAD183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n.</w:t>
            </w:r>
          </w:p>
        </w:tc>
        <w:tc>
          <w:tcPr>
            <w:tcW w:w="3685" w:type="dxa"/>
            <w:shd w:val="clear" w:color="auto" w:fill="E0E0E0"/>
          </w:tcPr>
          <w:p w14:paraId="1F0462E3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Název zakázky:</w:t>
            </w:r>
          </w:p>
        </w:tc>
        <w:tc>
          <w:tcPr>
            <w:tcW w:w="5387" w:type="dxa"/>
            <w:shd w:val="clear" w:color="auto" w:fill="E0E0E0"/>
          </w:tcPr>
          <w:p w14:paraId="06525F35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</w:p>
        </w:tc>
      </w:tr>
      <w:tr w:rsidR="00E6386E" w:rsidRPr="00404F08" w14:paraId="1D410F8F" w14:textId="77777777" w:rsidTr="00E6386E">
        <w:tc>
          <w:tcPr>
            <w:tcW w:w="426" w:type="dxa"/>
            <w:vMerge/>
            <w:shd w:val="clear" w:color="auto" w:fill="E0E0E0"/>
          </w:tcPr>
          <w:p w14:paraId="297406BF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3339132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dodavatele:</w:t>
            </w:r>
          </w:p>
        </w:tc>
        <w:tc>
          <w:tcPr>
            <w:tcW w:w="5387" w:type="dxa"/>
          </w:tcPr>
          <w:p w14:paraId="4C5613C3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30ACF81" w14:textId="77777777" w:rsidTr="00E6386E">
        <w:tc>
          <w:tcPr>
            <w:tcW w:w="426" w:type="dxa"/>
            <w:vMerge/>
            <w:shd w:val="clear" w:color="auto" w:fill="E0E0E0"/>
          </w:tcPr>
          <w:p w14:paraId="63FEB41E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D50D49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Umístění zakázky:</w:t>
            </w:r>
          </w:p>
        </w:tc>
        <w:tc>
          <w:tcPr>
            <w:tcW w:w="5387" w:type="dxa"/>
          </w:tcPr>
          <w:p w14:paraId="60F7873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006B7D2" w14:textId="77777777" w:rsidTr="00E6386E">
        <w:tc>
          <w:tcPr>
            <w:tcW w:w="426" w:type="dxa"/>
            <w:vMerge/>
            <w:shd w:val="clear" w:color="auto" w:fill="E0E0E0"/>
          </w:tcPr>
          <w:p w14:paraId="20C733C6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1519F758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Předmět zakázky:</w:t>
            </w:r>
          </w:p>
        </w:tc>
        <w:tc>
          <w:tcPr>
            <w:tcW w:w="5387" w:type="dxa"/>
          </w:tcPr>
          <w:p w14:paraId="2032983A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02E8AB50" w14:textId="77777777" w:rsidTr="00E6386E">
        <w:tc>
          <w:tcPr>
            <w:tcW w:w="426" w:type="dxa"/>
            <w:vMerge/>
            <w:shd w:val="clear" w:color="auto" w:fill="E0E0E0"/>
          </w:tcPr>
          <w:p w14:paraId="2CC6C975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12B62F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Doba realizace:</w:t>
            </w:r>
          </w:p>
        </w:tc>
        <w:tc>
          <w:tcPr>
            <w:tcW w:w="5387" w:type="dxa"/>
          </w:tcPr>
          <w:p w14:paraId="5881B42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E7E8F2D" w14:textId="77777777" w:rsidTr="00E6386E">
        <w:tc>
          <w:tcPr>
            <w:tcW w:w="426" w:type="dxa"/>
            <w:vMerge/>
            <w:shd w:val="clear" w:color="auto" w:fill="E0E0E0"/>
          </w:tcPr>
          <w:p w14:paraId="3300D48F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1E74A2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Datum předání a převzetí objednatelem</w:t>
            </w:r>
          </w:p>
        </w:tc>
        <w:tc>
          <w:tcPr>
            <w:tcW w:w="5387" w:type="dxa"/>
          </w:tcPr>
          <w:p w14:paraId="61142FE7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FC947DB" w14:textId="77777777" w:rsidTr="00E6386E">
        <w:tc>
          <w:tcPr>
            <w:tcW w:w="426" w:type="dxa"/>
            <w:vMerge/>
            <w:shd w:val="clear" w:color="auto" w:fill="E0E0E0"/>
          </w:tcPr>
          <w:p w14:paraId="38479E85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E9920B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objednatele:</w:t>
            </w:r>
          </w:p>
        </w:tc>
        <w:tc>
          <w:tcPr>
            <w:tcW w:w="5387" w:type="dxa"/>
          </w:tcPr>
          <w:p w14:paraId="4389FD5A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98EAE80" w14:textId="77777777" w:rsidTr="00E6386E">
        <w:tc>
          <w:tcPr>
            <w:tcW w:w="426" w:type="dxa"/>
            <w:vMerge/>
            <w:shd w:val="clear" w:color="auto" w:fill="E0E0E0"/>
          </w:tcPr>
          <w:p w14:paraId="07D64E17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37E7E4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Kontaktní osoba objednatele (</w:t>
            </w:r>
            <w:r w:rsidRPr="00404F08">
              <w:rPr>
                <w:i/>
              </w:rPr>
              <w:t>jméno a příjmení kontaktní osoby objednatele, u které je referenci možno ověřit, telefon, e-mail):</w:t>
            </w:r>
          </w:p>
        </w:tc>
        <w:tc>
          <w:tcPr>
            <w:tcW w:w="5387" w:type="dxa"/>
          </w:tcPr>
          <w:p w14:paraId="66C047C8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5693EE7" w14:textId="77777777" w:rsidTr="00E6386E">
        <w:tc>
          <w:tcPr>
            <w:tcW w:w="426" w:type="dxa"/>
            <w:vMerge/>
            <w:shd w:val="clear" w:color="auto" w:fill="E0E0E0"/>
          </w:tcPr>
          <w:p w14:paraId="71C96573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645DDD8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t>Stručný popis rozsahu realizace a základní parametry zakázky:</w:t>
            </w:r>
          </w:p>
        </w:tc>
        <w:tc>
          <w:tcPr>
            <w:tcW w:w="5387" w:type="dxa"/>
          </w:tcPr>
          <w:p w14:paraId="515C850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F062449" w14:textId="77777777" w:rsidTr="00E6386E">
        <w:tc>
          <w:tcPr>
            <w:tcW w:w="9498" w:type="dxa"/>
            <w:gridSpan w:val="3"/>
            <w:shd w:val="clear" w:color="auto" w:fill="E0E0E0"/>
          </w:tcPr>
          <w:p w14:paraId="119F1570" w14:textId="460919A6" w:rsidR="00E6386E" w:rsidRPr="002C30C7" w:rsidRDefault="00E6386E" w:rsidP="009A0F0C">
            <w:pPr>
              <w:spacing w:before="240" w:after="240"/>
              <w:ind w:left="459" w:hanging="459"/>
              <w:rPr>
                <w:rFonts w:cs="Arial"/>
                <w:b/>
                <w:szCs w:val="22"/>
              </w:rPr>
            </w:pPr>
            <w:proofErr w:type="spellStart"/>
            <w:r w:rsidRPr="002C30C7">
              <w:rPr>
                <w:b/>
                <w:szCs w:val="22"/>
              </w:rPr>
              <w:t>iii</w:t>
            </w:r>
            <w:proofErr w:type="spellEnd"/>
            <w:r w:rsidRPr="002C30C7">
              <w:rPr>
                <w:b/>
                <w:szCs w:val="22"/>
              </w:rPr>
              <w:t>)</w:t>
            </w:r>
            <w:r w:rsidRPr="002C30C7">
              <w:rPr>
                <w:b/>
                <w:szCs w:val="22"/>
              </w:rPr>
              <w:tab/>
            </w:r>
            <w:r w:rsidR="00B70BBC" w:rsidRPr="00174EAA">
              <w:rPr>
                <w:rFonts w:cs="Arial"/>
              </w:rPr>
              <w:t xml:space="preserve">jako </w:t>
            </w:r>
            <w:r w:rsidR="00B70BBC">
              <w:rPr>
                <w:rFonts w:cs="Arial"/>
              </w:rPr>
              <w:t>pod</w:t>
            </w:r>
            <w:r w:rsidR="00B70BBC" w:rsidRPr="00174EAA">
              <w:rPr>
                <w:rFonts w:cs="Arial"/>
              </w:rPr>
              <w:t xml:space="preserve">dodavatel pro hlavního dodavatele či třetí osobu dodal, namontoval a uvedl do provozu, v rámci realizace daného zařízení na energetické využití Odpadů </w:t>
            </w:r>
            <w:r w:rsidR="00B70BBC" w:rsidRPr="00174EAA">
              <w:rPr>
                <w:rFonts w:cs="Arial"/>
                <w:bCs/>
              </w:rPr>
              <w:t xml:space="preserve">o výkonu minimálně </w:t>
            </w:r>
            <w:r w:rsidR="00B70BBC">
              <w:rPr>
                <w:rFonts w:cs="Arial"/>
                <w:bCs/>
              </w:rPr>
              <w:t>90</w:t>
            </w:r>
            <w:r w:rsidR="00B70BBC" w:rsidRPr="00174EAA">
              <w:rPr>
                <w:rFonts w:cs="Arial"/>
                <w:bCs/>
              </w:rPr>
              <w:t xml:space="preserve"> 000 t/rok, </w:t>
            </w:r>
            <w:r w:rsidR="009A0F0C">
              <w:rPr>
                <w:rFonts w:cs="Arial"/>
                <w:bCs/>
              </w:rPr>
              <w:t xml:space="preserve">roštový </w:t>
            </w:r>
            <w:r w:rsidR="004D0F53">
              <w:t>kotel na spalování Odpadů</w:t>
            </w:r>
            <w:r w:rsidR="00B70BBC" w:rsidRPr="00174EAA">
              <w:rPr>
                <w:rFonts w:cs="Arial"/>
              </w:rPr>
              <w:t xml:space="preserve"> </w:t>
            </w:r>
            <w:r w:rsidR="00B70BBC" w:rsidRPr="00174EAA">
              <w:rPr>
                <w:rFonts w:cs="Arial"/>
                <w:bCs/>
              </w:rPr>
              <w:t xml:space="preserve">a zároveň sám nebo prostřednictvím </w:t>
            </w:r>
            <w:r w:rsidR="00B70BBC">
              <w:rPr>
                <w:rFonts w:cs="Arial"/>
                <w:bCs/>
              </w:rPr>
              <w:t>pod</w:t>
            </w:r>
            <w:r w:rsidR="00B70BBC" w:rsidRPr="00174EAA">
              <w:rPr>
                <w:rFonts w:cs="Arial"/>
                <w:bCs/>
              </w:rPr>
              <w:t xml:space="preserve">dodavatelů či členů sdružení prokáže referenci na dodávku, montáž a uvedení do provozu čištění spalin pro </w:t>
            </w:r>
            <w:r w:rsidR="00B70BBC" w:rsidRPr="00174EAA">
              <w:rPr>
                <w:rFonts w:cs="Arial"/>
              </w:rPr>
              <w:t xml:space="preserve">zařízení na energetické využití Odpadů </w:t>
            </w:r>
            <w:r w:rsidR="00B70BBC" w:rsidRPr="00174EAA">
              <w:rPr>
                <w:rFonts w:cs="Arial"/>
                <w:bCs/>
              </w:rPr>
              <w:t xml:space="preserve">o výkonu minimálně </w:t>
            </w:r>
            <w:r w:rsidR="00B70BBC">
              <w:rPr>
                <w:rFonts w:cs="Arial"/>
                <w:bCs/>
              </w:rPr>
              <w:t>90</w:t>
            </w:r>
            <w:r w:rsidR="00B70BBC" w:rsidRPr="00174EAA">
              <w:rPr>
                <w:rFonts w:cs="Arial"/>
                <w:bCs/>
              </w:rPr>
              <w:t> 000 t/rok</w:t>
            </w:r>
          </w:p>
        </w:tc>
      </w:tr>
      <w:tr w:rsidR="00E6386E" w:rsidRPr="00404F08" w14:paraId="09FDF00C" w14:textId="77777777" w:rsidTr="00E6386E">
        <w:tc>
          <w:tcPr>
            <w:tcW w:w="426" w:type="dxa"/>
            <w:vMerge w:val="restart"/>
            <w:shd w:val="clear" w:color="auto" w:fill="E0E0E0"/>
          </w:tcPr>
          <w:p w14:paraId="49AAB9A5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3685" w:type="dxa"/>
            <w:shd w:val="clear" w:color="auto" w:fill="E0E0E0"/>
          </w:tcPr>
          <w:p w14:paraId="35A0C077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Název zakázky:</w:t>
            </w:r>
          </w:p>
        </w:tc>
        <w:tc>
          <w:tcPr>
            <w:tcW w:w="5387" w:type="dxa"/>
            <w:shd w:val="clear" w:color="auto" w:fill="E0E0E0"/>
          </w:tcPr>
          <w:p w14:paraId="730460AE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</w:p>
        </w:tc>
      </w:tr>
      <w:tr w:rsidR="00E6386E" w:rsidRPr="00404F08" w14:paraId="643032DA" w14:textId="77777777" w:rsidTr="00E6386E">
        <w:tc>
          <w:tcPr>
            <w:tcW w:w="426" w:type="dxa"/>
            <w:vMerge/>
            <w:shd w:val="clear" w:color="auto" w:fill="E0E0E0"/>
          </w:tcPr>
          <w:p w14:paraId="6DEEA126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76A90FC2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dodavatele:</w:t>
            </w:r>
          </w:p>
        </w:tc>
        <w:tc>
          <w:tcPr>
            <w:tcW w:w="5387" w:type="dxa"/>
          </w:tcPr>
          <w:p w14:paraId="4ECE877A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7349C37" w14:textId="77777777" w:rsidTr="00E6386E">
        <w:tc>
          <w:tcPr>
            <w:tcW w:w="426" w:type="dxa"/>
            <w:vMerge/>
            <w:shd w:val="clear" w:color="auto" w:fill="E0E0E0"/>
          </w:tcPr>
          <w:p w14:paraId="281BC5BD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C7DB6C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Umístění zakázky:</w:t>
            </w:r>
          </w:p>
        </w:tc>
        <w:tc>
          <w:tcPr>
            <w:tcW w:w="5387" w:type="dxa"/>
          </w:tcPr>
          <w:p w14:paraId="0DD8F4D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C46FBD7" w14:textId="77777777" w:rsidTr="00E6386E">
        <w:tc>
          <w:tcPr>
            <w:tcW w:w="426" w:type="dxa"/>
            <w:vMerge/>
            <w:shd w:val="clear" w:color="auto" w:fill="E0E0E0"/>
          </w:tcPr>
          <w:p w14:paraId="1859BCDB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5AECCFD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Předmět zakázky:</w:t>
            </w:r>
          </w:p>
        </w:tc>
        <w:tc>
          <w:tcPr>
            <w:tcW w:w="5387" w:type="dxa"/>
          </w:tcPr>
          <w:p w14:paraId="5DFADEEC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2F960DB7" w14:textId="77777777" w:rsidTr="00E6386E">
        <w:tc>
          <w:tcPr>
            <w:tcW w:w="426" w:type="dxa"/>
            <w:vMerge/>
            <w:shd w:val="clear" w:color="auto" w:fill="E0E0E0"/>
          </w:tcPr>
          <w:p w14:paraId="4A386DD4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71DA284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Doba realizace:</w:t>
            </w:r>
          </w:p>
        </w:tc>
        <w:tc>
          <w:tcPr>
            <w:tcW w:w="5387" w:type="dxa"/>
          </w:tcPr>
          <w:p w14:paraId="5947B92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2CB0FB3F" w14:textId="77777777" w:rsidTr="00E6386E">
        <w:tc>
          <w:tcPr>
            <w:tcW w:w="426" w:type="dxa"/>
            <w:vMerge/>
            <w:shd w:val="clear" w:color="auto" w:fill="E0E0E0"/>
          </w:tcPr>
          <w:p w14:paraId="2A990072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AB2DC85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Datum předání a převzetí objednatelem</w:t>
            </w:r>
          </w:p>
        </w:tc>
        <w:tc>
          <w:tcPr>
            <w:tcW w:w="5387" w:type="dxa"/>
          </w:tcPr>
          <w:p w14:paraId="4AC2C29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40328EFB" w14:textId="77777777" w:rsidTr="00E6386E">
        <w:tc>
          <w:tcPr>
            <w:tcW w:w="426" w:type="dxa"/>
            <w:vMerge/>
            <w:shd w:val="clear" w:color="auto" w:fill="E0E0E0"/>
          </w:tcPr>
          <w:p w14:paraId="1CA35D2E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23A778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objednatele:</w:t>
            </w:r>
          </w:p>
        </w:tc>
        <w:tc>
          <w:tcPr>
            <w:tcW w:w="5387" w:type="dxa"/>
          </w:tcPr>
          <w:p w14:paraId="5807D992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69813D6" w14:textId="77777777" w:rsidTr="00E6386E">
        <w:tc>
          <w:tcPr>
            <w:tcW w:w="426" w:type="dxa"/>
            <w:vMerge/>
            <w:shd w:val="clear" w:color="auto" w:fill="E0E0E0"/>
          </w:tcPr>
          <w:p w14:paraId="6EA3FDF6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452AAD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Kontaktní osoba objednatele (</w:t>
            </w:r>
            <w:r w:rsidRPr="00404F08">
              <w:rPr>
                <w:i/>
              </w:rPr>
              <w:t>jméno a příjmení kontaktní osoby objednatele, u které je referenci možno ověřit, telefon, e-mail):</w:t>
            </w:r>
          </w:p>
        </w:tc>
        <w:tc>
          <w:tcPr>
            <w:tcW w:w="5387" w:type="dxa"/>
          </w:tcPr>
          <w:p w14:paraId="127110A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F819642" w14:textId="77777777" w:rsidTr="00E6386E">
        <w:tc>
          <w:tcPr>
            <w:tcW w:w="426" w:type="dxa"/>
            <w:vMerge/>
            <w:shd w:val="clear" w:color="auto" w:fill="E0E0E0"/>
          </w:tcPr>
          <w:p w14:paraId="633DAB51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FE2339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t>Stručný popis rozsahu realizace a základní parametry zakázky:</w:t>
            </w:r>
          </w:p>
        </w:tc>
        <w:tc>
          <w:tcPr>
            <w:tcW w:w="5387" w:type="dxa"/>
          </w:tcPr>
          <w:p w14:paraId="33E12628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5687AED" w14:textId="77777777" w:rsidTr="00E6386E">
        <w:tc>
          <w:tcPr>
            <w:tcW w:w="426" w:type="dxa"/>
            <w:vMerge w:val="restart"/>
            <w:shd w:val="clear" w:color="auto" w:fill="E0E0E0"/>
          </w:tcPr>
          <w:p w14:paraId="096E57FE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n.</w:t>
            </w:r>
          </w:p>
        </w:tc>
        <w:tc>
          <w:tcPr>
            <w:tcW w:w="3685" w:type="dxa"/>
            <w:shd w:val="clear" w:color="auto" w:fill="E0E0E0"/>
          </w:tcPr>
          <w:p w14:paraId="693261F8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Název zakázky:</w:t>
            </w:r>
          </w:p>
        </w:tc>
        <w:tc>
          <w:tcPr>
            <w:tcW w:w="5387" w:type="dxa"/>
            <w:shd w:val="clear" w:color="auto" w:fill="E0E0E0"/>
          </w:tcPr>
          <w:p w14:paraId="4CE557DC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</w:p>
        </w:tc>
      </w:tr>
      <w:tr w:rsidR="00E6386E" w:rsidRPr="00404F08" w14:paraId="44F68FA3" w14:textId="77777777" w:rsidTr="00E6386E">
        <w:tc>
          <w:tcPr>
            <w:tcW w:w="426" w:type="dxa"/>
            <w:vMerge/>
            <w:shd w:val="clear" w:color="auto" w:fill="E0E0E0"/>
          </w:tcPr>
          <w:p w14:paraId="64408E11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1B97165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dodavatele:</w:t>
            </w:r>
          </w:p>
        </w:tc>
        <w:tc>
          <w:tcPr>
            <w:tcW w:w="5387" w:type="dxa"/>
          </w:tcPr>
          <w:p w14:paraId="0E3FE9BC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9DC5AD9" w14:textId="77777777" w:rsidTr="00E6386E">
        <w:tc>
          <w:tcPr>
            <w:tcW w:w="426" w:type="dxa"/>
            <w:vMerge/>
            <w:shd w:val="clear" w:color="auto" w:fill="E0E0E0"/>
          </w:tcPr>
          <w:p w14:paraId="41F13ED9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F04F47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Umístění zakázky:</w:t>
            </w:r>
          </w:p>
        </w:tc>
        <w:tc>
          <w:tcPr>
            <w:tcW w:w="5387" w:type="dxa"/>
          </w:tcPr>
          <w:p w14:paraId="5C23F0D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3C8F7DA2" w14:textId="77777777" w:rsidTr="00E6386E">
        <w:tc>
          <w:tcPr>
            <w:tcW w:w="426" w:type="dxa"/>
            <w:vMerge/>
            <w:shd w:val="clear" w:color="auto" w:fill="E0E0E0"/>
          </w:tcPr>
          <w:p w14:paraId="45962DBE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D65B5F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Předmět zakázky:</w:t>
            </w:r>
          </w:p>
        </w:tc>
        <w:tc>
          <w:tcPr>
            <w:tcW w:w="5387" w:type="dxa"/>
          </w:tcPr>
          <w:p w14:paraId="32031D80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0426B5AF" w14:textId="77777777" w:rsidTr="00E6386E">
        <w:tc>
          <w:tcPr>
            <w:tcW w:w="426" w:type="dxa"/>
            <w:vMerge/>
            <w:shd w:val="clear" w:color="auto" w:fill="E0E0E0"/>
          </w:tcPr>
          <w:p w14:paraId="67D38A4A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96D1BF0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Doba realizace:</w:t>
            </w:r>
          </w:p>
        </w:tc>
        <w:tc>
          <w:tcPr>
            <w:tcW w:w="5387" w:type="dxa"/>
          </w:tcPr>
          <w:p w14:paraId="29D5A4F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2FC57F50" w14:textId="77777777" w:rsidTr="00E6386E">
        <w:tc>
          <w:tcPr>
            <w:tcW w:w="426" w:type="dxa"/>
            <w:vMerge/>
            <w:shd w:val="clear" w:color="auto" w:fill="E0E0E0"/>
          </w:tcPr>
          <w:p w14:paraId="5C14AA27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1FD0811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Datum předání a převzetí objednatelem</w:t>
            </w:r>
          </w:p>
        </w:tc>
        <w:tc>
          <w:tcPr>
            <w:tcW w:w="5387" w:type="dxa"/>
          </w:tcPr>
          <w:p w14:paraId="1CF64BC5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25A95779" w14:textId="77777777" w:rsidTr="00E6386E">
        <w:tc>
          <w:tcPr>
            <w:tcW w:w="426" w:type="dxa"/>
            <w:vMerge/>
            <w:shd w:val="clear" w:color="auto" w:fill="E0E0E0"/>
          </w:tcPr>
          <w:p w14:paraId="46B1E320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1630BE8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objednatele:</w:t>
            </w:r>
          </w:p>
        </w:tc>
        <w:tc>
          <w:tcPr>
            <w:tcW w:w="5387" w:type="dxa"/>
          </w:tcPr>
          <w:p w14:paraId="3FCC8F7C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2905D79" w14:textId="77777777" w:rsidTr="00E6386E">
        <w:tc>
          <w:tcPr>
            <w:tcW w:w="426" w:type="dxa"/>
            <w:vMerge/>
            <w:shd w:val="clear" w:color="auto" w:fill="E0E0E0"/>
          </w:tcPr>
          <w:p w14:paraId="6C8D851C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0C38804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Kontaktní osoba objednatele (</w:t>
            </w:r>
            <w:r w:rsidRPr="00404F08">
              <w:rPr>
                <w:i/>
              </w:rPr>
              <w:t>jméno a příjmení kontaktní osoby objednatele, u které je referenci možno ověřit, telefon, e-mail):</w:t>
            </w:r>
          </w:p>
        </w:tc>
        <w:tc>
          <w:tcPr>
            <w:tcW w:w="5387" w:type="dxa"/>
          </w:tcPr>
          <w:p w14:paraId="6E9EF0F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A083C81" w14:textId="77777777" w:rsidTr="00E6386E">
        <w:tc>
          <w:tcPr>
            <w:tcW w:w="426" w:type="dxa"/>
            <w:vMerge/>
            <w:shd w:val="clear" w:color="auto" w:fill="E0E0E0"/>
          </w:tcPr>
          <w:p w14:paraId="575EC818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A2F1217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t>Stručný popis rozsahu realizace a základní parametry zakázky:</w:t>
            </w:r>
          </w:p>
        </w:tc>
        <w:tc>
          <w:tcPr>
            <w:tcW w:w="5387" w:type="dxa"/>
          </w:tcPr>
          <w:p w14:paraId="2AD5E03D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8D975BF" w14:textId="77777777" w:rsidTr="00E6386E">
        <w:tc>
          <w:tcPr>
            <w:tcW w:w="9498" w:type="dxa"/>
            <w:gridSpan w:val="3"/>
            <w:shd w:val="clear" w:color="auto" w:fill="E0E0E0"/>
          </w:tcPr>
          <w:p w14:paraId="5906117B" w14:textId="1145FB9B" w:rsidR="00E6386E" w:rsidRPr="002C30C7" w:rsidRDefault="00E6386E" w:rsidP="003B5A54">
            <w:pPr>
              <w:spacing w:before="240" w:after="240"/>
              <w:ind w:left="459" w:hanging="459"/>
              <w:rPr>
                <w:rFonts w:cs="Arial"/>
                <w:b/>
                <w:szCs w:val="22"/>
              </w:rPr>
            </w:pPr>
            <w:proofErr w:type="spellStart"/>
            <w:r w:rsidRPr="002C30C7">
              <w:rPr>
                <w:b/>
                <w:szCs w:val="22"/>
              </w:rPr>
              <w:t>iv</w:t>
            </w:r>
            <w:proofErr w:type="spellEnd"/>
            <w:r w:rsidRPr="002C30C7">
              <w:rPr>
                <w:b/>
                <w:szCs w:val="22"/>
              </w:rPr>
              <w:t>)</w:t>
            </w:r>
            <w:r w:rsidRPr="002C30C7">
              <w:rPr>
                <w:b/>
                <w:szCs w:val="22"/>
              </w:rPr>
              <w:tab/>
            </w:r>
            <w:r w:rsidR="00B70BBC" w:rsidRPr="00174EAA">
              <w:rPr>
                <w:rFonts w:cs="Arial"/>
              </w:rPr>
              <w:t>jako dodavatel uvedl do provozu</w:t>
            </w:r>
            <w:r w:rsidR="009A0F0C">
              <w:rPr>
                <w:rFonts w:cs="Arial"/>
                <w:bCs/>
              </w:rPr>
              <w:t xml:space="preserve"> </w:t>
            </w:r>
            <w:r w:rsidR="003B5A54">
              <w:t xml:space="preserve">kotel </w:t>
            </w:r>
            <w:r w:rsidR="004D0F53">
              <w:t>na spalování Odpadů</w:t>
            </w:r>
            <w:r w:rsidR="00B70BBC" w:rsidRPr="00174EAA">
              <w:rPr>
                <w:rFonts w:cs="Arial"/>
              </w:rPr>
              <w:t xml:space="preserve"> </w:t>
            </w:r>
            <w:r w:rsidR="00B70BBC" w:rsidRPr="00174EAA">
              <w:rPr>
                <w:rFonts w:cs="Arial"/>
                <w:bCs/>
              </w:rPr>
              <w:t xml:space="preserve">pro </w:t>
            </w:r>
            <w:r w:rsidR="00B70BBC" w:rsidRPr="00174EAA">
              <w:rPr>
                <w:rFonts w:cs="Arial"/>
              </w:rPr>
              <w:t>zařízení na energetické využití Odpadů</w:t>
            </w:r>
            <w:r w:rsidR="00B70BBC" w:rsidRPr="00174EAA">
              <w:rPr>
                <w:rFonts w:cs="Arial"/>
                <w:bCs/>
              </w:rPr>
              <w:t xml:space="preserve"> o výkonu minimálně </w:t>
            </w:r>
            <w:r w:rsidR="00B70BBC">
              <w:rPr>
                <w:rFonts w:cs="Arial"/>
                <w:bCs/>
              </w:rPr>
              <w:t>90</w:t>
            </w:r>
            <w:r w:rsidR="00B70BBC" w:rsidRPr="00174EAA">
              <w:rPr>
                <w:rFonts w:cs="Arial"/>
                <w:bCs/>
              </w:rPr>
              <w:t> 000 t/rok.</w:t>
            </w:r>
          </w:p>
        </w:tc>
      </w:tr>
      <w:tr w:rsidR="00E6386E" w:rsidRPr="00404F08" w14:paraId="3FC8B134" w14:textId="77777777" w:rsidTr="00E6386E">
        <w:tc>
          <w:tcPr>
            <w:tcW w:w="426" w:type="dxa"/>
            <w:vMerge w:val="restart"/>
            <w:shd w:val="clear" w:color="auto" w:fill="E0E0E0"/>
          </w:tcPr>
          <w:p w14:paraId="298706F7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1.</w:t>
            </w:r>
          </w:p>
        </w:tc>
        <w:tc>
          <w:tcPr>
            <w:tcW w:w="3685" w:type="dxa"/>
            <w:shd w:val="clear" w:color="auto" w:fill="E0E0E0"/>
          </w:tcPr>
          <w:p w14:paraId="3C22FEC2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Název zakázky:</w:t>
            </w:r>
          </w:p>
        </w:tc>
        <w:tc>
          <w:tcPr>
            <w:tcW w:w="5387" w:type="dxa"/>
            <w:shd w:val="clear" w:color="auto" w:fill="E0E0E0"/>
          </w:tcPr>
          <w:p w14:paraId="259427D4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</w:p>
        </w:tc>
      </w:tr>
      <w:tr w:rsidR="00E6386E" w:rsidRPr="00404F08" w14:paraId="28A36F18" w14:textId="77777777" w:rsidTr="00E6386E">
        <w:tc>
          <w:tcPr>
            <w:tcW w:w="426" w:type="dxa"/>
            <w:vMerge/>
            <w:shd w:val="clear" w:color="auto" w:fill="E0E0E0"/>
          </w:tcPr>
          <w:p w14:paraId="1142F2C8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068A2C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dodavatele:</w:t>
            </w:r>
          </w:p>
        </w:tc>
        <w:tc>
          <w:tcPr>
            <w:tcW w:w="5387" w:type="dxa"/>
          </w:tcPr>
          <w:p w14:paraId="593A322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8622BAB" w14:textId="77777777" w:rsidTr="00E6386E">
        <w:tc>
          <w:tcPr>
            <w:tcW w:w="426" w:type="dxa"/>
            <w:vMerge/>
            <w:shd w:val="clear" w:color="auto" w:fill="E0E0E0"/>
          </w:tcPr>
          <w:p w14:paraId="20E9AC89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F8CBBD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Umístění zakázky:</w:t>
            </w:r>
          </w:p>
        </w:tc>
        <w:tc>
          <w:tcPr>
            <w:tcW w:w="5387" w:type="dxa"/>
          </w:tcPr>
          <w:p w14:paraId="150E15AC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120E6D1" w14:textId="77777777" w:rsidTr="00E6386E">
        <w:tc>
          <w:tcPr>
            <w:tcW w:w="426" w:type="dxa"/>
            <w:vMerge/>
            <w:shd w:val="clear" w:color="auto" w:fill="E0E0E0"/>
          </w:tcPr>
          <w:p w14:paraId="49322433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3A393A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Předmět zakázky:</w:t>
            </w:r>
          </w:p>
        </w:tc>
        <w:tc>
          <w:tcPr>
            <w:tcW w:w="5387" w:type="dxa"/>
          </w:tcPr>
          <w:p w14:paraId="5563CF9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B35DFF2" w14:textId="77777777" w:rsidTr="00E6386E">
        <w:tc>
          <w:tcPr>
            <w:tcW w:w="426" w:type="dxa"/>
            <w:vMerge/>
            <w:shd w:val="clear" w:color="auto" w:fill="E0E0E0"/>
          </w:tcPr>
          <w:p w14:paraId="1643DAE3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430ECCA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Doba realizace:</w:t>
            </w:r>
          </w:p>
        </w:tc>
        <w:tc>
          <w:tcPr>
            <w:tcW w:w="5387" w:type="dxa"/>
          </w:tcPr>
          <w:p w14:paraId="23F8CF4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DFA1685" w14:textId="77777777" w:rsidTr="00E6386E">
        <w:tc>
          <w:tcPr>
            <w:tcW w:w="426" w:type="dxa"/>
            <w:vMerge/>
            <w:shd w:val="clear" w:color="auto" w:fill="E0E0E0"/>
          </w:tcPr>
          <w:p w14:paraId="7CDCFD02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4E33B7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Datum předání a převzetí objednatelem</w:t>
            </w:r>
          </w:p>
        </w:tc>
        <w:tc>
          <w:tcPr>
            <w:tcW w:w="5387" w:type="dxa"/>
          </w:tcPr>
          <w:p w14:paraId="5C6D73A3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926E4B6" w14:textId="77777777" w:rsidTr="00E6386E">
        <w:tc>
          <w:tcPr>
            <w:tcW w:w="426" w:type="dxa"/>
            <w:vMerge/>
            <w:shd w:val="clear" w:color="auto" w:fill="E0E0E0"/>
          </w:tcPr>
          <w:p w14:paraId="2E3ED225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B10A99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objednatele:</w:t>
            </w:r>
          </w:p>
        </w:tc>
        <w:tc>
          <w:tcPr>
            <w:tcW w:w="5387" w:type="dxa"/>
          </w:tcPr>
          <w:p w14:paraId="0946B8A9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651D9A89" w14:textId="77777777" w:rsidTr="00E6386E">
        <w:tc>
          <w:tcPr>
            <w:tcW w:w="426" w:type="dxa"/>
            <w:vMerge/>
            <w:shd w:val="clear" w:color="auto" w:fill="E0E0E0"/>
          </w:tcPr>
          <w:p w14:paraId="64211898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4B9706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Kontaktní osoba objednatele (</w:t>
            </w:r>
            <w:r w:rsidRPr="00404F08">
              <w:rPr>
                <w:i/>
              </w:rPr>
              <w:t>jméno a příjmení kontaktní osoby objednatele, u které je referenci možno ověřit, telefon, e-mail):</w:t>
            </w:r>
          </w:p>
        </w:tc>
        <w:tc>
          <w:tcPr>
            <w:tcW w:w="5387" w:type="dxa"/>
          </w:tcPr>
          <w:p w14:paraId="391B3DC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545E1AE6" w14:textId="77777777" w:rsidTr="00E6386E">
        <w:tc>
          <w:tcPr>
            <w:tcW w:w="426" w:type="dxa"/>
            <w:vMerge/>
            <w:shd w:val="clear" w:color="auto" w:fill="E0E0E0"/>
          </w:tcPr>
          <w:p w14:paraId="3BBE7028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13E18813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t>Stručný popis rozsahu realizace a základní parametry zakázky:</w:t>
            </w:r>
          </w:p>
        </w:tc>
        <w:tc>
          <w:tcPr>
            <w:tcW w:w="5387" w:type="dxa"/>
          </w:tcPr>
          <w:p w14:paraId="4E2DF6B3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CAE88E7" w14:textId="77777777" w:rsidTr="00E6386E">
        <w:tc>
          <w:tcPr>
            <w:tcW w:w="426" w:type="dxa"/>
            <w:vMerge w:val="restart"/>
            <w:shd w:val="clear" w:color="auto" w:fill="E0E0E0"/>
          </w:tcPr>
          <w:p w14:paraId="393ADCA5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n.</w:t>
            </w:r>
          </w:p>
        </w:tc>
        <w:tc>
          <w:tcPr>
            <w:tcW w:w="3685" w:type="dxa"/>
            <w:shd w:val="clear" w:color="auto" w:fill="E0E0E0"/>
          </w:tcPr>
          <w:p w14:paraId="222F7FC8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  <w:r w:rsidRPr="00404F08">
              <w:rPr>
                <w:rFonts w:cs="Arial"/>
                <w:b/>
                <w:szCs w:val="22"/>
              </w:rPr>
              <w:t>Název zakázky:</w:t>
            </w:r>
          </w:p>
        </w:tc>
        <w:tc>
          <w:tcPr>
            <w:tcW w:w="5387" w:type="dxa"/>
            <w:shd w:val="clear" w:color="auto" w:fill="E0E0E0"/>
          </w:tcPr>
          <w:p w14:paraId="1345ED55" w14:textId="77777777" w:rsidR="00E6386E" w:rsidRPr="00404F08" w:rsidRDefault="00E6386E" w:rsidP="00E6386E">
            <w:pPr>
              <w:spacing w:before="240" w:after="240"/>
              <w:rPr>
                <w:rFonts w:cs="Arial"/>
                <w:b/>
                <w:szCs w:val="22"/>
              </w:rPr>
            </w:pPr>
          </w:p>
        </w:tc>
      </w:tr>
      <w:tr w:rsidR="00E6386E" w:rsidRPr="00404F08" w14:paraId="5D3102C6" w14:textId="77777777" w:rsidTr="00E6386E">
        <w:tc>
          <w:tcPr>
            <w:tcW w:w="426" w:type="dxa"/>
            <w:vMerge/>
            <w:shd w:val="clear" w:color="auto" w:fill="E0E0E0"/>
          </w:tcPr>
          <w:p w14:paraId="4EC6FA81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428518F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dodavatele:</w:t>
            </w:r>
          </w:p>
        </w:tc>
        <w:tc>
          <w:tcPr>
            <w:tcW w:w="5387" w:type="dxa"/>
          </w:tcPr>
          <w:p w14:paraId="071C212A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4F298BDE" w14:textId="77777777" w:rsidTr="00E6386E">
        <w:tc>
          <w:tcPr>
            <w:tcW w:w="426" w:type="dxa"/>
            <w:vMerge/>
            <w:shd w:val="clear" w:color="auto" w:fill="E0E0E0"/>
          </w:tcPr>
          <w:p w14:paraId="3C4460D0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2642E135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Umístění zakázky:</w:t>
            </w:r>
          </w:p>
        </w:tc>
        <w:tc>
          <w:tcPr>
            <w:tcW w:w="5387" w:type="dxa"/>
          </w:tcPr>
          <w:p w14:paraId="6EC6795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C0466DC" w14:textId="77777777" w:rsidTr="00E6386E">
        <w:tc>
          <w:tcPr>
            <w:tcW w:w="426" w:type="dxa"/>
            <w:vMerge/>
            <w:shd w:val="clear" w:color="auto" w:fill="E0E0E0"/>
          </w:tcPr>
          <w:p w14:paraId="07E7A356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C71CBF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Předmět zakázky:</w:t>
            </w:r>
          </w:p>
        </w:tc>
        <w:tc>
          <w:tcPr>
            <w:tcW w:w="5387" w:type="dxa"/>
          </w:tcPr>
          <w:p w14:paraId="14ABC07E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1BD05BAA" w14:textId="77777777" w:rsidTr="00E6386E">
        <w:tc>
          <w:tcPr>
            <w:tcW w:w="426" w:type="dxa"/>
            <w:vMerge/>
            <w:shd w:val="clear" w:color="auto" w:fill="E0E0E0"/>
          </w:tcPr>
          <w:p w14:paraId="6FEACB87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1D8EF06F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Doba realizace:</w:t>
            </w:r>
          </w:p>
        </w:tc>
        <w:tc>
          <w:tcPr>
            <w:tcW w:w="5387" w:type="dxa"/>
          </w:tcPr>
          <w:p w14:paraId="0FAA8581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75395429" w14:textId="77777777" w:rsidTr="00E6386E">
        <w:tc>
          <w:tcPr>
            <w:tcW w:w="426" w:type="dxa"/>
            <w:vMerge/>
            <w:shd w:val="clear" w:color="auto" w:fill="E0E0E0"/>
          </w:tcPr>
          <w:p w14:paraId="23594C45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33CFBFC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Datum předání a převzetí objednatelem</w:t>
            </w:r>
          </w:p>
        </w:tc>
        <w:tc>
          <w:tcPr>
            <w:tcW w:w="5387" w:type="dxa"/>
          </w:tcPr>
          <w:p w14:paraId="43FDA896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313999C4" w14:textId="77777777" w:rsidTr="00E6386E">
        <w:tc>
          <w:tcPr>
            <w:tcW w:w="426" w:type="dxa"/>
            <w:vMerge/>
            <w:shd w:val="clear" w:color="auto" w:fill="E0E0E0"/>
          </w:tcPr>
          <w:p w14:paraId="335EA8A6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5178B69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Firma objednatele:</w:t>
            </w:r>
          </w:p>
        </w:tc>
        <w:tc>
          <w:tcPr>
            <w:tcW w:w="5387" w:type="dxa"/>
          </w:tcPr>
          <w:p w14:paraId="1F022B08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0D197613" w14:textId="77777777" w:rsidTr="00E6386E">
        <w:tc>
          <w:tcPr>
            <w:tcW w:w="426" w:type="dxa"/>
            <w:vMerge/>
            <w:shd w:val="clear" w:color="auto" w:fill="E0E0E0"/>
          </w:tcPr>
          <w:p w14:paraId="09CCAF1A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0C662315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rPr>
                <w:rFonts w:cs="Arial"/>
                <w:szCs w:val="22"/>
              </w:rPr>
              <w:t>Kontaktní osoba objednatele (</w:t>
            </w:r>
            <w:r w:rsidRPr="00404F08">
              <w:rPr>
                <w:i/>
              </w:rPr>
              <w:t>jméno a příjmení kontaktní osoby objednatele, u které je referenci možno ověřit, telefon, e-mail):</w:t>
            </w:r>
          </w:p>
        </w:tc>
        <w:tc>
          <w:tcPr>
            <w:tcW w:w="5387" w:type="dxa"/>
          </w:tcPr>
          <w:p w14:paraId="455C9DAB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  <w:tr w:rsidR="00E6386E" w:rsidRPr="00404F08" w14:paraId="0B888012" w14:textId="77777777" w:rsidTr="00E6386E">
        <w:tc>
          <w:tcPr>
            <w:tcW w:w="426" w:type="dxa"/>
            <w:vMerge/>
            <w:shd w:val="clear" w:color="auto" w:fill="E0E0E0"/>
          </w:tcPr>
          <w:p w14:paraId="24D37F49" w14:textId="77777777" w:rsidR="00E6386E" w:rsidRPr="00404F08" w:rsidRDefault="00E6386E" w:rsidP="00E6386E">
            <w:pPr>
              <w:spacing w:before="120"/>
              <w:rPr>
                <w:rFonts w:cs="Arial"/>
                <w:b/>
                <w:szCs w:val="22"/>
              </w:rPr>
            </w:pPr>
          </w:p>
        </w:tc>
        <w:tc>
          <w:tcPr>
            <w:tcW w:w="3685" w:type="dxa"/>
          </w:tcPr>
          <w:p w14:paraId="60C6D8D4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  <w:r w:rsidRPr="00404F08">
              <w:t>Stručný popis rozsahu realizace a základní parametry zakázky:</w:t>
            </w:r>
          </w:p>
        </w:tc>
        <w:tc>
          <w:tcPr>
            <w:tcW w:w="5387" w:type="dxa"/>
          </w:tcPr>
          <w:p w14:paraId="47791787" w14:textId="77777777" w:rsidR="00E6386E" w:rsidRPr="00404F08" w:rsidRDefault="00E6386E" w:rsidP="00E6386E">
            <w:pPr>
              <w:spacing w:before="120"/>
              <w:rPr>
                <w:rFonts w:cs="Arial"/>
                <w:szCs w:val="22"/>
              </w:rPr>
            </w:pPr>
          </w:p>
        </w:tc>
      </w:tr>
    </w:tbl>
    <w:p w14:paraId="0EA5E6D8" w14:textId="77777777" w:rsidR="00E6386E" w:rsidRPr="00404F08" w:rsidRDefault="00E6386E" w:rsidP="00E6386E">
      <w:pPr>
        <w:pStyle w:val="Odstavec0"/>
        <w:tabs>
          <w:tab w:val="clear" w:pos="680"/>
        </w:tabs>
        <w:ind w:left="0" w:firstLine="0"/>
        <w:jc w:val="both"/>
      </w:pPr>
      <w:r w:rsidRPr="00404F08">
        <w:t>Výše uvedené zakázky splňují v plném rozsahu požadavky na prokázání kvalifikačního předpokladu uvedeného v odstavci 14.1.4 a) Části 1 Zadávací dokumentace.</w:t>
      </w:r>
    </w:p>
    <w:p w14:paraId="0D9597B5" w14:textId="77777777" w:rsidR="00E6386E" w:rsidRPr="00404F08" w:rsidRDefault="00E6386E" w:rsidP="00E6386E">
      <w:pPr>
        <w:pStyle w:val="Odstavec0"/>
        <w:spacing w:before="480"/>
      </w:pPr>
      <w:proofErr w:type="gramStart"/>
      <w:r w:rsidRPr="00404F08">
        <w:t>V.....</w:t>
      </w:r>
      <w:proofErr w:type="gramEnd"/>
      <w:r w:rsidRPr="00404F08">
        <w:t>.………..........dne....................</w:t>
      </w:r>
    </w:p>
    <w:p w14:paraId="3EE9A6D0" w14:textId="77777777" w:rsidR="00E6386E" w:rsidRPr="00404F08" w:rsidRDefault="00E6386E" w:rsidP="00722AD4">
      <w:pPr>
        <w:pStyle w:val="Odstavec0"/>
        <w:spacing w:before="480"/>
      </w:pPr>
      <w:r w:rsidRPr="00404F08">
        <w:t>.....................................................................</w:t>
      </w:r>
    </w:p>
    <w:p w14:paraId="24B14BE9" w14:textId="77777777" w:rsidR="00E6386E" w:rsidRPr="00404F08" w:rsidRDefault="00E6386E" w:rsidP="00E6386E">
      <w:pPr>
        <w:pStyle w:val="Odstavec0"/>
        <w:spacing w:before="0"/>
        <w:rPr>
          <w:sz w:val="20"/>
        </w:rPr>
      </w:pPr>
      <w:r w:rsidRPr="00404F08">
        <w:rPr>
          <w:sz w:val="20"/>
        </w:rPr>
        <w:t>Jméno, příjmení a podpis oprávněné osoby dodavatele</w:t>
      </w:r>
    </w:p>
    <w:p w14:paraId="2722964E" w14:textId="43628366" w:rsidR="00296CAB" w:rsidRDefault="00296CAB">
      <w:pPr>
        <w:spacing w:after="0"/>
        <w:rPr>
          <w:b/>
          <w:caps/>
          <w:spacing w:val="20"/>
          <w:sz w:val="18"/>
        </w:rPr>
      </w:pPr>
      <w:r>
        <w:rPr>
          <w:b/>
          <w:caps/>
          <w:spacing w:val="20"/>
          <w:sz w:val="18"/>
        </w:rPr>
        <w:br w:type="page"/>
      </w:r>
    </w:p>
    <w:p w14:paraId="1B11E144" w14:textId="77777777" w:rsidR="00296CAB" w:rsidRDefault="00296CAB" w:rsidP="00296CAB">
      <w:pPr>
        <w:spacing w:after="0"/>
        <w:rPr>
          <w:rFonts w:cs="Arial"/>
          <w:b/>
          <w:szCs w:val="22"/>
        </w:rPr>
      </w:pPr>
      <w:r w:rsidRPr="00750D7C">
        <w:rPr>
          <w:b/>
        </w:rPr>
        <w:lastRenderedPageBreak/>
        <w:t xml:space="preserve">Doplněk </w:t>
      </w:r>
      <w:r>
        <w:rPr>
          <w:b/>
        </w:rPr>
        <w:t>5</w:t>
      </w:r>
      <w:r w:rsidRPr="00750D7C">
        <w:rPr>
          <w:b/>
        </w:rPr>
        <w:t xml:space="preserve"> - Vzor </w:t>
      </w:r>
      <w:r w:rsidRPr="00750D7C">
        <w:rPr>
          <w:b/>
          <w:bCs/>
        </w:rPr>
        <w:t xml:space="preserve">čestného prohlášení </w:t>
      </w:r>
      <w:r w:rsidRPr="00750D7C">
        <w:rPr>
          <w:rFonts w:cs="Arial"/>
          <w:b/>
          <w:szCs w:val="22"/>
        </w:rPr>
        <w:t>o neexistenci střetu zájmů</w:t>
      </w:r>
    </w:p>
    <w:p w14:paraId="17FBB9AF" w14:textId="77777777" w:rsidR="00296CAB" w:rsidRPr="00750D7C" w:rsidRDefault="00296CAB" w:rsidP="00296CAB">
      <w:pPr>
        <w:spacing w:after="0"/>
        <w:rPr>
          <w:b/>
        </w:rPr>
      </w:pPr>
    </w:p>
    <w:tbl>
      <w:tblPr>
        <w:tblW w:w="94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296CAB" w:rsidRPr="000710D7" w14:paraId="73A8523C" w14:textId="77777777" w:rsidTr="001A40D0">
        <w:trPr>
          <w:cantSplit/>
          <w:trHeight w:val="480"/>
          <w:jc w:val="center"/>
        </w:trPr>
        <w:tc>
          <w:tcPr>
            <w:tcW w:w="9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F0F2918" w14:textId="77777777" w:rsidR="00296CAB" w:rsidRPr="00750D7C" w:rsidRDefault="00296CAB" w:rsidP="001A40D0">
            <w:pPr>
              <w:pStyle w:val="Nadpis9"/>
              <w:keepNext/>
              <w:numPr>
                <w:ilvl w:val="0"/>
                <w:numId w:val="0"/>
              </w:numPr>
              <w:spacing w:before="60"/>
              <w:jc w:val="center"/>
              <w:rPr>
                <w:rFonts w:ascii="Arial" w:hAnsi="Arial" w:cs="Arial"/>
                <w:b/>
                <w:bCs/>
                <w:i w:val="0"/>
                <w:caps/>
                <w:sz w:val="22"/>
                <w:szCs w:val="22"/>
              </w:rPr>
            </w:pPr>
            <w:r w:rsidRPr="00750D7C">
              <w:rPr>
                <w:rFonts w:ascii="Arial" w:hAnsi="Arial" w:cs="Arial"/>
                <w:b/>
                <w:i w:val="0"/>
                <w:sz w:val="22"/>
                <w:szCs w:val="22"/>
              </w:rPr>
              <w:t>Čestné prohlášení o neexistenci střetu zájmů dle § 4b zákona č. 159/2006 Sb., o střetu zájmů, ve znění pozdějších předpisů</w:t>
            </w:r>
          </w:p>
        </w:tc>
      </w:tr>
    </w:tbl>
    <w:p w14:paraId="1B67C3CE" w14:textId="2C34DF7D" w:rsidR="00296CAB" w:rsidRDefault="00296CAB" w:rsidP="00296CAB">
      <w:pPr>
        <w:keepNext/>
        <w:spacing w:before="240"/>
        <w:rPr>
          <w:rFonts w:cs="Arial"/>
          <w:b/>
          <w:szCs w:val="22"/>
        </w:rPr>
      </w:pPr>
      <w:r w:rsidRPr="000710D7">
        <w:rPr>
          <w:rFonts w:cs="Arial"/>
          <w:szCs w:val="22"/>
        </w:rPr>
        <w:t xml:space="preserve">Veřejná zakázka: </w:t>
      </w:r>
      <w:r w:rsidRPr="000710D7">
        <w:rPr>
          <w:rFonts w:cs="Arial"/>
          <w:szCs w:val="22"/>
        </w:rPr>
        <w:br/>
      </w:r>
      <w:sdt>
        <w:sdtPr>
          <w:rPr>
            <w:rFonts w:cs="Arial"/>
            <w:b/>
            <w:szCs w:val="22"/>
          </w:rPr>
          <w:alias w:val="Název (nevázaný)"/>
          <w:tag w:val="{1B21609F-7675-4158-B97A-9D82110DE165}:3"/>
          <w:id w:val="320476199"/>
          <w:placeholder>
            <w:docPart w:val="8A706DCE39E44662932C959AB0D98359"/>
          </w:placeholder>
          <w:text/>
        </w:sdtPr>
        <w:sdtEndPr/>
        <w:sdtContent>
          <w:r w:rsidR="00D1517F" w:rsidRPr="001D7C05">
            <w:rPr>
              <w:rFonts w:cs="Arial"/>
              <w:b/>
              <w:szCs w:val="22"/>
            </w:rPr>
            <w:t>Zařízení pro energetické využití odpadů, EVO - Komořany, Most</w:t>
          </w:r>
        </w:sdtContent>
      </w:sdt>
    </w:p>
    <w:p w14:paraId="76CF80FC" w14:textId="77777777" w:rsidR="00296CAB" w:rsidRPr="000710D7" w:rsidRDefault="00296CAB" w:rsidP="00296CAB">
      <w:pPr>
        <w:keepNext/>
        <w:spacing w:before="240"/>
      </w:pPr>
      <w:r>
        <w:rPr>
          <w:szCs w:val="22"/>
        </w:rPr>
        <w:t>Dodavatel</w:t>
      </w:r>
      <w:r w:rsidRPr="000710D7">
        <w:t>:</w:t>
      </w:r>
    </w:p>
    <w:p w14:paraId="11944ADF" w14:textId="77777777" w:rsidR="00296CAB" w:rsidRDefault="00296CAB" w:rsidP="00296CAB">
      <w:pPr>
        <w:pStyle w:val="Zhlav"/>
        <w:spacing w:before="240"/>
        <w:rPr>
          <w:szCs w:val="22"/>
        </w:rPr>
      </w:pPr>
      <w:r>
        <w:rPr>
          <w:szCs w:val="22"/>
        </w:rPr>
        <w:t>…………………………</w:t>
      </w:r>
      <w:r w:rsidRPr="000710D7">
        <w:rPr>
          <w:szCs w:val="22"/>
        </w:rPr>
        <w:t>……….. se sídlem ................................................ IČ</w:t>
      </w:r>
      <w:r>
        <w:rPr>
          <w:szCs w:val="22"/>
        </w:rPr>
        <w:t>O</w:t>
      </w:r>
      <w:r w:rsidRPr="000710D7">
        <w:rPr>
          <w:szCs w:val="22"/>
        </w:rPr>
        <w:t xml:space="preserve"> .........</w:t>
      </w:r>
      <w:r>
        <w:rPr>
          <w:szCs w:val="22"/>
        </w:rPr>
        <w:t>.....</w:t>
      </w:r>
      <w:r w:rsidRPr="000710D7">
        <w:rPr>
          <w:szCs w:val="22"/>
        </w:rPr>
        <w:t>.........,</w:t>
      </w:r>
    </w:p>
    <w:p w14:paraId="01090224" w14:textId="77777777" w:rsidR="00296CAB" w:rsidRDefault="00296CAB" w:rsidP="00296CAB">
      <w:pPr>
        <w:spacing w:after="0"/>
      </w:pPr>
      <w:r>
        <w:t>tímto čestně prohlašuji:</w:t>
      </w:r>
    </w:p>
    <w:p w14:paraId="51A3CA3C" w14:textId="77777777" w:rsidR="00296CAB" w:rsidRDefault="00296CAB" w:rsidP="00296CAB">
      <w:pPr>
        <w:spacing w:after="0"/>
      </w:pPr>
    </w:p>
    <w:p w14:paraId="1392519E" w14:textId="0195A89C" w:rsidR="00296CAB" w:rsidRPr="00B0116B" w:rsidRDefault="00296CAB" w:rsidP="006954E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120" w:line="276" w:lineRule="auto"/>
        <w:jc w:val="both"/>
        <w:rPr>
          <w:rFonts w:cs="Arial"/>
          <w:szCs w:val="22"/>
        </w:rPr>
      </w:pPr>
      <w:r w:rsidRPr="00B0116B">
        <w:rPr>
          <w:rFonts w:cs="Arial"/>
          <w:szCs w:val="22"/>
        </w:rPr>
        <w:t>tímto</w:t>
      </w:r>
      <w:r w:rsidRPr="00B0116B">
        <w:rPr>
          <w:rFonts w:cs="Arial"/>
          <w:bCs/>
          <w:szCs w:val="22"/>
        </w:rPr>
        <w:t xml:space="preserve"> ve věci veřejné zakázky s názvem „</w:t>
      </w:r>
      <w:sdt>
        <w:sdtPr>
          <w:rPr>
            <w:rFonts w:cs="Arial"/>
            <w:b/>
            <w:bCs/>
            <w:szCs w:val="22"/>
          </w:rPr>
          <w:alias w:val="Název (nevázaný)"/>
          <w:tag w:val="{1B21609F-7675-4158-B97A-9D82110DE165}:3"/>
          <w:id w:val="-1819402307"/>
          <w:placeholder>
            <w:docPart w:val="BCBFD0AEF33A4BA88FA9243862A50C81"/>
          </w:placeholder>
          <w:text/>
        </w:sdtPr>
        <w:sdtEndPr/>
        <w:sdtContent>
          <w:r w:rsidR="00D1517F" w:rsidRPr="001D7C05">
            <w:rPr>
              <w:rFonts w:cs="Arial"/>
              <w:b/>
              <w:bCs/>
              <w:szCs w:val="22"/>
            </w:rPr>
            <w:t>Zařízení pro energetické využití odpadů, EVO - Komořany, Most</w:t>
          </w:r>
        </w:sdtContent>
      </w:sdt>
      <w:r w:rsidRPr="00B0116B">
        <w:rPr>
          <w:rFonts w:cs="Arial"/>
          <w:szCs w:val="22"/>
        </w:rPr>
        <w:t>”</w:t>
      </w:r>
      <w:r w:rsidRPr="00B0116B">
        <w:rPr>
          <w:rFonts w:cs="Arial"/>
          <w:bCs/>
          <w:szCs w:val="22"/>
        </w:rPr>
        <w:t xml:space="preserve"> prohlašuje, že </w:t>
      </w:r>
      <w:r w:rsidRPr="00B0116B">
        <w:rPr>
          <w:rFonts w:cs="Arial"/>
          <w:szCs w:val="22"/>
        </w:rPr>
        <w:t>není obchodní společností, ve které veřejný funkcionář uvedený v § 2 odst. 1 písm. c) zákona č. 159/2006 Sb., o 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společnosti;</w:t>
      </w:r>
    </w:p>
    <w:p w14:paraId="6F51D5F7" w14:textId="77777777" w:rsidR="00296CAB" w:rsidRPr="00B0116B" w:rsidRDefault="00296CAB" w:rsidP="006954EF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120" w:line="276" w:lineRule="auto"/>
        <w:ind w:left="714" w:hanging="357"/>
        <w:jc w:val="both"/>
        <w:rPr>
          <w:rFonts w:cs="Arial"/>
          <w:szCs w:val="22"/>
        </w:rPr>
      </w:pPr>
      <w:r w:rsidRPr="00B0116B">
        <w:rPr>
          <w:rFonts w:cs="Arial"/>
          <w:szCs w:val="22"/>
        </w:rPr>
        <w:t>poddodavatel, prostřednictvím kterého prokazuje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 nebo jím ovládaná osoba vlastní podíl představující alespoň 25 % účasti společníka v obchodní společnosti.</w:t>
      </w:r>
    </w:p>
    <w:p w14:paraId="318A4E15" w14:textId="77777777" w:rsidR="00296CAB" w:rsidRDefault="00296CAB" w:rsidP="00296CAB">
      <w:pPr>
        <w:spacing w:after="0"/>
      </w:pPr>
    </w:p>
    <w:p w14:paraId="21E23DF1" w14:textId="77777777" w:rsidR="00296CAB" w:rsidRDefault="00296CAB" w:rsidP="00296CAB">
      <w:pPr>
        <w:pStyle w:val="Odstavec0"/>
        <w:spacing w:before="720"/>
        <w:rPr>
          <w:szCs w:val="22"/>
        </w:rPr>
      </w:pPr>
      <w:proofErr w:type="gramStart"/>
      <w:r>
        <w:rPr>
          <w:szCs w:val="22"/>
        </w:rPr>
        <w:t>V.....</w:t>
      </w:r>
      <w:proofErr w:type="gramEnd"/>
      <w:r>
        <w:rPr>
          <w:szCs w:val="22"/>
        </w:rPr>
        <w:t>.………..........dne.....................</w:t>
      </w:r>
    </w:p>
    <w:p w14:paraId="7F6F16DF" w14:textId="77777777" w:rsidR="00296CAB" w:rsidRPr="000710D7" w:rsidRDefault="00296CAB" w:rsidP="00296CAB">
      <w:pPr>
        <w:pStyle w:val="Odstavec0"/>
        <w:spacing w:before="720"/>
        <w:ind w:left="4320" w:firstLine="720"/>
        <w:rPr>
          <w:szCs w:val="22"/>
        </w:rPr>
      </w:pPr>
      <w:r w:rsidRPr="000710D7">
        <w:rPr>
          <w:szCs w:val="22"/>
        </w:rPr>
        <w:t>....................................................................</w:t>
      </w:r>
    </w:p>
    <w:p w14:paraId="63CD5E6C" w14:textId="77777777" w:rsidR="00296CAB" w:rsidRDefault="00296CAB" w:rsidP="00296CAB">
      <w:pPr>
        <w:pStyle w:val="Odstavec0"/>
        <w:spacing w:before="0"/>
        <w:ind w:left="4900" w:firstLine="21"/>
        <w:jc w:val="center"/>
        <w:rPr>
          <w:szCs w:val="22"/>
        </w:rPr>
      </w:pPr>
      <w:r w:rsidRPr="000710D7">
        <w:rPr>
          <w:sz w:val="20"/>
        </w:rPr>
        <w:t xml:space="preserve">Jméno, příjmení a podpis </w:t>
      </w:r>
      <w:r w:rsidRPr="000710D7">
        <w:rPr>
          <w:sz w:val="20"/>
        </w:rPr>
        <w:br/>
        <w:t>oprávněné osoby dodavatele</w:t>
      </w:r>
    </w:p>
    <w:p w14:paraId="0676779D" w14:textId="77777777" w:rsidR="00F52EDB" w:rsidRDefault="00F52EDB">
      <w:pPr>
        <w:spacing w:after="0"/>
        <w:rPr>
          <w:b/>
          <w:iCs/>
        </w:rPr>
      </w:pPr>
      <w:r>
        <w:rPr>
          <w:b/>
          <w:iCs/>
        </w:rPr>
        <w:br w:type="page"/>
      </w:r>
    </w:p>
    <w:p w14:paraId="641DF52C" w14:textId="146875A8" w:rsidR="002E74DA" w:rsidRPr="002E74DA" w:rsidRDefault="002E74DA" w:rsidP="002E74DA">
      <w:pPr>
        <w:spacing w:before="120"/>
        <w:rPr>
          <w:b/>
          <w:iCs/>
        </w:rPr>
      </w:pPr>
      <w:r w:rsidRPr="002E74DA">
        <w:rPr>
          <w:b/>
          <w:iCs/>
        </w:rPr>
        <w:lastRenderedPageBreak/>
        <w:t>Doplněk 6 - Vzor Seznamu odborně způsobilých osob k prokázání profesní způsobilosti</w:t>
      </w:r>
    </w:p>
    <w:tbl>
      <w:tblPr>
        <w:tblW w:w="97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9"/>
      </w:tblGrid>
      <w:tr w:rsidR="002E74DA" w:rsidRPr="002E74DA" w14:paraId="5C962A37" w14:textId="77777777" w:rsidTr="00DF4C14">
        <w:trPr>
          <w:cantSplit/>
          <w:trHeight w:val="480"/>
          <w:jc w:val="center"/>
        </w:trPr>
        <w:tc>
          <w:tcPr>
            <w:tcW w:w="97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C538EB2" w14:textId="77777777" w:rsidR="002E74DA" w:rsidRPr="002E74DA" w:rsidRDefault="002E74DA" w:rsidP="00DF4C14">
            <w:pPr>
              <w:spacing w:before="60" w:after="60"/>
              <w:jc w:val="center"/>
              <w:outlineLvl w:val="8"/>
              <w:rPr>
                <w:rFonts w:cs="Arial"/>
                <w:b/>
                <w:bCs/>
                <w:iCs/>
                <w:caps/>
                <w:szCs w:val="22"/>
              </w:rPr>
            </w:pPr>
            <w:r w:rsidRPr="002E74DA">
              <w:rPr>
                <w:rFonts w:cs="Arial"/>
                <w:b/>
                <w:bCs/>
                <w:iCs/>
                <w:caps/>
                <w:szCs w:val="22"/>
              </w:rPr>
              <w:t>seznam odborně způsobilých osob pro Prokázání profesní způsobilosti</w:t>
            </w:r>
          </w:p>
        </w:tc>
      </w:tr>
    </w:tbl>
    <w:p w14:paraId="4C1C597C" w14:textId="77777777" w:rsidR="008D5378" w:rsidRDefault="008D5378" w:rsidP="008D5378">
      <w:pPr>
        <w:keepNext/>
        <w:spacing w:before="240"/>
        <w:rPr>
          <w:rFonts w:cs="Arial"/>
          <w:b/>
          <w:szCs w:val="22"/>
        </w:rPr>
      </w:pPr>
      <w:r w:rsidRPr="000710D7">
        <w:rPr>
          <w:rFonts w:cs="Arial"/>
          <w:szCs w:val="22"/>
        </w:rPr>
        <w:t xml:space="preserve">Veřejná zakázka: </w:t>
      </w:r>
      <w:r w:rsidRPr="000710D7">
        <w:rPr>
          <w:rFonts w:cs="Arial"/>
          <w:szCs w:val="22"/>
        </w:rPr>
        <w:br/>
      </w:r>
      <w:sdt>
        <w:sdtPr>
          <w:rPr>
            <w:rFonts w:cs="Arial"/>
            <w:b/>
            <w:szCs w:val="22"/>
          </w:rPr>
          <w:alias w:val="Název (nevázaný)"/>
          <w:tag w:val="{1B21609F-7675-4158-B97A-9D82110DE165}:3"/>
          <w:id w:val="-1019088520"/>
          <w:placeholder>
            <w:docPart w:val="E41499425E7946EDA2E3829BA841C99C"/>
          </w:placeholder>
          <w:text/>
        </w:sdtPr>
        <w:sdtEndPr/>
        <w:sdtContent>
          <w:r w:rsidRPr="001D7C05">
            <w:rPr>
              <w:rFonts w:cs="Arial"/>
              <w:b/>
              <w:szCs w:val="22"/>
            </w:rPr>
            <w:t>Zařízení pro energetické využití odpadů, EVO - Komořany, Most</w:t>
          </w:r>
        </w:sdtContent>
      </w:sdt>
    </w:p>
    <w:p w14:paraId="76A1CB00" w14:textId="77777777" w:rsidR="008D5378" w:rsidRPr="000710D7" w:rsidRDefault="008D5378" w:rsidP="008D5378">
      <w:pPr>
        <w:keepNext/>
        <w:spacing w:before="240"/>
      </w:pPr>
      <w:r>
        <w:rPr>
          <w:szCs w:val="22"/>
        </w:rPr>
        <w:t>Dodavatel</w:t>
      </w:r>
      <w:r w:rsidRPr="000710D7">
        <w:t>:</w:t>
      </w:r>
    </w:p>
    <w:p w14:paraId="37F5C0DA" w14:textId="77777777" w:rsidR="008D5378" w:rsidRDefault="008D5378" w:rsidP="008D5378">
      <w:pPr>
        <w:pStyle w:val="Zhlav"/>
        <w:spacing w:before="240"/>
        <w:rPr>
          <w:szCs w:val="22"/>
        </w:rPr>
      </w:pPr>
      <w:r>
        <w:rPr>
          <w:szCs w:val="22"/>
        </w:rPr>
        <w:t>…………………………</w:t>
      </w:r>
      <w:r w:rsidRPr="000710D7">
        <w:rPr>
          <w:szCs w:val="22"/>
        </w:rPr>
        <w:t>……….. se sídlem ................................................ IČ</w:t>
      </w:r>
      <w:r>
        <w:rPr>
          <w:szCs w:val="22"/>
        </w:rPr>
        <w:t>O</w:t>
      </w:r>
      <w:r w:rsidRPr="000710D7">
        <w:rPr>
          <w:szCs w:val="22"/>
        </w:rPr>
        <w:t xml:space="preserve"> .........</w:t>
      </w:r>
      <w:r>
        <w:rPr>
          <w:szCs w:val="22"/>
        </w:rPr>
        <w:t>.....</w:t>
      </w:r>
      <w:r w:rsidRPr="000710D7">
        <w:rPr>
          <w:szCs w:val="22"/>
        </w:rPr>
        <w:t>.........,</w:t>
      </w:r>
    </w:p>
    <w:p w14:paraId="488C1005" w14:textId="77777777" w:rsidR="002E74DA" w:rsidRPr="002E74DA" w:rsidRDefault="002E74DA" w:rsidP="002E74DA">
      <w:pPr>
        <w:tabs>
          <w:tab w:val="center" w:pos="4536"/>
          <w:tab w:val="right" w:pos="9072"/>
        </w:tabs>
        <w:spacing w:before="240"/>
        <w:jc w:val="both"/>
        <w:rPr>
          <w:rFonts w:cs="Arial"/>
          <w:iCs/>
          <w:sz w:val="20"/>
        </w:rPr>
      </w:pPr>
      <w:r w:rsidRPr="002E74DA">
        <w:rPr>
          <w:rFonts w:cs="Arial"/>
          <w:iCs/>
          <w:sz w:val="20"/>
        </w:rPr>
        <w:t>uvádím seznam odborně způsobilých osob, kterými je prokazována profesní způsobilost a prohlašuji, že uvedené osoby budou v rámci zakázky vykonávat uvedenou činnost:</w:t>
      </w:r>
    </w:p>
    <w:p w14:paraId="404F76EB" w14:textId="77777777" w:rsidR="002E74DA" w:rsidRPr="002E74DA" w:rsidRDefault="002E74DA" w:rsidP="002E74DA">
      <w:pPr>
        <w:spacing w:before="100"/>
        <w:ind w:left="142"/>
        <w:jc w:val="both"/>
        <w:rPr>
          <w:rFonts w:cs="Arial"/>
          <w:b/>
          <w:iCs/>
          <w:sz w:val="20"/>
        </w:rPr>
      </w:pPr>
      <w:r w:rsidRPr="002E74DA">
        <w:rPr>
          <w:rFonts w:cs="Arial"/>
          <w:b/>
          <w:iCs/>
          <w:sz w:val="20"/>
        </w:rPr>
        <w:t xml:space="preserve">Dle čl. 14 odst. 14.1.2 písm. c) Části 1 Zadávací dokumentace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0"/>
        <w:gridCol w:w="4964"/>
      </w:tblGrid>
      <w:tr w:rsidR="00267490" w:rsidRPr="002E74DA" w14:paraId="33B0249B" w14:textId="77777777" w:rsidTr="00DF4C14">
        <w:trPr>
          <w:jc w:val="center"/>
        </w:trPr>
        <w:tc>
          <w:tcPr>
            <w:tcW w:w="9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ECD0" w14:textId="77777777" w:rsidR="002E74DA" w:rsidRPr="002E74DA" w:rsidRDefault="002E74DA" w:rsidP="00DF4C14">
            <w:pPr>
              <w:spacing w:before="100"/>
              <w:jc w:val="both"/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>Autorizovaná osoba v oboru pozemní stavby dle § 5 odst. 3 písm. a) zákona č. 360/1992 Sb. o výkonu povolání autorizovaných architektů a o výkonu povolání autorizovaných inženýrů a techniků činných ve výstavbě.</w:t>
            </w:r>
          </w:p>
        </w:tc>
      </w:tr>
      <w:tr w:rsidR="00267490" w:rsidRPr="002E74DA" w14:paraId="29DEF82A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FFC5" w14:textId="77777777" w:rsidR="002E74DA" w:rsidRPr="002E74DA" w:rsidRDefault="002E74DA" w:rsidP="00DF4C14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>Jméno a příjmení odborně způsobilé osoby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112A" w14:textId="5932CC11" w:rsidR="002E74DA" w:rsidRPr="002E74DA" w:rsidRDefault="002E74DA" w:rsidP="008D5378">
            <w:pPr>
              <w:jc w:val="center"/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 xml:space="preserve">doplní </w:t>
            </w:r>
            <w:r w:rsidR="008D5378">
              <w:rPr>
                <w:rFonts w:cs="Arial"/>
                <w:iCs/>
                <w:szCs w:val="22"/>
              </w:rPr>
              <w:t>dodavatel</w:t>
            </w:r>
          </w:p>
        </w:tc>
      </w:tr>
      <w:tr w:rsidR="00267490" w:rsidRPr="002E74DA" w14:paraId="6A5009B8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B511" w14:textId="77777777" w:rsidR="002E74DA" w:rsidRPr="002E74DA" w:rsidRDefault="002E74DA" w:rsidP="00DF4C14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>Doklad osvědčující odbornou způsobilost (název) / č. dokladu / datum vydání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1F72" w14:textId="0CCB9BCB" w:rsidR="002E74DA" w:rsidRPr="002E74DA" w:rsidRDefault="002E74DA" w:rsidP="00DF4C14">
            <w:pPr>
              <w:jc w:val="center"/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 xml:space="preserve">doplní </w:t>
            </w:r>
            <w:r w:rsidR="008D5378">
              <w:rPr>
                <w:rFonts w:cs="Arial"/>
                <w:iCs/>
                <w:szCs w:val="22"/>
              </w:rPr>
              <w:t>dodavatel</w:t>
            </w:r>
          </w:p>
        </w:tc>
      </w:tr>
      <w:tr w:rsidR="00267490" w:rsidRPr="002E74DA" w14:paraId="06FF596D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5C0F" w14:textId="77777777" w:rsidR="002E74DA" w:rsidRPr="002E74DA" w:rsidRDefault="002E74DA" w:rsidP="00DF4C14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>Kopie dokladu přiložena v nabídce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7A34" w14:textId="77777777" w:rsidR="002E74DA" w:rsidRPr="002E74DA" w:rsidRDefault="002E74DA" w:rsidP="00DF4C14">
            <w:pPr>
              <w:jc w:val="center"/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>ANO</w:t>
            </w:r>
          </w:p>
        </w:tc>
      </w:tr>
      <w:tr w:rsidR="00267490" w:rsidRPr="002E74DA" w14:paraId="2563DF5E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9E29" w14:textId="7A2478A2" w:rsidR="002E74DA" w:rsidRPr="002E74DA" w:rsidRDefault="002E74DA" w:rsidP="00DF4C14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 xml:space="preserve">Je tato osoba zaměstnancem </w:t>
            </w:r>
            <w:r w:rsidR="008D5378">
              <w:rPr>
                <w:rFonts w:cs="Arial"/>
                <w:iCs/>
                <w:szCs w:val="22"/>
              </w:rPr>
              <w:t>dodavatele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4809" w14:textId="6434E067" w:rsidR="002E74DA" w:rsidRPr="002E74DA" w:rsidRDefault="002E74DA" w:rsidP="00DF4C14">
            <w:pPr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 xml:space="preserve">   ANO / NE       doplní </w:t>
            </w:r>
            <w:r w:rsidR="008D5378">
              <w:rPr>
                <w:rFonts w:cs="Arial"/>
                <w:iCs/>
                <w:szCs w:val="22"/>
              </w:rPr>
              <w:t>dodavatel</w:t>
            </w:r>
          </w:p>
        </w:tc>
      </w:tr>
      <w:tr w:rsidR="00267490" w:rsidRPr="002E74DA" w14:paraId="2620F25B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045B" w14:textId="5B91AB81" w:rsidR="002E74DA" w:rsidRPr="002E74DA" w:rsidRDefault="002E74DA" w:rsidP="008D5378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 xml:space="preserve">Název společnosti, u které je osoba zaměstnána (pouze v případě, že není zaměstnancem </w:t>
            </w:r>
            <w:r w:rsidR="008D5378">
              <w:rPr>
                <w:rFonts w:cs="Arial"/>
                <w:iCs/>
                <w:sz w:val="20"/>
              </w:rPr>
              <w:t>dodavatele</w:t>
            </w:r>
            <w:r w:rsidRPr="002E74DA">
              <w:rPr>
                <w:rFonts w:cs="Arial"/>
                <w:iCs/>
                <w:sz w:val="20"/>
              </w:rPr>
              <w:t>)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159C" w14:textId="7E6D56C4" w:rsidR="002E74DA" w:rsidRPr="002E74DA" w:rsidRDefault="002E74DA" w:rsidP="00DF4C14">
            <w:pPr>
              <w:jc w:val="center"/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 xml:space="preserve">doplní </w:t>
            </w:r>
            <w:r w:rsidR="008D5378">
              <w:rPr>
                <w:rFonts w:cs="Arial"/>
                <w:iCs/>
                <w:szCs w:val="22"/>
              </w:rPr>
              <w:t>dodavatel</w:t>
            </w:r>
          </w:p>
        </w:tc>
      </w:tr>
    </w:tbl>
    <w:p w14:paraId="1DDE0DC2" w14:textId="77777777" w:rsidR="002E74DA" w:rsidRPr="002E74DA" w:rsidRDefault="002E74DA" w:rsidP="002E74DA">
      <w:pPr>
        <w:spacing w:before="100"/>
        <w:ind w:left="142"/>
        <w:jc w:val="both"/>
        <w:rPr>
          <w:rFonts w:cs="Arial"/>
          <w:b/>
          <w:i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0"/>
        <w:gridCol w:w="4964"/>
      </w:tblGrid>
      <w:tr w:rsidR="00267490" w:rsidRPr="002E74DA" w14:paraId="1003D6D8" w14:textId="77777777" w:rsidTr="00DF4C14">
        <w:trPr>
          <w:jc w:val="center"/>
        </w:trPr>
        <w:tc>
          <w:tcPr>
            <w:tcW w:w="9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D56" w14:textId="77777777" w:rsidR="002E74DA" w:rsidRPr="002E74DA" w:rsidRDefault="002E74DA" w:rsidP="00DF4C14">
            <w:pPr>
              <w:spacing w:before="100"/>
              <w:jc w:val="both"/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>Autorizovaná osoba v oboru technologická zařízení staveb dle § 5 odst. 3 písm. e) zákona č. 360/1992 Sb. o výkonu povolání autorizovaných architektů a o výkonu povolání autorizovaných inženýrů a techniků činných ve výstavbě.</w:t>
            </w:r>
          </w:p>
        </w:tc>
      </w:tr>
      <w:tr w:rsidR="00267490" w:rsidRPr="002E74DA" w14:paraId="6A7E5D9C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C975" w14:textId="77777777" w:rsidR="002E74DA" w:rsidRPr="002E74DA" w:rsidRDefault="002E74DA" w:rsidP="00DF4C14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>Jméno a příjmení odborně způsobilé osoby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7D4B" w14:textId="43A6946A" w:rsidR="002E74DA" w:rsidRPr="002E74DA" w:rsidRDefault="002E74DA" w:rsidP="00DF4C14">
            <w:pPr>
              <w:jc w:val="center"/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 xml:space="preserve">doplní </w:t>
            </w:r>
            <w:r w:rsidR="008D5378">
              <w:rPr>
                <w:rFonts w:cs="Arial"/>
                <w:iCs/>
                <w:szCs w:val="22"/>
              </w:rPr>
              <w:t>dodavatel</w:t>
            </w:r>
          </w:p>
        </w:tc>
      </w:tr>
      <w:tr w:rsidR="00267490" w:rsidRPr="002E74DA" w14:paraId="249F29C1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DB03" w14:textId="77777777" w:rsidR="002E74DA" w:rsidRPr="002E74DA" w:rsidRDefault="002E74DA" w:rsidP="00DF4C14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>Doklad osvědčující odbornou způsobilost (název) / č. dokladu / datum vydání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B99" w14:textId="6898800C" w:rsidR="002E74DA" w:rsidRPr="002E74DA" w:rsidRDefault="002E74DA" w:rsidP="00DF4C14">
            <w:pPr>
              <w:jc w:val="center"/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 xml:space="preserve">doplní </w:t>
            </w:r>
            <w:r w:rsidR="008D5378">
              <w:rPr>
                <w:rFonts w:cs="Arial"/>
                <w:iCs/>
                <w:szCs w:val="22"/>
              </w:rPr>
              <w:t>dodavatel</w:t>
            </w:r>
          </w:p>
        </w:tc>
      </w:tr>
      <w:tr w:rsidR="00267490" w:rsidRPr="002E74DA" w14:paraId="5C19F17A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2544" w14:textId="77777777" w:rsidR="002E74DA" w:rsidRPr="002E74DA" w:rsidRDefault="002E74DA" w:rsidP="00DF4C14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>Kopie dokladu přiložena v nabídce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6477" w14:textId="77777777" w:rsidR="002E74DA" w:rsidRPr="002E74DA" w:rsidRDefault="002E74DA" w:rsidP="00DF4C14">
            <w:pPr>
              <w:jc w:val="center"/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>ANO</w:t>
            </w:r>
          </w:p>
        </w:tc>
      </w:tr>
      <w:tr w:rsidR="00267490" w:rsidRPr="002E74DA" w14:paraId="2C98EF2D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C5AF" w14:textId="3D752886" w:rsidR="002E74DA" w:rsidRPr="002E74DA" w:rsidRDefault="002E74DA" w:rsidP="008D5378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 xml:space="preserve">Je tato osoba zaměstnancem </w:t>
            </w:r>
            <w:r w:rsidR="008D5378">
              <w:rPr>
                <w:rFonts w:cs="Arial"/>
                <w:iCs/>
                <w:sz w:val="20"/>
              </w:rPr>
              <w:t>dodavatele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BEDD" w14:textId="52A06030" w:rsidR="002E74DA" w:rsidRPr="002E74DA" w:rsidRDefault="002E74DA" w:rsidP="00DF4C14">
            <w:pPr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 xml:space="preserve">   ANO / NE       doplní </w:t>
            </w:r>
            <w:r w:rsidR="008D5378">
              <w:rPr>
                <w:rFonts w:cs="Arial"/>
                <w:iCs/>
                <w:szCs w:val="22"/>
              </w:rPr>
              <w:t>dodavatel</w:t>
            </w:r>
          </w:p>
        </w:tc>
      </w:tr>
      <w:tr w:rsidR="00267490" w:rsidRPr="002E74DA" w14:paraId="7614F70E" w14:textId="77777777" w:rsidTr="00DF4C14">
        <w:trPr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E981" w14:textId="6D970486" w:rsidR="002E74DA" w:rsidRPr="002E74DA" w:rsidRDefault="002E74DA" w:rsidP="008D5378">
            <w:pPr>
              <w:rPr>
                <w:rFonts w:cs="Arial"/>
                <w:iCs/>
                <w:sz w:val="20"/>
              </w:rPr>
            </w:pPr>
            <w:r w:rsidRPr="002E74DA">
              <w:rPr>
                <w:rFonts w:cs="Arial"/>
                <w:iCs/>
                <w:sz w:val="20"/>
              </w:rPr>
              <w:t xml:space="preserve">Název společnosti, u které je osoba zaměstnána (pouze v případě, že není zaměstnancem </w:t>
            </w:r>
            <w:r w:rsidR="008D5378">
              <w:rPr>
                <w:rFonts w:cs="Arial"/>
                <w:iCs/>
                <w:sz w:val="20"/>
              </w:rPr>
              <w:t>dodavatele</w:t>
            </w:r>
            <w:r w:rsidRPr="002E74DA">
              <w:rPr>
                <w:rFonts w:cs="Arial"/>
                <w:iCs/>
                <w:sz w:val="20"/>
              </w:rPr>
              <w:t>)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D93F" w14:textId="559588E2" w:rsidR="002E74DA" w:rsidRPr="002E74DA" w:rsidRDefault="002E74DA" w:rsidP="00DF4C14">
            <w:pPr>
              <w:jc w:val="center"/>
              <w:rPr>
                <w:rFonts w:cs="Arial"/>
                <w:iCs/>
                <w:szCs w:val="22"/>
              </w:rPr>
            </w:pPr>
            <w:r w:rsidRPr="002E74DA">
              <w:rPr>
                <w:rFonts w:cs="Arial"/>
                <w:iCs/>
                <w:szCs w:val="22"/>
              </w:rPr>
              <w:t xml:space="preserve">doplní </w:t>
            </w:r>
            <w:r w:rsidR="008D5378">
              <w:rPr>
                <w:rFonts w:cs="Arial"/>
                <w:iCs/>
                <w:szCs w:val="22"/>
              </w:rPr>
              <w:t>dodavatel</w:t>
            </w:r>
          </w:p>
        </w:tc>
      </w:tr>
    </w:tbl>
    <w:p w14:paraId="60B1451C" w14:textId="64B117D9" w:rsidR="002E74DA" w:rsidRPr="002E74DA" w:rsidRDefault="008D5378" w:rsidP="002E74DA">
      <w:pPr>
        <w:pStyle w:val="Zhlav"/>
        <w:spacing w:before="180"/>
        <w:jc w:val="both"/>
        <w:rPr>
          <w:rFonts w:cs="Arial"/>
          <w:iCs/>
          <w:sz w:val="20"/>
        </w:rPr>
      </w:pPr>
      <w:r>
        <w:rPr>
          <w:rFonts w:cs="Arial"/>
          <w:iCs/>
          <w:sz w:val="20"/>
        </w:rPr>
        <w:t>Dodavatel</w:t>
      </w:r>
      <w:r w:rsidRPr="002E74DA">
        <w:rPr>
          <w:rFonts w:cs="Arial"/>
          <w:iCs/>
          <w:sz w:val="20"/>
        </w:rPr>
        <w:t xml:space="preserve"> </w:t>
      </w:r>
      <w:r w:rsidR="002E74DA" w:rsidRPr="002E74DA">
        <w:rPr>
          <w:rFonts w:cs="Arial"/>
          <w:iCs/>
          <w:sz w:val="20"/>
        </w:rPr>
        <w:t>prohlašuje, že si je vědom všech následků plynoucích z uvedení nepravdivých údajů v tomto seznamu.</w:t>
      </w:r>
    </w:p>
    <w:p w14:paraId="0BB52D20" w14:textId="77777777" w:rsidR="002E74DA" w:rsidRPr="002E74DA" w:rsidRDefault="002E74DA" w:rsidP="002E74DA">
      <w:pPr>
        <w:spacing w:before="40"/>
        <w:jc w:val="both"/>
        <w:rPr>
          <w:rFonts w:cs="Arial"/>
          <w:iCs/>
          <w:sz w:val="20"/>
        </w:rPr>
      </w:pPr>
      <w:r w:rsidRPr="002E74DA">
        <w:rPr>
          <w:rFonts w:cs="Arial"/>
          <w:iCs/>
          <w:sz w:val="20"/>
        </w:rPr>
        <w:t>V ………………. dne ………</w:t>
      </w:r>
    </w:p>
    <w:p w14:paraId="4090D1F5" w14:textId="77777777" w:rsidR="002E74DA" w:rsidRPr="002E74DA" w:rsidRDefault="002E74DA" w:rsidP="002E74DA">
      <w:pPr>
        <w:pStyle w:val="Odstavec0"/>
        <w:spacing w:before="120"/>
        <w:ind w:left="5103" w:hanging="62"/>
        <w:rPr>
          <w:iCs/>
          <w:sz w:val="20"/>
        </w:rPr>
      </w:pPr>
      <w:r w:rsidRPr="002E74DA">
        <w:rPr>
          <w:rFonts w:cs="Arial"/>
          <w:iCs/>
          <w:sz w:val="20"/>
        </w:rPr>
        <w:tab/>
      </w:r>
      <w:r w:rsidRPr="002E74DA">
        <w:rPr>
          <w:iCs/>
          <w:sz w:val="20"/>
        </w:rPr>
        <w:t>...........................................................................</w:t>
      </w:r>
    </w:p>
    <w:p w14:paraId="0ED379BA" w14:textId="78ECC030" w:rsidR="002E74DA" w:rsidRPr="002E74DA" w:rsidRDefault="002E74DA" w:rsidP="002E74DA">
      <w:pPr>
        <w:pStyle w:val="Odstavec0"/>
        <w:spacing w:before="0"/>
        <w:ind w:left="4900" w:firstLine="21"/>
        <w:jc w:val="center"/>
        <w:rPr>
          <w:iCs/>
          <w:sz w:val="20"/>
        </w:rPr>
      </w:pPr>
      <w:r w:rsidRPr="002E74DA">
        <w:rPr>
          <w:iCs/>
          <w:sz w:val="20"/>
        </w:rPr>
        <w:t xml:space="preserve">Jméno, příjmení a podpis </w:t>
      </w:r>
      <w:r w:rsidRPr="002E74DA">
        <w:rPr>
          <w:iCs/>
          <w:sz w:val="20"/>
        </w:rPr>
        <w:br/>
        <w:t xml:space="preserve">oprávněné osoby </w:t>
      </w:r>
      <w:r w:rsidR="008D5378">
        <w:rPr>
          <w:iCs/>
          <w:sz w:val="20"/>
        </w:rPr>
        <w:t>dodavatele</w:t>
      </w:r>
    </w:p>
    <w:p w14:paraId="232B806F" w14:textId="77777777" w:rsidR="002E74DA" w:rsidRDefault="002E74DA" w:rsidP="002E74DA">
      <w:pPr>
        <w:widowControl w:val="0"/>
        <w:jc w:val="both"/>
        <w:rPr>
          <w:rFonts w:cs="Arial"/>
          <w:b/>
          <w:i/>
          <w:szCs w:val="22"/>
        </w:rPr>
      </w:pPr>
    </w:p>
    <w:p w14:paraId="442F19E8" w14:textId="28E0D675" w:rsidR="00C37EE7" w:rsidRDefault="002E74DA" w:rsidP="002E74DA">
      <w:pPr>
        <w:widowControl w:val="0"/>
        <w:jc w:val="both"/>
        <w:rPr>
          <w:rFonts w:cs="Arial"/>
          <w:b/>
          <w:i/>
          <w:szCs w:val="22"/>
        </w:rPr>
      </w:pPr>
      <w:r w:rsidRPr="009C0648">
        <w:rPr>
          <w:rFonts w:cs="Arial"/>
          <w:b/>
          <w:i/>
          <w:szCs w:val="22"/>
        </w:rPr>
        <w:t>Pozn.</w:t>
      </w:r>
    </w:p>
    <w:p w14:paraId="61F18040" w14:textId="3AB9EDFD" w:rsidR="002E74DA" w:rsidRPr="009C0648" w:rsidRDefault="002E74DA" w:rsidP="002E74DA">
      <w:pPr>
        <w:widowControl w:val="0"/>
        <w:jc w:val="both"/>
        <w:rPr>
          <w:rFonts w:cs="Arial"/>
          <w:b/>
          <w:i/>
          <w:szCs w:val="22"/>
        </w:rPr>
      </w:pPr>
      <w:r w:rsidRPr="009C0648">
        <w:rPr>
          <w:rFonts w:cs="Arial"/>
          <w:b/>
          <w:i/>
          <w:szCs w:val="22"/>
        </w:rPr>
        <w:t>Pokyny k vyplnění seznamu odborně způsobilých osob pro prokázání profesní způsobilosti a požadavky k doložení dokladů</w:t>
      </w:r>
      <w:r w:rsidR="00423971">
        <w:rPr>
          <w:rFonts w:cs="Arial"/>
          <w:b/>
          <w:i/>
          <w:szCs w:val="22"/>
        </w:rPr>
        <w:t>:</w:t>
      </w:r>
    </w:p>
    <w:p w14:paraId="08D2137C" w14:textId="72BBB31C" w:rsidR="002E74DA" w:rsidRPr="009C0648" w:rsidRDefault="008D5378" w:rsidP="002E74DA">
      <w:pPr>
        <w:pStyle w:val="Nadpis5"/>
        <w:widowControl w:val="0"/>
        <w:numPr>
          <w:ilvl w:val="0"/>
          <w:numId w:val="0"/>
        </w:numPr>
        <w:rPr>
          <w:rFonts w:ascii="Arial" w:hAnsi="Arial" w:cs="Arial"/>
          <w:b/>
          <w:i/>
          <w:szCs w:val="22"/>
        </w:rPr>
      </w:pPr>
      <w:r w:rsidRPr="008D5378">
        <w:rPr>
          <w:rFonts w:cs="Arial"/>
          <w:i/>
          <w:iCs/>
          <w:szCs w:val="22"/>
        </w:rPr>
        <w:t>Dodavatel</w:t>
      </w:r>
      <w:r w:rsidR="004C19CE">
        <w:rPr>
          <w:rFonts w:cs="Arial"/>
          <w:i/>
          <w:iCs/>
          <w:szCs w:val="22"/>
        </w:rPr>
        <w:t xml:space="preserve"> </w:t>
      </w:r>
      <w:r w:rsidR="002E74DA" w:rsidRPr="009C0648">
        <w:rPr>
          <w:rFonts w:ascii="Arial" w:hAnsi="Arial" w:cs="Arial"/>
          <w:i/>
          <w:szCs w:val="22"/>
        </w:rPr>
        <w:t xml:space="preserve">u každé odborně způsobilé osoby uvede, zda je tato osoba zaměstnancem </w:t>
      </w:r>
      <w:r>
        <w:rPr>
          <w:rFonts w:ascii="Arial" w:hAnsi="Arial" w:cs="Arial"/>
          <w:i/>
          <w:szCs w:val="22"/>
        </w:rPr>
        <w:t>dodavatele</w:t>
      </w:r>
      <w:r w:rsidR="002E74DA" w:rsidRPr="009C0648">
        <w:rPr>
          <w:rFonts w:ascii="Arial" w:hAnsi="Arial" w:cs="Arial"/>
          <w:i/>
          <w:szCs w:val="22"/>
        </w:rPr>
        <w:t xml:space="preserve">. </w:t>
      </w:r>
    </w:p>
    <w:p w14:paraId="7E4235AA" w14:textId="32D70EDA" w:rsidR="002E74DA" w:rsidRPr="009C0648" w:rsidRDefault="002E74DA" w:rsidP="002E74DA">
      <w:pPr>
        <w:pStyle w:val="Nadpis5"/>
        <w:widowControl w:val="0"/>
        <w:numPr>
          <w:ilvl w:val="0"/>
          <w:numId w:val="0"/>
        </w:numPr>
        <w:rPr>
          <w:rFonts w:ascii="Arial" w:hAnsi="Arial" w:cs="Arial"/>
          <w:b/>
          <w:i/>
          <w:szCs w:val="22"/>
        </w:rPr>
      </w:pPr>
      <w:r w:rsidRPr="009C0648">
        <w:rPr>
          <w:rFonts w:ascii="Arial" w:hAnsi="Arial" w:cs="Arial"/>
          <w:i/>
          <w:szCs w:val="22"/>
        </w:rPr>
        <w:t xml:space="preserve">Pokud se jedná o zaměstnance samotného </w:t>
      </w:r>
      <w:r w:rsidR="008D5378">
        <w:rPr>
          <w:rFonts w:ascii="Arial" w:hAnsi="Arial" w:cs="Arial"/>
          <w:i/>
          <w:szCs w:val="22"/>
        </w:rPr>
        <w:t>dodavatele</w:t>
      </w:r>
      <w:r w:rsidRPr="009C0648">
        <w:rPr>
          <w:rFonts w:ascii="Arial" w:hAnsi="Arial" w:cs="Arial"/>
          <w:i/>
          <w:szCs w:val="22"/>
        </w:rPr>
        <w:t xml:space="preserve">, pak v tomto případě není třeba ze strany </w:t>
      </w:r>
      <w:r w:rsidR="008D5378">
        <w:rPr>
          <w:rFonts w:ascii="Arial" w:hAnsi="Arial" w:cs="Arial"/>
          <w:i/>
          <w:szCs w:val="22"/>
        </w:rPr>
        <w:t>dodavatele</w:t>
      </w:r>
      <w:r w:rsidR="008D5378" w:rsidRPr="009C0648">
        <w:rPr>
          <w:rFonts w:ascii="Arial" w:hAnsi="Arial" w:cs="Arial"/>
          <w:i/>
          <w:szCs w:val="22"/>
        </w:rPr>
        <w:t xml:space="preserve"> </w:t>
      </w:r>
      <w:r w:rsidRPr="009C0648">
        <w:rPr>
          <w:rFonts w:ascii="Arial" w:hAnsi="Arial" w:cs="Arial"/>
          <w:i/>
          <w:szCs w:val="22"/>
        </w:rPr>
        <w:t>předkládat žádné další doklady s výjimkou kopie příslušného dokladu osvědčujícího odbornou způsobilost</w:t>
      </w:r>
      <w:r>
        <w:rPr>
          <w:rFonts w:ascii="Arial" w:hAnsi="Arial" w:cs="Arial"/>
          <w:i/>
          <w:szCs w:val="22"/>
        </w:rPr>
        <w:t xml:space="preserve"> v souladu s odstavcem 14.1.2 c) Části 1 Zadávací dokumentace</w:t>
      </w:r>
      <w:r w:rsidRPr="009C0648">
        <w:rPr>
          <w:rFonts w:ascii="Arial" w:hAnsi="Arial" w:cs="Arial"/>
          <w:i/>
          <w:szCs w:val="22"/>
        </w:rPr>
        <w:t>.</w:t>
      </w:r>
    </w:p>
    <w:p w14:paraId="4D11AEBF" w14:textId="30C220A3" w:rsidR="002E74DA" w:rsidRDefault="002E74DA" w:rsidP="002E74DA">
      <w:pPr>
        <w:pStyle w:val="Normlnodsazen"/>
        <w:spacing w:before="80"/>
        <w:ind w:left="0"/>
        <w:jc w:val="both"/>
        <w:rPr>
          <w:rFonts w:ascii="Arial" w:hAnsi="Arial" w:cs="Arial"/>
          <w:b/>
          <w:i/>
          <w:sz w:val="22"/>
          <w:szCs w:val="22"/>
        </w:rPr>
      </w:pPr>
      <w:r w:rsidRPr="009C0648">
        <w:rPr>
          <w:rFonts w:ascii="Arial" w:hAnsi="Arial" w:cs="Arial"/>
          <w:i/>
          <w:sz w:val="22"/>
          <w:szCs w:val="22"/>
        </w:rPr>
        <w:t xml:space="preserve">Pokud však odborně způsobilá osoba </w:t>
      </w:r>
      <w:r w:rsidRPr="009C0648">
        <w:rPr>
          <w:rFonts w:ascii="Arial" w:hAnsi="Arial" w:cs="Arial"/>
          <w:b/>
          <w:i/>
          <w:sz w:val="22"/>
          <w:szCs w:val="22"/>
        </w:rPr>
        <w:t xml:space="preserve">není zaměstnancem </w:t>
      </w:r>
      <w:r w:rsidR="008D5378">
        <w:rPr>
          <w:rFonts w:ascii="Arial" w:hAnsi="Arial" w:cs="Arial"/>
          <w:b/>
          <w:i/>
          <w:sz w:val="22"/>
          <w:szCs w:val="22"/>
        </w:rPr>
        <w:t>dodavatele</w:t>
      </w:r>
      <w:r w:rsidR="008D5378" w:rsidRPr="009C0648">
        <w:rPr>
          <w:rFonts w:ascii="Arial" w:hAnsi="Arial" w:cs="Arial"/>
          <w:i/>
          <w:sz w:val="22"/>
          <w:szCs w:val="22"/>
        </w:rPr>
        <w:t xml:space="preserve"> </w:t>
      </w:r>
      <w:r w:rsidRPr="009C0648">
        <w:rPr>
          <w:rFonts w:ascii="Arial" w:hAnsi="Arial" w:cs="Arial"/>
          <w:i/>
          <w:sz w:val="22"/>
          <w:szCs w:val="22"/>
        </w:rPr>
        <w:t xml:space="preserve">(jedná se tedy o poddodavatele), uvede </w:t>
      </w:r>
      <w:r w:rsidR="008D5378">
        <w:rPr>
          <w:rFonts w:ascii="Arial" w:hAnsi="Arial" w:cs="Arial"/>
          <w:i/>
          <w:sz w:val="22"/>
          <w:szCs w:val="22"/>
        </w:rPr>
        <w:t>dodavatel</w:t>
      </w:r>
      <w:r w:rsidR="008D5378" w:rsidRPr="009C0648">
        <w:rPr>
          <w:rFonts w:ascii="Arial" w:hAnsi="Arial" w:cs="Arial"/>
          <w:i/>
          <w:sz w:val="22"/>
          <w:szCs w:val="22"/>
        </w:rPr>
        <w:t xml:space="preserve"> </w:t>
      </w:r>
      <w:r w:rsidRPr="009C0648">
        <w:rPr>
          <w:rFonts w:ascii="Arial" w:hAnsi="Arial" w:cs="Arial"/>
          <w:i/>
          <w:sz w:val="22"/>
          <w:szCs w:val="22"/>
        </w:rPr>
        <w:t xml:space="preserve">název společnosti, u které je daná osoba zaměstnána. V případě, že se jedná o odborně způsobilou osobu, která je poddodavatelem </w:t>
      </w:r>
      <w:r w:rsidR="008D5378">
        <w:rPr>
          <w:rFonts w:ascii="Arial" w:hAnsi="Arial" w:cs="Arial"/>
          <w:i/>
          <w:sz w:val="22"/>
          <w:szCs w:val="22"/>
        </w:rPr>
        <w:t>dodavatele</w:t>
      </w:r>
      <w:r w:rsidR="008D5378" w:rsidRPr="009C0648">
        <w:rPr>
          <w:rFonts w:ascii="Arial" w:hAnsi="Arial" w:cs="Arial"/>
          <w:i/>
          <w:sz w:val="22"/>
          <w:szCs w:val="22"/>
        </w:rPr>
        <w:t xml:space="preserve"> </w:t>
      </w:r>
      <w:r w:rsidRPr="009C0648">
        <w:rPr>
          <w:rFonts w:ascii="Arial" w:hAnsi="Arial" w:cs="Arial"/>
          <w:i/>
          <w:sz w:val="22"/>
          <w:szCs w:val="22"/>
        </w:rPr>
        <w:t>(zpravidla OSVČ), případně o osobu, která je zaměstnancem společnosti, kt</w:t>
      </w:r>
      <w:r>
        <w:rPr>
          <w:rFonts w:ascii="Arial" w:hAnsi="Arial" w:cs="Arial"/>
          <w:i/>
          <w:sz w:val="22"/>
          <w:szCs w:val="22"/>
        </w:rPr>
        <w:t xml:space="preserve">erá je poddodavatelem </w:t>
      </w:r>
      <w:r w:rsidR="008D5378">
        <w:rPr>
          <w:rFonts w:ascii="Arial" w:hAnsi="Arial" w:cs="Arial"/>
          <w:i/>
          <w:sz w:val="22"/>
          <w:szCs w:val="22"/>
        </w:rPr>
        <w:t xml:space="preserve">dodavatele </w:t>
      </w:r>
      <w:r>
        <w:rPr>
          <w:rFonts w:ascii="Arial" w:hAnsi="Arial" w:cs="Arial"/>
          <w:i/>
          <w:sz w:val="22"/>
          <w:szCs w:val="22"/>
        </w:rPr>
        <w:t xml:space="preserve">a </w:t>
      </w:r>
      <w:r w:rsidRPr="0056597C">
        <w:rPr>
          <w:rFonts w:ascii="Arial" w:hAnsi="Arial" w:cs="Arial"/>
          <w:i/>
          <w:sz w:val="22"/>
          <w:szCs w:val="22"/>
        </w:rPr>
        <w:t>následně v rámci předběžné nabídky</w:t>
      </w:r>
      <w:r w:rsidR="00BC2ADC">
        <w:rPr>
          <w:rFonts w:ascii="Arial" w:hAnsi="Arial" w:cs="Arial"/>
          <w:i/>
          <w:sz w:val="22"/>
          <w:szCs w:val="22"/>
        </w:rPr>
        <w:t>,</w:t>
      </w:r>
      <w:r w:rsidRPr="009C0648">
        <w:rPr>
          <w:rFonts w:ascii="Arial" w:hAnsi="Arial" w:cs="Arial"/>
          <w:i/>
          <w:sz w:val="22"/>
          <w:szCs w:val="22"/>
        </w:rPr>
        <w:t xml:space="preserve"> </w:t>
      </w:r>
      <w:r w:rsidRPr="003C1D7C">
        <w:rPr>
          <w:rFonts w:ascii="Arial" w:hAnsi="Arial" w:cs="Arial"/>
          <w:i/>
          <w:sz w:val="22"/>
          <w:szCs w:val="22"/>
        </w:rPr>
        <w:t xml:space="preserve">uvede </w:t>
      </w:r>
      <w:r w:rsidR="008D5378">
        <w:rPr>
          <w:rFonts w:ascii="Arial" w:hAnsi="Arial" w:cs="Arial"/>
          <w:i/>
          <w:sz w:val="22"/>
          <w:szCs w:val="22"/>
        </w:rPr>
        <w:t>dodavatel</w:t>
      </w:r>
      <w:r w:rsidR="008D5378" w:rsidRPr="003C1D7C">
        <w:rPr>
          <w:rFonts w:ascii="Arial" w:hAnsi="Arial" w:cs="Arial"/>
          <w:i/>
          <w:sz w:val="22"/>
          <w:szCs w:val="22"/>
        </w:rPr>
        <w:t xml:space="preserve"> </w:t>
      </w:r>
      <w:r w:rsidRPr="003C1D7C">
        <w:rPr>
          <w:rFonts w:ascii="Arial" w:hAnsi="Arial" w:cs="Arial"/>
          <w:i/>
          <w:sz w:val="22"/>
          <w:szCs w:val="22"/>
        </w:rPr>
        <w:t xml:space="preserve">tohoto poddodavatele do Seznamu poddodavatelů – Příloha </w:t>
      </w:r>
      <w:r w:rsidR="00165008" w:rsidRPr="003C1D7C">
        <w:rPr>
          <w:rFonts w:ascii="Arial" w:hAnsi="Arial" w:cs="Arial"/>
          <w:i/>
          <w:sz w:val="22"/>
          <w:szCs w:val="22"/>
        </w:rPr>
        <w:t>8</w:t>
      </w:r>
      <w:r w:rsidRPr="003C1D7C">
        <w:rPr>
          <w:rFonts w:ascii="Arial" w:hAnsi="Arial" w:cs="Arial"/>
          <w:i/>
          <w:sz w:val="22"/>
          <w:szCs w:val="22"/>
        </w:rPr>
        <w:t xml:space="preserve"> Části 2 Zadávací dokumentace a dále přiloží doklady uvedené v odstavci 14.4.1 Části 1 Zadávací dokumentace.</w:t>
      </w:r>
    </w:p>
    <w:p w14:paraId="1F9359F4" w14:textId="77777777" w:rsidR="002E74DA" w:rsidRDefault="002E74DA">
      <w:pPr>
        <w:spacing w:after="0"/>
        <w:rPr>
          <w:rFonts w:cs="Arial"/>
          <w:b/>
          <w:i/>
          <w:szCs w:val="22"/>
        </w:rPr>
      </w:pPr>
      <w:r>
        <w:rPr>
          <w:rFonts w:cs="Arial"/>
          <w:b/>
          <w:i/>
          <w:szCs w:val="22"/>
        </w:rPr>
        <w:br w:type="page"/>
      </w:r>
    </w:p>
    <w:p w14:paraId="35FDB923" w14:textId="25B86E5B" w:rsidR="004C19CE" w:rsidRPr="00C37E92" w:rsidRDefault="004C19CE" w:rsidP="004C19CE">
      <w:pPr>
        <w:keepNext/>
        <w:spacing w:after="360"/>
        <w:ind w:left="1276" w:hanging="1276"/>
        <w:rPr>
          <w:rFonts w:cs="Arial"/>
          <w:b/>
          <w:szCs w:val="22"/>
        </w:rPr>
      </w:pPr>
      <w:r w:rsidRPr="00C37E92">
        <w:rPr>
          <w:rFonts w:cs="Arial"/>
          <w:b/>
          <w:szCs w:val="22"/>
        </w:rPr>
        <w:lastRenderedPageBreak/>
        <w:t xml:space="preserve">Doplněk 7 - Vzor </w:t>
      </w:r>
      <w:r w:rsidRPr="00C37E92">
        <w:rPr>
          <w:rFonts w:cs="Arial"/>
          <w:b/>
          <w:szCs w:val="22"/>
          <w:u w:val="single"/>
        </w:rPr>
        <w:t xml:space="preserve">Čestného prohlášení </w:t>
      </w:r>
      <w:r w:rsidR="00C433A6" w:rsidRPr="0079241C">
        <w:rPr>
          <w:rFonts w:cs="Arial"/>
          <w:b/>
          <w:szCs w:val="24"/>
        </w:rPr>
        <w:t>k omezujícím opatřením ve vztahu k sankcím spojeným s porušováním mezinárodních práv a konfliktem na Ukrajině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20"/>
      </w:tblGrid>
      <w:tr w:rsidR="004C19CE" w:rsidRPr="00C37E92" w14:paraId="59589D10" w14:textId="77777777" w:rsidTr="004C19CE">
        <w:trPr>
          <w:cantSplit/>
          <w:trHeight w:val="376"/>
          <w:jc w:val="center"/>
        </w:trPr>
        <w:tc>
          <w:tcPr>
            <w:tcW w:w="9420" w:type="dxa"/>
            <w:shd w:val="clear" w:color="auto" w:fill="E6E6E6"/>
            <w:vAlign w:val="center"/>
          </w:tcPr>
          <w:p w14:paraId="61B434C0" w14:textId="4EBEE34B" w:rsidR="004C19CE" w:rsidRPr="00C37E92" w:rsidRDefault="004C19CE" w:rsidP="00C433A6">
            <w:pPr>
              <w:pStyle w:val="Nadpis9"/>
              <w:keepNext/>
              <w:numPr>
                <w:ilvl w:val="0"/>
                <w:numId w:val="0"/>
              </w:numPr>
              <w:spacing w:before="60"/>
              <w:jc w:val="center"/>
              <w:rPr>
                <w:rFonts w:ascii="Arial" w:hAnsi="Arial" w:cs="Arial"/>
                <w:b/>
                <w:bCs/>
                <w:i w:val="0"/>
                <w:caps/>
                <w:sz w:val="22"/>
                <w:szCs w:val="22"/>
              </w:rPr>
            </w:pPr>
            <w:r w:rsidRPr="00C37E92">
              <w:rPr>
                <w:rFonts w:ascii="Arial" w:hAnsi="Arial" w:cs="Arial"/>
                <w:b/>
                <w:bCs/>
                <w:i w:val="0"/>
                <w:sz w:val="22"/>
                <w:szCs w:val="22"/>
                <w:u w:val="single"/>
              </w:rPr>
              <w:t xml:space="preserve">Čestné prohlášení </w:t>
            </w:r>
            <w:r w:rsidR="00C433A6" w:rsidRPr="00C433A6">
              <w:rPr>
                <w:rFonts w:ascii="Arial" w:hAnsi="Arial" w:cs="Arial"/>
                <w:b/>
                <w:bCs/>
                <w:i w:val="0"/>
                <w:sz w:val="22"/>
                <w:szCs w:val="22"/>
                <w:u w:val="single"/>
              </w:rPr>
              <w:t>k omezujícím opatřením ve vztahu k sankcím spojeným s porušováním mezinárodních práv a konfliktem na Ukrajině</w:t>
            </w:r>
          </w:p>
        </w:tc>
      </w:tr>
    </w:tbl>
    <w:p w14:paraId="6D799F2D" w14:textId="77777777" w:rsidR="00C37E92" w:rsidRPr="00C37E92" w:rsidRDefault="00C37E92">
      <w:pPr>
        <w:spacing w:after="0"/>
        <w:rPr>
          <w:rFonts w:cs="Arial"/>
          <w:b/>
          <w:i/>
          <w:szCs w:val="22"/>
        </w:rPr>
      </w:pPr>
    </w:p>
    <w:p w14:paraId="6DDC80CC" w14:textId="77777777" w:rsidR="00C37E92" w:rsidRPr="00C37E92" w:rsidRDefault="00C37E92" w:rsidP="00C37E92">
      <w:pPr>
        <w:widowControl w:val="0"/>
        <w:spacing w:line="276" w:lineRule="auto"/>
        <w:ind w:left="142"/>
        <w:rPr>
          <w:rFonts w:cs="Arial"/>
          <w:b/>
          <w:szCs w:val="22"/>
        </w:rPr>
      </w:pPr>
      <w:r w:rsidRPr="00C37E92">
        <w:rPr>
          <w:rFonts w:cs="Arial"/>
          <w:b/>
          <w:szCs w:val="22"/>
        </w:rPr>
        <w:t>Dodavatel: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985"/>
      </w:tblGrid>
      <w:tr w:rsidR="00C37E92" w:rsidRPr="00C37E92" w14:paraId="71371316" w14:textId="77777777" w:rsidTr="00C37E92">
        <w:tc>
          <w:tcPr>
            <w:tcW w:w="2977" w:type="dxa"/>
            <w:shd w:val="clear" w:color="auto" w:fill="D9D9D9"/>
          </w:tcPr>
          <w:p w14:paraId="3F461143" w14:textId="77777777" w:rsidR="00C37E92" w:rsidRPr="00C37E92" w:rsidRDefault="00C37E92" w:rsidP="004D0F53">
            <w:pPr>
              <w:widowControl w:val="0"/>
              <w:spacing w:line="276" w:lineRule="auto"/>
              <w:rPr>
                <w:rFonts w:cs="Arial"/>
                <w:b/>
                <w:szCs w:val="22"/>
              </w:rPr>
            </w:pPr>
            <w:r w:rsidRPr="00C37E92">
              <w:rPr>
                <w:rFonts w:cs="Arial"/>
                <w:b/>
                <w:szCs w:val="22"/>
              </w:rPr>
              <w:t>Obchodní firma</w:t>
            </w:r>
          </w:p>
        </w:tc>
        <w:tc>
          <w:tcPr>
            <w:tcW w:w="5985" w:type="dxa"/>
            <w:shd w:val="clear" w:color="auto" w:fill="auto"/>
          </w:tcPr>
          <w:p w14:paraId="7E111A9E" w14:textId="77777777" w:rsidR="00C37E92" w:rsidRPr="00C37E92" w:rsidRDefault="00C37E92" w:rsidP="004D0F53">
            <w:pPr>
              <w:widowControl w:val="0"/>
              <w:spacing w:line="276" w:lineRule="auto"/>
              <w:rPr>
                <w:rFonts w:cs="Arial"/>
                <w:i/>
                <w:iCs/>
                <w:szCs w:val="22"/>
              </w:rPr>
            </w:pPr>
          </w:p>
        </w:tc>
      </w:tr>
      <w:tr w:rsidR="00C37E92" w:rsidRPr="00C37E92" w14:paraId="3A19B79E" w14:textId="77777777" w:rsidTr="00C37E92">
        <w:tc>
          <w:tcPr>
            <w:tcW w:w="2977" w:type="dxa"/>
            <w:shd w:val="clear" w:color="auto" w:fill="D9D9D9"/>
          </w:tcPr>
          <w:p w14:paraId="68E41E36" w14:textId="77777777" w:rsidR="00C37E92" w:rsidRPr="00C37E92" w:rsidRDefault="00C37E92" w:rsidP="004D0F53">
            <w:pPr>
              <w:widowControl w:val="0"/>
              <w:spacing w:line="276" w:lineRule="auto"/>
              <w:rPr>
                <w:rFonts w:cs="Arial"/>
                <w:szCs w:val="22"/>
              </w:rPr>
            </w:pPr>
            <w:r w:rsidRPr="00C37E92">
              <w:rPr>
                <w:rFonts w:cs="Arial"/>
                <w:szCs w:val="22"/>
              </w:rPr>
              <w:t>Sídlo</w:t>
            </w:r>
          </w:p>
        </w:tc>
        <w:tc>
          <w:tcPr>
            <w:tcW w:w="5985" w:type="dxa"/>
            <w:shd w:val="clear" w:color="auto" w:fill="auto"/>
          </w:tcPr>
          <w:p w14:paraId="1267FB20" w14:textId="77777777" w:rsidR="00C37E92" w:rsidRPr="00C37E92" w:rsidRDefault="00C37E92" w:rsidP="004D0F53">
            <w:pPr>
              <w:widowControl w:val="0"/>
              <w:spacing w:line="276" w:lineRule="auto"/>
              <w:rPr>
                <w:rFonts w:cs="Arial"/>
                <w:i/>
                <w:iCs/>
                <w:szCs w:val="22"/>
              </w:rPr>
            </w:pPr>
          </w:p>
        </w:tc>
      </w:tr>
      <w:tr w:rsidR="00C37E92" w:rsidRPr="00C37E92" w14:paraId="62FBBBDC" w14:textId="77777777" w:rsidTr="00C37E92">
        <w:tc>
          <w:tcPr>
            <w:tcW w:w="2977" w:type="dxa"/>
            <w:shd w:val="clear" w:color="auto" w:fill="D9D9D9"/>
          </w:tcPr>
          <w:p w14:paraId="07A5FCB2" w14:textId="77777777" w:rsidR="00C37E92" w:rsidRPr="00C37E92" w:rsidRDefault="00C37E92" w:rsidP="004D0F53">
            <w:pPr>
              <w:widowControl w:val="0"/>
              <w:spacing w:line="276" w:lineRule="auto"/>
              <w:rPr>
                <w:rFonts w:cs="Arial"/>
                <w:szCs w:val="22"/>
              </w:rPr>
            </w:pPr>
            <w:r w:rsidRPr="00C37E92">
              <w:rPr>
                <w:rFonts w:cs="Arial"/>
                <w:szCs w:val="22"/>
              </w:rPr>
              <w:t>IČO</w:t>
            </w:r>
          </w:p>
        </w:tc>
        <w:tc>
          <w:tcPr>
            <w:tcW w:w="5985" w:type="dxa"/>
            <w:shd w:val="clear" w:color="auto" w:fill="auto"/>
          </w:tcPr>
          <w:p w14:paraId="05DBF968" w14:textId="77777777" w:rsidR="00C37E92" w:rsidRPr="00C37E92" w:rsidRDefault="00C37E92" w:rsidP="004D0F53">
            <w:pPr>
              <w:widowControl w:val="0"/>
              <w:spacing w:line="276" w:lineRule="auto"/>
              <w:rPr>
                <w:rFonts w:cs="Arial"/>
                <w:i/>
                <w:iCs/>
                <w:szCs w:val="22"/>
              </w:rPr>
            </w:pPr>
          </w:p>
        </w:tc>
      </w:tr>
    </w:tbl>
    <w:p w14:paraId="6E62BFC9" w14:textId="2F84F8E1" w:rsidR="00C37E92" w:rsidRPr="00C37E92" w:rsidRDefault="00C37E92" w:rsidP="00C37E92">
      <w:pPr>
        <w:widowControl w:val="0"/>
        <w:spacing w:before="480" w:line="276" w:lineRule="auto"/>
        <w:ind w:left="142"/>
        <w:rPr>
          <w:rFonts w:cs="Arial"/>
          <w:bCs/>
          <w:szCs w:val="22"/>
        </w:rPr>
      </w:pPr>
      <w:r w:rsidRPr="00C37E92">
        <w:rPr>
          <w:rFonts w:cs="Arial"/>
          <w:bCs/>
          <w:szCs w:val="22"/>
        </w:rPr>
        <w:t>tímto ve vztahu k veřejné zakázce s názvem „</w:t>
      </w:r>
      <w:sdt>
        <w:sdtPr>
          <w:rPr>
            <w:rFonts w:cs="Arial"/>
            <w:bCs/>
            <w:szCs w:val="22"/>
          </w:rPr>
          <w:alias w:val="Název (nevázaný)"/>
          <w:tag w:val="{1B21609F-7675-4158-B97A-9D82110DE165}:3"/>
          <w:id w:val="-2019530132"/>
          <w:placeholder>
            <w:docPart w:val="CB338778EB264CC78AC1979F09D18BED"/>
          </w:placeholder>
          <w:text/>
        </w:sdtPr>
        <w:sdtEndPr/>
        <w:sdtContent>
          <w:r>
            <w:rPr>
              <w:rFonts w:cs="Arial"/>
              <w:bCs/>
              <w:szCs w:val="22"/>
            </w:rPr>
            <w:t>Zařízení pro energetické využití odpadů, EVO - Komořany, Most</w:t>
          </w:r>
        </w:sdtContent>
      </w:sdt>
      <w:r>
        <w:rPr>
          <w:rFonts w:cs="Arial"/>
          <w:bCs/>
          <w:szCs w:val="22"/>
        </w:rPr>
        <w:t xml:space="preserve">“ </w:t>
      </w:r>
      <w:r w:rsidRPr="00C37E92">
        <w:rPr>
          <w:rFonts w:cs="Arial"/>
          <w:bCs/>
          <w:szCs w:val="22"/>
        </w:rPr>
        <w:t>prohlašuje, že</w:t>
      </w:r>
    </w:p>
    <w:p w14:paraId="19B19EFC" w14:textId="77777777" w:rsidR="00C433A6" w:rsidRPr="0079241C" w:rsidRDefault="00C433A6" w:rsidP="00C433A6">
      <w:pPr>
        <w:pStyle w:val="Odstavecseseznamem"/>
        <w:widowControl w:val="0"/>
        <w:numPr>
          <w:ilvl w:val="0"/>
          <w:numId w:val="36"/>
        </w:numPr>
        <w:spacing w:before="120"/>
        <w:contextualSpacing w:val="0"/>
        <w:jc w:val="both"/>
        <w:rPr>
          <w:rFonts w:eastAsia="Calibri" w:cs="Arial"/>
          <w:bCs/>
        </w:rPr>
      </w:pPr>
      <w:r w:rsidRPr="0079241C">
        <w:rPr>
          <w:rFonts w:eastAsia="Calibri" w:cs="Arial"/>
          <w:bCs/>
        </w:rPr>
        <w:t xml:space="preserve">on </w:t>
      </w:r>
      <w:r w:rsidRPr="0079241C">
        <w:rPr>
          <w:rFonts w:cs="Arial"/>
        </w:rPr>
        <w:t xml:space="preserve">ani </w:t>
      </w:r>
      <w:bookmarkStart w:id="2" w:name="_Hlk101524639"/>
      <w:r w:rsidRPr="0079241C">
        <w:rPr>
          <w:rFonts w:cs="Arial"/>
        </w:rPr>
        <w:t xml:space="preserve">kterýkoli z jeho poddodavatelů či jiných osob dle § 83 zákona č. 134/2016 Sb., o zadávání veřejných zakázek, ve znění pozdějších předpisů, který se bude podílet na plnění této veřejné zakázky v rozsahu více než 10 % </w:t>
      </w:r>
      <w:bookmarkEnd w:id="2"/>
      <w:r w:rsidRPr="0079241C">
        <w:rPr>
          <w:rFonts w:cs="Arial"/>
        </w:rPr>
        <w:t>nabídkové ceny,</w:t>
      </w:r>
    </w:p>
    <w:p w14:paraId="4E2CDA40" w14:textId="77777777" w:rsidR="00C433A6" w:rsidRPr="0079241C" w:rsidRDefault="00C433A6" w:rsidP="00C433A6">
      <w:pPr>
        <w:pStyle w:val="Odstavecseseznamem"/>
        <w:widowControl w:val="0"/>
        <w:numPr>
          <w:ilvl w:val="0"/>
          <w:numId w:val="37"/>
        </w:numPr>
        <w:spacing w:before="120"/>
        <w:ind w:left="1077" w:hanging="357"/>
        <w:contextualSpacing w:val="0"/>
        <w:jc w:val="both"/>
        <w:rPr>
          <w:rFonts w:eastAsia="Calibri" w:cs="Arial"/>
          <w:bCs/>
        </w:rPr>
      </w:pPr>
      <w:r w:rsidRPr="0079241C">
        <w:rPr>
          <w:rFonts w:cs="Arial"/>
        </w:rPr>
        <w:t>není ruským státním příslušníkem, fyzickou či právnickou osobou nebo subjektem či orgánem se sídlem v Rusku,</w:t>
      </w:r>
    </w:p>
    <w:p w14:paraId="29BDA5A3" w14:textId="77777777" w:rsidR="00C433A6" w:rsidRPr="0079241C" w:rsidRDefault="00C433A6" w:rsidP="00C433A6">
      <w:pPr>
        <w:pStyle w:val="Odstavecseseznamem"/>
        <w:widowControl w:val="0"/>
        <w:numPr>
          <w:ilvl w:val="0"/>
          <w:numId w:val="37"/>
        </w:numPr>
        <w:spacing w:before="120"/>
        <w:ind w:left="1077" w:hanging="357"/>
        <w:contextualSpacing w:val="0"/>
        <w:jc w:val="both"/>
        <w:rPr>
          <w:rFonts w:eastAsia="Calibri" w:cs="Arial"/>
          <w:bCs/>
        </w:rPr>
      </w:pPr>
      <w:r w:rsidRPr="0079241C">
        <w:rPr>
          <w:rFonts w:cs="Arial"/>
        </w:rPr>
        <w:t>není z více než 50 % přímo či nepřímo vlastněn některým ze subjektů uvedených v písmeni a), ani</w:t>
      </w:r>
    </w:p>
    <w:p w14:paraId="6B8836A1" w14:textId="77777777" w:rsidR="00C433A6" w:rsidRPr="0079241C" w:rsidRDefault="00C433A6" w:rsidP="00C433A6">
      <w:pPr>
        <w:pStyle w:val="Odstavecseseznamem"/>
        <w:widowControl w:val="0"/>
        <w:numPr>
          <w:ilvl w:val="0"/>
          <w:numId w:val="37"/>
        </w:numPr>
        <w:spacing w:before="120"/>
        <w:ind w:left="1077" w:hanging="357"/>
        <w:contextualSpacing w:val="0"/>
        <w:jc w:val="both"/>
        <w:rPr>
          <w:rFonts w:eastAsia="Calibri" w:cs="Arial"/>
          <w:bCs/>
        </w:rPr>
      </w:pPr>
      <w:r w:rsidRPr="0079241C">
        <w:rPr>
          <w:rFonts w:cs="Arial"/>
        </w:rPr>
        <w:t>nejedná jménem nebo na pokyn některého ze subjektů uvedených v písmeni a) nebo b).</w:t>
      </w:r>
    </w:p>
    <w:p w14:paraId="63A4A537" w14:textId="77777777" w:rsidR="00C433A6" w:rsidRPr="0079241C" w:rsidRDefault="00C433A6" w:rsidP="00C433A6">
      <w:pPr>
        <w:pStyle w:val="Odstavecseseznamem"/>
        <w:widowControl w:val="0"/>
        <w:numPr>
          <w:ilvl w:val="0"/>
          <w:numId w:val="36"/>
        </w:numPr>
        <w:spacing w:before="120"/>
        <w:contextualSpacing w:val="0"/>
        <w:jc w:val="both"/>
        <w:rPr>
          <w:rFonts w:cs="Arial"/>
          <w:bCs/>
        </w:rPr>
      </w:pPr>
      <w:r w:rsidRPr="0079241C">
        <w:rPr>
          <w:rFonts w:cs="Arial"/>
          <w:bCs/>
        </w:rPr>
        <w:t xml:space="preserve">není osobou </w:t>
      </w:r>
      <w:r w:rsidRPr="0079241C">
        <w:rPr>
          <w:rFonts w:cs="Arial"/>
        </w:rPr>
        <w:t xml:space="preserve">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</w:t>
      </w:r>
      <w:r w:rsidRPr="0079241C">
        <w:rPr>
          <w:rFonts w:eastAsia="Calibri" w:cs="Arial"/>
        </w:rPr>
        <w:t>nařízení Rady (ES) č. 765/2006 ze dne 18. května 2006 o omezujících opatřeních vůči prezidentu Lukašenkovi a některým představitelům Běloruska (ve znění pozdějších aktualizací)</w:t>
      </w:r>
      <w:r w:rsidRPr="0079241C">
        <w:rPr>
          <w:rFonts w:eastAsia="Calibri" w:cs="Arial"/>
          <w:vertAlign w:val="superscript"/>
        </w:rPr>
        <w:footnoteReference w:id="2"/>
      </w:r>
      <w:r w:rsidRPr="0079241C">
        <w:rPr>
          <w:rFonts w:eastAsia="Calibri" w:cs="Arial"/>
        </w:rPr>
        <w:t>.</w:t>
      </w:r>
    </w:p>
    <w:p w14:paraId="3E630A05" w14:textId="77777777" w:rsidR="00C433A6" w:rsidRPr="0079241C" w:rsidRDefault="00C433A6" w:rsidP="00C433A6">
      <w:pPr>
        <w:pStyle w:val="Odstavecseseznamem"/>
        <w:widowControl w:val="0"/>
        <w:numPr>
          <w:ilvl w:val="0"/>
          <w:numId w:val="36"/>
        </w:numPr>
        <w:spacing w:before="120"/>
        <w:contextualSpacing w:val="0"/>
        <w:jc w:val="both"/>
        <w:rPr>
          <w:rFonts w:cs="Arial"/>
          <w:bCs/>
        </w:rPr>
      </w:pPr>
      <w:r w:rsidRPr="0079241C">
        <w:rPr>
          <w:rFonts w:cs="Arial"/>
        </w:rPr>
        <w:t xml:space="preserve">žádné finanční prostředky, které obdrží za plnění veřejné zakázky, přímo ani nepřímo nezpřístupní fyzickým nebo právnickým osobám, subjektům či orgánům s nimi spojeným nebo v jejich prospěch uvedeným v sankčním seznamu v příloze nařízení Rady (EU) č. 269/2014 ze dne 17. března 2014, o omezujících opatřeních vzhledem k činnostem narušujícím nebo ohrožujícím územní celistvost, svrchovanost a nezávislost Ukrajiny (ve znění pozdějších aktualizací) nebo </w:t>
      </w:r>
      <w:r w:rsidRPr="0079241C">
        <w:rPr>
          <w:rFonts w:eastAsia="Calibri" w:cs="Arial"/>
        </w:rPr>
        <w:t>nařízení Rady (ES) č. 765/2006 ze dne 18. května 2006 o omezujících opatřeních vůči prezidentu Lukašenkovi a některým představitelům Běloruska (ve znění pozdějších aktualizací).</w:t>
      </w:r>
    </w:p>
    <w:p w14:paraId="6CD83F92" w14:textId="77777777" w:rsidR="00C37E92" w:rsidRDefault="00C37E92" w:rsidP="00C37E92">
      <w:pPr>
        <w:spacing w:before="40"/>
        <w:ind w:left="142"/>
        <w:jc w:val="both"/>
        <w:rPr>
          <w:rFonts w:cs="Arial"/>
          <w:iCs/>
          <w:sz w:val="20"/>
        </w:rPr>
      </w:pPr>
      <w:bookmarkStart w:id="3" w:name="_Hlk82529542"/>
    </w:p>
    <w:p w14:paraId="3F0BBFD2" w14:textId="77777777" w:rsidR="00C37E92" w:rsidRDefault="00C37E92" w:rsidP="00C37E92">
      <w:pPr>
        <w:spacing w:before="40"/>
        <w:ind w:left="142"/>
        <w:jc w:val="both"/>
        <w:rPr>
          <w:rFonts w:cs="Arial"/>
          <w:iCs/>
          <w:sz w:val="20"/>
        </w:rPr>
      </w:pPr>
    </w:p>
    <w:p w14:paraId="7D98DDE2" w14:textId="77777777" w:rsidR="00C37E92" w:rsidRPr="00C37E92" w:rsidRDefault="00C37E92" w:rsidP="00C37E92">
      <w:pPr>
        <w:spacing w:before="40"/>
        <w:ind w:left="142"/>
        <w:jc w:val="both"/>
        <w:rPr>
          <w:rFonts w:cs="Arial"/>
          <w:iCs/>
          <w:sz w:val="20"/>
        </w:rPr>
      </w:pPr>
      <w:r w:rsidRPr="00C37E92">
        <w:rPr>
          <w:rFonts w:cs="Arial"/>
          <w:iCs/>
          <w:sz w:val="20"/>
        </w:rPr>
        <w:lastRenderedPageBreak/>
        <w:t>V ………………. dne ………</w:t>
      </w:r>
    </w:p>
    <w:p w14:paraId="38F8A88A" w14:textId="77777777" w:rsidR="00C37E92" w:rsidRPr="000710D7" w:rsidRDefault="00C37E92" w:rsidP="00C37E92">
      <w:pPr>
        <w:pStyle w:val="Odstavec0"/>
        <w:spacing w:before="360"/>
        <w:ind w:left="4321" w:firstLine="720"/>
        <w:rPr>
          <w:szCs w:val="22"/>
        </w:rPr>
      </w:pPr>
      <w:r w:rsidRPr="000710D7">
        <w:rPr>
          <w:szCs w:val="22"/>
        </w:rPr>
        <w:t>....................................................................</w:t>
      </w:r>
    </w:p>
    <w:p w14:paraId="36667B25" w14:textId="77777777" w:rsidR="00C37E92" w:rsidRDefault="00C37E92" w:rsidP="00C37E92">
      <w:pPr>
        <w:pStyle w:val="Odstavec0"/>
        <w:spacing w:before="0"/>
        <w:ind w:left="4900" w:firstLine="21"/>
        <w:jc w:val="center"/>
        <w:rPr>
          <w:szCs w:val="22"/>
        </w:rPr>
      </w:pPr>
      <w:r w:rsidRPr="000710D7">
        <w:rPr>
          <w:sz w:val="20"/>
        </w:rPr>
        <w:t xml:space="preserve">Jméno, příjmení a podpis </w:t>
      </w:r>
      <w:r w:rsidRPr="000710D7">
        <w:rPr>
          <w:sz w:val="20"/>
        </w:rPr>
        <w:br/>
        <w:t>oprávněné osoby dodavatele</w:t>
      </w:r>
    </w:p>
    <w:bookmarkEnd w:id="3"/>
    <w:p w14:paraId="1DD60C3E" w14:textId="37A06E61" w:rsidR="004C19CE" w:rsidRDefault="004C19CE">
      <w:pPr>
        <w:spacing w:after="0"/>
        <w:rPr>
          <w:rFonts w:cs="Arial"/>
          <w:b/>
          <w:i/>
          <w:szCs w:val="22"/>
        </w:rPr>
      </w:pPr>
      <w:r>
        <w:rPr>
          <w:rFonts w:cs="Arial"/>
          <w:b/>
          <w:i/>
          <w:szCs w:val="22"/>
        </w:rPr>
        <w:br w:type="page"/>
      </w:r>
    </w:p>
    <w:p w14:paraId="20B7607F" w14:textId="77777777" w:rsidR="004C19CE" w:rsidRDefault="004C19CE">
      <w:pPr>
        <w:spacing w:after="0"/>
        <w:rPr>
          <w:rFonts w:cs="Arial"/>
          <w:b/>
          <w:i/>
          <w:kern w:val="0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5EE20055" w14:textId="77777777" w:rsidTr="00671C44">
        <w:tc>
          <w:tcPr>
            <w:tcW w:w="9639" w:type="dxa"/>
            <w:shd w:val="clear" w:color="auto" w:fill="F3F3F3"/>
          </w:tcPr>
          <w:p w14:paraId="38F9B6AE" w14:textId="77777777" w:rsidR="00072019" w:rsidRDefault="00072019" w:rsidP="001F56C4">
            <w:pPr>
              <w:pStyle w:val="Nadpis1"/>
              <w:numPr>
                <w:ilvl w:val="0"/>
                <w:numId w:val="0"/>
              </w:numPr>
              <w:ind w:left="-212"/>
              <w:jc w:val="center"/>
              <w:rPr>
                <w:sz w:val="40"/>
              </w:rPr>
            </w:pPr>
            <w:bookmarkStart w:id="4" w:name="_Toc55196203"/>
            <w:bookmarkStart w:id="5" w:name="_Toc17372969"/>
            <w:r w:rsidRPr="00AD66B3">
              <w:rPr>
                <w:spacing w:val="100"/>
                <w:sz w:val="40"/>
                <w:szCs w:val="40"/>
              </w:rPr>
              <w:t>Svazek A</w:t>
            </w:r>
            <w:r>
              <w:br/>
              <w:t>Průvodní dopis nabídky</w:t>
            </w:r>
            <w:bookmarkEnd w:id="4"/>
            <w:bookmarkEnd w:id="5"/>
          </w:p>
        </w:tc>
      </w:tr>
    </w:tbl>
    <w:p w14:paraId="1F33B5E4" w14:textId="77777777" w:rsidR="00072019" w:rsidRDefault="00072019" w:rsidP="006954EF">
      <w:pPr>
        <w:numPr>
          <w:ilvl w:val="0"/>
          <w:numId w:val="27"/>
        </w:numPr>
        <w:jc w:val="both"/>
      </w:pPr>
      <w:r>
        <w:br w:type="page"/>
      </w:r>
      <w:r>
        <w:lastRenderedPageBreak/>
        <w:t xml:space="preserve">V tomto </w:t>
      </w:r>
      <w:r>
        <w:rPr>
          <w:b/>
        </w:rPr>
        <w:t xml:space="preserve">Svazku A </w:t>
      </w:r>
      <w:r w:rsidR="007B05C9">
        <w:rPr>
          <w:b/>
        </w:rPr>
        <w:t xml:space="preserve">předběžné nabídky / </w:t>
      </w:r>
      <w:r>
        <w:rPr>
          <w:b/>
        </w:rPr>
        <w:t>nabídky</w:t>
      </w:r>
      <w:r>
        <w:t xml:space="preserve"> bude </w:t>
      </w:r>
      <w:r w:rsidR="007B05C9" w:rsidRPr="00404F08">
        <w:t xml:space="preserve">účastníkem </w:t>
      </w:r>
      <w:r>
        <w:t xml:space="preserve">předložen </w:t>
      </w:r>
      <w:r>
        <w:rPr>
          <w:b/>
        </w:rPr>
        <w:t>průvodní dopis nabídky</w:t>
      </w:r>
      <w:r>
        <w:t xml:space="preserve">, který musí být zpracován v souladu s dále uvedeným vzorem průvodního dopisu a podepsán </w:t>
      </w:r>
      <w:r w:rsidR="007B05C9" w:rsidRPr="00404F08">
        <w:t xml:space="preserve">v souladu s odstavcem 21.5 resp. 27.3 Části 1 Zadávací dokumentace. </w:t>
      </w:r>
      <w:r>
        <w:t xml:space="preserve">V případě podpisu osobou zmocněnou statutárním zástupcem </w:t>
      </w:r>
      <w:r w:rsidR="007B05C9" w:rsidRPr="00404F08">
        <w:t>účastníka</w:t>
      </w:r>
      <w:r>
        <w:t>, musí být v rámci tohoto Svazku A předložena příslušná plná moc</w:t>
      </w:r>
      <w:r w:rsidR="007B05C9">
        <w:t xml:space="preserve"> nebo pověření</w:t>
      </w:r>
      <w:r>
        <w:t>.</w:t>
      </w:r>
    </w:p>
    <w:p w14:paraId="1DD5ACB8" w14:textId="77777777" w:rsidR="00072019" w:rsidRDefault="00072019" w:rsidP="007A4B3B">
      <w:pPr>
        <w:pStyle w:val="Podnadpis1"/>
        <w:tabs>
          <w:tab w:val="num" w:pos="567"/>
        </w:tabs>
        <w:spacing w:before="240"/>
        <w:ind w:left="567"/>
      </w:pPr>
      <w:r>
        <w:t>Vzor průvodního dopisu:</w:t>
      </w:r>
    </w:p>
    <w:p w14:paraId="294FCDDC" w14:textId="77777777" w:rsidR="007B05C9" w:rsidRPr="00404F08" w:rsidRDefault="007B05C9" w:rsidP="007B05C9">
      <w:pPr>
        <w:pStyle w:val="Odstavec0"/>
        <w:spacing w:before="0"/>
        <w:ind w:left="1247"/>
        <w:rPr>
          <w:b/>
          <w:i/>
          <w:szCs w:val="22"/>
          <w:u w:val="single"/>
        </w:rPr>
      </w:pPr>
      <w:r w:rsidRPr="00404F08">
        <w:rPr>
          <w:i/>
          <w:szCs w:val="22"/>
        </w:rPr>
        <w:t>Dodavatel/účastník zadávacího řízení:</w:t>
      </w:r>
    </w:p>
    <w:tbl>
      <w:tblPr>
        <w:tblStyle w:val="Jednoduchtabulka2"/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86"/>
        <w:gridCol w:w="5386"/>
      </w:tblGrid>
      <w:tr w:rsidR="007B05C9" w:rsidRPr="00404F08" w14:paraId="720A5680" w14:textId="77777777" w:rsidTr="00E900FD">
        <w:trPr>
          <w:trHeight w:val="240"/>
        </w:trPr>
        <w:tc>
          <w:tcPr>
            <w:tcW w:w="3686" w:type="dxa"/>
          </w:tcPr>
          <w:p w14:paraId="7599418B" w14:textId="77777777" w:rsidR="007B05C9" w:rsidRPr="00404F08" w:rsidRDefault="007B05C9" w:rsidP="00E900FD">
            <w:pPr>
              <w:pStyle w:val="NormlnSoD"/>
              <w:spacing w:before="60" w:after="60"/>
              <w:ind w:left="-108"/>
              <w:jc w:val="left"/>
              <w:rPr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Obchodní firma dodavatele/účastníka:</w:t>
            </w:r>
          </w:p>
        </w:tc>
        <w:tc>
          <w:tcPr>
            <w:tcW w:w="5386" w:type="dxa"/>
          </w:tcPr>
          <w:p w14:paraId="13745C6C" w14:textId="77777777" w:rsidR="007B05C9" w:rsidRPr="00404F08" w:rsidRDefault="007B05C9" w:rsidP="00E900FD">
            <w:pPr>
              <w:pStyle w:val="NormlnSoD"/>
              <w:spacing w:before="60" w:after="60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7B05C9" w:rsidRPr="00404F08" w14:paraId="5CE749FC" w14:textId="77777777" w:rsidTr="00E900FD">
        <w:trPr>
          <w:trHeight w:val="240"/>
        </w:trPr>
        <w:tc>
          <w:tcPr>
            <w:tcW w:w="3686" w:type="dxa"/>
          </w:tcPr>
          <w:p w14:paraId="11A56058" w14:textId="77777777" w:rsidR="007B05C9" w:rsidRPr="00404F08" w:rsidRDefault="007B05C9" w:rsidP="00E900FD">
            <w:pPr>
              <w:pStyle w:val="NormlnSoD"/>
              <w:spacing w:before="60" w:after="60"/>
              <w:ind w:left="-108"/>
              <w:rPr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Sídlo dodavatele/účastníka:</w:t>
            </w:r>
          </w:p>
        </w:tc>
        <w:tc>
          <w:tcPr>
            <w:tcW w:w="5386" w:type="dxa"/>
          </w:tcPr>
          <w:p w14:paraId="106DBC8E" w14:textId="77777777" w:rsidR="007B05C9" w:rsidRPr="00404F08" w:rsidRDefault="007B05C9" w:rsidP="00E900FD">
            <w:pPr>
              <w:pStyle w:val="NormlnSoD"/>
              <w:spacing w:before="60" w:after="60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7B05C9" w:rsidRPr="00404F08" w14:paraId="290656D2" w14:textId="77777777" w:rsidTr="00E900FD">
        <w:trPr>
          <w:trHeight w:val="240"/>
        </w:trPr>
        <w:tc>
          <w:tcPr>
            <w:tcW w:w="3686" w:type="dxa"/>
          </w:tcPr>
          <w:p w14:paraId="300E1D71" w14:textId="77777777" w:rsidR="007B05C9" w:rsidRPr="00404F08" w:rsidRDefault="007B05C9" w:rsidP="00E900FD">
            <w:pPr>
              <w:pStyle w:val="NormlnSoD"/>
              <w:spacing w:before="60" w:after="60"/>
              <w:ind w:left="-108"/>
              <w:rPr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IČ</w:t>
            </w:r>
            <w:r>
              <w:rPr>
                <w:sz w:val="22"/>
                <w:szCs w:val="22"/>
              </w:rPr>
              <w:t>O</w:t>
            </w:r>
            <w:r w:rsidRPr="00404F08">
              <w:rPr>
                <w:sz w:val="22"/>
                <w:szCs w:val="22"/>
              </w:rPr>
              <w:t>:</w:t>
            </w:r>
          </w:p>
        </w:tc>
        <w:tc>
          <w:tcPr>
            <w:tcW w:w="5386" w:type="dxa"/>
          </w:tcPr>
          <w:p w14:paraId="288C4A2D" w14:textId="77777777" w:rsidR="007B05C9" w:rsidRPr="00404F08" w:rsidRDefault="007B05C9" w:rsidP="00E900FD">
            <w:pPr>
              <w:pStyle w:val="NormlnSoD"/>
              <w:spacing w:before="60" w:after="60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7B05C9" w:rsidRPr="00404F08" w14:paraId="139F3EE9" w14:textId="77777777" w:rsidTr="00E900FD">
        <w:trPr>
          <w:trHeight w:val="240"/>
        </w:trPr>
        <w:tc>
          <w:tcPr>
            <w:tcW w:w="3686" w:type="dxa"/>
          </w:tcPr>
          <w:p w14:paraId="733D9226" w14:textId="77777777" w:rsidR="007B05C9" w:rsidRPr="00404F08" w:rsidRDefault="007B05C9" w:rsidP="00E900FD">
            <w:pPr>
              <w:pStyle w:val="NormlnSoD"/>
              <w:spacing w:before="60" w:after="60"/>
              <w:ind w:left="-108"/>
              <w:rPr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DIČ:</w:t>
            </w:r>
          </w:p>
        </w:tc>
        <w:tc>
          <w:tcPr>
            <w:tcW w:w="5386" w:type="dxa"/>
          </w:tcPr>
          <w:p w14:paraId="1C1CB02C" w14:textId="77777777" w:rsidR="007B05C9" w:rsidRPr="00404F08" w:rsidRDefault="007B05C9" w:rsidP="00E900FD">
            <w:pPr>
              <w:pStyle w:val="NormlnSoD"/>
              <w:spacing w:before="60" w:after="60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7B05C9" w:rsidRPr="00404F08" w14:paraId="40B5FE3B" w14:textId="77777777" w:rsidTr="00E900FD">
        <w:trPr>
          <w:trHeight w:val="240"/>
        </w:trPr>
        <w:tc>
          <w:tcPr>
            <w:tcW w:w="3686" w:type="dxa"/>
          </w:tcPr>
          <w:p w14:paraId="5F3D2997" w14:textId="77777777" w:rsidR="007B05C9" w:rsidRPr="00404F08" w:rsidRDefault="007B05C9" w:rsidP="00E900FD">
            <w:pPr>
              <w:pStyle w:val="NormlnSoD"/>
              <w:spacing w:before="60" w:after="60"/>
              <w:ind w:left="-108"/>
              <w:jc w:val="left"/>
              <w:rPr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zapsaný</w:t>
            </w:r>
          </w:p>
        </w:tc>
        <w:tc>
          <w:tcPr>
            <w:tcW w:w="5386" w:type="dxa"/>
          </w:tcPr>
          <w:p w14:paraId="4871617E" w14:textId="77777777" w:rsidR="007B05C9" w:rsidRPr="00404F08" w:rsidRDefault="007B05C9" w:rsidP="00E900FD">
            <w:pPr>
              <w:pStyle w:val="NormlnSoD"/>
              <w:spacing w:before="60" w:after="60"/>
              <w:ind w:left="-108" w:right="-108"/>
              <w:rPr>
                <w:b/>
                <w:bCs/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v obchodním rejstříku vedeném ..............., oddíl ......, vložka ........</w:t>
            </w:r>
          </w:p>
        </w:tc>
      </w:tr>
      <w:tr w:rsidR="007B05C9" w:rsidRPr="00404F08" w14:paraId="00B83DE1" w14:textId="77777777" w:rsidTr="00E900FD">
        <w:trPr>
          <w:trHeight w:val="240"/>
        </w:trPr>
        <w:tc>
          <w:tcPr>
            <w:tcW w:w="3686" w:type="dxa"/>
          </w:tcPr>
          <w:p w14:paraId="20E70703" w14:textId="77777777" w:rsidR="007B05C9" w:rsidRPr="00404F08" w:rsidRDefault="007B05C9" w:rsidP="00E900FD">
            <w:pPr>
              <w:pStyle w:val="NormlnSoD"/>
              <w:spacing w:before="60" w:after="60"/>
              <w:ind w:left="-108"/>
              <w:jc w:val="left"/>
              <w:rPr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Jméno a příjmení statutárního orgánu nebo všech jeho členů:</w:t>
            </w:r>
          </w:p>
        </w:tc>
        <w:tc>
          <w:tcPr>
            <w:tcW w:w="5386" w:type="dxa"/>
          </w:tcPr>
          <w:p w14:paraId="5A04AEF1" w14:textId="77777777" w:rsidR="007B05C9" w:rsidRPr="00404F08" w:rsidRDefault="007B05C9" w:rsidP="00E900FD">
            <w:pPr>
              <w:pStyle w:val="NormlnSoD"/>
              <w:spacing w:before="60" w:after="60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7B05C9" w:rsidRPr="00404F08" w14:paraId="2C3D36A1" w14:textId="77777777" w:rsidTr="00E900FD">
        <w:trPr>
          <w:trHeight w:val="240"/>
        </w:trPr>
        <w:tc>
          <w:tcPr>
            <w:tcW w:w="3686" w:type="dxa"/>
          </w:tcPr>
          <w:p w14:paraId="372A8A8D" w14:textId="77777777" w:rsidR="007B05C9" w:rsidRPr="00404F08" w:rsidRDefault="007B05C9" w:rsidP="00E900FD">
            <w:pPr>
              <w:pStyle w:val="NormlnSoD"/>
              <w:spacing w:before="60" w:after="60"/>
              <w:ind w:left="-108"/>
              <w:jc w:val="left"/>
              <w:rPr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Způsob jednání a podepisování jménem společnosti uvedený v obch. rejstříku:</w:t>
            </w:r>
          </w:p>
        </w:tc>
        <w:tc>
          <w:tcPr>
            <w:tcW w:w="5386" w:type="dxa"/>
          </w:tcPr>
          <w:p w14:paraId="76120455" w14:textId="77777777" w:rsidR="007B05C9" w:rsidRPr="00404F08" w:rsidRDefault="007B05C9" w:rsidP="00E900FD">
            <w:pPr>
              <w:pStyle w:val="NormlnSoD"/>
              <w:spacing w:before="60" w:after="60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  <w:tr w:rsidR="007B05C9" w:rsidRPr="00404F08" w14:paraId="545C31E8" w14:textId="77777777" w:rsidTr="00E900FD">
        <w:trPr>
          <w:trHeight w:val="240"/>
        </w:trPr>
        <w:tc>
          <w:tcPr>
            <w:tcW w:w="3686" w:type="dxa"/>
          </w:tcPr>
          <w:p w14:paraId="43657ACE" w14:textId="77777777" w:rsidR="007B05C9" w:rsidRPr="00404F08" w:rsidRDefault="007B05C9" w:rsidP="00E900FD">
            <w:pPr>
              <w:pStyle w:val="NormlnSoD"/>
              <w:spacing w:before="60" w:after="60"/>
              <w:ind w:left="-108"/>
              <w:jc w:val="left"/>
              <w:rPr>
                <w:sz w:val="22"/>
                <w:szCs w:val="22"/>
              </w:rPr>
            </w:pPr>
            <w:r w:rsidRPr="00404F08">
              <w:rPr>
                <w:sz w:val="22"/>
                <w:szCs w:val="22"/>
              </w:rPr>
              <w:t>ID datové schránky:</w:t>
            </w:r>
          </w:p>
        </w:tc>
        <w:tc>
          <w:tcPr>
            <w:tcW w:w="5386" w:type="dxa"/>
          </w:tcPr>
          <w:p w14:paraId="27251325" w14:textId="77777777" w:rsidR="007B05C9" w:rsidRPr="00404F08" w:rsidRDefault="007B05C9" w:rsidP="00E900FD">
            <w:pPr>
              <w:pStyle w:val="NormlnSoD"/>
              <w:spacing w:before="60" w:after="60"/>
              <w:ind w:left="-108" w:right="-108"/>
              <w:rPr>
                <w:b/>
                <w:bCs/>
                <w:sz w:val="22"/>
                <w:szCs w:val="22"/>
              </w:rPr>
            </w:pPr>
          </w:p>
        </w:tc>
      </w:tr>
    </w:tbl>
    <w:p w14:paraId="6FF36559" w14:textId="46A639DC" w:rsidR="00072019" w:rsidRPr="002A0DDB" w:rsidRDefault="00072019" w:rsidP="00A07A78">
      <w:pPr>
        <w:tabs>
          <w:tab w:val="num" w:pos="-1985"/>
          <w:tab w:val="num" w:pos="1276"/>
        </w:tabs>
        <w:spacing w:before="240" w:after="0"/>
        <w:ind w:left="1276" w:hanging="709"/>
        <w:rPr>
          <w:i/>
        </w:rPr>
      </w:pPr>
      <w:r w:rsidRPr="002A0DDB">
        <w:rPr>
          <w:i/>
        </w:rPr>
        <w:t xml:space="preserve">Pro: </w:t>
      </w:r>
      <w:r w:rsidRPr="002A0DDB">
        <w:rPr>
          <w:i/>
        </w:rPr>
        <w:tab/>
      </w:r>
      <w:sdt>
        <w:sdtPr>
          <w:rPr>
            <w:i/>
            <w:szCs w:val="22"/>
          </w:rPr>
          <w:alias w:val="Název (nevázaný)"/>
          <w:tag w:val="{1B21609F-7675-4158-B97A-9D82110DE165}:9"/>
          <w:id w:val="345674978"/>
          <w:placeholder>
            <w:docPart w:val="5C69575CD637466EAA8DEF2F2A84FBF6"/>
          </w:placeholder>
          <w:text/>
        </w:sdtPr>
        <w:sdtEndPr/>
        <w:sdtContent>
          <w:r w:rsidR="00C21C3E" w:rsidRPr="001D7C05">
            <w:rPr>
              <w:i/>
              <w:szCs w:val="22"/>
            </w:rPr>
            <w:t>United Energy, a.s.</w:t>
          </w:r>
        </w:sdtContent>
      </w:sdt>
      <w:r w:rsidR="00D1517F">
        <w:rPr>
          <w:i/>
          <w:szCs w:val="22"/>
        </w:rPr>
        <w:br/>
      </w:r>
      <w:sdt>
        <w:sdtPr>
          <w:rPr>
            <w:i/>
            <w:szCs w:val="22"/>
          </w:rPr>
          <w:alias w:val="Obec (nevázaný)"/>
          <w:tag w:val="{1B21609F-7675-4158-B97A-9D82110DE165}:13"/>
          <w:id w:val="-1518922251"/>
          <w:placeholder>
            <w:docPart w:val="B6E3DB4818CC4ECFA7CFE0A9047B27D1"/>
          </w:placeholder>
          <w:text/>
        </w:sdtPr>
        <w:sdtEndPr/>
        <w:sdtContent>
          <w:r w:rsidR="00D1517F" w:rsidRPr="001D7C05">
            <w:rPr>
              <w:i/>
              <w:szCs w:val="22"/>
            </w:rPr>
            <w:t>Most – Komořany</w:t>
          </w:r>
        </w:sdtContent>
      </w:sdt>
      <w:r w:rsidR="007A4B3B" w:rsidRPr="007A4B3B">
        <w:rPr>
          <w:i/>
          <w:szCs w:val="22"/>
        </w:rPr>
        <w:t xml:space="preserve">, </w:t>
      </w:r>
      <w:sdt>
        <w:sdtPr>
          <w:rPr>
            <w:i/>
            <w:szCs w:val="22"/>
          </w:rPr>
          <w:alias w:val="Ulice (nevázaný)"/>
          <w:tag w:val="{1B21609F-7675-4158-B97A-9D82110DE165}:11"/>
          <w:id w:val="672618087"/>
          <w:placeholder>
            <w:docPart w:val="DC88000F837C40399C95D03B0444ACED"/>
          </w:placeholder>
          <w:text/>
        </w:sdtPr>
        <w:sdtEndPr/>
        <w:sdtContent>
          <w:r w:rsidR="00D1517F" w:rsidRPr="001D7C05">
            <w:rPr>
              <w:i/>
              <w:szCs w:val="22"/>
            </w:rPr>
            <w:t>Teplárenská 2</w:t>
          </w:r>
        </w:sdtContent>
      </w:sdt>
      <w:r w:rsidR="007A4B3B" w:rsidRPr="007A4B3B">
        <w:rPr>
          <w:i/>
          <w:szCs w:val="22"/>
        </w:rPr>
        <w:t xml:space="preserve">, </w:t>
      </w:r>
      <w:sdt>
        <w:sdtPr>
          <w:rPr>
            <w:i/>
            <w:szCs w:val="22"/>
          </w:rPr>
          <w:alias w:val="PSČ (nevázaný)"/>
          <w:tag w:val="{1B21609F-7675-4158-B97A-9D82110DE165}:12"/>
          <w:id w:val="889076896"/>
          <w:placeholder>
            <w:docPart w:val="2F40DD42799B43278FF641491A3A71E1"/>
          </w:placeholder>
          <w:text/>
        </w:sdtPr>
        <w:sdtEndPr/>
        <w:sdtContent>
          <w:r w:rsidR="00D1517F" w:rsidRPr="001D7C05">
            <w:rPr>
              <w:i/>
              <w:szCs w:val="22"/>
            </w:rPr>
            <w:t>PSČ 434 03</w:t>
          </w:r>
        </w:sdtContent>
      </w:sdt>
      <w:r w:rsidR="008E582E" w:rsidRPr="00492346">
        <w:rPr>
          <w:i/>
          <w:szCs w:val="22"/>
        </w:rPr>
        <w:t>, Česká</w:t>
      </w:r>
      <w:r w:rsidR="008E582E" w:rsidRPr="002A0DDB">
        <w:rPr>
          <w:i/>
          <w:szCs w:val="22"/>
        </w:rPr>
        <w:t xml:space="preserve"> republika</w:t>
      </w:r>
    </w:p>
    <w:p w14:paraId="6783FFE4" w14:textId="77777777" w:rsidR="00072019" w:rsidRPr="002A0DDB" w:rsidRDefault="00072019" w:rsidP="00A07A78">
      <w:pPr>
        <w:tabs>
          <w:tab w:val="num" w:pos="567"/>
        </w:tabs>
        <w:spacing w:before="120"/>
        <w:ind w:left="567"/>
        <w:rPr>
          <w:i/>
        </w:rPr>
      </w:pPr>
      <w:r w:rsidRPr="002A0DDB">
        <w:rPr>
          <w:i/>
        </w:rPr>
        <w:t xml:space="preserve">Dne: </w:t>
      </w:r>
      <w:r w:rsidRPr="002A0DDB">
        <w:rPr>
          <w:i/>
        </w:rPr>
        <w:tab/>
        <w:t>.....................................</w:t>
      </w:r>
    </w:p>
    <w:p w14:paraId="4DFCB1B5" w14:textId="5235C12E" w:rsidR="00072019" w:rsidRPr="00912FC6" w:rsidRDefault="00072019" w:rsidP="00A07A78">
      <w:pPr>
        <w:pStyle w:val="Podnadpis1"/>
        <w:tabs>
          <w:tab w:val="num" w:pos="1276"/>
        </w:tabs>
        <w:ind w:left="1276" w:hanging="709"/>
        <w:rPr>
          <w:b w:val="0"/>
          <w:i/>
        </w:rPr>
      </w:pPr>
      <w:r w:rsidRPr="00912FC6">
        <w:rPr>
          <w:b w:val="0"/>
          <w:i/>
        </w:rPr>
        <w:t>Věc</w:t>
      </w:r>
      <w:r w:rsidR="008E582E" w:rsidRPr="00912FC6">
        <w:rPr>
          <w:b w:val="0"/>
          <w:i/>
        </w:rPr>
        <w:t>:</w:t>
      </w:r>
      <w:r w:rsidR="008E582E" w:rsidRPr="00912FC6">
        <w:rPr>
          <w:b w:val="0"/>
          <w:i/>
        </w:rPr>
        <w:tab/>
      </w:r>
      <w:r w:rsidR="007B05C9" w:rsidRPr="00912FC6">
        <w:rPr>
          <w:b w:val="0"/>
          <w:i/>
          <w:highlight w:val="cyan"/>
        </w:rPr>
        <w:t>Předběžná nabídka / Nabídka</w:t>
      </w:r>
      <w:r w:rsidR="007B05C9" w:rsidRPr="00912FC6">
        <w:rPr>
          <w:b w:val="0"/>
          <w:i/>
        </w:rPr>
        <w:t xml:space="preserve"> </w:t>
      </w:r>
      <w:r w:rsidR="008E582E" w:rsidRPr="00912FC6">
        <w:rPr>
          <w:b w:val="0"/>
          <w:i/>
        </w:rPr>
        <w:t>na veřejnou zakázku</w:t>
      </w:r>
      <w:r w:rsidR="00840A2F" w:rsidRPr="00912FC6">
        <w:rPr>
          <w:b w:val="0"/>
          <w:i/>
        </w:rPr>
        <w:t xml:space="preserve"> </w:t>
      </w:r>
      <w:r w:rsidR="00840A2F" w:rsidRPr="00912FC6">
        <w:rPr>
          <w:b w:val="0"/>
          <w:i/>
        </w:rPr>
        <w:br/>
      </w:r>
      <w:r w:rsidR="00F53E07" w:rsidRPr="00912FC6">
        <w:rPr>
          <w:b w:val="0"/>
          <w:i/>
        </w:rPr>
        <w:t>„</w:t>
      </w:r>
      <w:sdt>
        <w:sdtPr>
          <w:rPr>
            <w:b w:val="0"/>
            <w:bCs/>
            <w:i/>
          </w:rPr>
          <w:alias w:val="Název (nevázaný)"/>
          <w:tag w:val="{1B21609F-7675-4158-B97A-9D82110DE165}:3"/>
          <w:id w:val="-831221339"/>
          <w:placeholder>
            <w:docPart w:val="F757964D263E4742BCC3F1BE1E8F8E22"/>
          </w:placeholder>
          <w:text/>
        </w:sdtPr>
        <w:sdtEndPr/>
        <w:sdtContent>
          <w:r w:rsidR="007B05C9" w:rsidRPr="001D7C05">
            <w:rPr>
              <w:b w:val="0"/>
              <w:bCs/>
              <w:i/>
            </w:rPr>
            <w:t>Zařízení pro energetické využití odpadů, EVO - Komořany, Most</w:t>
          </w:r>
        </w:sdtContent>
      </w:sdt>
      <w:r w:rsidR="00F53E07" w:rsidRPr="00912FC6">
        <w:rPr>
          <w:b w:val="0"/>
          <w:bCs/>
          <w:i/>
        </w:rPr>
        <w:t>“</w:t>
      </w:r>
      <w:r w:rsidR="00A07A78" w:rsidRPr="00912FC6">
        <w:rPr>
          <w:b w:val="0"/>
          <w:bCs/>
          <w:i/>
        </w:rPr>
        <w:br/>
        <w:t xml:space="preserve">Ev. č. </w:t>
      </w:r>
      <w:sdt>
        <w:sdtPr>
          <w:rPr>
            <w:b w:val="0"/>
            <w:bCs/>
            <w:i/>
          </w:rPr>
          <w:alias w:val="EvČ (nevázaný)"/>
          <w:tag w:val="{1B21609F-7675-4158-B97A-9D82110DE165}:43"/>
          <w:id w:val="-121700659"/>
          <w:placeholder>
            <w:docPart w:val="23C1E2053228487D859DFBCFF06750CB"/>
          </w:placeholder>
          <w:text/>
        </w:sdtPr>
        <w:sdtEndPr/>
        <w:sdtContent>
          <w:r w:rsidR="00217494">
            <w:rPr>
              <w:b w:val="0"/>
              <w:bCs/>
              <w:i/>
            </w:rPr>
            <w:t>Z2022-047348</w:t>
          </w:r>
        </w:sdtContent>
      </w:sdt>
    </w:p>
    <w:p w14:paraId="723A4B76" w14:textId="77777777" w:rsidR="00072019" w:rsidRPr="002A0DDB" w:rsidRDefault="00072019" w:rsidP="00D26E52">
      <w:pPr>
        <w:tabs>
          <w:tab w:val="num" w:pos="567"/>
        </w:tabs>
        <w:spacing w:before="120"/>
        <w:ind w:left="567"/>
        <w:jc w:val="both"/>
        <w:rPr>
          <w:i/>
        </w:rPr>
      </w:pPr>
      <w:r w:rsidRPr="002A0DDB">
        <w:rPr>
          <w:i/>
        </w:rPr>
        <w:t>Vážení,</w:t>
      </w:r>
      <w:r w:rsidRPr="002A0DDB">
        <w:rPr>
          <w:i/>
        </w:rPr>
        <w:br/>
        <w:t xml:space="preserve">na základě Vaší Výzvy k podání </w:t>
      </w:r>
      <w:r w:rsidR="007B05C9" w:rsidRPr="007B05C9">
        <w:rPr>
          <w:i/>
          <w:highlight w:val="cyan"/>
        </w:rPr>
        <w:t xml:space="preserve">předběžné nabídky / </w:t>
      </w:r>
      <w:r w:rsidRPr="007B05C9">
        <w:rPr>
          <w:i/>
          <w:highlight w:val="cyan"/>
        </w:rPr>
        <w:t>nabídky</w:t>
      </w:r>
      <w:r w:rsidRPr="002A0DDB">
        <w:rPr>
          <w:i/>
        </w:rPr>
        <w:t xml:space="preserve"> ze dne </w:t>
      </w:r>
      <w:r w:rsidRPr="00343C40">
        <w:rPr>
          <w:i/>
        </w:rPr>
        <w:t>...................</w:t>
      </w:r>
      <w:r w:rsidRPr="002A0DDB">
        <w:rPr>
          <w:i/>
        </w:rPr>
        <w:t xml:space="preserve"> nyní my, náležitě oprávnění a </w:t>
      </w:r>
      <w:r w:rsidRPr="00A303E5">
        <w:rPr>
          <w:i/>
        </w:rPr>
        <w:t xml:space="preserve">níže podepsaní, nabízíme provést </w:t>
      </w:r>
      <w:r w:rsidR="004E5D0C" w:rsidRPr="00A303E5">
        <w:rPr>
          <w:i/>
        </w:rPr>
        <w:t xml:space="preserve">veřejnou </w:t>
      </w:r>
      <w:r w:rsidRPr="00A303E5">
        <w:rPr>
          <w:i/>
        </w:rPr>
        <w:t xml:space="preserve">zakázku </w:t>
      </w:r>
      <w:r w:rsidR="00343C40">
        <w:rPr>
          <w:i/>
        </w:rPr>
        <w:t xml:space="preserve">s názvem </w:t>
      </w:r>
      <w:r w:rsidRPr="00A303E5">
        <w:rPr>
          <w:i/>
        </w:rPr>
        <w:t>„</w:t>
      </w:r>
      <w:sdt>
        <w:sdtPr>
          <w:rPr>
            <w:i/>
          </w:rPr>
          <w:alias w:val="Název (nevázaný)"/>
          <w:tag w:val="{1B21609F-7675-4158-B97A-9D82110DE165}:3"/>
          <w:id w:val="1408965627"/>
          <w:placeholder>
            <w:docPart w:val="209BB69DC4D54C52A0A891A443FF7BD6"/>
          </w:placeholder>
          <w:text/>
        </w:sdtPr>
        <w:sdtEndPr/>
        <w:sdtContent>
          <w:r w:rsidR="007B05C9" w:rsidRPr="001D7C05">
            <w:rPr>
              <w:i/>
            </w:rPr>
            <w:t>Zařízení pro energetické využití odpadů, EVO - Komořany, Most</w:t>
          </w:r>
        </w:sdtContent>
      </w:sdt>
      <w:r w:rsidRPr="00A303E5">
        <w:rPr>
          <w:i/>
        </w:rPr>
        <w:t>“</w:t>
      </w:r>
      <w:r w:rsidRPr="002A0DDB">
        <w:rPr>
          <w:i/>
        </w:rPr>
        <w:t xml:space="preserve"> v rozsahu a za podmínek stanovených ve Vaší Zadávací dokumentaci.</w:t>
      </w:r>
    </w:p>
    <w:p w14:paraId="416DDE7C" w14:textId="02187141" w:rsidR="007B05C9" w:rsidRPr="00404F08" w:rsidRDefault="007B05C9" w:rsidP="007B05C9">
      <w:pPr>
        <w:tabs>
          <w:tab w:val="num" w:pos="567"/>
        </w:tabs>
        <w:spacing w:before="120"/>
        <w:ind w:left="567"/>
        <w:jc w:val="both"/>
        <w:rPr>
          <w:i/>
        </w:rPr>
      </w:pPr>
      <w:r w:rsidRPr="00404F08">
        <w:rPr>
          <w:i/>
        </w:rPr>
        <w:t xml:space="preserve">Celková nabídková cena za provedení díla (bez DPH platné v ČR) v souladu s námi předloženou </w:t>
      </w:r>
      <w:r w:rsidRPr="00B26E19">
        <w:rPr>
          <w:i/>
          <w:szCs w:val="22"/>
          <w:highlight w:val="cyan"/>
        </w:rPr>
        <w:t>předběžnou nabídkou / nabídkou</w:t>
      </w:r>
      <w:r w:rsidRPr="00404F08">
        <w:rPr>
          <w:i/>
          <w:szCs w:val="22"/>
        </w:rPr>
        <w:t xml:space="preserve"> </w:t>
      </w:r>
      <w:r w:rsidRPr="00404F08">
        <w:rPr>
          <w:i/>
        </w:rPr>
        <w:t xml:space="preserve">ev. č. </w:t>
      </w:r>
      <w:r w:rsidRPr="009C1B7E">
        <w:rPr>
          <w:i/>
        </w:rPr>
        <w:t>.........................,</w:t>
      </w:r>
      <w:r w:rsidRPr="00404F08">
        <w:rPr>
          <w:i/>
        </w:rPr>
        <w:t xml:space="preserve"> </w:t>
      </w:r>
      <w:proofErr w:type="gramStart"/>
      <w:r w:rsidRPr="00404F08">
        <w:rPr>
          <w:i/>
        </w:rPr>
        <w:t>činí  .....................</w:t>
      </w:r>
      <w:proofErr w:type="gramEnd"/>
      <w:r w:rsidRPr="00404F08">
        <w:rPr>
          <w:i/>
        </w:rPr>
        <w:t xml:space="preserve"> Kč</w:t>
      </w:r>
      <w:r w:rsidR="004D0F53">
        <w:rPr>
          <w:i/>
        </w:rPr>
        <w:t xml:space="preserve"> a EUR ...................</w:t>
      </w:r>
      <w:r w:rsidRPr="00404F08">
        <w:rPr>
          <w:i/>
        </w:rPr>
        <w:t>.</w:t>
      </w:r>
    </w:p>
    <w:p w14:paraId="2EFD1530" w14:textId="77777777" w:rsidR="007B05C9" w:rsidRPr="00404F08" w:rsidRDefault="007B05C9" w:rsidP="007B05C9">
      <w:pPr>
        <w:tabs>
          <w:tab w:val="num" w:pos="567"/>
        </w:tabs>
        <w:ind w:left="567"/>
        <w:jc w:val="both"/>
        <w:rPr>
          <w:i/>
          <w:szCs w:val="22"/>
        </w:rPr>
      </w:pPr>
      <w:r w:rsidRPr="00404F08">
        <w:rPr>
          <w:i/>
          <w:szCs w:val="22"/>
        </w:rPr>
        <w:t xml:space="preserve">Prohlašujeme, že jsme si před podáním </w:t>
      </w:r>
      <w:r w:rsidRPr="00B26E19">
        <w:rPr>
          <w:i/>
          <w:szCs w:val="22"/>
          <w:highlight w:val="cyan"/>
        </w:rPr>
        <w:t>předběžné nabídky / nabídky</w:t>
      </w:r>
      <w:r w:rsidRPr="00404F08">
        <w:rPr>
          <w:i/>
          <w:szCs w:val="22"/>
        </w:rPr>
        <w:t xml:space="preserve"> vyžádali a vyjasnili všechny potřebné údaje, které jednoznačně vymezují množství a druh požadovaných dodávek věcí, prací a služeb v souvislosti s plněním předmětu této veřejné zakázky a Vaše podmínky stanovené v Zadávací dokumentaci a tyto jsou nám jasné a srozumitelné.</w:t>
      </w:r>
    </w:p>
    <w:p w14:paraId="3E22999F" w14:textId="77777777" w:rsidR="007B05C9" w:rsidRPr="00404F08" w:rsidRDefault="007B05C9" w:rsidP="007B05C9">
      <w:pPr>
        <w:keepNext/>
        <w:tabs>
          <w:tab w:val="num" w:pos="567"/>
        </w:tabs>
        <w:spacing w:before="240"/>
        <w:ind w:left="567"/>
        <w:jc w:val="both"/>
        <w:rPr>
          <w:i/>
        </w:rPr>
      </w:pPr>
      <w:r w:rsidRPr="00404F08">
        <w:rPr>
          <w:i/>
        </w:rPr>
        <w:t xml:space="preserve">Kontaktní osobou, která je oprávněná jednat se zadavatelem ve věci </w:t>
      </w:r>
      <w:r w:rsidRPr="00B26E19">
        <w:rPr>
          <w:i/>
          <w:szCs w:val="22"/>
          <w:highlight w:val="cyan"/>
        </w:rPr>
        <w:t>předběžné nabídky / nabídky</w:t>
      </w:r>
      <w:r w:rsidRPr="00404F08">
        <w:rPr>
          <w:i/>
        </w:rPr>
        <w:t>, je:</w:t>
      </w:r>
    </w:p>
    <w:tbl>
      <w:tblPr>
        <w:tblW w:w="8931" w:type="dxa"/>
        <w:tblInd w:w="5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4"/>
        <w:gridCol w:w="6807"/>
      </w:tblGrid>
      <w:tr w:rsidR="007B05C9" w:rsidRPr="00404F08" w14:paraId="40BD0E80" w14:textId="77777777" w:rsidTr="00E900FD">
        <w:trPr>
          <w:cantSplit/>
          <w:trHeight w:val="240"/>
        </w:trPr>
        <w:tc>
          <w:tcPr>
            <w:tcW w:w="2124" w:type="dxa"/>
          </w:tcPr>
          <w:p w14:paraId="506C31AB" w14:textId="77777777" w:rsidR="007B05C9" w:rsidRPr="00404F08" w:rsidRDefault="007B05C9" w:rsidP="00E900FD">
            <w:pPr>
              <w:tabs>
                <w:tab w:val="num" w:pos="139"/>
              </w:tabs>
              <w:spacing w:before="60" w:after="60"/>
              <w:ind w:left="139"/>
              <w:jc w:val="both"/>
              <w:rPr>
                <w:i/>
              </w:rPr>
            </w:pPr>
            <w:r w:rsidRPr="00404F08">
              <w:rPr>
                <w:i/>
              </w:rPr>
              <w:t>Jméno a příjmení:</w:t>
            </w:r>
          </w:p>
        </w:tc>
        <w:tc>
          <w:tcPr>
            <w:tcW w:w="6807" w:type="dxa"/>
            <w:shd w:val="clear" w:color="auto" w:fill="auto"/>
          </w:tcPr>
          <w:p w14:paraId="61BA3CD8" w14:textId="77777777" w:rsidR="007B05C9" w:rsidRPr="00404F08" w:rsidRDefault="007B05C9" w:rsidP="00E900FD">
            <w:pPr>
              <w:tabs>
                <w:tab w:val="num" w:pos="-3831"/>
              </w:tabs>
              <w:spacing w:before="60" w:after="60"/>
              <w:ind w:left="280"/>
              <w:jc w:val="both"/>
              <w:rPr>
                <w:i/>
              </w:rPr>
            </w:pPr>
          </w:p>
        </w:tc>
      </w:tr>
      <w:tr w:rsidR="007B05C9" w:rsidRPr="00404F08" w14:paraId="46E3A4B8" w14:textId="77777777" w:rsidTr="00E900FD">
        <w:trPr>
          <w:cantSplit/>
          <w:trHeight w:val="240"/>
        </w:trPr>
        <w:tc>
          <w:tcPr>
            <w:tcW w:w="2124" w:type="dxa"/>
          </w:tcPr>
          <w:p w14:paraId="2FE20AC9" w14:textId="77777777" w:rsidR="007B05C9" w:rsidRPr="00404F08" w:rsidRDefault="007B05C9" w:rsidP="00E900FD">
            <w:pPr>
              <w:tabs>
                <w:tab w:val="num" w:pos="139"/>
              </w:tabs>
              <w:spacing w:before="60" w:after="60"/>
              <w:ind w:left="139"/>
              <w:jc w:val="both"/>
              <w:rPr>
                <w:i/>
              </w:rPr>
            </w:pPr>
            <w:r w:rsidRPr="00404F08">
              <w:rPr>
                <w:i/>
              </w:rPr>
              <w:lastRenderedPageBreak/>
              <w:t>Adresa:</w:t>
            </w:r>
          </w:p>
        </w:tc>
        <w:tc>
          <w:tcPr>
            <w:tcW w:w="6807" w:type="dxa"/>
            <w:shd w:val="clear" w:color="auto" w:fill="auto"/>
          </w:tcPr>
          <w:p w14:paraId="0DC48309" w14:textId="77777777" w:rsidR="007B05C9" w:rsidRPr="00404F08" w:rsidRDefault="007B05C9" w:rsidP="00E900FD">
            <w:pPr>
              <w:tabs>
                <w:tab w:val="num" w:pos="-3831"/>
              </w:tabs>
              <w:spacing w:before="60" w:after="60"/>
              <w:ind w:left="280"/>
              <w:jc w:val="both"/>
              <w:rPr>
                <w:i/>
              </w:rPr>
            </w:pPr>
          </w:p>
        </w:tc>
      </w:tr>
      <w:tr w:rsidR="007B05C9" w:rsidRPr="00404F08" w14:paraId="25D9B8F8" w14:textId="77777777" w:rsidTr="00E900FD">
        <w:trPr>
          <w:cantSplit/>
          <w:trHeight w:val="240"/>
        </w:trPr>
        <w:tc>
          <w:tcPr>
            <w:tcW w:w="2124" w:type="dxa"/>
          </w:tcPr>
          <w:p w14:paraId="26330661" w14:textId="77777777" w:rsidR="007B05C9" w:rsidRPr="00404F08" w:rsidRDefault="007B05C9" w:rsidP="00E900FD">
            <w:pPr>
              <w:tabs>
                <w:tab w:val="num" w:pos="139"/>
              </w:tabs>
              <w:spacing w:before="60" w:after="60"/>
              <w:ind w:left="139"/>
              <w:jc w:val="both"/>
              <w:rPr>
                <w:i/>
              </w:rPr>
            </w:pPr>
            <w:r w:rsidRPr="00404F08">
              <w:rPr>
                <w:i/>
              </w:rPr>
              <w:t>Telefon:</w:t>
            </w:r>
          </w:p>
        </w:tc>
        <w:tc>
          <w:tcPr>
            <w:tcW w:w="6807" w:type="dxa"/>
            <w:shd w:val="clear" w:color="auto" w:fill="auto"/>
          </w:tcPr>
          <w:p w14:paraId="0E88816C" w14:textId="77777777" w:rsidR="007B05C9" w:rsidRPr="00404F08" w:rsidRDefault="007B05C9" w:rsidP="00E900FD">
            <w:pPr>
              <w:tabs>
                <w:tab w:val="num" w:pos="-3831"/>
              </w:tabs>
              <w:spacing w:before="60" w:after="60"/>
              <w:ind w:left="280"/>
              <w:rPr>
                <w:i/>
              </w:rPr>
            </w:pPr>
            <w:r w:rsidRPr="00404F08">
              <w:rPr>
                <w:i/>
              </w:rPr>
              <w:t>................................... / mobil: ..............................</w:t>
            </w:r>
          </w:p>
        </w:tc>
      </w:tr>
      <w:tr w:rsidR="007B05C9" w:rsidRPr="00404F08" w14:paraId="1361F7E9" w14:textId="77777777" w:rsidTr="00E900FD">
        <w:trPr>
          <w:cantSplit/>
          <w:trHeight w:val="240"/>
        </w:trPr>
        <w:tc>
          <w:tcPr>
            <w:tcW w:w="2124" w:type="dxa"/>
          </w:tcPr>
          <w:p w14:paraId="2C99C66E" w14:textId="77777777" w:rsidR="007B05C9" w:rsidRPr="00404F08" w:rsidRDefault="007B05C9" w:rsidP="00E900FD">
            <w:pPr>
              <w:tabs>
                <w:tab w:val="num" w:pos="139"/>
              </w:tabs>
              <w:spacing w:before="60" w:after="60"/>
              <w:ind w:left="139"/>
              <w:jc w:val="both"/>
              <w:rPr>
                <w:i/>
              </w:rPr>
            </w:pPr>
            <w:r w:rsidRPr="00404F08">
              <w:rPr>
                <w:i/>
              </w:rPr>
              <w:t>Fax:</w:t>
            </w:r>
          </w:p>
        </w:tc>
        <w:tc>
          <w:tcPr>
            <w:tcW w:w="6807" w:type="dxa"/>
            <w:shd w:val="clear" w:color="auto" w:fill="auto"/>
          </w:tcPr>
          <w:p w14:paraId="225E369D" w14:textId="77777777" w:rsidR="007B05C9" w:rsidRPr="00404F08" w:rsidRDefault="007B05C9" w:rsidP="00E900FD">
            <w:pPr>
              <w:tabs>
                <w:tab w:val="num" w:pos="-3831"/>
              </w:tabs>
              <w:spacing w:before="60" w:after="60"/>
              <w:ind w:left="280"/>
              <w:jc w:val="both"/>
              <w:rPr>
                <w:i/>
              </w:rPr>
            </w:pPr>
          </w:p>
        </w:tc>
      </w:tr>
      <w:tr w:rsidR="007B05C9" w:rsidRPr="00404F08" w14:paraId="261D131F" w14:textId="77777777" w:rsidTr="00E900FD">
        <w:trPr>
          <w:cantSplit/>
          <w:trHeight w:val="240"/>
        </w:trPr>
        <w:tc>
          <w:tcPr>
            <w:tcW w:w="2124" w:type="dxa"/>
          </w:tcPr>
          <w:p w14:paraId="30705513" w14:textId="77777777" w:rsidR="007B05C9" w:rsidRPr="00404F08" w:rsidRDefault="007B05C9" w:rsidP="00E900FD">
            <w:pPr>
              <w:tabs>
                <w:tab w:val="num" w:pos="139"/>
              </w:tabs>
              <w:spacing w:before="60" w:after="60"/>
              <w:ind w:left="139"/>
              <w:jc w:val="both"/>
              <w:rPr>
                <w:i/>
              </w:rPr>
            </w:pPr>
            <w:r w:rsidRPr="00404F08">
              <w:rPr>
                <w:i/>
              </w:rPr>
              <w:t>Mail:</w:t>
            </w:r>
          </w:p>
        </w:tc>
        <w:tc>
          <w:tcPr>
            <w:tcW w:w="6807" w:type="dxa"/>
            <w:shd w:val="clear" w:color="auto" w:fill="auto"/>
          </w:tcPr>
          <w:p w14:paraId="607C92EA" w14:textId="77777777" w:rsidR="007B05C9" w:rsidRPr="00404F08" w:rsidRDefault="007B05C9" w:rsidP="00E900FD">
            <w:pPr>
              <w:tabs>
                <w:tab w:val="num" w:pos="-3831"/>
              </w:tabs>
              <w:spacing w:before="60" w:after="60"/>
              <w:ind w:left="280"/>
              <w:jc w:val="both"/>
              <w:rPr>
                <w:i/>
              </w:rPr>
            </w:pPr>
          </w:p>
        </w:tc>
      </w:tr>
    </w:tbl>
    <w:p w14:paraId="44734642" w14:textId="77777777" w:rsidR="007B05C9" w:rsidRPr="00404F08" w:rsidRDefault="007B05C9" w:rsidP="007B05C9">
      <w:pPr>
        <w:tabs>
          <w:tab w:val="num" w:pos="567"/>
        </w:tabs>
        <w:spacing w:before="120" w:after="0"/>
        <w:ind w:left="567"/>
        <w:jc w:val="both"/>
        <w:rPr>
          <w:i/>
        </w:rPr>
      </w:pPr>
    </w:p>
    <w:p w14:paraId="6C98A344" w14:textId="77777777" w:rsidR="007B05C9" w:rsidRPr="00404F08" w:rsidRDefault="007B05C9" w:rsidP="007B05C9">
      <w:pPr>
        <w:tabs>
          <w:tab w:val="num" w:pos="567"/>
        </w:tabs>
        <w:spacing w:before="120" w:after="0"/>
        <w:ind w:left="567"/>
        <w:jc w:val="both"/>
        <w:rPr>
          <w:i/>
        </w:rPr>
      </w:pPr>
    </w:p>
    <w:p w14:paraId="36BC66EF" w14:textId="77777777" w:rsidR="007B05C9" w:rsidRPr="00404F08" w:rsidRDefault="007B05C9" w:rsidP="007B05C9">
      <w:pPr>
        <w:tabs>
          <w:tab w:val="num" w:pos="567"/>
        </w:tabs>
        <w:spacing w:before="120" w:after="0"/>
        <w:ind w:left="567"/>
        <w:jc w:val="both"/>
        <w:rPr>
          <w:i/>
        </w:rPr>
      </w:pPr>
      <w:r w:rsidRPr="00404F08">
        <w:rPr>
          <w:i/>
        </w:rPr>
        <w:t>.........................................................................................</w:t>
      </w:r>
    </w:p>
    <w:p w14:paraId="74C5A2C8" w14:textId="77777777" w:rsidR="007B05C9" w:rsidRPr="00404F08" w:rsidRDefault="007B05C9" w:rsidP="007B05C9">
      <w:pPr>
        <w:pBdr>
          <w:bottom w:val="single" w:sz="6" w:space="1" w:color="auto"/>
        </w:pBdr>
        <w:spacing w:before="120" w:after="360"/>
        <w:ind w:left="567"/>
        <w:jc w:val="both"/>
        <w:rPr>
          <w:i/>
        </w:rPr>
      </w:pPr>
      <w:r w:rsidRPr="00404F08">
        <w:rPr>
          <w:i/>
        </w:rPr>
        <w:t>(podpis oprávněného zástupce dodavatele</w:t>
      </w:r>
      <w:r w:rsidR="000149BC">
        <w:rPr>
          <w:i/>
        </w:rPr>
        <w:t>/účastníka</w:t>
      </w:r>
      <w:r w:rsidRPr="00404F08">
        <w:rPr>
          <w:i/>
        </w:rPr>
        <w:t>)</w:t>
      </w:r>
    </w:p>
    <w:p w14:paraId="5D02C931" w14:textId="77777777" w:rsidR="007B05C9" w:rsidRPr="00404F08" w:rsidRDefault="007B05C9" w:rsidP="007B05C9">
      <w:pPr>
        <w:pBdr>
          <w:bottom w:val="single" w:sz="6" w:space="1" w:color="auto"/>
        </w:pBdr>
        <w:spacing w:before="120" w:after="360"/>
        <w:ind w:left="567"/>
        <w:jc w:val="both"/>
        <w:rPr>
          <w:i/>
        </w:rPr>
      </w:pPr>
      <w:r w:rsidRPr="00B26E19">
        <w:rPr>
          <w:i/>
          <w:highlight w:val="cyan"/>
        </w:rPr>
        <w:t>Poznámka: podbarvený text bude dodavatelem upraven podle fáze zadávacího řízení</w:t>
      </w:r>
    </w:p>
    <w:p w14:paraId="4EED446D" w14:textId="77777777" w:rsidR="007B05C9" w:rsidRPr="00404F08" w:rsidRDefault="007B05C9" w:rsidP="006954EF">
      <w:pPr>
        <w:numPr>
          <w:ilvl w:val="0"/>
          <w:numId w:val="27"/>
        </w:numPr>
        <w:tabs>
          <w:tab w:val="num" w:pos="567"/>
        </w:tabs>
        <w:spacing w:before="120" w:after="0"/>
        <w:jc w:val="both"/>
      </w:pPr>
      <w:r w:rsidRPr="00404F08">
        <w:t xml:space="preserve">Součástí Svazku A </w:t>
      </w:r>
      <w:r w:rsidRPr="00404F08">
        <w:rPr>
          <w:b/>
        </w:rPr>
        <w:t>nabídky</w:t>
      </w:r>
      <w:r w:rsidRPr="00404F08">
        <w:t xml:space="preserve"> bude jistota v souladu s článkem 28 Části 1 Zadávací dokumentace.</w:t>
      </w:r>
    </w:p>
    <w:p w14:paraId="7F66EB73" w14:textId="77777777" w:rsidR="00072019" w:rsidRDefault="00072019">
      <w:pPr>
        <w:pStyle w:val="Odstavec0"/>
        <w:spacing w:after="3600"/>
        <w:jc w:val="both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4B851230" w14:textId="77777777" w:rsidTr="00671C44">
        <w:tc>
          <w:tcPr>
            <w:tcW w:w="9639" w:type="dxa"/>
            <w:shd w:val="clear" w:color="auto" w:fill="F3F3F3"/>
          </w:tcPr>
          <w:p w14:paraId="2A63A386" w14:textId="77777777" w:rsidR="00072019" w:rsidRDefault="00072019" w:rsidP="001F56C4">
            <w:pPr>
              <w:pStyle w:val="Nadpis1"/>
              <w:numPr>
                <w:ilvl w:val="0"/>
                <w:numId w:val="0"/>
              </w:numPr>
              <w:ind w:left="-70"/>
              <w:jc w:val="center"/>
            </w:pPr>
            <w:bookmarkStart w:id="6" w:name="_Toc55196204"/>
            <w:bookmarkStart w:id="7" w:name="_Toc17372970"/>
            <w:r>
              <w:rPr>
                <w:spacing w:val="100"/>
                <w:sz w:val="40"/>
                <w:szCs w:val="40"/>
              </w:rPr>
              <w:lastRenderedPageBreak/>
              <w:t>Svazek B</w:t>
            </w:r>
            <w:r>
              <w:rPr>
                <w:spacing w:val="100"/>
              </w:rPr>
              <w:br/>
            </w:r>
            <w:bookmarkEnd w:id="6"/>
            <w:r>
              <w:t>Návrh smlouvy o dílo</w:t>
            </w:r>
            <w:bookmarkEnd w:id="7"/>
          </w:p>
        </w:tc>
      </w:tr>
    </w:tbl>
    <w:p w14:paraId="4B17925B" w14:textId="77777777" w:rsidR="00FC55DB" w:rsidRPr="00B52AE3" w:rsidRDefault="00072019" w:rsidP="006954EF">
      <w:pPr>
        <w:numPr>
          <w:ilvl w:val="0"/>
          <w:numId w:val="30"/>
        </w:numPr>
        <w:tabs>
          <w:tab w:val="clear" w:pos="340"/>
        </w:tabs>
        <w:jc w:val="both"/>
      </w:pPr>
      <w:r>
        <w:br w:type="page"/>
      </w:r>
      <w:r w:rsidR="00FC55DB" w:rsidRPr="00B52AE3">
        <w:lastRenderedPageBreak/>
        <w:t xml:space="preserve">Ve </w:t>
      </w:r>
      <w:r w:rsidR="00FC55DB" w:rsidRPr="00B52AE3">
        <w:rPr>
          <w:b/>
        </w:rPr>
        <w:t>Svazku B předběžné nabídky / nabídky</w:t>
      </w:r>
      <w:r w:rsidR="00FC55DB" w:rsidRPr="00B52AE3">
        <w:t xml:space="preserve"> předloží účastník zadávacího řízení </w:t>
      </w:r>
      <w:r w:rsidR="00FC55DB" w:rsidRPr="00B52AE3">
        <w:rPr>
          <w:b/>
        </w:rPr>
        <w:t xml:space="preserve">návrh smlouvy o dílo </w:t>
      </w:r>
      <w:r w:rsidR="00FC55DB" w:rsidRPr="00B52AE3">
        <w:t xml:space="preserve">(vlastní text návrhu smlouvy o dílo bez příloh), který byl zpracován zadavatelem a je obsažen úvodem Části 2 Zadávací dokumentace. </w:t>
      </w:r>
    </w:p>
    <w:p w14:paraId="631D8250" w14:textId="46C47A6D" w:rsidR="008B6094" w:rsidRDefault="00FC55DB" w:rsidP="006954EF">
      <w:pPr>
        <w:numPr>
          <w:ilvl w:val="0"/>
          <w:numId w:val="30"/>
        </w:numPr>
        <w:jc w:val="both"/>
      </w:pPr>
      <w:r w:rsidRPr="00B52AE3">
        <w:t xml:space="preserve">Účastník zadávacího řízení v rámci přípravy předběžné nabídky / nabídky doplní v návrhu smlouvy o dílo (vlastním textu návrhu smlouvy o dílo bez příloh) údaje požadované zadavatelem v článku/odstavci </w:t>
      </w:r>
      <w:r w:rsidRPr="007D53E8">
        <w:t>1, 7.1 (e), 13.1.</w:t>
      </w:r>
      <w:r w:rsidRPr="00B52AE3">
        <w:t xml:space="preserve"> </w:t>
      </w:r>
    </w:p>
    <w:p w14:paraId="7F31941E" w14:textId="37C05D57" w:rsidR="008B6094" w:rsidRDefault="008B6094" w:rsidP="008B6094">
      <w:pPr>
        <w:ind w:left="340"/>
        <w:jc w:val="both"/>
      </w:pPr>
      <w:r>
        <w:t xml:space="preserve">Současně účastník v rámci </w:t>
      </w:r>
      <w:r w:rsidRPr="00B52AE3">
        <w:t>přípravy předběžné nabídky / nabídky</w:t>
      </w:r>
      <w:r w:rsidRPr="008B6094">
        <w:t xml:space="preserve"> </w:t>
      </w:r>
      <w:r w:rsidRPr="00B52AE3">
        <w:t>doplní v</w:t>
      </w:r>
      <w:r>
        <w:t xml:space="preserve"> odstavci 45.1.1.1 </w:t>
      </w:r>
      <w:r w:rsidRPr="00B52AE3">
        <w:t>návrhu smlouvy o dílo</w:t>
      </w:r>
      <w:r>
        <w:t xml:space="preserve"> nabízenou záruční dobu za:</w:t>
      </w:r>
    </w:p>
    <w:p w14:paraId="384FFA02" w14:textId="64D737F6" w:rsidR="008B6094" w:rsidRPr="008B6094" w:rsidRDefault="008B6094" w:rsidP="006954EF">
      <w:pPr>
        <w:pStyle w:val="Odstavecseseznamem"/>
        <w:numPr>
          <w:ilvl w:val="0"/>
          <w:numId w:val="34"/>
        </w:numPr>
        <w:spacing w:before="120" w:line="259" w:lineRule="auto"/>
        <w:contextualSpacing w:val="0"/>
        <w:jc w:val="both"/>
      </w:pPr>
      <w:r w:rsidRPr="009A5D5D">
        <w:t>Rošt</w:t>
      </w:r>
    </w:p>
    <w:p w14:paraId="08FC0678" w14:textId="29072290" w:rsidR="008B6094" w:rsidRPr="008B6094" w:rsidRDefault="00631C03" w:rsidP="006954EF">
      <w:pPr>
        <w:pStyle w:val="Odstavecseseznamem"/>
        <w:numPr>
          <w:ilvl w:val="0"/>
          <w:numId w:val="34"/>
        </w:numPr>
        <w:spacing w:before="120" w:line="259" w:lineRule="auto"/>
        <w:contextualSpacing w:val="0"/>
        <w:jc w:val="both"/>
      </w:pPr>
      <w:r>
        <w:t>Ochrana teplosměnných ploch</w:t>
      </w:r>
    </w:p>
    <w:p w14:paraId="6D9C7CA1" w14:textId="35BCA167" w:rsidR="008B6094" w:rsidRPr="009A5D5D" w:rsidRDefault="00631C03" w:rsidP="006954EF">
      <w:pPr>
        <w:pStyle w:val="Odstavecseseznamem"/>
        <w:numPr>
          <w:ilvl w:val="0"/>
          <w:numId w:val="34"/>
        </w:numPr>
        <w:spacing w:before="120" w:line="259" w:lineRule="auto"/>
        <w:contextualSpacing w:val="0"/>
        <w:jc w:val="both"/>
      </w:pPr>
      <w:r>
        <w:t>Výstupní p</w:t>
      </w:r>
      <w:r w:rsidR="008B6094" w:rsidRPr="009A5D5D">
        <w:t>řehřívák</w:t>
      </w:r>
    </w:p>
    <w:p w14:paraId="0F7D39D4" w14:textId="2780198E" w:rsidR="008B6094" w:rsidRDefault="008B6094" w:rsidP="008B6094">
      <w:pPr>
        <w:ind w:left="340"/>
        <w:jc w:val="both"/>
      </w:pPr>
      <w:r>
        <w:t xml:space="preserve">Záruční doba musí být nabídnuta minimálně 24 měsíců, s tím že případně nabídnuté prodloužení musí být vždy </w:t>
      </w:r>
      <w:r w:rsidRPr="008B6094">
        <w:t>celé násobky 12 měsíců.</w:t>
      </w:r>
    </w:p>
    <w:p w14:paraId="62567B82" w14:textId="7E1D322B" w:rsidR="00FC55DB" w:rsidRPr="00B52AE3" w:rsidRDefault="00FC55DB" w:rsidP="006954EF">
      <w:pPr>
        <w:numPr>
          <w:ilvl w:val="0"/>
          <w:numId w:val="30"/>
        </w:numPr>
        <w:jc w:val="both"/>
      </w:pPr>
      <w:r w:rsidRPr="00B52AE3">
        <w:t xml:space="preserve">Návrh smlouvy o dílo předkládaný v rámci </w:t>
      </w:r>
      <w:r w:rsidRPr="00B52AE3">
        <w:rPr>
          <w:u w:val="single"/>
        </w:rPr>
        <w:t>nabídky</w:t>
      </w:r>
      <w:r w:rsidRPr="00B52AE3">
        <w:t xml:space="preserve"> v závěru podepíše v souladu s ustanovením odstavce 27.3 Části 1 Zadávací dokumentace.</w:t>
      </w:r>
    </w:p>
    <w:p w14:paraId="2ACD0AE3" w14:textId="77777777" w:rsidR="00FC55DB" w:rsidRPr="00B52AE3" w:rsidRDefault="00FC55DB" w:rsidP="006954EF">
      <w:pPr>
        <w:numPr>
          <w:ilvl w:val="0"/>
          <w:numId w:val="30"/>
        </w:numPr>
        <w:jc w:val="both"/>
        <w:rPr>
          <w:rFonts w:cs="Arial"/>
        </w:rPr>
      </w:pPr>
      <w:r w:rsidRPr="00B52AE3">
        <w:rPr>
          <w:rFonts w:cs="Arial"/>
        </w:rPr>
        <w:t xml:space="preserve">Účastník zadávacího řízení může ve své </w:t>
      </w:r>
      <w:r w:rsidRPr="00B52AE3">
        <w:rPr>
          <w:rFonts w:cs="Arial"/>
          <w:b/>
          <w:u w:val="single"/>
        </w:rPr>
        <w:t>předběžné nabídce</w:t>
      </w:r>
      <w:r w:rsidRPr="00B52AE3">
        <w:rPr>
          <w:rFonts w:cs="Arial"/>
        </w:rPr>
        <w:t xml:space="preserve"> navrhnout dílčí úpravy textu návrhu smlouvy, pokud to přispěje k větší jednoznačnosti či transparentnosti (</w:t>
      </w:r>
      <w:r w:rsidRPr="00B52AE3">
        <w:rPr>
          <w:rFonts w:eastAsia="SimSun" w:cs="Arial"/>
          <w:kern w:val="0"/>
          <w:szCs w:val="24"/>
        </w:rPr>
        <w:t xml:space="preserve">odstranění nejasností či nepřesností) za podmínky, </w:t>
      </w:r>
      <w:r w:rsidRPr="00B52AE3">
        <w:t xml:space="preserve">že těmito úpravami nebudou </w:t>
      </w:r>
      <w:r w:rsidRPr="00B52AE3">
        <w:rPr>
          <w:u w:val="single"/>
        </w:rPr>
        <w:t>zásadně</w:t>
      </w:r>
      <w:r w:rsidRPr="00B52AE3">
        <w:t xml:space="preserve"> omezena práva zadavatele/objednatele a povinnosti dodavatele/zhotovitele.</w:t>
      </w:r>
    </w:p>
    <w:p w14:paraId="17276615" w14:textId="77777777" w:rsidR="00FC55DB" w:rsidRPr="00B52AE3" w:rsidRDefault="00FC55DB" w:rsidP="006954EF">
      <w:pPr>
        <w:numPr>
          <w:ilvl w:val="0"/>
          <w:numId w:val="30"/>
        </w:numPr>
        <w:jc w:val="both"/>
        <w:rPr>
          <w:rFonts w:eastAsia="SimSun" w:cs="Arial"/>
          <w:kern w:val="0"/>
          <w:szCs w:val="24"/>
        </w:rPr>
      </w:pPr>
      <w:r w:rsidRPr="00B52AE3">
        <w:rPr>
          <w:rFonts w:cs="Arial"/>
          <w:szCs w:val="24"/>
        </w:rPr>
        <w:t>Účastníkem</w:t>
      </w:r>
      <w:r w:rsidRPr="00B52AE3">
        <w:rPr>
          <w:rFonts w:cs="Arial"/>
          <w:smallCaps/>
          <w:szCs w:val="24"/>
        </w:rPr>
        <w:t xml:space="preserve"> </w:t>
      </w:r>
      <w:r w:rsidRPr="00B52AE3">
        <w:rPr>
          <w:rFonts w:cs="Arial"/>
          <w:szCs w:val="24"/>
        </w:rPr>
        <w:t>případně</w:t>
      </w:r>
      <w:r w:rsidRPr="00B52AE3">
        <w:rPr>
          <w:rFonts w:cs="Arial"/>
          <w:smallCaps/>
          <w:szCs w:val="24"/>
        </w:rPr>
        <w:t xml:space="preserve"> </w:t>
      </w:r>
      <w:r w:rsidRPr="00B52AE3">
        <w:rPr>
          <w:rFonts w:eastAsia="SimSun" w:cs="Arial"/>
          <w:kern w:val="0"/>
          <w:szCs w:val="24"/>
        </w:rPr>
        <w:t xml:space="preserve">navržené dílčí úpravy dle předcházejícího bodu budou předloženy v tomto Svazku B </w:t>
      </w:r>
      <w:r w:rsidRPr="00B52AE3">
        <w:rPr>
          <w:rFonts w:eastAsia="SimSun" w:cs="Arial"/>
          <w:kern w:val="0"/>
          <w:szCs w:val="24"/>
          <w:u w:val="single"/>
        </w:rPr>
        <w:t>předběžné nabídky</w:t>
      </w:r>
      <w:r w:rsidRPr="00B52AE3">
        <w:rPr>
          <w:rFonts w:eastAsia="SimSun" w:cs="Arial"/>
          <w:kern w:val="0"/>
          <w:szCs w:val="24"/>
        </w:rPr>
        <w:t xml:space="preserve"> ve formě </w:t>
      </w:r>
      <w:r w:rsidRPr="00B52AE3">
        <w:rPr>
          <w:rFonts w:eastAsia="SimSun" w:cs="Arial"/>
          <w:b/>
          <w:kern w:val="0"/>
          <w:szCs w:val="24"/>
        </w:rPr>
        <w:t>samostatného dokumentu</w:t>
      </w:r>
      <w:r w:rsidRPr="00B52AE3">
        <w:rPr>
          <w:rFonts w:eastAsia="SimSun" w:cs="Arial"/>
          <w:kern w:val="0"/>
          <w:szCs w:val="24"/>
        </w:rPr>
        <w:t xml:space="preserve">, pro který použije účastník vzor </w:t>
      </w:r>
      <w:r w:rsidRPr="00B52AE3">
        <w:rPr>
          <w:rFonts w:cs="Arial"/>
        </w:rPr>
        <w:t>uvedený v Doplňku 1 tohoto Svazku B.</w:t>
      </w:r>
      <w:r w:rsidRPr="00B52AE3">
        <w:rPr>
          <w:rFonts w:eastAsia="SimSun" w:cs="Arial"/>
          <w:kern w:val="0"/>
          <w:szCs w:val="24"/>
        </w:rPr>
        <w:t xml:space="preserve"> </w:t>
      </w:r>
    </w:p>
    <w:p w14:paraId="5D83EF45" w14:textId="31218799" w:rsidR="00FC55DB" w:rsidRPr="00B52AE3" w:rsidRDefault="00FC55DB" w:rsidP="006954EF">
      <w:pPr>
        <w:numPr>
          <w:ilvl w:val="0"/>
          <w:numId w:val="30"/>
        </w:numPr>
        <w:jc w:val="both"/>
        <w:rPr>
          <w:rFonts w:eastAsia="SimSun" w:cs="Arial"/>
          <w:kern w:val="0"/>
          <w:szCs w:val="24"/>
        </w:rPr>
      </w:pPr>
      <w:r w:rsidRPr="00B52AE3">
        <w:rPr>
          <w:rFonts w:cs="Arial"/>
          <w:szCs w:val="24"/>
        </w:rPr>
        <w:t>Účastníkem</w:t>
      </w:r>
      <w:r w:rsidRPr="00B52AE3">
        <w:rPr>
          <w:rFonts w:cs="Arial"/>
          <w:smallCaps/>
          <w:szCs w:val="24"/>
        </w:rPr>
        <w:t xml:space="preserve"> </w:t>
      </w:r>
      <w:r w:rsidRPr="00B52AE3">
        <w:rPr>
          <w:rFonts w:cs="Arial"/>
          <w:szCs w:val="24"/>
        </w:rPr>
        <w:t>případně</w:t>
      </w:r>
      <w:r w:rsidRPr="00B52AE3">
        <w:rPr>
          <w:rFonts w:cs="Arial"/>
          <w:smallCaps/>
          <w:szCs w:val="24"/>
        </w:rPr>
        <w:t xml:space="preserve"> </w:t>
      </w:r>
      <w:r w:rsidRPr="00B52AE3">
        <w:rPr>
          <w:rFonts w:eastAsia="SimSun" w:cs="Arial"/>
          <w:kern w:val="0"/>
          <w:szCs w:val="24"/>
        </w:rPr>
        <w:t>navržené dílčí úpravy textu návrhu smlouvy mají pouze povahu sdělení pro zadavatele. Zadavatel na základě těchto komentářů případně zváží provedení změny Z</w:t>
      </w:r>
      <w:r w:rsidRPr="00B52AE3">
        <w:rPr>
          <w:rFonts w:cs="Arial"/>
        </w:rPr>
        <w:t>adávací dokumentace</w:t>
      </w:r>
      <w:r w:rsidRPr="00B52AE3">
        <w:rPr>
          <w:rFonts w:eastAsia="SimSun" w:cs="Arial"/>
          <w:kern w:val="0"/>
          <w:szCs w:val="24"/>
        </w:rPr>
        <w:t xml:space="preserve"> v průběhu jednání o předběžných nabídkách </w:t>
      </w:r>
      <w:r w:rsidRPr="00B52AE3">
        <w:t>dle čl. 25 Části 1 Zadávací dokumentace</w:t>
      </w:r>
      <w:r w:rsidRPr="00B52AE3">
        <w:rPr>
          <w:rFonts w:eastAsia="SimSun" w:cs="Arial"/>
          <w:kern w:val="0"/>
          <w:szCs w:val="24"/>
        </w:rPr>
        <w:t xml:space="preserve">. Účastníci si tedy nemohou dojednat individuální znění a odchylky </w:t>
      </w:r>
      <w:r w:rsidRPr="00B52AE3">
        <w:rPr>
          <w:rFonts w:cs="Arial"/>
          <w:szCs w:val="24"/>
        </w:rPr>
        <w:t>smlouvy</w:t>
      </w:r>
      <w:r w:rsidRPr="00B52AE3">
        <w:rPr>
          <w:rFonts w:eastAsia="SimSun" w:cs="Arial"/>
          <w:kern w:val="0"/>
          <w:szCs w:val="24"/>
        </w:rPr>
        <w:t xml:space="preserve">. </w:t>
      </w:r>
      <w:r w:rsidRPr="00B52AE3">
        <w:rPr>
          <w:b/>
        </w:rPr>
        <w:t xml:space="preserve">Zadavatel není v žádném případě vázán povinností návrhy dílčích úprav dle bodu </w:t>
      </w:r>
      <w:r w:rsidR="00D166EF">
        <w:rPr>
          <w:b/>
        </w:rPr>
        <w:t>3</w:t>
      </w:r>
      <w:r w:rsidR="00D166EF" w:rsidRPr="00B52AE3">
        <w:rPr>
          <w:b/>
        </w:rPr>
        <w:t xml:space="preserve"> </w:t>
      </w:r>
      <w:r w:rsidRPr="00B52AE3">
        <w:rPr>
          <w:b/>
        </w:rPr>
        <w:t>výše akceptovat</w:t>
      </w:r>
      <w:r w:rsidRPr="00B52AE3">
        <w:t>.</w:t>
      </w:r>
    </w:p>
    <w:p w14:paraId="297F1A63" w14:textId="77777777" w:rsidR="00FC55DB" w:rsidRPr="00B52AE3" w:rsidRDefault="00FC55DB" w:rsidP="006954EF">
      <w:pPr>
        <w:numPr>
          <w:ilvl w:val="0"/>
          <w:numId w:val="30"/>
        </w:numPr>
        <w:jc w:val="both"/>
        <w:rPr>
          <w:b/>
        </w:rPr>
      </w:pPr>
      <w:r w:rsidRPr="00B52AE3">
        <w:t>Pokud účastník nenavrhne žádné dílčí úpravy návrhu smlouvy o dílo, předloží v tomto Svazku B současně s návrhem smlouvy o dílo prohlášení, že akceptuje bez výhrad vlastní text návrhu smlouvy o dílo, který byl zpracován zadavatelem a je obsažen úvodem Části 2 Zadávací dokumentace.</w:t>
      </w:r>
    </w:p>
    <w:p w14:paraId="0C240629" w14:textId="77777777" w:rsidR="00072019" w:rsidRPr="00B52AE3" w:rsidRDefault="00FC55DB" w:rsidP="006954EF">
      <w:pPr>
        <w:numPr>
          <w:ilvl w:val="0"/>
          <w:numId w:val="30"/>
        </w:numPr>
        <w:spacing w:after="3600"/>
        <w:jc w:val="both"/>
      </w:pPr>
      <w:r w:rsidRPr="00B52AE3">
        <w:t xml:space="preserve">Zadavatel si vyhrazuje právo provést změnu textu návrhu smlouvy prostřednictvím </w:t>
      </w:r>
      <w:r w:rsidRPr="00B52AE3">
        <w:rPr>
          <w:rFonts w:eastAsia="SimSun" w:cs="Arial"/>
          <w:kern w:val="0"/>
          <w:szCs w:val="24"/>
        </w:rPr>
        <w:t>změny Z</w:t>
      </w:r>
      <w:r w:rsidRPr="00B52AE3">
        <w:rPr>
          <w:rFonts w:cs="Arial"/>
        </w:rPr>
        <w:t>adávací dokumentace</w:t>
      </w:r>
      <w:r w:rsidRPr="00B52AE3">
        <w:rPr>
          <w:rFonts w:eastAsia="SimSun" w:cs="Arial"/>
          <w:kern w:val="0"/>
          <w:szCs w:val="24"/>
        </w:rPr>
        <w:t xml:space="preserve"> v průběhu jednání o předběžných nabídkách </w:t>
      </w:r>
      <w:r w:rsidRPr="00B52AE3">
        <w:t xml:space="preserve">dle čl. 25 Části 1 Zadávací dokumentace i jednostranně, vyplyne-li z průběhu jednání o nabídkách potřeba takové změny. </w:t>
      </w:r>
      <w:r w:rsidR="00072019" w:rsidRPr="00B52AE3">
        <w:br w:type="page"/>
      </w:r>
    </w:p>
    <w:p w14:paraId="5D0CFD3A" w14:textId="77777777" w:rsidR="00B77546" w:rsidRPr="00404F08" w:rsidRDefault="00B77546" w:rsidP="00B77546">
      <w:pPr>
        <w:keepNext/>
        <w:spacing w:after="360"/>
      </w:pPr>
      <w:r w:rsidRPr="00404F08">
        <w:rPr>
          <w:b/>
          <w:u w:val="single"/>
        </w:rPr>
        <w:lastRenderedPageBreak/>
        <w:t>Doplněk 1</w:t>
      </w:r>
      <w:r w:rsidRPr="00404F08">
        <w:rPr>
          <w:b/>
          <w:u w:val="single"/>
        </w:rPr>
        <w:br/>
      </w:r>
      <w:r w:rsidRPr="00404F08">
        <w:t xml:space="preserve">Vzor </w:t>
      </w:r>
      <w:r w:rsidRPr="00404F08">
        <w:rPr>
          <w:rFonts w:cs="Arial"/>
        </w:rPr>
        <w:t>návrhu dílčích úpravy textu návrhu smlouvy o dílo.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26"/>
        <w:gridCol w:w="8221"/>
      </w:tblGrid>
      <w:tr w:rsidR="00B77546" w:rsidRPr="00C124EE" w14:paraId="111539CE" w14:textId="77777777" w:rsidTr="005D02C1">
        <w:tc>
          <w:tcPr>
            <w:tcW w:w="9747" w:type="dxa"/>
            <w:gridSpan w:val="2"/>
          </w:tcPr>
          <w:p w14:paraId="565B8BF6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b/>
              </w:rPr>
              <w:t>Účastník: .....................................</w:t>
            </w:r>
          </w:p>
        </w:tc>
      </w:tr>
      <w:tr w:rsidR="00B77546" w:rsidRPr="00C124EE" w14:paraId="05EEBC72" w14:textId="77777777" w:rsidTr="005D02C1">
        <w:tc>
          <w:tcPr>
            <w:tcW w:w="1526" w:type="dxa"/>
          </w:tcPr>
          <w:p w14:paraId="76575AB7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b/>
              </w:rPr>
              <w:t>Článek</w:t>
            </w:r>
          </w:p>
        </w:tc>
        <w:tc>
          <w:tcPr>
            <w:tcW w:w="8221" w:type="dxa"/>
          </w:tcPr>
          <w:p w14:paraId="1040183E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b/>
              </w:rPr>
              <w:t>Název</w:t>
            </w:r>
          </w:p>
        </w:tc>
      </w:tr>
      <w:tr w:rsidR="00B77546" w:rsidRPr="00C124EE" w14:paraId="0FA9BB0B" w14:textId="77777777" w:rsidTr="005D02C1">
        <w:tc>
          <w:tcPr>
            <w:tcW w:w="1526" w:type="dxa"/>
          </w:tcPr>
          <w:p w14:paraId="32C0248D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10470579" w14:textId="77777777" w:rsidR="00B77546" w:rsidRPr="00C124EE" w:rsidRDefault="00B77546" w:rsidP="005D02C1">
            <w:pPr>
              <w:pStyle w:val="Odstavec"/>
              <w:jc w:val="both"/>
              <w:rPr>
                <w:bCs/>
                <w:noProof/>
                <w:szCs w:val="22"/>
              </w:rPr>
            </w:pPr>
            <w:r w:rsidRPr="00C124EE">
              <w:rPr>
                <w:bCs/>
                <w:noProof/>
                <w:szCs w:val="22"/>
              </w:rPr>
              <w:t>SMLUVNÍ STRANY</w:t>
            </w:r>
          </w:p>
        </w:tc>
      </w:tr>
      <w:tr w:rsidR="00B77546" w:rsidRPr="00C124EE" w14:paraId="1AFB5B88" w14:textId="77777777" w:rsidTr="005D02C1">
        <w:tc>
          <w:tcPr>
            <w:tcW w:w="1526" w:type="dxa"/>
          </w:tcPr>
          <w:p w14:paraId="7D793E6E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2F5CECF6" w14:textId="77777777" w:rsidR="00B77546" w:rsidRPr="00C124EE" w:rsidRDefault="00B77546" w:rsidP="005D02C1">
            <w:pPr>
              <w:pStyle w:val="Odstavec"/>
              <w:jc w:val="both"/>
              <w:rPr>
                <w:bCs/>
                <w:noProof/>
                <w:szCs w:val="22"/>
              </w:rPr>
            </w:pPr>
            <w:r w:rsidRPr="00C124EE">
              <w:rPr>
                <w:bCs/>
                <w:noProof/>
                <w:szCs w:val="22"/>
              </w:rPr>
              <w:t>DEFINICE A VÝKLAD POJMŮ</w:t>
            </w:r>
          </w:p>
        </w:tc>
      </w:tr>
      <w:tr w:rsidR="00B77546" w:rsidRPr="00C124EE" w14:paraId="2D93E390" w14:textId="77777777" w:rsidTr="005D02C1">
        <w:tc>
          <w:tcPr>
            <w:tcW w:w="1526" w:type="dxa"/>
          </w:tcPr>
          <w:p w14:paraId="37F332CB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07F06D0B" w14:textId="59F09A1F" w:rsidR="00B77546" w:rsidRPr="00C124EE" w:rsidRDefault="00B77546" w:rsidP="00C124EE">
            <w:pPr>
              <w:pStyle w:val="Odstavec"/>
              <w:jc w:val="both"/>
              <w:rPr>
                <w:bCs/>
                <w:noProof/>
                <w:szCs w:val="22"/>
              </w:rPr>
            </w:pPr>
            <w:r w:rsidRPr="00C124EE">
              <w:rPr>
                <w:bCs/>
                <w:noProof/>
                <w:szCs w:val="22"/>
              </w:rPr>
              <w:t xml:space="preserve">PRÁVNÍ </w:t>
            </w:r>
            <w:r w:rsidR="00C124EE">
              <w:rPr>
                <w:bCs/>
                <w:noProof/>
                <w:szCs w:val="22"/>
              </w:rPr>
              <w:t>VÝCHODISKA</w:t>
            </w:r>
            <w:r w:rsidR="00C124EE" w:rsidRPr="00C124EE">
              <w:rPr>
                <w:bCs/>
                <w:noProof/>
                <w:szCs w:val="22"/>
              </w:rPr>
              <w:t xml:space="preserve"> </w:t>
            </w:r>
            <w:r w:rsidRPr="00C124EE">
              <w:rPr>
                <w:bCs/>
                <w:noProof/>
                <w:szCs w:val="22"/>
              </w:rPr>
              <w:t>SMLOUVY</w:t>
            </w:r>
          </w:p>
        </w:tc>
      </w:tr>
      <w:tr w:rsidR="00B77546" w:rsidRPr="00C124EE" w14:paraId="44E8279D" w14:textId="77777777" w:rsidTr="005D02C1">
        <w:tc>
          <w:tcPr>
            <w:tcW w:w="1526" w:type="dxa"/>
          </w:tcPr>
          <w:p w14:paraId="1D8DD75E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658BF2A2" w14:textId="77777777" w:rsidR="00B77546" w:rsidRPr="00C124EE" w:rsidRDefault="00B77546" w:rsidP="005D02C1">
            <w:pPr>
              <w:pStyle w:val="Odstavec"/>
              <w:jc w:val="both"/>
              <w:rPr>
                <w:b/>
                <w:szCs w:val="22"/>
              </w:rPr>
            </w:pPr>
            <w:r w:rsidRPr="00C124EE">
              <w:rPr>
                <w:noProof/>
                <w:szCs w:val="22"/>
              </w:rPr>
              <w:t>DOKUMENTY SMLOUVY O DÍLO</w:t>
            </w:r>
            <w:r w:rsidRPr="00C124EE">
              <w:rPr>
                <w:b/>
                <w:szCs w:val="22"/>
              </w:rPr>
              <w:t xml:space="preserve"> </w:t>
            </w:r>
          </w:p>
        </w:tc>
      </w:tr>
      <w:tr w:rsidR="00B77546" w:rsidRPr="00C124EE" w14:paraId="0C03A754" w14:textId="77777777" w:rsidTr="005D02C1">
        <w:tc>
          <w:tcPr>
            <w:tcW w:w="1526" w:type="dxa"/>
          </w:tcPr>
          <w:p w14:paraId="1944880E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752448A4" w14:textId="77777777" w:rsidR="00B77546" w:rsidRPr="00C124EE" w:rsidRDefault="00B77546" w:rsidP="005D02C1">
            <w:pPr>
              <w:pStyle w:val="Odstavec"/>
              <w:jc w:val="both"/>
              <w:rPr>
                <w:b/>
                <w:szCs w:val="22"/>
              </w:rPr>
            </w:pPr>
            <w:r w:rsidRPr="00C124EE">
              <w:rPr>
                <w:noProof/>
                <w:szCs w:val="22"/>
              </w:rPr>
              <w:t>ROZHODNÉ PRÁVO</w:t>
            </w:r>
            <w:r w:rsidRPr="00C124EE">
              <w:rPr>
                <w:b/>
                <w:szCs w:val="22"/>
              </w:rPr>
              <w:t xml:space="preserve"> </w:t>
            </w:r>
          </w:p>
        </w:tc>
      </w:tr>
      <w:tr w:rsidR="00B77546" w:rsidRPr="00C124EE" w14:paraId="7AF772EE" w14:textId="77777777" w:rsidTr="005D02C1">
        <w:tc>
          <w:tcPr>
            <w:tcW w:w="1526" w:type="dxa"/>
          </w:tcPr>
          <w:p w14:paraId="0336FCCA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6F8C787E" w14:textId="77777777" w:rsidR="00B77546" w:rsidRPr="00C124EE" w:rsidRDefault="00B77546" w:rsidP="005D02C1">
            <w:pPr>
              <w:pStyle w:val="Odstavec"/>
              <w:jc w:val="both"/>
              <w:rPr>
                <w:b/>
                <w:szCs w:val="22"/>
              </w:rPr>
            </w:pPr>
            <w:r w:rsidRPr="00C124EE">
              <w:rPr>
                <w:noProof/>
                <w:szCs w:val="22"/>
              </w:rPr>
              <w:t>ŘEŠENÍ SPORŮ</w:t>
            </w:r>
          </w:p>
        </w:tc>
      </w:tr>
      <w:tr w:rsidR="00B77546" w:rsidRPr="00C124EE" w14:paraId="5DCA56BA" w14:textId="77777777" w:rsidTr="005D02C1">
        <w:tc>
          <w:tcPr>
            <w:tcW w:w="1526" w:type="dxa"/>
          </w:tcPr>
          <w:p w14:paraId="020120A8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004E7AD1" w14:textId="77777777" w:rsidR="00B77546" w:rsidRPr="00C124EE" w:rsidRDefault="00B77546" w:rsidP="005D02C1">
            <w:pPr>
              <w:pStyle w:val="Odstavec"/>
              <w:jc w:val="both"/>
              <w:rPr>
                <w:b/>
                <w:szCs w:val="22"/>
              </w:rPr>
            </w:pPr>
            <w:r w:rsidRPr="00C124EE">
              <w:rPr>
                <w:noProof/>
                <w:szCs w:val="22"/>
              </w:rPr>
              <w:t>SDĚLENÍ</w:t>
            </w:r>
          </w:p>
        </w:tc>
      </w:tr>
      <w:tr w:rsidR="00B77546" w:rsidRPr="00C124EE" w14:paraId="35E11180" w14:textId="77777777" w:rsidTr="005D02C1">
        <w:tc>
          <w:tcPr>
            <w:tcW w:w="1526" w:type="dxa"/>
          </w:tcPr>
          <w:p w14:paraId="366E1441" w14:textId="77777777" w:rsidR="00B77546" w:rsidRPr="00C124EE" w:rsidRDefault="00B77546" w:rsidP="005D02C1">
            <w:pPr>
              <w:pStyle w:val="Odstavec"/>
              <w:jc w:val="right"/>
              <w:rPr>
                <w:b/>
              </w:rPr>
            </w:pPr>
            <w:r w:rsidRPr="00C124EE">
              <w:t>(Příklad)</w:t>
            </w:r>
          </w:p>
        </w:tc>
        <w:tc>
          <w:tcPr>
            <w:tcW w:w="8221" w:type="dxa"/>
          </w:tcPr>
          <w:p w14:paraId="380BC067" w14:textId="77777777" w:rsidR="00B77546" w:rsidRPr="00C124EE" w:rsidRDefault="00B77546" w:rsidP="005D02C1">
            <w:pPr>
              <w:pStyle w:val="Odstavec"/>
              <w:jc w:val="both"/>
            </w:pPr>
            <w:r w:rsidRPr="00C124EE">
              <w:t xml:space="preserve">Původní text: </w:t>
            </w:r>
          </w:p>
        </w:tc>
      </w:tr>
      <w:tr w:rsidR="00B77546" w:rsidRPr="00C124EE" w14:paraId="56FE7031" w14:textId="77777777" w:rsidTr="005D02C1">
        <w:tc>
          <w:tcPr>
            <w:tcW w:w="1526" w:type="dxa"/>
          </w:tcPr>
          <w:p w14:paraId="16692C6D" w14:textId="77777777" w:rsidR="00B77546" w:rsidRPr="00C124EE" w:rsidRDefault="00B77546" w:rsidP="005D02C1">
            <w:pPr>
              <w:pStyle w:val="Odstavec"/>
              <w:jc w:val="right"/>
            </w:pPr>
            <w:r w:rsidRPr="00C124EE">
              <w:t>7.1 (a)</w:t>
            </w:r>
          </w:p>
        </w:tc>
        <w:tc>
          <w:tcPr>
            <w:tcW w:w="8221" w:type="dxa"/>
          </w:tcPr>
          <w:p w14:paraId="5BDA0BAA" w14:textId="77777777" w:rsidR="00B77546" w:rsidRPr="00C124EE" w:rsidRDefault="00B77546" w:rsidP="005D02C1">
            <w:pPr>
              <w:pStyle w:val="Odstavec"/>
              <w:jc w:val="both"/>
            </w:pPr>
            <w:r w:rsidRPr="00C124EE">
              <w:t xml:space="preserve">sdělení zaslané doporučenou poštou nebo kurýrní službou se považuje za odeslané u doporučené pošty datem stvrzenky podacího poštovního úřadu (nebo </w:t>
            </w:r>
            <w:r w:rsidRPr="00C124EE">
              <w:rPr>
                <w:smallCaps/>
              </w:rPr>
              <w:t>dnem</w:t>
            </w:r>
            <w:r w:rsidRPr="00C124EE">
              <w:t xml:space="preserve"> převzetí zásilky kurýrní službou, jak je doloženo jejím potvrzením) a za doručené třetím (3.) </w:t>
            </w:r>
            <w:r w:rsidRPr="00C124EE">
              <w:rPr>
                <w:smallCaps/>
              </w:rPr>
              <w:t xml:space="preserve">dnem </w:t>
            </w:r>
            <w:r w:rsidRPr="00C124EE">
              <w:t>od data stvrzenky poštovního úřadu (data převzetí zásilky kurýrní službou od odesílatele);</w:t>
            </w:r>
          </w:p>
        </w:tc>
      </w:tr>
      <w:tr w:rsidR="00B77546" w:rsidRPr="00C124EE" w14:paraId="108720AF" w14:textId="77777777" w:rsidTr="005D02C1">
        <w:tc>
          <w:tcPr>
            <w:tcW w:w="1526" w:type="dxa"/>
          </w:tcPr>
          <w:p w14:paraId="7A22F62B" w14:textId="77777777" w:rsidR="00B77546" w:rsidRPr="00C124EE" w:rsidRDefault="00B77546" w:rsidP="005D02C1">
            <w:pPr>
              <w:pStyle w:val="Odstavec"/>
              <w:jc w:val="right"/>
              <w:rPr>
                <w:b/>
              </w:rPr>
            </w:pPr>
          </w:p>
        </w:tc>
        <w:tc>
          <w:tcPr>
            <w:tcW w:w="8221" w:type="dxa"/>
          </w:tcPr>
          <w:p w14:paraId="2A4ABED1" w14:textId="77777777" w:rsidR="00B77546" w:rsidRPr="00C124EE" w:rsidRDefault="00B77546" w:rsidP="005D02C1">
            <w:pPr>
              <w:pStyle w:val="Odstavec"/>
              <w:jc w:val="both"/>
              <w:rPr>
                <w:i/>
              </w:rPr>
            </w:pPr>
            <w:r w:rsidRPr="00C124EE">
              <w:rPr>
                <w:i/>
              </w:rPr>
              <w:t>Návrh úpravy textu:</w:t>
            </w:r>
          </w:p>
        </w:tc>
      </w:tr>
      <w:tr w:rsidR="00B77546" w:rsidRPr="00C124EE" w14:paraId="0C46E633" w14:textId="77777777" w:rsidTr="005D02C1">
        <w:tc>
          <w:tcPr>
            <w:tcW w:w="1526" w:type="dxa"/>
          </w:tcPr>
          <w:p w14:paraId="2AFD9B5D" w14:textId="77777777" w:rsidR="00B77546" w:rsidRPr="00C124EE" w:rsidRDefault="00B77546" w:rsidP="005D02C1">
            <w:pPr>
              <w:pStyle w:val="Odstavec"/>
              <w:jc w:val="right"/>
              <w:rPr>
                <w:b/>
                <w:i/>
              </w:rPr>
            </w:pPr>
            <w:r w:rsidRPr="00C124EE">
              <w:rPr>
                <w:i/>
              </w:rPr>
              <w:t>7.1 (a)</w:t>
            </w:r>
          </w:p>
        </w:tc>
        <w:tc>
          <w:tcPr>
            <w:tcW w:w="8221" w:type="dxa"/>
          </w:tcPr>
          <w:p w14:paraId="5E3E04B1" w14:textId="77777777" w:rsidR="00B77546" w:rsidRPr="00C124EE" w:rsidRDefault="00B77546" w:rsidP="00B77546">
            <w:pPr>
              <w:pStyle w:val="Odstavec"/>
              <w:jc w:val="both"/>
            </w:pPr>
            <w:r w:rsidRPr="00C124EE">
              <w:t xml:space="preserve">sdělení zaslané doporučenou poštou nebo kurýrní službou se považuje za odeslané u doporučené pošty datem stvrzenky podacího poštovního úřadu (nebo </w:t>
            </w:r>
            <w:r w:rsidRPr="00C124EE">
              <w:rPr>
                <w:smallCaps/>
              </w:rPr>
              <w:t>dnem</w:t>
            </w:r>
            <w:r w:rsidRPr="00C124EE">
              <w:t xml:space="preserve"> převzetí zásilky kurýrní službou, jak je doloženo jejím potvrzením) a za doručené </w:t>
            </w:r>
            <w:r w:rsidRPr="00C124EE">
              <w:rPr>
                <w:strike/>
                <w:color w:val="FF0000"/>
              </w:rPr>
              <w:t>třetím</w:t>
            </w:r>
            <w:r w:rsidRPr="00C124EE">
              <w:rPr>
                <w:color w:val="FF0000"/>
              </w:rPr>
              <w:t xml:space="preserve"> druhým </w:t>
            </w:r>
            <w:r w:rsidRPr="00C124EE">
              <w:t>(</w:t>
            </w:r>
            <w:r w:rsidRPr="00C124EE">
              <w:rPr>
                <w:strike/>
                <w:color w:val="FF0000"/>
              </w:rPr>
              <w:t>3</w:t>
            </w:r>
            <w:r w:rsidR="00851781" w:rsidRPr="00851781">
              <w:rPr>
                <w:color w:val="FF0000"/>
              </w:rPr>
              <w:t xml:space="preserve"> </w:t>
            </w:r>
            <w:r w:rsidRPr="00C124EE">
              <w:rPr>
                <w:color w:val="FF0000"/>
              </w:rPr>
              <w:t>2.</w:t>
            </w:r>
            <w:r w:rsidRPr="00C124EE">
              <w:t xml:space="preserve">) </w:t>
            </w:r>
            <w:r w:rsidRPr="00C124EE">
              <w:rPr>
                <w:smallCaps/>
              </w:rPr>
              <w:t xml:space="preserve">dnem </w:t>
            </w:r>
            <w:r w:rsidRPr="00C124EE">
              <w:t>od data stvrzenky poštovního úřadu (data převzetí zásilky kurýrní službou od odesílatele);</w:t>
            </w:r>
          </w:p>
        </w:tc>
      </w:tr>
      <w:tr w:rsidR="00B77546" w:rsidRPr="00C124EE" w14:paraId="0DCF012C" w14:textId="77777777" w:rsidTr="005D02C1">
        <w:tc>
          <w:tcPr>
            <w:tcW w:w="1526" w:type="dxa"/>
          </w:tcPr>
          <w:p w14:paraId="16F9FB96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0F3560CB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bCs/>
                <w:noProof/>
              </w:rPr>
              <w:t>ÚČEL DÍLA</w:t>
            </w:r>
          </w:p>
        </w:tc>
      </w:tr>
      <w:tr w:rsidR="00B77546" w:rsidRPr="00C124EE" w14:paraId="3057E4FD" w14:textId="77777777" w:rsidTr="005D02C1">
        <w:tc>
          <w:tcPr>
            <w:tcW w:w="1526" w:type="dxa"/>
          </w:tcPr>
          <w:p w14:paraId="596CBC04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3B75C6C9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bCs/>
                <w:noProof/>
              </w:rPr>
              <w:t>PŘEDMĚT SMLOUVY – DÍLO</w:t>
            </w:r>
          </w:p>
        </w:tc>
      </w:tr>
      <w:tr w:rsidR="00B77546" w:rsidRPr="00C124EE" w14:paraId="3920C8D4" w14:textId="77777777" w:rsidTr="005D02C1">
        <w:tc>
          <w:tcPr>
            <w:tcW w:w="1526" w:type="dxa"/>
          </w:tcPr>
          <w:p w14:paraId="36F87AD4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758CE457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bCs/>
                <w:noProof/>
              </w:rPr>
              <w:t>TERMÍNY PROVEDENÍ DÍLA</w:t>
            </w:r>
          </w:p>
        </w:tc>
      </w:tr>
      <w:tr w:rsidR="00B77546" w:rsidRPr="00C124EE" w14:paraId="7986F9C2" w14:textId="77777777" w:rsidTr="005D02C1">
        <w:tc>
          <w:tcPr>
            <w:tcW w:w="1526" w:type="dxa"/>
          </w:tcPr>
          <w:p w14:paraId="39C54428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FD495E2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noProof/>
              </w:rPr>
              <w:t>POVINNOSTI ZHOTOVITELE PŘI PROVEDENÍ DÍLA</w:t>
            </w:r>
          </w:p>
        </w:tc>
      </w:tr>
      <w:tr w:rsidR="00B77546" w:rsidRPr="00C124EE" w14:paraId="4E7FF91E" w14:textId="77777777" w:rsidTr="005D02C1">
        <w:tc>
          <w:tcPr>
            <w:tcW w:w="1526" w:type="dxa"/>
          </w:tcPr>
          <w:p w14:paraId="4A286E94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0C26FB36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noProof/>
              </w:rPr>
              <w:t>SOUČINNOST OBJEDNATELE</w:t>
            </w:r>
          </w:p>
        </w:tc>
      </w:tr>
      <w:tr w:rsidR="00B77546" w:rsidRPr="00C124EE" w14:paraId="70F7CB6E" w14:textId="77777777" w:rsidTr="005D02C1">
        <w:tc>
          <w:tcPr>
            <w:tcW w:w="1526" w:type="dxa"/>
          </w:tcPr>
          <w:p w14:paraId="1E84DE13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6A484123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bCs/>
                <w:noProof/>
              </w:rPr>
              <w:t>SMLUVNÍ CENA</w:t>
            </w:r>
          </w:p>
        </w:tc>
      </w:tr>
      <w:tr w:rsidR="00B77546" w:rsidRPr="00C124EE" w14:paraId="1FF5F266" w14:textId="77777777" w:rsidTr="005D02C1">
        <w:tc>
          <w:tcPr>
            <w:tcW w:w="1526" w:type="dxa"/>
          </w:tcPr>
          <w:p w14:paraId="6D44347E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6C9EB796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noProof/>
              </w:rPr>
              <w:t>PLATEBNÍ PODMÍNKY</w:t>
            </w:r>
          </w:p>
        </w:tc>
      </w:tr>
      <w:tr w:rsidR="00B77546" w:rsidRPr="00C124EE" w14:paraId="54CCB90B" w14:textId="77777777" w:rsidTr="005D02C1">
        <w:tc>
          <w:tcPr>
            <w:tcW w:w="1526" w:type="dxa"/>
          </w:tcPr>
          <w:p w14:paraId="3961051A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A0D8C50" w14:textId="77777777" w:rsidR="00B77546" w:rsidRPr="00C124EE" w:rsidRDefault="00B77546" w:rsidP="005D02C1">
            <w:pPr>
              <w:pStyle w:val="Odstavec"/>
              <w:jc w:val="both"/>
              <w:rPr>
                <w:b/>
              </w:rPr>
            </w:pPr>
            <w:r w:rsidRPr="00C124EE">
              <w:rPr>
                <w:noProof/>
              </w:rPr>
              <w:t>DANĚ, CLA A POPLATKY</w:t>
            </w:r>
          </w:p>
        </w:tc>
      </w:tr>
      <w:tr w:rsidR="00B77546" w:rsidRPr="00C124EE" w14:paraId="40C7E2BD" w14:textId="77777777" w:rsidTr="005D02C1">
        <w:tc>
          <w:tcPr>
            <w:tcW w:w="1526" w:type="dxa"/>
          </w:tcPr>
          <w:p w14:paraId="4CE3CEFC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A887A47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BANKOVNÍ ZÁRUKA ZA PROVEDENÍ DÍLA A ZA AKONTACI</w:t>
            </w:r>
          </w:p>
        </w:tc>
      </w:tr>
      <w:tr w:rsidR="00B77546" w:rsidRPr="00C124EE" w14:paraId="37D4BD78" w14:textId="77777777" w:rsidTr="005D02C1">
        <w:tc>
          <w:tcPr>
            <w:tcW w:w="1526" w:type="dxa"/>
          </w:tcPr>
          <w:p w14:paraId="4F524A8B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2302A731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bCs/>
                <w:noProof/>
              </w:rPr>
              <w:t>LICENCE / PRÁVA K POUŽÍVÁNÍ TECHNICKÝCH INFORMACÍ</w:t>
            </w:r>
          </w:p>
        </w:tc>
      </w:tr>
      <w:tr w:rsidR="00B77546" w:rsidRPr="00C124EE" w14:paraId="68DF5686" w14:textId="77777777" w:rsidTr="005D02C1">
        <w:tc>
          <w:tcPr>
            <w:tcW w:w="1526" w:type="dxa"/>
          </w:tcPr>
          <w:p w14:paraId="7775870C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72CACB1F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OCHRANA INFORMACÍ A SMLUVNÍCH DOKUMENTŮ</w:t>
            </w:r>
            <w:r w:rsidR="00042CA3" w:rsidRPr="00C124EE">
              <w:rPr>
                <w:noProof/>
              </w:rPr>
              <w:t xml:space="preserve">, </w:t>
            </w:r>
            <w:bookmarkStart w:id="8" w:name="_Ref506272848"/>
            <w:bookmarkStart w:id="9" w:name="_Toc521590315"/>
            <w:r w:rsidR="00042CA3" w:rsidRPr="00C124EE">
              <w:rPr>
                <w:bCs/>
              </w:rPr>
              <w:t>ZÁSADY ETICKÉHO JEDNÁNÍ VE SMLUVNÍM VZTAHU</w:t>
            </w:r>
            <w:bookmarkEnd w:id="8"/>
            <w:bookmarkEnd w:id="9"/>
          </w:p>
        </w:tc>
      </w:tr>
      <w:tr w:rsidR="00B77546" w:rsidRPr="00C124EE" w14:paraId="53F04E19" w14:textId="77777777" w:rsidTr="005D02C1">
        <w:tc>
          <w:tcPr>
            <w:tcW w:w="1526" w:type="dxa"/>
          </w:tcPr>
          <w:p w14:paraId="5B075308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43093984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ZÁSTUPCI SMLUVNÍCH STRAN</w:t>
            </w:r>
          </w:p>
        </w:tc>
      </w:tr>
      <w:tr w:rsidR="00B77546" w:rsidRPr="00C124EE" w14:paraId="4C6A2E0B" w14:textId="77777777" w:rsidTr="005D02C1">
        <w:tc>
          <w:tcPr>
            <w:tcW w:w="1526" w:type="dxa"/>
          </w:tcPr>
          <w:p w14:paraId="44F10A6B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6E2995F1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INFORMACE PRO OBJEDNATELE</w:t>
            </w:r>
          </w:p>
        </w:tc>
      </w:tr>
      <w:tr w:rsidR="00B77546" w:rsidRPr="00C124EE" w14:paraId="3AE06027" w14:textId="77777777" w:rsidTr="005D02C1">
        <w:tc>
          <w:tcPr>
            <w:tcW w:w="1526" w:type="dxa"/>
          </w:tcPr>
          <w:p w14:paraId="207540A1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4D3D11CA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 xml:space="preserve">UZAVÍRÁNÍ SMLUV S </w:t>
            </w:r>
            <w:r w:rsidRPr="00C124EE">
              <w:rPr>
                <w:smallCaps/>
                <w:noProof/>
              </w:rPr>
              <w:t>PODDODAVATELI</w:t>
            </w:r>
          </w:p>
        </w:tc>
      </w:tr>
      <w:tr w:rsidR="00B77546" w:rsidRPr="00C124EE" w14:paraId="246196A7" w14:textId="77777777" w:rsidTr="005D02C1">
        <w:tc>
          <w:tcPr>
            <w:tcW w:w="1526" w:type="dxa"/>
          </w:tcPr>
          <w:p w14:paraId="4CD595FA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38E7818B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NORMY A PŘEDPISY</w:t>
            </w:r>
          </w:p>
        </w:tc>
      </w:tr>
      <w:tr w:rsidR="00B77546" w:rsidRPr="00C124EE" w14:paraId="12D572E7" w14:textId="77777777" w:rsidTr="005D02C1">
        <w:tc>
          <w:tcPr>
            <w:tcW w:w="1526" w:type="dxa"/>
          </w:tcPr>
          <w:p w14:paraId="4EDD4063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18FBE6E4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INŽENÝRSKÉ PRÁCE, DOKUMENTACE</w:t>
            </w:r>
          </w:p>
        </w:tc>
      </w:tr>
      <w:tr w:rsidR="00B77546" w:rsidRPr="00C124EE" w14:paraId="7F7ADAF7" w14:textId="77777777" w:rsidTr="005D02C1">
        <w:tc>
          <w:tcPr>
            <w:tcW w:w="1526" w:type="dxa"/>
          </w:tcPr>
          <w:p w14:paraId="21A5B2A1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6CC2927E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POSTUP REALIZACE DÍLA</w:t>
            </w:r>
          </w:p>
        </w:tc>
      </w:tr>
      <w:tr w:rsidR="00B77546" w:rsidRPr="00C124EE" w14:paraId="2654E954" w14:textId="77777777" w:rsidTr="005D02C1">
        <w:tc>
          <w:tcPr>
            <w:tcW w:w="1526" w:type="dxa"/>
          </w:tcPr>
          <w:p w14:paraId="272F24DA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6A5810E" w14:textId="77777777" w:rsidR="00B77546" w:rsidRPr="00C124EE" w:rsidRDefault="00B77546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DODÁNÍ A DOKUMENTY</w:t>
            </w:r>
          </w:p>
        </w:tc>
      </w:tr>
      <w:tr w:rsidR="00B77546" w:rsidRPr="00C124EE" w14:paraId="32ABA7F8" w14:textId="77777777" w:rsidTr="005D02C1">
        <w:tc>
          <w:tcPr>
            <w:tcW w:w="1526" w:type="dxa"/>
          </w:tcPr>
          <w:p w14:paraId="2287FCEE" w14:textId="77777777" w:rsidR="00B77546" w:rsidRPr="00C124EE" w:rsidRDefault="00B77546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5FEFFE4" w14:textId="77777777" w:rsidR="00B77546" w:rsidRPr="00C124EE" w:rsidRDefault="00B77546" w:rsidP="00042CA3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INSTRUKCE PRO BALENÍ</w:t>
            </w:r>
          </w:p>
        </w:tc>
      </w:tr>
      <w:tr w:rsidR="00042CA3" w:rsidRPr="00C124EE" w14:paraId="31A75AD4" w14:textId="77777777" w:rsidTr="005D02C1">
        <w:tc>
          <w:tcPr>
            <w:tcW w:w="1526" w:type="dxa"/>
          </w:tcPr>
          <w:p w14:paraId="7E579C46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021318B4" w14:textId="77777777" w:rsidR="00042CA3" w:rsidRPr="00C124EE" w:rsidRDefault="00042CA3" w:rsidP="00042CA3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DOPRAVA</w:t>
            </w:r>
          </w:p>
        </w:tc>
      </w:tr>
      <w:tr w:rsidR="00042CA3" w:rsidRPr="00C124EE" w14:paraId="69BA2136" w14:textId="77777777" w:rsidTr="005D02C1">
        <w:tc>
          <w:tcPr>
            <w:tcW w:w="1526" w:type="dxa"/>
          </w:tcPr>
          <w:p w14:paraId="7C543BA6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46814ED5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ZABEZPEČENÍ KVALITY DÍLA</w:t>
            </w:r>
          </w:p>
        </w:tc>
      </w:tr>
      <w:tr w:rsidR="00042CA3" w:rsidRPr="00C124EE" w14:paraId="631493EA" w14:textId="77777777" w:rsidTr="005D02C1">
        <w:tc>
          <w:tcPr>
            <w:tcW w:w="1526" w:type="dxa"/>
          </w:tcPr>
          <w:p w14:paraId="2498FAAC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1BD55B19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PROVEDENÍ A UKONČENÍ MONTÁŽE</w:t>
            </w:r>
          </w:p>
        </w:tc>
      </w:tr>
      <w:tr w:rsidR="00042CA3" w:rsidRPr="00C124EE" w14:paraId="6FB13D11" w14:textId="77777777" w:rsidTr="005D02C1">
        <w:tc>
          <w:tcPr>
            <w:tcW w:w="1526" w:type="dxa"/>
          </w:tcPr>
          <w:p w14:paraId="277B5CF0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42A9305D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UVÁDĚNÍ DO PROVOZU</w:t>
            </w:r>
          </w:p>
        </w:tc>
      </w:tr>
      <w:tr w:rsidR="00042CA3" w:rsidRPr="00C124EE" w14:paraId="103EC521" w14:textId="77777777" w:rsidTr="005D02C1">
        <w:tc>
          <w:tcPr>
            <w:tcW w:w="1526" w:type="dxa"/>
          </w:tcPr>
          <w:p w14:paraId="7D80BAD8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4E8CF278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PŘEDBĚŽNÉ PŘEVZETÍ DÍLA</w:t>
            </w:r>
          </w:p>
        </w:tc>
      </w:tr>
      <w:tr w:rsidR="00042CA3" w:rsidRPr="00C124EE" w14:paraId="241A802E" w14:textId="77777777" w:rsidTr="005D02C1">
        <w:tc>
          <w:tcPr>
            <w:tcW w:w="1526" w:type="dxa"/>
          </w:tcPr>
          <w:p w14:paraId="531D4D2B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26263DB8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OVĚŘOVACÍ PROVOZ</w:t>
            </w:r>
          </w:p>
        </w:tc>
      </w:tr>
      <w:tr w:rsidR="00042CA3" w:rsidRPr="00C124EE" w14:paraId="3051F5D3" w14:textId="77777777" w:rsidTr="005D02C1">
        <w:tc>
          <w:tcPr>
            <w:tcW w:w="1526" w:type="dxa"/>
          </w:tcPr>
          <w:p w14:paraId="27B4315D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46D68FA8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GARANČNÍ MĚŘENÍ V RÁMCI TESTU „B“, KONEČNÉ PŘEVZETÍ DÍLA</w:t>
            </w:r>
          </w:p>
        </w:tc>
      </w:tr>
      <w:tr w:rsidR="00042CA3" w:rsidRPr="00C124EE" w14:paraId="07B16A03" w14:textId="77777777" w:rsidTr="005D02C1">
        <w:tc>
          <w:tcPr>
            <w:tcW w:w="1526" w:type="dxa"/>
          </w:tcPr>
          <w:p w14:paraId="535078AB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13209DE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bookmarkStart w:id="10" w:name="_Toc113893735"/>
            <w:bookmarkStart w:id="11" w:name="_Toc307926954"/>
            <w:bookmarkStart w:id="12" w:name="_Toc306882918"/>
            <w:bookmarkStart w:id="13" w:name="_Toc12360757"/>
            <w:r w:rsidRPr="00C124EE">
              <w:rPr>
                <w:noProof/>
              </w:rPr>
              <w:t>SPLNĚNÍ POVINNOSTÍ ZHOTOVITELE</w:t>
            </w:r>
            <w:bookmarkEnd w:id="10"/>
            <w:bookmarkEnd w:id="11"/>
            <w:bookmarkEnd w:id="12"/>
            <w:bookmarkEnd w:id="13"/>
          </w:p>
        </w:tc>
      </w:tr>
      <w:tr w:rsidR="00042CA3" w:rsidRPr="00C124EE" w14:paraId="0D5416B0" w14:textId="77777777" w:rsidTr="005D02C1">
        <w:tc>
          <w:tcPr>
            <w:tcW w:w="1526" w:type="dxa"/>
          </w:tcPr>
          <w:p w14:paraId="3C3C98D5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7BBFEF81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HAVARIJNÍ PRÁCE</w:t>
            </w:r>
          </w:p>
        </w:tc>
      </w:tr>
      <w:tr w:rsidR="00042CA3" w:rsidRPr="00C124EE" w14:paraId="1B4006EF" w14:textId="77777777" w:rsidTr="005D02C1">
        <w:tc>
          <w:tcPr>
            <w:tcW w:w="1526" w:type="dxa"/>
          </w:tcPr>
          <w:p w14:paraId="6DF703EC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385E7876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bCs/>
                <w:noProof/>
              </w:rPr>
              <w:t>ŠKOLENÍ PROVOZNÍHO A ÚDRŽBÁŘSKÉHO PERSONÁLU OBJEDNATELE</w:t>
            </w:r>
          </w:p>
        </w:tc>
      </w:tr>
      <w:tr w:rsidR="00042CA3" w:rsidRPr="00C124EE" w14:paraId="7A9E8162" w14:textId="77777777" w:rsidTr="005D02C1">
        <w:tc>
          <w:tcPr>
            <w:tcW w:w="1526" w:type="dxa"/>
          </w:tcPr>
          <w:p w14:paraId="0256BDEB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4C09199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NÁHRADNÍ DÍLY A RYCHLE SE OPOTŘEBUJÍCÍ DÍLY</w:t>
            </w:r>
          </w:p>
        </w:tc>
      </w:tr>
      <w:tr w:rsidR="00042CA3" w:rsidRPr="00C124EE" w14:paraId="0446D0F8" w14:textId="77777777" w:rsidTr="005D02C1">
        <w:tc>
          <w:tcPr>
            <w:tcW w:w="1526" w:type="dxa"/>
          </w:tcPr>
          <w:p w14:paraId="2DD6858A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19CDB934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POZÁRUČNÍ SERVIS</w:t>
            </w:r>
          </w:p>
        </w:tc>
      </w:tr>
      <w:tr w:rsidR="00042CA3" w:rsidRPr="00C124EE" w14:paraId="7CE9EC87" w14:textId="77777777" w:rsidTr="005D02C1">
        <w:tc>
          <w:tcPr>
            <w:tcW w:w="1526" w:type="dxa"/>
          </w:tcPr>
          <w:p w14:paraId="2BCB5BBD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338B2A7E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STAVENIŠTĚ A MONTÁŽNÍ PRACOVIŠTĚ</w:t>
            </w:r>
          </w:p>
        </w:tc>
      </w:tr>
      <w:tr w:rsidR="00042CA3" w:rsidRPr="00C124EE" w14:paraId="0957292E" w14:textId="77777777" w:rsidTr="005D02C1">
        <w:tc>
          <w:tcPr>
            <w:tcW w:w="1526" w:type="dxa"/>
          </w:tcPr>
          <w:p w14:paraId="3523DF32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3C364739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ADMINISTRATIVNÍ ŘÁD, BEZPEČNOST PRÁCE</w:t>
            </w:r>
          </w:p>
        </w:tc>
      </w:tr>
      <w:tr w:rsidR="00042CA3" w:rsidRPr="00C124EE" w14:paraId="4A13E819" w14:textId="77777777" w:rsidTr="005D02C1">
        <w:tc>
          <w:tcPr>
            <w:tcW w:w="1526" w:type="dxa"/>
          </w:tcPr>
          <w:p w14:paraId="6FD38A85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21761517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NAKLÁDÁNÍ S ODPADY, OCHRANA ŽIVOTNÍHO PROSTŘEDÍ</w:t>
            </w:r>
          </w:p>
        </w:tc>
      </w:tr>
      <w:tr w:rsidR="00042CA3" w:rsidRPr="00C124EE" w14:paraId="51D09FDD" w14:textId="77777777" w:rsidTr="005D02C1">
        <w:tc>
          <w:tcPr>
            <w:tcW w:w="1526" w:type="dxa"/>
          </w:tcPr>
          <w:p w14:paraId="78BBF1A0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D319291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OCHRANA DÍLA</w:t>
            </w:r>
          </w:p>
        </w:tc>
      </w:tr>
      <w:tr w:rsidR="00042CA3" w:rsidRPr="00C124EE" w14:paraId="7D4117D3" w14:textId="77777777" w:rsidTr="005D02C1">
        <w:tc>
          <w:tcPr>
            <w:tcW w:w="1526" w:type="dxa"/>
          </w:tcPr>
          <w:p w14:paraId="4B91BD4C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3117E88C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GARANTOVANÉ PARAMETRY</w:t>
            </w:r>
          </w:p>
        </w:tc>
      </w:tr>
      <w:tr w:rsidR="00042CA3" w:rsidRPr="00C124EE" w14:paraId="5C0A25C9" w14:textId="77777777" w:rsidTr="005D02C1">
        <w:tc>
          <w:tcPr>
            <w:tcW w:w="1526" w:type="dxa"/>
          </w:tcPr>
          <w:p w14:paraId="453BF91B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28D0599A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SMLUVNÍ POKUTA</w:t>
            </w:r>
          </w:p>
        </w:tc>
      </w:tr>
      <w:tr w:rsidR="00042CA3" w:rsidRPr="00C124EE" w14:paraId="21DB530F" w14:textId="77777777" w:rsidTr="005D02C1">
        <w:tc>
          <w:tcPr>
            <w:tcW w:w="1526" w:type="dxa"/>
          </w:tcPr>
          <w:p w14:paraId="0C587CBE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39B64E01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ODPOVĚDNOST ZA VADY DÍLA, ZÁRUKA ZA JAKOST</w:t>
            </w:r>
          </w:p>
        </w:tc>
      </w:tr>
      <w:tr w:rsidR="00042CA3" w:rsidRPr="00C124EE" w14:paraId="4D25622D" w14:textId="77777777" w:rsidTr="005D02C1">
        <w:tc>
          <w:tcPr>
            <w:tcW w:w="1526" w:type="dxa"/>
          </w:tcPr>
          <w:p w14:paraId="760E1FFE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16EE404C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NÁHRADA ÚJMY (ŠKODY), CELKOVÁ ODPOVĚDNOST</w:t>
            </w:r>
          </w:p>
        </w:tc>
      </w:tr>
      <w:tr w:rsidR="00042CA3" w:rsidRPr="00C124EE" w14:paraId="3B317D0A" w14:textId="77777777" w:rsidTr="005D02C1">
        <w:tc>
          <w:tcPr>
            <w:tcW w:w="1526" w:type="dxa"/>
          </w:tcPr>
          <w:p w14:paraId="2E342586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219062F8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ODŠKODNĚNÍ ZA PATENTOVOU ČISTOTU</w:t>
            </w:r>
          </w:p>
        </w:tc>
      </w:tr>
      <w:tr w:rsidR="00042CA3" w:rsidRPr="00C124EE" w14:paraId="79A78066" w14:textId="77777777" w:rsidTr="005D02C1">
        <w:tc>
          <w:tcPr>
            <w:tcW w:w="1526" w:type="dxa"/>
          </w:tcPr>
          <w:p w14:paraId="7496C444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6F46A86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PŘEVOD VLASTNICKÉHO PRÁVA</w:t>
            </w:r>
          </w:p>
        </w:tc>
      </w:tr>
      <w:tr w:rsidR="00042CA3" w:rsidRPr="00C124EE" w14:paraId="3B3180ED" w14:textId="77777777" w:rsidTr="005D02C1">
        <w:tc>
          <w:tcPr>
            <w:tcW w:w="1526" w:type="dxa"/>
          </w:tcPr>
          <w:p w14:paraId="29F5D493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6E8C745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PÉČE O DÍLO, PŘECHOD ODPOVĚDNOSTI ZA VZNIK ŠKODY NA DÍLE</w:t>
            </w:r>
          </w:p>
        </w:tc>
      </w:tr>
      <w:tr w:rsidR="00042CA3" w:rsidRPr="00C124EE" w14:paraId="0422E4B9" w14:textId="77777777" w:rsidTr="005D02C1">
        <w:tc>
          <w:tcPr>
            <w:tcW w:w="1526" w:type="dxa"/>
          </w:tcPr>
          <w:p w14:paraId="752BDC49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2EAED4B5" w14:textId="77777777" w:rsidR="00042CA3" w:rsidRPr="00C124EE" w:rsidRDefault="00042CA3" w:rsidP="00C124EE">
            <w:pPr>
              <w:pStyle w:val="Odstavec"/>
              <w:rPr>
                <w:noProof/>
              </w:rPr>
            </w:pPr>
            <w:r w:rsidRPr="00C124EE">
              <w:rPr>
                <w:noProof/>
              </w:rPr>
              <w:t>ZTRÁTA NEBO POŠKOZENÍ MAJETKU, NEHODA NEBO ZRANĚNÍ PRACOVNÍKŮ, ODŠKODNĚNÍ</w:t>
            </w:r>
          </w:p>
        </w:tc>
      </w:tr>
      <w:tr w:rsidR="00042CA3" w:rsidRPr="00C124EE" w14:paraId="1E4AEC41" w14:textId="77777777" w:rsidTr="005D02C1">
        <w:tc>
          <w:tcPr>
            <w:tcW w:w="1526" w:type="dxa"/>
          </w:tcPr>
          <w:p w14:paraId="49AD2CD4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139D8D85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POJIŠTĚNÍ</w:t>
            </w:r>
          </w:p>
        </w:tc>
      </w:tr>
      <w:tr w:rsidR="00042CA3" w:rsidRPr="00C124EE" w14:paraId="425818CF" w14:textId="77777777" w:rsidTr="005D02C1">
        <w:tc>
          <w:tcPr>
            <w:tcW w:w="1526" w:type="dxa"/>
          </w:tcPr>
          <w:p w14:paraId="3B563149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74AD95C8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VYŠŠÍ MOC</w:t>
            </w:r>
          </w:p>
        </w:tc>
      </w:tr>
      <w:tr w:rsidR="00042CA3" w:rsidRPr="00C124EE" w14:paraId="5687A3F3" w14:textId="77777777" w:rsidTr="005D02C1">
        <w:tc>
          <w:tcPr>
            <w:tcW w:w="1526" w:type="dxa"/>
          </w:tcPr>
          <w:p w14:paraId="48BCA07B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07655C03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ZMĚNOVÉ ŘÍZENÍ</w:t>
            </w:r>
          </w:p>
        </w:tc>
      </w:tr>
      <w:tr w:rsidR="00042CA3" w:rsidRPr="00C124EE" w14:paraId="08000F7A" w14:textId="77777777" w:rsidTr="005D02C1">
        <w:tc>
          <w:tcPr>
            <w:tcW w:w="1526" w:type="dxa"/>
          </w:tcPr>
          <w:p w14:paraId="2CA97858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7C7AA45A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PŘERUŠENÍ PRACÍ</w:t>
            </w:r>
          </w:p>
        </w:tc>
      </w:tr>
      <w:tr w:rsidR="00042CA3" w:rsidRPr="00C124EE" w14:paraId="02494C3E" w14:textId="77777777" w:rsidTr="005D02C1">
        <w:tc>
          <w:tcPr>
            <w:tcW w:w="1526" w:type="dxa"/>
          </w:tcPr>
          <w:p w14:paraId="055E7BB0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14BBC38A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noProof/>
              </w:rPr>
              <w:t>ODSTOUPENÍ OD SMLOUVY</w:t>
            </w:r>
          </w:p>
        </w:tc>
      </w:tr>
      <w:tr w:rsidR="00042CA3" w:rsidRPr="00C124EE" w14:paraId="6E8362C6" w14:textId="77777777" w:rsidTr="005D02C1">
        <w:tc>
          <w:tcPr>
            <w:tcW w:w="1526" w:type="dxa"/>
          </w:tcPr>
          <w:p w14:paraId="50FEA876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54918AB7" w14:textId="77777777" w:rsidR="00042CA3" w:rsidRPr="00C124EE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bCs/>
                <w:noProof/>
              </w:rPr>
              <w:t>ZÁSADY ETICKÉHO JEDNÁNÍ VE SMLUVNÍM VZTAHU</w:t>
            </w:r>
          </w:p>
        </w:tc>
      </w:tr>
      <w:tr w:rsidR="00042CA3" w:rsidRPr="00404F08" w14:paraId="07C52633" w14:textId="77777777" w:rsidTr="005D02C1">
        <w:tc>
          <w:tcPr>
            <w:tcW w:w="1526" w:type="dxa"/>
          </w:tcPr>
          <w:p w14:paraId="41712D08" w14:textId="77777777" w:rsidR="00042CA3" w:rsidRPr="00C124EE" w:rsidRDefault="00042CA3" w:rsidP="006954EF">
            <w:pPr>
              <w:pStyle w:val="Odstavec"/>
              <w:numPr>
                <w:ilvl w:val="0"/>
                <w:numId w:val="31"/>
              </w:numPr>
              <w:ind w:hanging="578"/>
              <w:jc w:val="both"/>
              <w:rPr>
                <w:b/>
              </w:rPr>
            </w:pPr>
          </w:p>
        </w:tc>
        <w:tc>
          <w:tcPr>
            <w:tcW w:w="8221" w:type="dxa"/>
          </w:tcPr>
          <w:p w14:paraId="2DD96359" w14:textId="77777777" w:rsidR="00042CA3" w:rsidRPr="00404F08" w:rsidRDefault="00042CA3" w:rsidP="005D02C1">
            <w:pPr>
              <w:pStyle w:val="Odstavec"/>
              <w:jc w:val="both"/>
              <w:rPr>
                <w:noProof/>
              </w:rPr>
            </w:pPr>
            <w:r w:rsidRPr="00C124EE">
              <w:rPr>
                <w:bCs/>
                <w:noProof/>
              </w:rPr>
              <w:t>ZÁVĚREČNÁ USTANOVENÍ</w:t>
            </w:r>
          </w:p>
        </w:tc>
      </w:tr>
    </w:tbl>
    <w:p w14:paraId="31573657" w14:textId="77777777" w:rsidR="00B77546" w:rsidRPr="00404F08" w:rsidRDefault="00B77546" w:rsidP="00B77546">
      <w:pPr>
        <w:pStyle w:val="Odstavec0"/>
        <w:spacing w:after="3600"/>
      </w:pPr>
      <w:r w:rsidRPr="00404F08"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32054CD3" w14:textId="77777777" w:rsidTr="00671C44">
        <w:tc>
          <w:tcPr>
            <w:tcW w:w="9639" w:type="dxa"/>
            <w:shd w:val="clear" w:color="auto" w:fill="F3F3F3"/>
          </w:tcPr>
          <w:p w14:paraId="79CC69D7" w14:textId="77777777" w:rsidR="00072019" w:rsidRDefault="00072019" w:rsidP="001F56C4">
            <w:pPr>
              <w:pStyle w:val="Nadpis1"/>
              <w:numPr>
                <w:ilvl w:val="0"/>
                <w:numId w:val="0"/>
              </w:numPr>
              <w:ind w:left="72"/>
              <w:jc w:val="center"/>
              <w:rPr>
                <w:sz w:val="40"/>
              </w:rPr>
            </w:pPr>
            <w:bookmarkStart w:id="14" w:name="_Toc55196205"/>
            <w:bookmarkStart w:id="15" w:name="_Toc17372971"/>
            <w:r>
              <w:rPr>
                <w:spacing w:val="100"/>
                <w:sz w:val="40"/>
                <w:szCs w:val="40"/>
              </w:rPr>
              <w:lastRenderedPageBreak/>
              <w:t>Svazek C</w:t>
            </w:r>
            <w:r>
              <w:rPr>
                <w:spacing w:val="100"/>
              </w:rPr>
              <w:br/>
            </w:r>
            <w:bookmarkEnd w:id="14"/>
            <w:r>
              <w:t>Přílohy návrhu smlouvy o dílo</w:t>
            </w:r>
            <w:bookmarkEnd w:id="15"/>
          </w:p>
        </w:tc>
      </w:tr>
    </w:tbl>
    <w:p w14:paraId="10610DE7" w14:textId="77777777" w:rsidR="00072019" w:rsidRDefault="00072019" w:rsidP="003B55C6">
      <w:pPr>
        <w:pStyle w:val="Odstavec"/>
        <w:jc w:val="both"/>
      </w:pPr>
      <w:r>
        <w:br w:type="page"/>
      </w:r>
      <w:r>
        <w:lastRenderedPageBreak/>
        <w:t xml:space="preserve">Tento </w:t>
      </w:r>
      <w:r>
        <w:rPr>
          <w:b/>
        </w:rPr>
        <w:t xml:space="preserve">Svazek C - Přílohy návrhu </w:t>
      </w:r>
      <w:r>
        <w:rPr>
          <w:b/>
          <w:smallCaps/>
        </w:rPr>
        <w:t>smlouvy</w:t>
      </w:r>
      <w:r>
        <w:rPr>
          <w:smallCaps/>
        </w:rPr>
        <w:t xml:space="preserve"> </w:t>
      </w:r>
      <w:r>
        <w:rPr>
          <w:b/>
          <w:smallCaps/>
        </w:rPr>
        <w:t>o dílo</w:t>
      </w:r>
      <w:r>
        <w:t xml:space="preserve"> bude v rámci </w:t>
      </w:r>
      <w:r w:rsidR="00DD3394" w:rsidRPr="00DD3394">
        <w:rPr>
          <w:b/>
        </w:rPr>
        <w:t>předběžné nabídky /</w:t>
      </w:r>
      <w:r w:rsidR="00DD3394">
        <w:t xml:space="preserve"> </w:t>
      </w:r>
      <w:r>
        <w:rPr>
          <w:b/>
        </w:rPr>
        <w:t>nabídky</w:t>
      </w:r>
      <w:r w:rsidR="004E4330">
        <w:t xml:space="preserve"> dále členěn na Svazky C1 až C1</w:t>
      </w:r>
      <w:r w:rsidR="00645C5A">
        <w:t>4</w:t>
      </w:r>
      <w:r>
        <w:t>, jak je dále uvedeno.</w:t>
      </w:r>
    </w:p>
    <w:p w14:paraId="765F02D3" w14:textId="77777777" w:rsidR="00072019" w:rsidRDefault="00072019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29B3804B" w14:textId="77777777" w:rsidTr="00671C44">
        <w:tc>
          <w:tcPr>
            <w:tcW w:w="9639" w:type="dxa"/>
            <w:shd w:val="clear" w:color="auto" w:fill="F3F3F3"/>
          </w:tcPr>
          <w:p w14:paraId="35FC436D" w14:textId="77777777" w:rsidR="00072019" w:rsidRDefault="00072019" w:rsidP="001F56C4">
            <w:pPr>
              <w:pStyle w:val="Nadpis1"/>
              <w:numPr>
                <w:ilvl w:val="0"/>
                <w:numId w:val="0"/>
              </w:numPr>
              <w:jc w:val="center"/>
              <w:rPr>
                <w:sz w:val="40"/>
              </w:rPr>
            </w:pPr>
            <w:bookmarkStart w:id="16" w:name="_Toc55196207"/>
            <w:bookmarkStart w:id="17" w:name="_Toc17372972"/>
            <w:r>
              <w:rPr>
                <w:spacing w:val="100"/>
                <w:sz w:val="40"/>
                <w:szCs w:val="40"/>
              </w:rPr>
              <w:lastRenderedPageBreak/>
              <w:t>Svazek C1</w:t>
            </w:r>
            <w:r>
              <w:rPr>
                <w:spacing w:val="100"/>
              </w:rPr>
              <w:br/>
            </w:r>
            <w:r>
              <w:t>Požadavky objednatele na technické řešení díla</w:t>
            </w:r>
            <w:bookmarkEnd w:id="16"/>
            <w:bookmarkEnd w:id="17"/>
          </w:p>
        </w:tc>
      </w:tr>
    </w:tbl>
    <w:p w14:paraId="664D92F6" w14:textId="77777777" w:rsidR="00F5045A" w:rsidRPr="00113056" w:rsidRDefault="00072019" w:rsidP="006954EF">
      <w:pPr>
        <w:numPr>
          <w:ilvl w:val="0"/>
          <w:numId w:val="18"/>
        </w:numPr>
        <w:tabs>
          <w:tab w:val="clear" w:pos="822"/>
          <w:tab w:val="num" w:pos="567"/>
        </w:tabs>
        <w:ind w:left="567" w:hanging="567"/>
        <w:jc w:val="both"/>
        <w:rPr>
          <w:b/>
        </w:rPr>
      </w:pPr>
      <w:r>
        <w:br w:type="page"/>
      </w:r>
      <w:r w:rsidR="00F5045A">
        <w:lastRenderedPageBreak/>
        <w:t xml:space="preserve">V tomto </w:t>
      </w:r>
      <w:r w:rsidR="00F5045A">
        <w:rPr>
          <w:b/>
        </w:rPr>
        <w:t xml:space="preserve">Svazku C1 </w:t>
      </w:r>
      <w:r w:rsidR="00DD3394" w:rsidRPr="00404F08">
        <w:rPr>
          <w:b/>
        </w:rPr>
        <w:t xml:space="preserve">předběžné nabídky / </w:t>
      </w:r>
      <w:r w:rsidR="00F5045A">
        <w:rPr>
          <w:b/>
        </w:rPr>
        <w:t xml:space="preserve">nabídky </w:t>
      </w:r>
      <w:r w:rsidR="00F5045A">
        <w:t xml:space="preserve">předloží </w:t>
      </w:r>
      <w:r w:rsidR="000149BC" w:rsidRPr="00722AD4">
        <w:t xml:space="preserve">účastník zadávacího řízení </w:t>
      </w:r>
      <w:r w:rsidR="00F5045A">
        <w:rPr>
          <w:b/>
        </w:rPr>
        <w:t xml:space="preserve">Přílohu 1 – Požadavky </w:t>
      </w:r>
      <w:r w:rsidR="00F5045A">
        <w:rPr>
          <w:b/>
          <w:smallCaps/>
        </w:rPr>
        <w:t>objednatele</w:t>
      </w:r>
      <w:r w:rsidR="00F5045A">
        <w:rPr>
          <w:b/>
        </w:rPr>
        <w:t xml:space="preserve"> na technické řešení </w:t>
      </w:r>
      <w:r w:rsidR="00F5045A">
        <w:rPr>
          <w:b/>
          <w:smallCaps/>
        </w:rPr>
        <w:t>díla</w:t>
      </w:r>
      <w:r w:rsidR="00F5045A">
        <w:t>, která byla zpracována zadavatelem a je obsažena v</w:t>
      </w:r>
      <w:r w:rsidR="002814AC">
        <w:t> návaznosti na Část 3 Zadávací dokumentace v</w:t>
      </w:r>
      <w:r w:rsidR="000149BC">
        <w:t xml:space="preserve"> </w:t>
      </w:r>
      <w:r w:rsidR="00F5045A">
        <w:t>Část</w:t>
      </w:r>
      <w:r w:rsidR="00DD3394">
        <w:t>i</w:t>
      </w:r>
      <w:r w:rsidR="00F5045A">
        <w:t xml:space="preserve"> </w:t>
      </w:r>
      <w:r w:rsidR="00DD3394">
        <w:t>2 Zadávací dokumentace</w:t>
      </w:r>
      <w:r w:rsidR="00F5045A">
        <w:t>.</w:t>
      </w:r>
    </w:p>
    <w:p w14:paraId="490BDFC7" w14:textId="77777777" w:rsidR="00C743B1" w:rsidRDefault="00C743B1" w:rsidP="006954EF">
      <w:pPr>
        <w:numPr>
          <w:ilvl w:val="0"/>
          <w:numId w:val="18"/>
        </w:numPr>
        <w:tabs>
          <w:tab w:val="clear" w:pos="822"/>
          <w:tab w:val="num" w:pos="567"/>
        </w:tabs>
        <w:ind w:left="567" w:hanging="567"/>
        <w:jc w:val="both"/>
        <w:rPr>
          <w:b/>
        </w:rPr>
      </w:pPr>
      <w:r>
        <w:t>Ú</w:t>
      </w:r>
      <w:r w:rsidRPr="00722AD4">
        <w:t xml:space="preserve">častník zadávacího řízení </w:t>
      </w:r>
      <w:r w:rsidRPr="00404F08">
        <w:t>není oprávněn v</w:t>
      </w:r>
      <w:r>
        <w:t> Příloze 1 provádět žádné změny.</w:t>
      </w:r>
    </w:p>
    <w:p w14:paraId="6794AB29" w14:textId="77777777" w:rsidR="003B46CF" w:rsidRPr="00FB6B82" w:rsidRDefault="002814AC" w:rsidP="006954EF">
      <w:pPr>
        <w:numPr>
          <w:ilvl w:val="0"/>
          <w:numId w:val="18"/>
        </w:numPr>
        <w:tabs>
          <w:tab w:val="clear" w:pos="822"/>
          <w:tab w:val="num" w:pos="567"/>
        </w:tabs>
        <w:ind w:left="567" w:hanging="567"/>
        <w:jc w:val="both"/>
        <w:rPr>
          <w:b/>
        </w:rPr>
      </w:pPr>
      <w:r w:rsidRPr="00404F08">
        <w:rPr>
          <w:b/>
        </w:rPr>
        <w:t xml:space="preserve">Doplňky </w:t>
      </w:r>
      <w:r w:rsidRPr="00404F08">
        <w:t>Přílohy 1 nebudou v rámci předběžné nabídky / nabídky předkládány.</w:t>
      </w:r>
    </w:p>
    <w:p w14:paraId="0F26EBFD" w14:textId="77777777" w:rsidR="00FB6B82" w:rsidRPr="00622102" w:rsidRDefault="00FB6B82" w:rsidP="00FB6B82">
      <w:pPr>
        <w:pStyle w:val="Podnadpis1"/>
        <w:jc w:val="both"/>
        <w:rPr>
          <w:i/>
        </w:rPr>
      </w:pPr>
      <w:r w:rsidRPr="00622102">
        <w:rPr>
          <w:i/>
        </w:rPr>
        <w:t xml:space="preserve">Poznámka: </w:t>
      </w:r>
    </w:p>
    <w:p w14:paraId="1C9B5C0C" w14:textId="2688D7BE" w:rsidR="00FB6B82" w:rsidRPr="00FB6B82" w:rsidRDefault="00FB6B82" w:rsidP="00FB6B82">
      <w:pPr>
        <w:jc w:val="both"/>
        <w:rPr>
          <w:b/>
        </w:rPr>
      </w:pPr>
      <w:r w:rsidRPr="00622102">
        <w:rPr>
          <w:i/>
        </w:rPr>
        <w:t>V návaznosti na</w:t>
      </w:r>
      <w:r w:rsidRPr="00622102">
        <w:rPr>
          <w:i/>
          <w:smallCaps/>
        </w:rPr>
        <w:t xml:space="preserve"> </w:t>
      </w:r>
      <w:r w:rsidRPr="00622102">
        <w:rPr>
          <w:i/>
        </w:rPr>
        <w:t>odstavec 5 a 6 pokynů pro zpracování Svazku 13 (Přílohy 13- Technická specifikace zhotovitele) obsažených dále v této Části 4 Zadávací dokumentace je zadavatel připraven zvážit návrhy odchylek umožňujících jiné řešení systémů zařízení pro energetické využití odpadů než je uvedeno v technických podmínkách uvedených v Příloze 1 – Požadavky objednatele na technické řešení díla, pokud bude řádně prokázáno, že se ze všech technických, kvalitativních, výkonových, životnostních, spolehlivostních, environmentálních a dalších hledisek jedná o řešení plně ekvivalentní nebo lepší.</w:t>
      </w:r>
    </w:p>
    <w:p w14:paraId="4D7723E1" w14:textId="77777777" w:rsidR="00072019" w:rsidRDefault="00072019">
      <w:pPr>
        <w:pStyle w:val="Odstavec0"/>
        <w:spacing w:after="3600"/>
        <w:ind w:left="0" w:firstLine="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47209C84" w14:textId="77777777" w:rsidTr="00671C44">
        <w:tc>
          <w:tcPr>
            <w:tcW w:w="9639" w:type="dxa"/>
            <w:shd w:val="clear" w:color="auto" w:fill="F3F3F3"/>
          </w:tcPr>
          <w:p w14:paraId="6EA83C5D" w14:textId="4E4AD10C" w:rsidR="00072019" w:rsidRDefault="00072019" w:rsidP="001F56C4">
            <w:pPr>
              <w:pStyle w:val="Nadpis1"/>
              <w:numPr>
                <w:ilvl w:val="0"/>
                <w:numId w:val="0"/>
              </w:numPr>
              <w:jc w:val="center"/>
              <w:rPr>
                <w:sz w:val="40"/>
              </w:rPr>
            </w:pPr>
            <w:bookmarkStart w:id="18" w:name="_Toc55196209"/>
            <w:bookmarkStart w:id="19" w:name="_Toc17372973"/>
            <w:r w:rsidRPr="00D32CC0">
              <w:rPr>
                <w:spacing w:val="100"/>
                <w:sz w:val="40"/>
                <w:szCs w:val="40"/>
              </w:rPr>
              <w:lastRenderedPageBreak/>
              <w:t>Svazek C</w:t>
            </w:r>
            <w:r w:rsidR="007A0C89">
              <w:rPr>
                <w:spacing w:val="100"/>
                <w:sz w:val="40"/>
                <w:szCs w:val="40"/>
              </w:rPr>
              <w:t>2</w:t>
            </w:r>
            <w:r w:rsidRPr="00D32CC0">
              <w:rPr>
                <w:spacing w:val="100"/>
              </w:rPr>
              <w:br/>
            </w:r>
            <w:r w:rsidRPr="00D32CC0">
              <w:t>Garantované parametry</w:t>
            </w:r>
            <w:bookmarkEnd w:id="18"/>
            <w:bookmarkEnd w:id="19"/>
          </w:p>
        </w:tc>
      </w:tr>
    </w:tbl>
    <w:p w14:paraId="492160F9" w14:textId="2742A9C1" w:rsidR="00072019" w:rsidRDefault="00072019" w:rsidP="006954EF">
      <w:pPr>
        <w:numPr>
          <w:ilvl w:val="0"/>
          <w:numId w:val="5"/>
        </w:numPr>
        <w:tabs>
          <w:tab w:val="clear" w:pos="340"/>
          <w:tab w:val="num" w:pos="567"/>
        </w:tabs>
        <w:ind w:left="567" w:hanging="567"/>
        <w:jc w:val="both"/>
        <w:rPr>
          <w:b/>
        </w:rPr>
      </w:pPr>
      <w:r>
        <w:rPr>
          <w:b/>
          <w:u w:val="single"/>
        </w:rPr>
        <w:br w:type="page"/>
      </w:r>
      <w:r>
        <w:lastRenderedPageBreak/>
        <w:t xml:space="preserve">V tomto </w:t>
      </w:r>
      <w:r w:rsidR="007A0C89">
        <w:rPr>
          <w:b/>
        </w:rPr>
        <w:t>Svazku C2</w:t>
      </w:r>
      <w:r>
        <w:rPr>
          <w:b/>
        </w:rPr>
        <w:t xml:space="preserve"> </w:t>
      </w:r>
      <w:r w:rsidR="002814AC" w:rsidRPr="00404F08">
        <w:rPr>
          <w:b/>
        </w:rPr>
        <w:t xml:space="preserve">předběžné nabídky / </w:t>
      </w:r>
      <w:r>
        <w:rPr>
          <w:b/>
        </w:rPr>
        <w:t>nabídky</w:t>
      </w:r>
      <w:r>
        <w:t xml:space="preserve"> předloží </w:t>
      </w:r>
      <w:r w:rsidR="000149BC" w:rsidRPr="00722AD4">
        <w:t xml:space="preserve">účastník zadávacího řízení </w:t>
      </w:r>
      <w:r w:rsidR="007A0C89">
        <w:rPr>
          <w:b/>
        </w:rPr>
        <w:t>Přílohu 2</w:t>
      </w:r>
      <w:r>
        <w:rPr>
          <w:b/>
        </w:rPr>
        <w:t xml:space="preserve"> - Garantované parametry</w:t>
      </w:r>
      <w:r>
        <w:t>, která byla zpracována zadavatelem a je obsažena</w:t>
      </w:r>
      <w:r w:rsidR="00BD36B1">
        <w:t xml:space="preserve"> v Části 2 Zadávací dokumentace, a to v souladu s dále uvedenými pokyny.</w:t>
      </w:r>
    </w:p>
    <w:p w14:paraId="20921550" w14:textId="77777777" w:rsidR="002814AC" w:rsidRDefault="000149BC" w:rsidP="006954EF">
      <w:pPr>
        <w:numPr>
          <w:ilvl w:val="0"/>
          <w:numId w:val="5"/>
        </w:numPr>
        <w:tabs>
          <w:tab w:val="clear" w:pos="340"/>
          <w:tab w:val="num" w:pos="567"/>
        </w:tabs>
        <w:ind w:left="567" w:hanging="567"/>
        <w:jc w:val="both"/>
      </w:pPr>
      <w:r>
        <w:t>Ú</w:t>
      </w:r>
      <w:r w:rsidRPr="00722AD4">
        <w:t xml:space="preserve">častník zadávacího řízení </w:t>
      </w:r>
      <w:r w:rsidR="00010C9A" w:rsidRPr="00BA0551">
        <w:t>v rámci přípravy</w:t>
      </w:r>
      <w:r w:rsidR="007A0C89">
        <w:t xml:space="preserve"> </w:t>
      </w:r>
      <w:r w:rsidR="002814AC" w:rsidRPr="00404F08">
        <w:t xml:space="preserve">předběžné nabídky / </w:t>
      </w:r>
      <w:r w:rsidR="007A0C89">
        <w:t xml:space="preserve">nabídky doplní v této příloze </w:t>
      </w:r>
      <w:r w:rsidR="007A0C89" w:rsidRPr="00F8188F">
        <w:t>2</w:t>
      </w:r>
      <w:r w:rsidR="00010C9A" w:rsidRPr="00F8188F">
        <w:t xml:space="preserve"> </w:t>
      </w:r>
      <w:r w:rsidR="00010C9A" w:rsidRPr="00F8188F">
        <w:rPr>
          <w:b/>
        </w:rPr>
        <w:t>pouze</w:t>
      </w:r>
      <w:r w:rsidR="00010C9A" w:rsidRPr="00BA0551">
        <w:t xml:space="preserve"> údaje požadované</w:t>
      </w:r>
      <w:r w:rsidR="00010C9A">
        <w:t xml:space="preserve"> zadavatelem</w:t>
      </w:r>
      <w:r w:rsidR="002814AC">
        <w:t xml:space="preserve"> </w:t>
      </w:r>
      <w:r w:rsidR="002814AC" w:rsidRPr="00404F08">
        <w:t>v dále uvedených kapitolách Přílohy 2:</w:t>
      </w:r>
    </w:p>
    <w:p w14:paraId="36F89D4F" w14:textId="77777777" w:rsidR="00453337" w:rsidRPr="00505506" w:rsidRDefault="00F270C4" w:rsidP="006954EF">
      <w:pPr>
        <w:pStyle w:val="Odstavecseseznamem"/>
        <w:numPr>
          <w:ilvl w:val="0"/>
          <w:numId w:val="28"/>
        </w:numPr>
        <w:spacing w:before="120"/>
        <w:ind w:left="777" w:hanging="357"/>
        <w:contextualSpacing w:val="0"/>
        <w:jc w:val="both"/>
      </w:pPr>
      <w:r w:rsidRPr="00505506">
        <w:t>kapitole 2.3</w:t>
      </w:r>
      <w:r w:rsidR="00F55865" w:rsidRPr="00505506">
        <w:t>,</w:t>
      </w:r>
      <w:r w:rsidRPr="00505506">
        <w:t xml:space="preserve"> </w:t>
      </w:r>
      <w:r w:rsidR="007128D0" w:rsidRPr="00505506">
        <w:t xml:space="preserve">hodnoty </w:t>
      </w:r>
      <w:r w:rsidR="00F15973" w:rsidRPr="00505506">
        <w:t xml:space="preserve">označené „doplní Účastník“ </w:t>
      </w:r>
      <w:r w:rsidR="00453337" w:rsidRPr="00505506">
        <w:t xml:space="preserve">tj. v tabulce </w:t>
      </w:r>
    </w:p>
    <w:p w14:paraId="5033C540" w14:textId="77777777" w:rsidR="00631C03" w:rsidRPr="00505506" w:rsidRDefault="00453337" w:rsidP="006954EF">
      <w:pPr>
        <w:pStyle w:val="Odstavecseseznamem"/>
        <w:numPr>
          <w:ilvl w:val="1"/>
          <w:numId w:val="28"/>
        </w:numPr>
        <w:spacing w:before="120"/>
        <w:ind w:left="1276" w:hanging="425"/>
        <w:contextualSpacing w:val="0"/>
        <w:jc w:val="both"/>
      </w:pPr>
      <w:r w:rsidRPr="00505506">
        <w:t>„</w:t>
      </w:r>
      <w:r w:rsidRPr="00505506">
        <w:rPr>
          <w:bCs/>
        </w:rPr>
        <w:t xml:space="preserve">Použitý druh a koncentrace redukčního činidla pro snižování oxidu dusíku“, </w:t>
      </w:r>
    </w:p>
    <w:p w14:paraId="761EFAFA" w14:textId="77777777" w:rsidR="00631C03" w:rsidRPr="00505506" w:rsidRDefault="00453337" w:rsidP="006954EF">
      <w:pPr>
        <w:pStyle w:val="Odstavecseseznamem"/>
        <w:numPr>
          <w:ilvl w:val="1"/>
          <w:numId w:val="28"/>
        </w:numPr>
        <w:spacing w:before="120"/>
        <w:ind w:left="1276" w:hanging="425"/>
        <w:contextualSpacing w:val="0"/>
        <w:jc w:val="both"/>
      </w:pPr>
      <w:r w:rsidRPr="00505506">
        <w:rPr>
          <w:bCs/>
        </w:rPr>
        <w:t xml:space="preserve">tabulce „Garantované parametry“ hodnotu pod bodem 2.3.1, </w:t>
      </w:r>
    </w:p>
    <w:p w14:paraId="1C3F04F2" w14:textId="4809EA69" w:rsidR="00631C03" w:rsidRPr="00505506" w:rsidRDefault="00453337" w:rsidP="006954EF">
      <w:pPr>
        <w:pStyle w:val="Odstavecseseznamem"/>
        <w:numPr>
          <w:ilvl w:val="1"/>
          <w:numId w:val="28"/>
        </w:numPr>
        <w:spacing w:before="120"/>
        <w:ind w:left="1276" w:hanging="425"/>
        <w:contextualSpacing w:val="0"/>
        <w:jc w:val="both"/>
      </w:pPr>
      <w:r w:rsidRPr="00505506">
        <w:rPr>
          <w:bCs/>
        </w:rPr>
        <w:t>tabulce „Měrná spotřeba reagentů pro zachycování kyselých složek spalin a těžkých kovů“ hodnoty pod bodem 2.3.2 až 2.3.</w:t>
      </w:r>
      <w:r w:rsidR="00BB0BB0" w:rsidRPr="00505506">
        <w:rPr>
          <w:bCs/>
        </w:rPr>
        <w:t xml:space="preserve">8, </w:t>
      </w:r>
    </w:p>
    <w:p w14:paraId="52BB2559" w14:textId="2C16DB1A" w:rsidR="00BB0BB0" w:rsidRPr="00505506" w:rsidRDefault="00BB0BB0" w:rsidP="006954EF">
      <w:pPr>
        <w:pStyle w:val="Odstavecseseznamem"/>
        <w:numPr>
          <w:ilvl w:val="1"/>
          <w:numId w:val="28"/>
        </w:numPr>
        <w:spacing w:before="120"/>
        <w:ind w:left="1276" w:hanging="425"/>
        <w:contextualSpacing w:val="0"/>
        <w:jc w:val="both"/>
      </w:pPr>
      <w:r w:rsidRPr="00505506">
        <w:rPr>
          <w:bCs/>
        </w:rPr>
        <w:t>tabulce „</w:t>
      </w:r>
      <w:r w:rsidR="00524DBB" w:rsidRPr="00505506">
        <w:rPr>
          <w:bCs/>
        </w:rPr>
        <w:t xml:space="preserve">Ostatní reagenty </w:t>
      </w:r>
      <w:r w:rsidR="00524DBB" w:rsidRPr="00505506">
        <w:t>pro zachycování kyselých složek spalin a těžkých kovů</w:t>
      </w:r>
      <w:r w:rsidR="00524DBB" w:rsidRPr="00505506">
        <w:rPr>
          <w:bCs/>
        </w:rPr>
        <w:t>:</w:t>
      </w:r>
      <w:r w:rsidRPr="00505506">
        <w:rPr>
          <w:bCs/>
        </w:rPr>
        <w:t>“ hodnoty pod bodem 2.3.9</w:t>
      </w:r>
      <w:r w:rsidR="00AA3EA9" w:rsidRPr="00505506">
        <w:rPr>
          <w:bCs/>
        </w:rPr>
        <w:t>.1</w:t>
      </w:r>
      <w:r w:rsidRPr="00505506">
        <w:rPr>
          <w:bCs/>
        </w:rPr>
        <w:t xml:space="preserve"> až 2.3.</w:t>
      </w:r>
      <w:r w:rsidR="00AA3EA9" w:rsidRPr="00505506">
        <w:rPr>
          <w:bCs/>
        </w:rPr>
        <w:t>9.n</w:t>
      </w:r>
    </w:p>
    <w:p w14:paraId="06BA91B1" w14:textId="7F76F2A2" w:rsidR="00BB0BB0" w:rsidRPr="00505506" w:rsidRDefault="00BB0BB0" w:rsidP="006954EF">
      <w:pPr>
        <w:pStyle w:val="Odstavecseseznamem"/>
        <w:numPr>
          <w:ilvl w:val="1"/>
          <w:numId w:val="28"/>
        </w:numPr>
        <w:spacing w:before="120"/>
        <w:ind w:left="1276" w:hanging="425"/>
        <w:contextualSpacing w:val="0"/>
        <w:jc w:val="both"/>
      </w:pPr>
      <w:r w:rsidRPr="00505506">
        <w:rPr>
          <w:bCs/>
        </w:rPr>
        <w:t>tabulce „Měrná spotřeba reagentů pro čištění odpadních vod a chemický režim napájecí vody“ hodnoty pod bodem 2.3.1</w:t>
      </w:r>
      <w:r w:rsidR="00AA3EA9" w:rsidRPr="00505506">
        <w:rPr>
          <w:bCs/>
        </w:rPr>
        <w:t>0</w:t>
      </w:r>
      <w:r w:rsidRPr="00505506">
        <w:rPr>
          <w:bCs/>
        </w:rPr>
        <w:t xml:space="preserve"> až 2.3.1</w:t>
      </w:r>
      <w:r w:rsidR="00AA3EA9" w:rsidRPr="00505506">
        <w:rPr>
          <w:bCs/>
        </w:rPr>
        <w:t>4</w:t>
      </w:r>
      <w:r w:rsidRPr="00505506">
        <w:rPr>
          <w:bCs/>
        </w:rPr>
        <w:t>,</w:t>
      </w:r>
    </w:p>
    <w:p w14:paraId="595EC9AF" w14:textId="147ECEFB" w:rsidR="00BB0BB0" w:rsidRPr="009B7AF0" w:rsidRDefault="00BB0BB0" w:rsidP="006954EF">
      <w:pPr>
        <w:pStyle w:val="Odstavecseseznamem"/>
        <w:numPr>
          <w:ilvl w:val="1"/>
          <w:numId w:val="28"/>
        </w:numPr>
        <w:spacing w:before="120"/>
        <w:ind w:left="1276" w:hanging="425"/>
        <w:contextualSpacing w:val="0"/>
        <w:jc w:val="both"/>
      </w:pPr>
      <w:r w:rsidRPr="009B7AF0">
        <w:rPr>
          <w:bCs/>
        </w:rPr>
        <w:t>tabulce „</w:t>
      </w:r>
      <w:r w:rsidR="00524DBB" w:rsidRPr="009B7AF0">
        <w:rPr>
          <w:bCs/>
        </w:rPr>
        <w:t xml:space="preserve">Ostatní reagenty </w:t>
      </w:r>
      <w:r w:rsidR="00524DBB" w:rsidRPr="009B7AF0">
        <w:t>pro čištění odpadních vod a chemický režim napájecí vody</w:t>
      </w:r>
      <w:r w:rsidRPr="009B7AF0">
        <w:t>“</w:t>
      </w:r>
      <w:r w:rsidRPr="009B7AF0">
        <w:rPr>
          <w:bCs/>
        </w:rPr>
        <w:t xml:space="preserve"> hodnoty pod bodem 2.3.1</w:t>
      </w:r>
      <w:r w:rsidR="00AA3EA9" w:rsidRPr="009B7AF0">
        <w:rPr>
          <w:bCs/>
        </w:rPr>
        <w:t>5.1</w:t>
      </w:r>
      <w:r w:rsidRPr="009B7AF0">
        <w:rPr>
          <w:bCs/>
        </w:rPr>
        <w:t xml:space="preserve"> až 2.3.</w:t>
      </w:r>
      <w:r w:rsidR="00AA3EA9" w:rsidRPr="009B7AF0">
        <w:rPr>
          <w:bCs/>
        </w:rPr>
        <w:t>15.n</w:t>
      </w:r>
      <w:r w:rsidRPr="009B7AF0">
        <w:rPr>
          <w:bCs/>
        </w:rPr>
        <w:t xml:space="preserve"> a</w:t>
      </w:r>
    </w:p>
    <w:p w14:paraId="707A407E" w14:textId="711D00D7" w:rsidR="00716EBC" w:rsidRPr="009B7AF0" w:rsidRDefault="00453337" w:rsidP="006954EF">
      <w:pPr>
        <w:pStyle w:val="Odstavecseseznamem"/>
        <w:numPr>
          <w:ilvl w:val="1"/>
          <w:numId w:val="28"/>
        </w:numPr>
        <w:spacing w:before="120"/>
        <w:ind w:left="1276" w:hanging="425"/>
        <w:contextualSpacing w:val="0"/>
        <w:jc w:val="both"/>
      </w:pPr>
      <w:r w:rsidRPr="009B7AF0">
        <w:rPr>
          <w:bCs/>
        </w:rPr>
        <w:t xml:space="preserve">údaje </w:t>
      </w:r>
      <w:r w:rsidR="00F60BD6" w:rsidRPr="009B7AF0">
        <w:t xml:space="preserve">označené „doplní Účastník“ </w:t>
      </w:r>
      <w:r w:rsidRPr="009B7AF0">
        <w:rPr>
          <w:bCs/>
        </w:rPr>
        <w:t>v tabulce „podmínky prokazování (zkoušky)</w:t>
      </w:r>
      <w:r w:rsidR="00F60BD6" w:rsidRPr="009B7AF0">
        <w:rPr>
          <w:bCs/>
        </w:rPr>
        <w:t>“</w:t>
      </w:r>
      <w:r w:rsidRPr="009B7AF0">
        <w:rPr>
          <w:bCs/>
        </w:rPr>
        <w:t>.</w:t>
      </w:r>
    </w:p>
    <w:p w14:paraId="719448C0" w14:textId="3F72A193" w:rsidR="002139BF" w:rsidRPr="009B7AF0" w:rsidRDefault="002139BF" w:rsidP="006954EF">
      <w:pPr>
        <w:pStyle w:val="Odstavecseseznamem"/>
        <w:numPr>
          <w:ilvl w:val="0"/>
          <w:numId w:val="28"/>
        </w:numPr>
        <w:spacing w:before="120"/>
        <w:ind w:left="777" w:hanging="357"/>
        <w:contextualSpacing w:val="0"/>
        <w:jc w:val="both"/>
      </w:pPr>
      <w:r w:rsidRPr="009B7AF0">
        <w:t>kapitole 2.</w:t>
      </w:r>
      <w:r w:rsidR="001F53D2" w:rsidRPr="009B7AF0">
        <w:t>5</w:t>
      </w:r>
      <w:r w:rsidRPr="009B7AF0">
        <w:t>, hodnoty označené „doplní Účastník“ pod bodem 2.5.1 a</w:t>
      </w:r>
      <w:r w:rsidR="001F53D2" w:rsidRPr="009B7AF0">
        <w:t>ž</w:t>
      </w:r>
      <w:r w:rsidRPr="009B7AF0">
        <w:t xml:space="preserve"> 2.5.</w:t>
      </w:r>
      <w:r w:rsidR="001F53D2" w:rsidRPr="009B7AF0">
        <w:t>7</w:t>
      </w:r>
      <w:r w:rsidRPr="009B7AF0">
        <w:t>,</w:t>
      </w:r>
    </w:p>
    <w:p w14:paraId="6730DD5F" w14:textId="07AD74A7" w:rsidR="005E6CC7" w:rsidRPr="009B7AF0" w:rsidRDefault="002139BF" w:rsidP="006954EF">
      <w:pPr>
        <w:pStyle w:val="Odstavecseseznamem"/>
        <w:numPr>
          <w:ilvl w:val="0"/>
          <w:numId w:val="28"/>
        </w:numPr>
        <w:spacing w:before="120"/>
        <w:ind w:left="777" w:hanging="357"/>
        <w:contextualSpacing w:val="0"/>
        <w:jc w:val="both"/>
      </w:pPr>
      <w:r w:rsidRPr="009B7AF0">
        <w:t>kapitole 2.6</w:t>
      </w:r>
      <w:r w:rsidR="00F55865" w:rsidRPr="009B7AF0">
        <w:t>,</w:t>
      </w:r>
      <w:r w:rsidR="005E6CC7" w:rsidRPr="009B7AF0">
        <w:t xml:space="preserve"> </w:t>
      </w:r>
      <w:r w:rsidR="00F55865" w:rsidRPr="009B7AF0">
        <w:t xml:space="preserve">hodnoty označené „doplní Účastník“ </w:t>
      </w:r>
      <w:r w:rsidR="00857F18" w:rsidRPr="009B7AF0">
        <w:t xml:space="preserve">u </w:t>
      </w:r>
      <w:r w:rsidR="00B8592F" w:rsidRPr="009B7AF0">
        <w:t xml:space="preserve">tlaku přehřáté páry na výstupu kotle a </w:t>
      </w:r>
      <w:r w:rsidR="00857F18" w:rsidRPr="009B7AF0">
        <w:t>u garantovaných hodnot</w:t>
      </w:r>
      <w:r w:rsidR="00B8592F" w:rsidRPr="009B7AF0">
        <w:t xml:space="preserve"> </w:t>
      </w:r>
      <w:r w:rsidR="00F55865" w:rsidRPr="009B7AF0">
        <w:t xml:space="preserve">pod bodem </w:t>
      </w:r>
      <w:r w:rsidR="008D5378" w:rsidRPr="009B7AF0">
        <w:t xml:space="preserve">2.6.3 </w:t>
      </w:r>
      <w:r w:rsidR="005E6CC7" w:rsidRPr="009B7AF0">
        <w:t>a</w:t>
      </w:r>
      <w:r w:rsidRPr="009B7AF0">
        <w:t>ž</w:t>
      </w:r>
      <w:r w:rsidR="005E6CC7" w:rsidRPr="009B7AF0">
        <w:t xml:space="preserve"> 2.</w:t>
      </w:r>
      <w:r w:rsidRPr="009B7AF0">
        <w:t>6.5</w:t>
      </w:r>
      <w:r w:rsidR="000B7FF1" w:rsidRPr="009B7AF0">
        <w:t>,</w:t>
      </w:r>
    </w:p>
    <w:p w14:paraId="0288DCE5" w14:textId="21278121" w:rsidR="002814AC" w:rsidRPr="00B66531" w:rsidRDefault="00F270C4" w:rsidP="006954EF">
      <w:pPr>
        <w:pStyle w:val="Odstavecseseznamem"/>
        <w:numPr>
          <w:ilvl w:val="0"/>
          <w:numId w:val="28"/>
        </w:numPr>
        <w:spacing w:before="120"/>
        <w:ind w:left="777" w:hanging="357"/>
        <w:contextualSpacing w:val="0"/>
        <w:jc w:val="both"/>
      </w:pPr>
      <w:r w:rsidRPr="00B66531">
        <w:t>ka</w:t>
      </w:r>
      <w:r w:rsidR="002139BF" w:rsidRPr="00B66531">
        <w:t>pitole 2.8</w:t>
      </w:r>
      <w:r w:rsidR="00F55865" w:rsidRPr="00B66531">
        <w:t>, hodnoty označené „doplní Účastník“ pod bodem 2.</w:t>
      </w:r>
      <w:r w:rsidR="002139BF" w:rsidRPr="00B66531">
        <w:t>8</w:t>
      </w:r>
      <w:r w:rsidR="00F55865" w:rsidRPr="00B66531">
        <w:t>.1</w:t>
      </w:r>
      <w:r w:rsidR="00B66531" w:rsidRPr="00B66531">
        <w:t>, 2.8.3, 2.8.5</w:t>
      </w:r>
      <w:r w:rsidR="00F55865" w:rsidRPr="00B66531">
        <w:t xml:space="preserve"> až 2.</w:t>
      </w:r>
      <w:r w:rsidR="002139BF" w:rsidRPr="00B66531">
        <w:t>8</w:t>
      </w:r>
      <w:r w:rsidR="00F55865" w:rsidRPr="00B66531">
        <w:t>.</w:t>
      </w:r>
      <w:r w:rsidR="009B7AF0" w:rsidRPr="00B66531">
        <w:t>7</w:t>
      </w:r>
      <w:r w:rsidR="00733095" w:rsidRPr="00B66531">
        <w:t xml:space="preserve">, </w:t>
      </w:r>
    </w:p>
    <w:p w14:paraId="6A836E52" w14:textId="0391A0A7" w:rsidR="005E6CC7" w:rsidRPr="00B66531" w:rsidRDefault="005E6CC7" w:rsidP="006954EF">
      <w:pPr>
        <w:pStyle w:val="Odstavecseseznamem"/>
        <w:numPr>
          <w:ilvl w:val="0"/>
          <w:numId w:val="28"/>
        </w:numPr>
        <w:spacing w:before="120"/>
        <w:ind w:left="777" w:hanging="357"/>
        <w:contextualSpacing w:val="0"/>
        <w:jc w:val="both"/>
      </w:pPr>
      <w:r w:rsidRPr="00B66531">
        <w:t>kapitole 2.</w:t>
      </w:r>
      <w:r w:rsidR="002139BF" w:rsidRPr="00B66531">
        <w:t>10</w:t>
      </w:r>
      <w:r w:rsidR="00453337" w:rsidRPr="00B66531">
        <w:t xml:space="preserve">, hodnoty označené „doplní Účastník“ pod bodem </w:t>
      </w:r>
      <w:r w:rsidRPr="00B66531">
        <w:t>2.</w:t>
      </w:r>
      <w:r w:rsidR="002139BF" w:rsidRPr="00B66531">
        <w:t>10</w:t>
      </w:r>
      <w:r w:rsidRPr="00B66531">
        <w:t>.1</w:t>
      </w:r>
      <w:r w:rsidR="00453337" w:rsidRPr="00B66531">
        <w:t xml:space="preserve"> až 2.</w:t>
      </w:r>
      <w:r w:rsidR="002139BF" w:rsidRPr="00B66531">
        <w:t>10</w:t>
      </w:r>
      <w:r w:rsidR="00453337" w:rsidRPr="00B66531">
        <w:t>.</w:t>
      </w:r>
      <w:r w:rsidR="000D50AC">
        <w:t>8</w:t>
      </w:r>
      <w:r w:rsidR="00453337" w:rsidRPr="00B66531">
        <w:t>,</w:t>
      </w:r>
    </w:p>
    <w:p w14:paraId="0AD09224" w14:textId="310029EE" w:rsidR="008F6773" w:rsidRPr="000D50AC" w:rsidRDefault="00F270C4" w:rsidP="006954EF">
      <w:pPr>
        <w:pStyle w:val="Odstavecseseznamem"/>
        <w:numPr>
          <w:ilvl w:val="0"/>
          <w:numId w:val="28"/>
        </w:numPr>
        <w:spacing w:before="120"/>
        <w:ind w:left="777" w:hanging="357"/>
        <w:contextualSpacing w:val="0"/>
        <w:jc w:val="both"/>
      </w:pPr>
      <w:r w:rsidRPr="000D50AC">
        <w:t>kapitole 2.1</w:t>
      </w:r>
      <w:r w:rsidR="002139BF" w:rsidRPr="000D50AC">
        <w:t>1</w:t>
      </w:r>
      <w:r w:rsidR="00453337" w:rsidRPr="000D50AC">
        <w:t xml:space="preserve">, hodnotu označenou „doplní Účastník“ pod bodem </w:t>
      </w:r>
      <w:r w:rsidRPr="000D50AC">
        <w:t>2.1</w:t>
      </w:r>
      <w:r w:rsidR="002139BF" w:rsidRPr="000D50AC">
        <w:t>1</w:t>
      </w:r>
      <w:r w:rsidRPr="000D50AC">
        <w:t>.1</w:t>
      </w:r>
      <w:r w:rsidR="008F6773" w:rsidRPr="000D50AC">
        <w:t>,</w:t>
      </w:r>
    </w:p>
    <w:p w14:paraId="578EF5FC" w14:textId="2ACD357B" w:rsidR="002814AC" w:rsidRPr="000D50AC" w:rsidRDefault="008F6773" w:rsidP="006954EF">
      <w:pPr>
        <w:pStyle w:val="Odstavecseseznamem"/>
        <w:numPr>
          <w:ilvl w:val="0"/>
          <w:numId w:val="28"/>
        </w:numPr>
        <w:spacing w:before="120"/>
        <w:ind w:left="777" w:hanging="357"/>
        <w:contextualSpacing w:val="0"/>
        <w:jc w:val="both"/>
      </w:pPr>
      <w:r w:rsidRPr="000D50AC">
        <w:t>kapitole 2.12, hodnotu označenou „doplní Účastník“ pod bodem 2.12.1</w:t>
      </w:r>
      <w:r w:rsidR="00453337" w:rsidRPr="000D50AC">
        <w:t>.</w:t>
      </w:r>
    </w:p>
    <w:p w14:paraId="068B3DA3" w14:textId="77777777" w:rsidR="00072019" w:rsidRDefault="00072019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6D8913EB" w14:textId="77777777" w:rsidTr="00671C44">
        <w:tc>
          <w:tcPr>
            <w:tcW w:w="9639" w:type="dxa"/>
            <w:shd w:val="clear" w:color="auto" w:fill="F3F3F3"/>
          </w:tcPr>
          <w:p w14:paraId="26C84EF0" w14:textId="77777777" w:rsidR="00072019" w:rsidRDefault="00072019" w:rsidP="001F56C4">
            <w:pPr>
              <w:pStyle w:val="Nadpis1"/>
              <w:numPr>
                <w:ilvl w:val="0"/>
                <w:numId w:val="0"/>
              </w:numPr>
              <w:jc w:val="center"/>
              <w:rPr>
                <w:sz w:val="40"/>
              </w:rPr>
            </w:pPr>
            <w:bookmarkStart w:id="20" w:name="_Toc55196210"/>
            <w:bookmarkStart w:id="21" w:name="_Toc17372974"/>
            <w:r>
              <w:rPr>
                <w:spacing w:val="100"/>
                <w:sz w:val="40"/>
                <w:szCs w:val="40"/>
              </w:rPr>
              <w:lastRenderedPageBreak/>
              <w:t>Svazek C</w:t>
            </w:r>
            <w:r w:rsidR="007A0C89">
              <w:rPr>
                <w:spacing w:val="100"/>
                <w:sz w:val="40"/>
                <w:szCs w:val="40"/>
              </w:rPr>
              <w:t>3</w:t>
            </w:r>
            <w:r>
              <w:rPr>
                <w:spacing w:val="100"/>
              </w:rPr>
              <w:br/>
            </w:r>
            <w:r>
              <w:t>Dokumentace</w:t>
            </w:r>
            <w:bookmarkEnd w:id="20"/>
            <w:bookmarkEnd w:id="21"/>
          </w:p>
        </w:tc>
      </w:tr>
    </w:tbl>
    <w:p w14:paraId="3ECE0A31" w14:textId="77777777" w:rsidR="00072019" w:rsidRPr="004F3171" w:rsidRDefault="00072019" w:rsidP="006954EF">
      <w:pPr>
        <w:numPr>
          <w:ilvl w:val="0"/>
          <w:numId w:val="6"/>
        </w:numPr>
        <w:tabs>
          <w:tab w:val="clear" w:pos="340"/>
          <w:tab w:val="num" w:pos="567"/>
        </w:tabs>
        <w:ind w:left="567" w:hanging="567"/>
        <w:jc w:val="both"/>
        <w:rPr>
          <w:b/>
        </w:rPr>
      </w:pPr>
      <w:r>
        <w:br w:type="page"/>
      </w:r>
      <w:r w:rsidRPr="004F3171">
        <w:lastRenderedPageBreak/>
        <w:t xml:space="preserve">V tomto </w:t>
      </w:r>
      <w:r w:rsidRPr="004F3171">
        <w:rPr>
          <w:b/>
        </w:rPr>
        <w:t>Svazku C</w:t>
      </w:r>
      <w:r w:rsidR="007A0C89" w:rsidRPr="004F3171">
        <w:rPr>
          <w:b/>
        </w:rPr>
        <w:t>3</w:t>
      </w:r>
      <w:r w:rsidRPr="004F3171">
        <w:rPr>
          <w:b/>
        </w:rPr>
        <w:t xml:space="preserve"> </w:t>
      </w:r>
      <w:r w:rsidR="002814AC" w:rsidRPr="00404F08">
        <w:rPr>
          <w:b/>
        </w:rPr>
        <w:t xml:space="preserve">předběžné nabídky / </w:t>
      </w:r>
      <w:r w:rsidRPr="004F3171">
        <w:rPr>
          <w:b/>
        </w:rPr>
        <w:t>nabídky</w:t>
      </w:r>
      <w:r w:rsidRPr="004F3171">
        <w:t xml:space="preserve"> předloží </w:t>
      </w:r>
      <w:r w:rsidR="000149BC" w:rsidRPr="00722AD4">
        <w:t xml:space="preserve">účastník zadávacího řízení </w:t>
      </w:r>
      <w:r w:rsidRPr="004F3171">
        <w:rPr>
          <w:b/>
        </w:rPr>
        <w:t>Přílo</w:t>
      </w:r>
      <w:r w:rsidR="00553163" w:rsidRPr="004F3171">
        <w:rPr>
          <w:b/>
        </w:rPr>
        <w:t>hu</w:t>
      </w:r>
      <w:r w:rsidR="007A0C89" w:rsidRPr="004F3171">
        <w:rPr>
          <w:b/>
        </w:rPr>
        <w:t xml:space="preserve"> 3</w:t>
      </w:r>
      <w:r w:rsidRPr="004F3171">
        <w:rPr>
          <w:b/>
        </w:rPr>
        <w:t xml:space="preserve"> - Dokumentace</w:t>
      </w:r>
      <w:r w:rsidRPr="004F3171">
        <w:t xml:space="preserve">, která byla zpracována zadavatelem a je obsažena v Části 2 Zadávací </w:t>
      </w:r>
      <w:r w:rsidR="0084323B" w:rsidRPr="004F3171">
        <w:t>dokumentace</w:t>
      </w:r>
      <w:r w:rsidR="00553163" w:rsidRPr="004F3171">
        <w:t>, a to v souladu s dále uvedenými pokyny</w:t>
      </w:r>
      <w:r w:rsidR="00230934" w:rsidRPr="004F3171">
        <w:t>.</w:t>
      </w:r>
    </w:p>
    <w:p w14:paraId="561C72E7" w14:textId="77777777" w:rsidR="00BD36B1" w:rsidRDefault="000149BC" w:rsidP="006954EF">
      <w:pPr>
        <w:numPr>
          <w:ilvl w:val="0"/>
          <w:numId w:val="6"/>
        </w:numPr>
        <w:tabs>
          <w:tab w:val="clear" w:pos="340"/>
          <w:tab w:val="num" w:pos="567"/>
        </w:tabs>
        <w:ind w:left="567" w:hanging="567"/>
        <w:jc w:val="both"/>
      </w:pPr>
      <w:r>
        <w:t>Ú</w:t>
      </w:r>
      <w:r w:rsidRPr="00722AD4">
        <w:t xml:space="preserve">častník zadávacího řízení </w:t>
      </w:r>
      <w:r w:rsidR="00F03184" w:rsidRPr="00404F08">
        <w:t>není oprávněn v</w:t>
      </w:r>
      <w:r w:rsidR="00F03184">
        <w:t> Příloze 3 provádět žádné změny</w:t>
      </w:r>
      <w:r w:rsidR="00C743B1">
        <w:t>.</w:t>
      </w:r>
    </w:p>
    <w:p w14:paraId="1C70DF37" w14:textId="77777777" w:rsidR="00072019" w:rsidRDefault="00072019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173DC421" w14:textId="77777777" w:rsidTr="00671C44">
        <w:tc>
          <w:tcPr>
            <w:tcW w:w="9639" w:type="dxa"/>
            <w:shd w:val="clear" w:color="auto" w:fill="F3F3F3"/>
          </w:tcPr>
          <w:p w14:paraId="312FF103" w14:textId="77777777" w:rsidR="00072019" w:rsidRDefault="00072019" w:rsidP="001F56C4">
            <w:pPr>
              <w:pStyle w:val="Nadpis1"/>
              <w:numPr>
                <w:ilvl w:val="0"/>
                <w:numId w:val="0"/>
              </w:numPr>
              <w:ind w:left="-70"/>
              <w:jc w:val="center"/>
              <w:rPr>
                <w:sz w:val="40"/>
              </w:rPr>
            </w:pPr>
            <w:bookmarkStart w:id="22" w:name="_Toc55196211"/>
            <w:bookmarkStart w:id="23" w:name="_Toc17372975"/>
            <w:r>
              <w:rPr>
                <w:spacing w:val="100"/>
                <w:sz w:val="40"/>
                <w:szCs w:val="40"/>
              </w:rPr>
              <w:lastRenderedPageBreak/>
              <w:t>Svazek C</w:t>
            </w:r>
            <w:r w:rsidR="004F3171">
              <w:rPr>
                <w:spacing w:val="100"/>
                <w:sz w:val="40"/>
                <w:szCs w:val="40"/>
              </w:rPr>
              <w:t>4</w:t>
            </w:r>
            <w:r>
              <w:rPr>
                <w:spacing w:val="100"/>
              </w:rPr>
              <w:br/>
            </w:r>
            <w:r>
              <w:t>Časový a prováděcí plán realizace díla</w:t>
            </w:r>
            <w:bookmarkEnd w:id="22"/>
            <w:bookmarkEnd w:id="23"/>
          </w:p>
        </w:tc>
      </w:tr>
    </w:tbl>
    <w:p w14:paraId="3799D6C4" w14:textId="77777777" w:rsidR="00072019" w:rsidRDefault="00072019" w:rsidP="006954EF">
      <w:pPr>
        <w:numPr>
          <w:ilvl w:val="0"/>
          <w:numId w:val="7"/>
        </w:numPr>
        <w:tabs>
          <w:tab w:val="clear" w:pos="360"/>
          <w:tab w:val="num" w:pos="567"/>
        </w:tabs>
        <w:ind w:left="567" w:hanging="567"/>
        <w:jc w:val="both"/>
        <w:rPr>
          <w:b/>
        </w:rPr>
      </w:pPr>
      <w:r>
        <w:br w:type="page"/>
      </w:r>
      <w:r>
        <w:lastRenderedPageBreak/>
        <w:t xml:space="preserve">V tomto </w:t>
      </w:r>
      <w:r w:rsidR="004F3171">
        <w:rPr>
          <w:b/>
        </w:rPr>
        <w:t>Svazku C4</w:t>
      </w:r>
      <w:r>
        <w:rPr>
          <w:b/>
        </w:rPr>
        <w:t xml:space="preserve"> </w:t>
      </w:r>
      <w:r w:rsidR="000D3B50" w:rsidRPr="00404F08">
        <w:rPr>
          <w:b/>
        </w:rPr>
        <w:t xml:space="preserve">předběžné nabídky / </w:t>
      </w:r>
      <w:r>
        <w:rPr>
          <w:b/>
        </w:rPr>
        <w:t>nabídky</w:t>
      </w:r>
      <w:r>
        <w:t xml:space="preserve"> předloží </w:t>
      </w:r>
      <w:r w:rsidR="000149BC" w:rsidRPr="00722AD4">
        <w:t xml:space="preserve">účastník zadávacího řízení </w:t>
      </w:r>
      <w:r w:rsidR="004F3171">
        <w:rPr>
          <w:b/>
        </w:rPr>
        <w:t>Přílohu 4</w:t>
      </w:r>
      <w:r>
        <w:rPr>
          <w:b/>
        </w:rPr>
        <w:t xml:space="preserve"> - Časový a prováděcí plán realizace </w:t>
      </w:r>
      <w:r>
        <w:rPr>
          <w:b/>
          <w:smallCaps/>
        </w:rPr>
        <w:t>díla</w:t>
      </w:r>
      <w:r>
        <w:rPr>
          <w:b/>
        </w:rPr>
        <w:t>.</w:t>
      </w:r>
      <w:r>
        <w:t xml:space="preserve"> Tuto přílohu vypracuje </w:t>
      </w:r>
      <w:r w:rsidR="000149BC" w:rsidRPr="00722AD4">
        <w:t xml:space="preserve">účastník zadávacího řízení </w:t>
      </w:r>
      <w:r>
        <w:t>a zapracuje do ní veškeré níže uvedené požadavky zadavatele.</w:t>
      </w:r>
    </w:p>
    <w:p w14:paraId="23D1008F" w14:textId="77777777" w:rsidR="00072019" w:rsidRPr="001618D9" w:rsidRDefault="00072019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  <w:rPr>
          <w:i/>
        </w:rPr>
      </w:pPr>
      <w:r w:rsidRPr="00787A4B">
        <w:t xml:space="preserve">Časový a prováděcí plán realizace </w:t>
      </w:r>
      <w:r w:rsidRPr="00787A4B">
        <w:rPr>
          <w:smallCaps/>
        </w:rPr>
        <w:t>díla</w:t>
      </w:r>
      <w:r w:rsidR="00217318" w:rsidRPr="00787A4B">
        <w:rPr>
          <w:smallCaps/>
        </w:rPr>
        <w:t xml:space="preserve"> </w:t>
      </w:r>
      <w:r w:rsidRPr="00787A4B">
        <w:t xml:space="preserve">bude znázorňovat veškeré činnosti </w:t>
      </w:r>
      <w:r w:rsidR="000D3B50" w:rsidRPr="00404F08">
        <w:t xml:space="preserve">dodavatele/účastníka/zhotovitele </w:t>
      </w:r>
      <w:r w:rsidRPr="00787A4B">
        <w:t xml:space="preserve">a případných </w:t>
      </w:r>
      <w:r w:rsidR="000D3B50">
        <w:t>pod</w:t>
      </w:r>
      <w:r w:rsidR="000D3B50" w:rsidRPr="00787A4B">
        <w:t xml:space="preserve">dodavatelů </w:t>
      </w:r>
      <w:r w:rsidRPr="00787A4B">
        <w:t xml:space="preserve">při provádění </w:t>
      </w:r>
      <w:r w:rsidRPr="00787A4B">
        <w:rPr>
          <w:smallCaps/>
        </w:rPr>
        <w:t>díla</w:t>
      </w:r>
      <w:r w:rsidR="00A65C3D">
        <w:rPr>
          <w:smallCaps/>
        </w:rPr>
        <w:t>.</w:t>
      </w:r>
    </w:p>
    <w:p w14:paraId="240F423F" w14:textId="77777777" w:rsidR="00A65C3D" w:rsidRDefault="00A65C3D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</w:pPr>
      <w:r>
        <w:t xml:space="preserve">Časový a prováděcí plán realizace </w:t>
      </w:r>
      <w:r>
        <w:rPr>
          <w:smallCaps/>
        </w:rPr>
        <w:t>díla</w:t>
      </w:r>
      <w:r>
        <w:t xml:space="preserve"> bude zahrnovat období </w:t>
      </w:r>
      <w:r>
        <w:rPr>
          <w:b/>
        </w:rPr>
        <w:t>od</w:t>
      </w:r>
      <w:r>
        <w:t xml:space="preserve"> podpisu smlouvy o dílo </w:t>
      </w:r>
      <w:r>
        <w:rPr>
          <w:b/>
        </w:rPr>
        <w:t>do</w:t>
      </w:r>
      <w:r>
        <w:t xml:space="preserve"> podpisu protokolu o předběžném převzetí </w:t>
      </w:r>
      <w:r w:rsidRPr="00217318">
        <w:rPr>
          <w:smallCaps/>
        </w:rPr>
        <w:t>díla</w:t>
      </w:r>
      <w:r>
        <w:t xml:space="preserve"> </w:t>
      </w:r>
      <w:r w:rsidR="00BD36B1">
        <w:t xml:space="preserve">včetně následného </w:t>
      </w:r>
      <w:r w:rsidR="00F850EF">
        <w:t xml:space="preserve">ověřovacího </w:t>
      </w:r>
      <w:r w:rsidR="00BD36B1">
        <w:t xml:space="preserve">provozu </w:t>
      </w:r>
      <w:r w:rsidR="00BD36B1" w:rsidRPr="00BD36B1">
        <w:rPr>
          <w:smallCaps/>
        </w:rPr>
        <w:t>díla</w:t>
      </w:r>
      <w:r w:rsidR="00BD36B1">
        <w:t xml:space="preserve"> </w:t>
      </w:r>
      <w:r>
        <w:t xml:space="preserve">a musí současně respektovat </w:t>
      </w:r>
      <w:r w:rsidRPr="00F57FDB">
        <w:t xml:space="preserve">veškeré termíny uvedené zadavatelem v ustanovení článku 10.1 </w:t>
      </w:r>
      <w:r w:rsidRPr="00396F59">
        <w:t>návrhu smlouvy o dílo</w:t>
      </w:r>
      <w:r w:rsidRPr="00F57FDB">
        <w:t>,</w:t>
      </w:r>
      <w:r w:rsidRPr="00AB0446">
        <w:t xml:space="preserve"> Část 2</w:t>
      </w:r>
      <w:r>
        <w:t xml:space="preserve"> Zadávací dokumentace</w:t>
      </w:r>
      <w:r w:rsidRPr="00A65C3D">
        <w:t xml:space="preserve"> </w:t>
      </w:r>
      <w:r w:rsidRPr="00BE0449">
        <w:t xml:space="preserve">a současně </w:t>
      </w:r>
      <w:r w:rsidRPr="00BE0449">
        <w:rPr>
          <w:szCs w:val="22"/>
        </w:rPr>
        <w:t xml:space="preserve">termíny </w:t>
      </w:r>
      <w:r>
        <w:rPr>
          <w:szCs w:val="22"/>
        </w:rPr>
        <w:t>předávání dokumentace</w:t>
      </w:r>
      <w:r w:rsidRPr="00BE0449">
        <w:rPr>
          <w:szCs w:val="22"/>
        </w:rPr>
        <w:t xml:space="preserve"> uvedené v kapitole </w:t>
      </w:r>
      <w:r w:rsidR="009727E8">
        <w:rPr>
          <w:szCs w:val="22"/>
        </w:rPr>
        <w:t>7</w:t>
      </w:r>
      <w:r w:rsidR="004F3171">
        <w:rPr>
          <w:szCs w:val="22"/>
        </w:rPr>
        <w:t xml:space="preserve"> Přílohy 3</w:t>
      </w:r>
      <w:r w:rsidRPr="00BE0449">
        <w:rPr>
          <w:szCs w:val="22"/>
        </w:rPr>
        <w:t xml:space="preserve"> </w:t>
      </w:r>
      <w:r w:rsidRPr="00BE0449">
        <w:rPr>
          <w:smallCaps/>
          <w:szCs w:val="22"/>
        </w:rPr>
        <w:t>smlouvy</w:t>
      </w:r>
      <w:r>
        <w:t>.</w:t>
      </w:r>
    </w:p>
    <w:p w14:paraId="786D2B9F" w14:textId="77777777" w:rsidR="00072019" w:rsidRDefault="00734B0B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</w:pPr>
      <w:r w:rsidRPr="00D82A9C">
        <w:t xml:space="preserve">Časový a prováděcí plán realizace </w:t>
      </w:r>
      <w:r w:rsidRPr="00D82A9C">
        <w:rPr>
          <w:smallCaps/>
        </w:rPr>
        <w:t>díla</w:t>
      </w:r>
      <w:r w:rsidRPr="00D82A9C">
        <w:t xml:space="preserve"> bude obsahovat časové ohodnocení </w:t>
      </w:r>
      <w:r w:rsidRPr="00D82A9C">
        <w:rPr>
          <w:b/>
        </w:rPr>
        <w:t>zejména</w:t>
      </w:r>
      <w:r w:rsidRPr="00D82A9C">
        <w:t xml:space="preserve"> dále uvedených činností</w:t>
      </w:r>
      <w:r>
        <w:t>:</w:t>
      </w:r>
    </w:p>
    <w:p w14:paraId="0F2F7092" w14:textId="09B983A9" w:rsidR="00734B0B" w:rsidRPr="006A22C8" w:rsidRDefault="00734B0B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F7603D">
        <w:t xml:space="preserve">Uzavření smlouvy o dílo (výchozí bod Časového a prováděcího plánu) </w:t>
      </w:r>
      <w:r w:rsidRPr="001E2C97">
        <w:t>s </w:t>
      </w:r>
      <w:r w:rsidRPr="00E01CDC">
        <w:rPr>
          <w:b/>
        </w:rPr>
        <w:t xml:space="preserve">předpokládaným termínem podpisu </w:t>
      </w:r>
      <w:r w:rsidRPr="006A22C8">
        <w:rPr>
          <w:b/>
        </w:rPr>
        <w:t>smlouvy</w:t>
      </w:r>
      <w:r w:rsidRPr="006A22C8">
        <w:t xml:space="preserve"> </w:t>
      </w:r>
      <w:r w:rsidR="003E3523" w:rsidRPr="006A22C8">
        <w:rPr>
          <w:b/>
        </w:rPr>
        <w:t>29</w:t>
      </w:r>
      <w:r w:rsidR="00D62A3B" w:rsidRPr="006A22C8">
        <w:rPr>
          <w:b/>
        </w:rPr>
        <w:t xml:space="preserve">. </w:t>
      </w:r>
      <w:r w:rsidR="003E3523" w:rsidRPr="006A22C8">
        <w:rPr>
          <w:b/>
        </w:rPr>
        <w:t>02</w:t>
      </w:r>
      <w:r w:rsidR="00D62A3B" w:rsidRPr="006A22C8">
        <w:rPr>
          <w:b/>
        </w:rPr>
        <w:t xml:space="preserve">. </w:t>
      </w:r>
      <w:r w:rsidR="003E3523" w:rsidRPr="006A22C8">
        <w:rPr>
          <w:b/>
        </w:rPr>
        <w:t>2024</w:t>
      </w:r>
      <w:r w:rsidR="00D62A3B" w:rsidRPr="006A22C8">
        <w:rPr>
          <w:b/>
        </w:rPr>
        <w:t>.</w:t>
      </w:r>
    </w:p>
    <w:p w14:paraId="29FE439E" w14:textId="77777777" w:rsidR="00DA46FD" w:rsidRDefault="00DA46F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>
        <w:t>Termíny splnění jednotlivých milníků dílčích plateb smlu</w:t>
      </w:r>
      <w:r w:rsidR="00E01CDC">
        <w:t>vní ceny v souladu s přílohou 11</w:t>
      </w:r>
      <w:r>
        <w:t xml:space="preserve"> smlouvy.</w:t>
      </w:r>
    </w:p>
    <w:p w14:paraId="1A74CF2E" w14:textId="77777777" w:rsidR="00A65C3D" w:rsidRPr="00CE2333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CE2333">
        <w:t xml:space="preserve">Předání administrativního řádu díla </w:t>
      </w:r>
      <w:r w:rsidR="006544ED">
        <w:t xml:space="preserve">zpracovaného zhotovitelem a </w:t>
      </w:r>
      <w:r w:rsidRPr="00CE2333">
        <w:t>odsouhlaseného objednatelem</w:t>
      </w:r>
      <w:r w:rsidR="00A5157B">
        <w:t xml:space="preserve">, a to </w:t>
      </w:r>
      <w:r w:rsidR="004F3171">
        <w:t>v souladu s Přílohou 3</w:t>
      </w:r>
      <w:r>
        <w:t xml:space="preserve"> Části 2 Zadávací dokumentace</w:t>
      </w:r>
      <w:r w:rsidRPr="00CE2333">
        <w:t>.</w:t>
      </w:r>
    </w:p>
    <w:p w14:paraId="0E3CD5D4" w14:textId="77777777" w:rsidR="00A65C3D" w:rsidRPr="00CE2333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CE2333">
        <w:t>Předání P</w:t>
      </w:r>
      <w:r w:rsidR="006544ED">
        <w:t>lánu tvorby dokumentace (PLTD)</w:t>
      </w:r>
      <w:r w:rsidRPr="00CE2333">
        <w:t xml:space="preserve"> </w:t>
      </w:r>
      <w:r w:rsidR="00A5157B">
        <w:t xml:space="preserve">zpracovaného zhotovitelem a </w:t>
      </w:r>
      <w:r w:rsidRPr="00CE2333">
        <w:t>odsouhlaseného objednatelem</w:t>
      </w:r>
      <w:r w:rsidR="00A5157B">
        <w:t>, a to</w:t>
      </w:r>
      <w:r w:rsidRPr="00A65C3D">
        <w:t xml:space="preserve"> </w:t>
      </w:r>
      <w:r>
        <w:t>v s</w:t>
      </w:r>
      <w:r w:rsidR="004F3171">
        <w:t>ouladu s Přílohou 3</w:t>
      </w:r>
      <w:r>
        <w:t xml:space="preserve"> Části 2 Zadávací dokumentace</w:t>
      </w:r>
      <w:r w:rsidRPr="00CE2333">
        <w:t>.</w:t>
      </w:r>
    </w:p>
    <w:p w14:paraId="4EE3EFBF" w14:textId="77777777" w:rsidR="00A65C3D" w:rsidRPr="00CE2333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CE2333">
        <w:t xml:space="preserve">Předání </w:t>
      </w:r>
      <w:r w:rsidRPr="00DA46FD">
        <w:t xml:space="preserve">jednotlivých </w:t>
      </w:r>
      <w:r w:rsidR="00591A0E" w:rsidRPr="00DA46FD">
        <w:t>fází</w:t>
      </w:r>
      <w:r w:rsidRPr="00DA46FD">
        <w:t xml:space="preserve"> Projektové</w:t>
      </w:r>
      <w:r w:rsidRPr="00CE2333">
        <w:t xml:space="preserve"> dokumentace pro provádění </w:t>
      </w:r>
      <w:r w:rsidRPr="000603B1">
        <w:t>stavby</w:t>
      </w:r>
      <w:r w:rsidR="006544ED">
        <w:t xml:space="preserve"> </w:t>
      </w:r>
      <w:r w:rsidR="00A5157B">
        <w:t xml:space="preserve">zpracovaných zhotovitelem a </w:t>
      </w:r>
      <w:r w:rsidRPr="00CE2333">
        <w:t>odsouhlasených objednatelem</w:t>
      </w:r>
      <w:r w:rsidR="00A5157B">
        <w:t>, a to</w:t>
      </w:r>
      <w:r w:rsidRPr="00A65C3D">
        <w:t xml:space="preserve"> </w:t>
      </w:r>
      <w:r w:rsidR="004F3171">
        <w:t>v souladu s Přílohou 3</w:t>
      </w:r>
      <w:r>
        <w:t xml:space="preserve"> Části 2 Zadávací dokumentace</w:t>
      </w:r>
      <w:r w:rsidRPr="00CE2333">
        <w:t>.</w:t>
      </w:r>
    </w:p>
    <w:p w14:paraId="1971420A" w14:textId="77777777" w:rsidR="00734B0B" w:rsidRDefault="00734B0B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AF760E">
        <w:t xml:space="preserve">Předání ostatní dokumentace </w:t>
      </w:r>
      <w:r w:rsidRPr="00734B0B">
        <w:rPr>
          <w:smallCaps/>
        </w:rPr>
        <w:t>díla</w:t>
      </w:r>
      <w:r>
        <w:t xml:space="preserve"> </w:t>
      </w:r>
      <w:r w:rsidR="00A5157B">
        <w:t xml:space="preserve">zpracované zhotovitelem a odsouhlasené objednatelem, a to </w:t>
      </w:r>
      <w:r>
        <w:t xml:space="preserve">v souladu s Přílohou </w:t>
      </w:r>
      <w:r w:rsidR="004F3171">
        <w:t>3</w:t>
      </w:r>
      <w:r>
        <w:t xml:space="preserve"> Části 2 Zadávací dokumentace</w:t>
      </w:r>
      <w:r w:rsidR="004D0EC2">
        <w:t>.</w:t>
      </w:r>
    </w:p>
    <w:p w14:paraId="28FF3055" w14:textId="77777777" w:rsidR="00A65C3D" w:rsidRPr="00CE2333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CE2333">
        <w:t>Předání staveniště</w:t>
      </w:r>
      <w:r>
        <w:t xml:space="preserve"> </w:t>
      </w:r>
      <w:r w:rsidRPr="00A65C3D">
        <w:rPr>
          <w:smallCaps/>
        </w:rPr>
        <w:t>díla</w:t>
      </w:r>
      <w:r w:rsidR="006544ED">
        <w:rPr>
          <w:smallCaps/>
        </w:rPr>
        <w:t>.</w:t>
      </w:r>
    </w:p>
    <w:p w14:paraId="60EDF748" w14:textId="77777777" w:rsidR="00A65C3D" w:rsidRPr="000876C4" w:rsidRDefault="00F338EE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>
        <w:t xml:space="preserve">Zabezpečení materiálu, </w:t>
      </w:r>
      <w:r w:rsidR="00A65C3D" w:rsidRPr="000876C4">
        <w:t>výroba</w:t>
      </w:r>
      <w:r>
        <w:t xml:space="preserve"> a dodávky</w:t>
      </w:r>
      <w:r w:rsidR="00A65C3D">
        <w:t>.</w:t>
      </w:r>
    </w:p>
    <w:p w14:paraId="24346D29" w14:textId="77777777" w:rsidR="00A65C3D" w:rsidRPr="000876C4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>
        <w:t>P</w:t>
      </w:r>
      <w:r w:rsidRPr="000876C4">
        <w:t>ostupu výstavby a dokončení jednotlivých stavebních objektů</w:t>
      </w:r>
      <w:r w:rsidR="00A5157B">
        <w:t xml:space="preserve"> (SO)</w:t>
      </w:r>
      <w:r w:rsidRPr="000876C4">
        <w:t>.</w:t>
      </w:r>
    </w:p>
    <w:p w14:paraId="0A4C75DF" w14:textId="77777777" w:rsidR="00A65C3D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0876C4">
        <w:t>P</w:t>
      </w:r>
      <w:r>
        <w:t>ostupu</w:t>
      </w:r>
      <w:r w:rsidRPr="000876C4">
        <w:t xml:space="preserve"> montáže j</w:t>
      </w:r>
      <w:r>
        <w:t>ednotlivých provozních souborů</w:t>
      </w:r>
      <w:r w:rsidR="00591A0E">
        <w:t>/dílčích provozních souborů</w:t>
      </w:r>
      <w:r w:rsidR="00A5157B">
        <w:t xml:space="preserve"> (PS</w:t>
      </w:r>
      <w:r w:rsidR="00591A0E">
        <w:t>/DPS</w:t>
      </w:r>
      <w:r w:rsidR="00A5157B">
        <w:t>).</w:t>
      </w:r>
    </w:p>
    <w:p w14:paraId="3252936D" w14:textId="77777777" w:rsidR="00A65C3D" w:rsidRPr="006D7D43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6D7D43">
        <w:t xml:space="preserve">Ukončení montáže </w:t>
      </w:r>
      <w:r w:rsidR="00A5157B" w:rsidRPr="006D7D43">
        <w:t>jednotlivých provozních souborů</w:t>
      </w:r>
      <w:r w:rsidR="00591A0E">
        <w:t>/dílčích provozních souborů</w:t>
      </w:r>
      <w:r w:rsidR="00A5157B" w:rsidRPr="006D7D43">
        <w:t xml:space="preserve"> (P</w:t>
      </w:r>
      <w:r w:rsidR="00591A0E">
        <w:t>S</w:t>
      </w:r>
      <w:r w:rsidR="00A5157B" w:rsidRPr="006D7D43">
        <w:t>/</w:t>
      </w:r>
      <w:r w:rsidR="00591A0E">
        <w:t>D</w:t>
      </w:r>
      <w:r w:rsidR="00A5157B" w:rsidRPr="006D7D43">
        <w:t xml:space="preserve">PS) </w:t>
      </w:r>
      <w:r w:rsidRPr="006D7D43">
        <w:t xml:space="preserve">vč. provedení </w:t>
      </w:r>
      <w:r w:rsidR="00095027" w:rsidRPr="006D7D43">
        <w:t>individuálních</w:t>
      </w:r>
      <w:r w:rsidRPr="006D7D43">
        <w:t xml:space="preserve"> zkoušek </w:t>
      </w:r>
      <w:r w:rsidR="00343C40" w:rsidRPr="006D7D43">
        <w:t xml:space="preserve">provozních </w:t>
      </w:r>
      <w:r w:rsidR="00591A0E" w:rsidRPr="006D7D43">
        <w:t>souborů</w:t>
      </w:r>
      <w:r w:rsidR="00591A0E">
        <w:t>/dílčích provozních souborů</w:t>
      </w:r>
      <w:r w:rsidR="00591A0E" w:rsidRPr="006D7D43">
        <w:t xml:space="preserve"> </w:t>
      </w:r>
      <w:r w:rsidR="00591A0E">
        <w:t>(PS</w:t>
      </w:r>
      <w:r w:rsidR="009727E8" w:rsidRPr="006D7D43">
        <w:t>/PS).</w:t>
      </w:r>
    </w:p>
    <w:p w14:paraId="24EE84E8" w14:textId="77777777" w:rsidR="00A5157B" w:rsidRPr="006D7D43" w:rsidRDefault="00A5157B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6D7D43">
        <w:t xml:space="preserve">Ukončení montáže </w:t>
      </w:r>
      <w:r w:rsidRPr="006D7D43">
        <w:rPr>
          <w:smallCaps/>
        </w:rPr>
        <w:t>díla</w:t>
      </w:r>
      <w:r w:rsidR="009727E8" w:rsidRPr="006D7D43">
        <w:t>.</w:t>
      </w:r>
    </w:p>
    <w:p w14:paraId="6D6D769F" w14:textId="77777777" w:rsidR="004D0EC2" w:rsidRPr="00C047C0" w:rsidRDefault="004D0EC2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C047C0">
        <w:t xml:space="preserve">Zaškolení pracovníků objednatele v rámci </w:t>
      </w:r>
      <w:r w:rsidRPr="00C047C0">
        <w:rPr>
          <w:smallCaps/>
        </w:rPr>
        <w:t>díla</w:t>
      </w:r>
      <w:r w:rsidRPr="00C047C0">
        <w:t>.</w:t>
      </w:r>
    </w:p>
    <w:p w14:paraId="1B6C9066" w14:textId="77777777" w:rsidR="00A65C3D" w:rsidRPr="009727E8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9727E8">
        <w:t xml:space="preserve">Zahájení a ukončení komplexního vyzkoušení </w:t>
      </w:r>
      <w:r w:rsidR="00F338EE" w:rsidRPr="009727E8">
        <w:rPr>
          <w:smallCaps/>
        </w:rPr>
        <w:t>díla</w:t>
      </w:r>
      <w:r w:rsidR="00F338EE" w:rsidRPr="009727E8">
        <w:t xml:space="preserve"> </w:t>
      </w:r>
      <w:r w:rsidRPr="009727E8">
        <w:t>včetně testu „A“.</w:t>
      </w:r>
    </w:p>
    <w:p w14:paraId="2EEC5C6B" w14:textId="77777777" w:rsidR="00A65C3D" w:rsidRPr="00BF2BFB" w:rsidRDefault="00A65C3D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 w:rsidRPr="00BF2BFB">
        <w:t>Zahájení a ukončení komplexní zkoušky</w:t>
      </w:r>
      <w:r w:rsidR="00F338EE">
        <w:t xml:space="preserve"> </w:t>
      </w:r>
      <w:r w:rsidR="00F338EE" w:rsidRPr="00C047C0">
        <w:rPr>
          <w:smallCaps/>
        </w:rPr>
        <w:t>díla</w:t>
      </w:r>
      <w:r w:rsidRPr="00BF2BFB">
        <w:t>.</w:t>
      </w:r>
    </w:p>
    <w:p w14:paraId="3CA233A9" w14:textId="107B886A" w:rsidR="00A65C3D" w:rsidRPr="00AE67EF" w:rsidRDefault="00A65C3D" w:rsidP="006954EF">
      <w:pPr>
        <w:numPr>
          <w:ilvl w:val="2"/>
          <w:numId w:val="7"/>
        </w:numPr>
        <w:tabs>
          <w:tab w:val="clear" w:pos="1191"/>
          <w:tab w:val="num" w:pos="1560"/>
          <w:tab w:val="left" w:leader="dot" w:pos="6096"/>
        </w:tabs>
        <w:ind w:left="1560" w:hanging="567"/>
        <w:rPr>
          <w:i/>
        </w:rPr>
      </w:pPr>
      <w:r w:rsidRPr="009E0353">
        <w:t xml:space="preserve">Předběžné převzetí </w:t>
      </w:r>
      <w:r w:rsidRPr="009E0353">
        <w:rPr>
          <w:smallCaps/>
        </w:rPr>
        <w:t>díla</w:t>
      </w:r>
      <w:r w:rsidR="00F338EE">
        <w:rPr>
          <w:smallCaps/>
        </w:rPr>
        <w:t>.</w:t>
      </w:r>
      <w:r w:rsidR="00DA46FD" w:rsidRPr="00DA46FD">
        <w:rPr>
          <w:i/>
          <w:smallCaps/>
        </w:rPr>
        <w:t xml:space="preserve"> </w:t>
      </w:r>
      <w:r w:rsidR="00DA46FD">
        <w:rPr>
          <w:i/>
          <w:smallCaps/>
        </w:rPr>
        <w:br/>
      </w:r>
      <w:r w:rsidR="000149BC" w:rsidRPr="00645C5A">
        <w:rPr>
          <w:b/>
          <w:i/>
        </w:rPr>
        <w:t xml:space="preserve">Účastník zadávacího řízení </w:t>
      </w:r>
      <w:r w:rsidR="00DA46FD" w:rsidRPr="00645C5A">
        <w:rPr>
          <w:b/>
          <w:i/>
        </w:rPr>
        <w:t xml:space="preserve">uvede </w:t>
      </w:r>
      <w:r w:rsidR="00733095" w:rsidRPr="00645C5A">
        <w:rPr>
          <w:b/>
          <w:i/>
        </w:rPr>
        <w:t>nejdřívější</w:t>
      </w:r>
      <w:r w:rsidR="00DA46FD" w:rsidRPr="00645C5A">
        <w:rPr>
          <w:b/>
          <w:i/>
        </w:rPr>
        <w:t xml:space="preserve"> reálné datum Předběžného převzetí </w:t>
      </w:r>
      <w:r w:rsidR="00DA46FD" w:rsidRPr="00645C5A">
        <w:rPr>
          <w:b/>
          <w:i/>
          <w:smallCaps/>
        </w:rPr>
        <w:t>díla,</w:t>
      </w:r>
      <w:r w:rsidR="00DA46FD" w:rsidRPr="00645C5A">
        <w:rPr>
          <w:b/>
          <w:i/>
        </w:rPr>
        <w:t xml:space="preserve"> </w:t>
      </w:r>
      <w:r w:rsidR="00DA46FD" w:rsidRPr="00E01CDC">
        <w:rPr>
          <w:b/>
          <w:i/>
          <w:u w:val="single"/>
        </w:rPr>
        <w:t xml:space="preserve">max. třicet šest (36) měsíců od </w:t>
      </w:r>
      <w:r w:rsidR="00733095" w:rsidRPr="00E01CDC">
        <w:rPr>
          <w:b/>
          <w:i/>
          <w:u w:val="single"/>
        </w:rPr>
        <w:t xml:space="preserve">předpokládaného </w:t>
      </w:r>
      <w:r w:rsidR="00DA46FD" w:rsidRPr="00E01CDC">
        <w:rPr>
          <w:b/>
          <w:i/>
          <w:u w:val="single"/>
        </w:rPr>
        <w:t>data podpisu smlouvy o dílo</w:t>
      </w:r>
      <w:r w:rsidR="00813434" w:rsidRPr="00645C5A">
        <w:rPr>
          <w:b/>
          <w:i/>
        </w:rPr>
        <w:t xml:space="preserve"> v souladu s Oznámením </w:t>
      </w:r>
      <w:r w:rsidR="00B76FC7" w:rsidRPr="00645C5A">
        <w:rPr>
          <w:b/>
          <w:i/>
        </w:rPr>
        <w:t>o zakázce</w:t>
      </w:r>
      <w:r w:rsidR="00813434" w:rsidRPr="00645C5A">
        <w:rPr>
          <w:b/>
          <w:i/>
        </w:rPr>
        <w:t xml:space="preserve"> – veřejné služby, ev.č.</w:t>
      </w:r>
      <w:sdt>
        <w:sdtPr>
          <w:rPr>
            <w:b/>
            <w:i/>
          </w:rPr>
          <w:alias w:val="EvČ (nevázaný)"/>
          <w:tag w:val="{1B21609F-7675-4158-B97A-9D82110DE165}:43"/>
          <w:id w:val="-1081213837"/>
          <w:placeholder>
            <w:docPart w:val="24D1F5B00F7D4F4B888BC628E425D7AC"/>
          </w:placeholder>
          <w:text/>
        </w:sdtPr>
        <w:sdtEndPr/>
        <w:sdtContent>
          <w:r w:rsidR="00217494">
            <w:rPr>
              <w:b/>
              <w:i/>
            </w:rPr>
            <w:t>Z2022-047348</w:t>
          </w:r>
        </w:sdtContent>
      </w:sdt>
      <w:r w:rsidR="00095027" w:rsidRPr="00645C5A">
        <w:rPr>
          <w:b/>
        </w:rPr>
        <w:t xml:space="preserve"> a </w:t>
      </w:r>
      <w:r w:rsidR="00095027" w:rsidRPr="00645C5A">
        <w:rPr>
          <w:b/>
          <w:i/>
        </w:rPr>
        <w:t>Zadávací dokumentací.</w:t>
      </w:r>
    </w:p>
    <w:p w14:paraId="35A4BC7A" w14:textId="77777777" w:rsidR="00F338EE" w:rsidRPr="00BF2BFB" w:rsidRDefault="001629DB" w:rsidP="006954EF">
      <w:pPr>
        <w:numPr>
          <w:ilvl w:val="2"/>
          <w:numId w:val="7"/>
        </w:numPr>
        <w:tabs>
          <w:tab w:val="clear" w:pos="1191"/>
          <w:tab w:val="num" w:pos="1560"/>
        </w:tabs>
        <w:ind w:left="1560" w:hanging="567"/>
      </w:pPr>
      <w:r>
        <w:lastRenderedPageBreak/>
        <w:t>Ověřovací</w:t>
      </w:r>
      <w:r w:rsidRPr="00BF2BFB">
        <w:t xml:space="preserve"> </w:t>
      </w:r>
      <w:r w:rsidR="00F338EE" w:rsidRPr="00BF2BFB">
        <w:t xml:space="preserve">provoz </w:t>
      </w:r>
      <w:r w:rsidR="00F338EE" w:rsidRPr="00BF2BFB">
        <w:rPr>
          <w:smallCaps/>
        </w:rPr>
        <w:t>díla</w:t>
      </w:r>
      <w:r w:rsidR="00F338EE">
        <w:rPr>
          <w:smallCaps/>
        </w:rPr>
        <w:t>.</w:t>
      </w:r>
    </w:p>
    <w:p w14:paraId="0BDF653F" w14:textId="77777777" w:rsidR="00072019" w:rsidRPr="00F241B9" w:rsidRDefault="00072019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</w:pPr>
      <w:r w:rsidRPr="00F241B9">
        <w:t xml:space="preserve">Kromě časových údajů uvedených v časovém plánu bude informovat o náplni jednotlivých kroků realizace </w:t>
      </w:r>
      <w:r w:rsidRPr="00B41DC8">
        <w:rPr>
          <w:smallCaps/>
        </w:rPr>
        <w:t>díla</w:t>
      </w:r>
      <w:r w:rsidRPr="00F241B9">
        <w:t xml:space="preserve"> a současně poskytovat další informace pro koordinaci </w:t>
      </w:r>
      <w:r w:rsidRPr="00B41DC8">
        <w:rPr>
          <w:smallCaps/>
        </w:rPr>
        <w:t>díla</w:t>
      </w:r>
      <w:r w:rsidRPr="00F241B9">
        <w:t xml:space="preserve"> a souběžně probíhajících projektů a aktivit objednatele</w:t>
      </w:r>
      <w:r w:rsidR="00C3620D" w:rsidRPr="00F241B9">
        <w:t>.</w:t>
      </w:r>
    </w:p>
    <w:p w14:paraId="143BDBF6" w14:textId="49E0C8D5" w:rsidR="00072019" w:rsidRPr="00B41DC8" w:rsidRDefault="00072019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</w:pPr>
      <w:r w:rsidRPr="00B41DC8">
        <w:t xml:space="preserve">Časovým a prováděcím plánem realizace </w:t>
      </w:r>
      <w:r w:rsidRPr="00B41DC8">
        <w:rPr>
          <w:smallCaps/>
        </w:rPr>
        <w:t>díla</w:t>
      </w:r>
      <w:r w:rsidR="00063259">
        <w:rPr>
          <w:smallCaps/>
        </w:rPr>
        <w:t xml:space="preserve"> </w:t>
      </w:r>
      <w:r w:rsidRPr="00B41DC8">
        <w:t xml:space="preserve">musí být prokázáno, že </w:t>
      </w:r>
      <w:r w:rsidRPr="00B41DC8">
        <w:rPr>
          <w:smallCaps/>
        </w:rPr>
        <w:t>dílo</w:t>
      </w:r>
      <w:r w:rsidRPr="00B41DC8">
        <w:t xml:space="preserve"> je realizovatelné v termínech požadovaných zadavatelem v Části 2 Zadávací dokumentace.</w:t>
      </w:r>
    </w:p>
    <w:p w14:paraId="57721713" w14:textId="77777777" w:rsidR="00072019" w:rsidRPr="00F241B9" w:rsidRDefault="00072019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  <w:rPr>
          <w:i/>
        </w:rPr>
      </w:pPr>
      <w:r w:rsidRPr="00F241B9">
        <w:t xml:space="preserve">Časový a prováděcí plán realizace </w:t>
      </w:r>
      <w:r w:rsidRPr="00B41DC8">
        <w:rPr>
          <w:smallCaps/>
        </w:rPr>
        <w:t>díla</w:t>
      </w:r>
      <w:r w:rsidR="00B41DC8">
        <w:t xml:space="preserve"> </w:t>
      </w:r>
      <w:r w:rsidRPr="00F241B9">
        <w:t xml:space="preserve">musí zejména respektovat veškeré procedury uvedené v Zadávací dokumentaci, jako jsou např. postupy při konzultacích a odsouhlasování dokumentace objednatelem atd. a výchozí a omezující podmínky realizace </w:t>
      </w:r>
      <w:r w:rsidRPr="00B41DC8">
        <w:rPr>
          <w:smallCaps/>
        </w:rPr>
        <w:t>díla</w:t>
      </w:r>
      <w:r w:rsidRPr="00F241B9">
        <w:t xml:space="preserve"> uvedené v Zadávací dokumentaci.</w:t>
      </w:r>
    </w:p>
    <w:p w14:paraId="4EEC2245" w14:textId="77777777" w:rsidR="00072019" w:rsidRPr="00F241B9" w:rsidRDefault="00072019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</w:pPr>
      <w:r w:rsidRPr="00F241B9">
        <w:t xml:space="preserve">Časový a prováděcí plán realizace </w:t>
      </w:r>
      <w:r w:rsidRPr="00B41DC8">
        <w:rPr>
          <w:smallCaps/>
        </w:rPr>
        <w:t>díla</w:t>
      </w:r>
      <w:r w:rsidRPr="00F241B9">
        <w:t xml:space="preserve"> musí vyjadřovat zejména hlavní návaznosti projektové přípravy, zajištění jakosti, výroby, dodávek zařízení na staveniště, montážních prací, zkoušek a kontrolních činností po celou dobu realizace </w:t>
      </w:r>
      <w:r w:rsidRPr="00B41DC8">
        <w:rPr>
          <w:smallCaps/>
        </w:rPr>
        <w:t>díla</w:t>
      </w:r>
      <w:r w:rsidRPr="00F241B9">
        <w:t>, školení, uvádění do provozu a předávání dokumentace v souladu s článkem 10.1 návrhu smlouvy o d</w:t>
      </w:r>
      <w:r w:rsidR="004F3171">
        <w:t>ílo a přílohou 3</w:t>
      </w:r>
      <w:r w:rsidRPr="00F241B9">
        <w:t xml:space="preserve"> Část 2 Zadávací dokumentace.</w:t>
      </w:r>
    </w:p>
    <w:p w14:paraId="53EBA042" w14:textId="77777777" w:rsidR="00072019" w:rsidRPr="00F241B9" w:rsidRDefault="00072019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</w:pPr>
      <w:r w:rsidRPr="00F241B9">
        <w:t>Jednotlivé činnosti musí být jednoznačně definovány z hlediska jejich náplně, časového ohodnocení, začátku a konce a musí obsahovat logické vazby na navazující činnosti.</w:t>
      </w:r>
    </w:p>
    <w:p w14:paraId="116FF319" w14:textId="77777777" w:rsidR="00072019" w:rsidRPr="00F241B9" w:rsidRDefault="00072019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</w:pPr>
      <w:r w:rsidRPr="00F241B9">
        <w:t xml:space="preserve">Součástí Časového a prováděcího plánu realizace </w:t>
      </w:r>
      <w:r w:rsidRPr="00B41DC8">
        <w:rPr>
          <w:smallCaps/>
        </w:rPr>
        <w:t>díla</w:t>
      </w:r>
      <w:r w:rsidR="00063259">
        <w:rPr>
          <w:smallCaps/>
        </w:rPr>
        <w:t xml:space="preserve"> </w:t>
      </w:r>
      <w:r w:rsidRPr="00F241B9">
        <w:t xml:space="preserve">budou i časové požadavky na součinnost objednatele v souladu s ustanovením článku 12 </w:t>
      </w:r>
      <w:r w:rsidR="00A51B20">
        <w:t>(</w:t>
      </w:r>
      <w:r w:rsidR="00851781">
        <w:t>Součinnost</w:t>
      </w:r>
      <w:r w:rsidR="00862FC5" w:rsidRPr="00A51B20">
        <w:t xml:space="preserve"> </w:t>
      </w:r>
      <w:r w:rsidR="00A51B20" w:rsidRPr="00851781">
        <w:t>objednatele</w:t>
      </w:r>
      <w:r w:rsidR="00A51B20">
        <w:t xml:space="preserve">) </w:t>
      </w:r>
      <w:r w:rsidRPr="00F241B9">
        <w:t>návrhu smlouvy o dílo, Část 2 Z</w:t>
      </w:r>
      <w:r w:rsidR="004F3171">
        <w:t>adávací dokumentace a přílohou 6</w:t>
      </w:r>
      <w:r w:rsidRPr="00F241B9">
        <w:t xml:space="preserve"> Část 2 Zadávací dokumentace.</w:t>
      </w:r>
    </w:p>
    <w:p w14:paraId="0ECDC7DF" w14:textId="77777777" w:rsidR="00072019" w:rsidRPr="00F241B9" w:rsidRDefault="00072019" w:rsidP="006954EF">
      <w:pPr>
        <w:numPr>
          <w:ilvl w:val="1"/>
          <w:numId w:val="7"/>
        </w:numPr>
        <w:tabs>
          <w:tab w:val="clear" w:pos="792"/>
          <w:tab w:val="num" w:pos="993"/>
        </w:tabs>
        <w:ind w:left="993" w:hanging="426"/>
        <w:jc w:val="both"/>
      </w:pPr>
      <w:r w:rsidRPr="00F241B9">
        <w:t>Časový</w:t>
      </w:r>
      <w:r w:rsidR="00B41DC8">
        <w:t xml:space="preserve"> a prováděcí plán realizace</w:t>
      </w:r>
      <w:r w:rsidRPr="00F241B9">
        <w:t xml:space="preserve"> </w:t>
      </w:r>
      <w:r w:rsidR="00B41DC8" w:rsidRPr="00B41DC8">
        <w:rPr>
          <w:smallCaps/>
        </w:rPr>
        <w:t>díla</w:t>
      </w:r>
      <w:r w:rsidR="00B41DC8" w:rsidRPr="00F241B9">
        <w:t xml:space="preserve"> </w:t>
      </w:r>
      <w:r w:rsidRPr="00F241B9">
        <w:t>bude zpracován s časovou jednotkou „den“.</w:t>
      </w:r>
    </w:p>
    <w:p w14:paraId="07797BEC" w14:textId="77777777" w:rsidR="00072019" w:rsidRDefault="00072019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73F66A1E" w14:textId="77777777" w:rsidTr="004D0EC2">
        <w:tc>
          <w:tcPr>
            <w:tcW w:w="9639" w:type="dxa"/>
            <w:shd w:val="clear" w:color="auto" w:fill="F3F3F3"/>
          </w:tcPr>
          <w:p w14:paraId="5A93D244" w14:textId="77777777" w:rsidR="00072019" w:rsidRDefault="00072019" w:rsidP="00E96EBE">
            <w:pPr>
              <w:pStyle w:val="Nadpis1"/>
              <w:numPr>
                <w:ilvl w:val="0"/>
                <w:numId w:val="0"/>
              </w:numPr>
              <w:ind w:left="-70"/>
              <w:jc w:val="center"/>
            </w:pPr>
            <w:bookmarkStart w:id="24" w:name="_Toc55196212"/>
            <w:bookmarkStart w:id="25" w:name="_Toc17372976"/>
            <w:r w:rsidRPr="00F850EF">
              <w:rPr>
                <w:spacing w:val="100"/>
                <w:sz w:val="40"/>
                <w:szCs w:val="40"/>
              </w:rPr>
              <w:lastRenderedPageBreak/>
              <w:t>Svazek C</w:t>
            </w:r>
            <w:r w:rsidR="004F3171" w:rsidRPr="00F850EF">
              <w:rPr>
                <w:spacing w:val="100"/>
                <w:sz w:val="40"/>
                <w:szCs w:val="40"/>
              </w:rPr>
              <w:t>5</w:t>
            </w:r>
            <w:r>
              <w:rPr>
                <w:spacing w:val="100"/>
              </w:rPr>
              <w:br/>
            </w:r>
            <w:r w:rsidRPr="00F850EF">
              <w:t>Organizace díla</w:t>
            </w:r>
            <w:bookmarkEnd w:id="24"/>
            <w:bookmarkEnd w:id="25"/>
          </w:p>
        </w:tc>
      </w:tr>
    </w:tbl>
    <w:p w14:paraId="4F5204EC" w14:textId="77777777" w:rsidR="00072019" w:rsidRDefault="00072019" w:rsidP="006954EF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  <w:jc w:val="both"/>
      </w:pPr>
      <w:r>
        <w:br w:type="page"/>
      </w:r>
      <w:r>
        <w:lastRenderedPageBreak/>
        <w:t xml:space="preserve">V tomto </w:t>
      </w:r>
      <w:r w:rsidR="004F3171">
        <w:rPr>
          <w:b/>
        </w:rPr>
        <w:t>Svazku C5</w:t>
      </w:r>
      <w:r>
        <w:rPr>
          <w:b/>
        </w:rPr>
        <w:t xml:space="preserve"> </w:t>
      </w:r>
      <w:r w:rsidR="00862FC5" w:rsidRPr="00404F08">
        <w:rPr>
          <w:b/>
        </w:rPr>
        <w:t xml:space="preserve">předběžné nabídky / </w:t>
      </w:r>
      <w:r>
        <w:rPr>
          <w:b/>
        </w:rPr>
        <w:t>nabídky</w:t>
      </w:r>
      <w:r>
        <w:t xml:space="preserve"> předloží </w:t>
      </w:r>
      <w:r w:rsidR="000149BC" w:rsidRPr="00722AD4">
        <w:t xml:space="preserve">účastník zadávacího řízení </w:t>
      </w:r>
      <w:r w:rsidR="004F3171">
        <w:rPr>
          <w:b/>
        </w:rPr>
        <w:t>Přílohu 5</w:t>
      </w:r>
      <w:r>
        <w:rPr>
          <w:b/>
        </w:rPr>
        <w:t xml:space="preserve"> - Organizace </w:t>
      </w:r>
      <w:r>
        <w:rPr>
          <w:b/>
          <w:smallCaps/>
        </w:rPr>
        <w:t>díla</w:t>
      </w:r>
      <w:r>
        <w:t xml:space="preserve">. Tuto přílohu vypracuje </w:t>
      </w:r>
      <w:r w:rsidR="000149BC" w:rsidRPr="00722AD4">
        <w:t xml:space="preserve">účastník zadávacího řízení </w:t>
      </w:r>
      <w:r>
        <w:t xml:space="preserve">a zapracuje do ní veškeré níže uvedené požadavky zadavatele. </w:t>
      </w:r>
    </w:p>
    <w:p w14:paraId="1893ADAD" w14:textId="77777777" w:rsidR="00072019" w:rsidRDefault="004F3171" w:rsidP="006954EF">
      <w:pPr>
        <w:numPr>
          <w:ilvl w:val="0"/>
          <w:numId w:val="8"/>
        </w:numPr>
        <w:tabs>
          <w:tab w:val="clear" w:pos="360"/>
          <w:tab w:val="num" w:pos="567"/>
        </w:tabs>
        <w:ind w:left="567" w:hanging="567"/>
        <w:jc w:val="both"/>
      </w:pPr>
      <w:r>
        <w:t>Příloha 5</w:t>
      </w:r>
      <w:r w:rsidR="00072019">
        <w:t xml:space="preserve"> bude zpracována v souladu se Zadávací dokumentací a </w:t>
      </w:r>
      <w:r w:rsidR="000149BC" w:rsidRPr="00722AD4">
        <w:t xml:space="preserve">účastník zadávacího řízení </w:t>
      </w:r>
      <w:r w:rsidR="00072019">
        <w:t>musí při zpracování respektovat a do přílohy zahrnout zejména dále uvedené požadavky zadavatele:</w:t>
      </w:r>
    </w:p>
    <w:p w14:paraId="747A7473" w14:textId="77777777" w:rsidR="00072019" w:rsidRDefault="000149BC" w:rsidP="006954EF">
      <w:pPr>
        <w:numPr>
          <w:ilvl w:val="1"/>
          <w:numId w:val="8"/>
        </w:numPr>
        <w:tabs>
          <w:tab w:val="clear" w:pos="792"/>
          <w:tab w:val="num" w:pos="993"/>
        </w:tabs>
        <w:ind w:left="993" w:hanging="426"/>
        <w:jc w:val="both"/>
      </w:pPr>
      <w:r>
        <w:t>Ú</w:t>
      </w:r>
      <w:r w:rsidRPr="00722AD4">
        <w:t xml:space="preserve">častník zadávacího řízení </w:t>
      </w:r>
      <w:r w:rsidR="00072019">
        <w:t xml:space="preserve">předloží v této příloze organizační schéma, které bude připraveno specificky pro toto </w:t>
      </w:r>
      <w:r w:rsidR="00072019" w:rsidRPr="00F338EE">
        <w:rPr>
          <w:smallCaps/>
        </w:rPr>
        <w:t>dílo</w:t>
      </w:r>
      <w:r w:rsidR="00072019">
        <w:t>.</w:t>
      </w:r>
    </w:p>
    <w:p w14:paraId="18D25F3C" w14:textId="77777777" w:rsidR="00072019" w:rsidRDefault="00072019" w:rsidP="006954EF">
      <w:pPr>
        <w:numPr>
          <w:ilvl w:val="1"/>
          <w:numId w:val="8"/>
        </w:numPr>
        <w:tabs>
          <w:tab w:val="clear" w:pos="792"/>
          <w:tab w:val="num" w:pos="993"/>
        </w:tabs>
        <w:ind w:left="993" w:hanging="426"/>
        <w:jc w:val="both"/>
      </w:pPr>
      <w:r>
        <w:t xml:space="preserve">Organizační schéma předložené </w:t>
      </w:r>
      <w:r w:rsidR="000149BC" w:rsidRPr="00722AD4">
        <w:t>účastník</w:t>
      </w:r>
      <w:r w:rsidR="000149BC">
        <w:t>em</w:t>
      </w:r>
      <w:r w:rsidR="000149BC" w:rsidRPr="00722AD4">
        <w:t xml:space="preserve"> zadávacího řízení </w:t>
      </w:r>
      <w:r>
        <w:t xml:space="preserve">musí jasně vyjadřovat zejména řízení, administrativní činnost, inženýring, </w:t>
      </w:r>
      <w:r w:rsidRPr="00DA46FD">
        <w:t xml:space="preserve">obstarávání, řízení </w:t>
      </w:r>
      <w:r w:rsidR="00591A0E" w:rsidRPr="00DA46FD">
        <w:t>kvality</w:t>
      </w:r>
      <w:r w:rsidRPr="00DA46FD">
        <w:t>, inspekce</w:t>
      </w:r>
      <w:r>
        <w:t xml:space="preserve">, odborný dohled nad montáží, uváděním do provozu a vazeb na jednotlivé </w:t>
      </w:r>
      <w:r w:rsidR="00862FC5">
        <w:t xml:space="preserve">poddodavatele </w:t>
      </w:r>
      <w:r>
        <w:t>apod.</w:t>
      </w:r>
    </w:p>
    <w:p w14:paraId="599C3339" w14:textId="77777777" w:rsidR="00072019" w:rsidRDefault="00072019" w:rsidP="006954EF">
      <w:pPr>
        <w:numPr>
          <w:ilvl w:val="1"/>
          <w:numId w:val="8"/>
        </w:numPr>
        <w:tabs>
          <w:tab w:val="clear" w:pos="792"/>
          <w:tab w:val="num" w:pos="993"/>
        </w:tabs>
        <w:ind w:left="993" w:hanging="426"/>
        <w:jc w:val="both"/>
      </w:pPr>
      <w:r>
        <w:t xml:space="preserve">Schéma musí ukazovat, zda jde o pracovní pozici na stavbě nebo mimo stavbu a zda funkce bude plněna zhotovitelem nebo </w:t>
      </w:r>
      <w:r w:rsidR="00862FC5">
        <w:t>poddodavatelem</w:t>
      </w:r>
      <w:r>
        <w:t>.</w:t>
      </w:r>
    </w:p>
    <w:p w14:paraId="5865F4E9" w14:textId="0F901607" w:rsidR="00072019" w:rsidRDefault="00072019" w:rsidP="006954EF">
      <w:pPr>
        <w:numPr>
          <w:ilvl w:val="1"/>
          <w:numId w:val="8"/>
        </w:numPr>
        <w:tabs>
          <w:tab w:val="clear" w:pos="792"/>
          <w:tab w:val="num" w:pos="993"/>
        </w:tabs>
        <w:ind w:left="993" w:hanging="426"/>
        <w:jc w:val="both"/>
      </w:pPr>
      <w:r>
        <w:t xml:space="preserve">Schéma musí být v souladu a vykazovat jasné vazby s ostatními částmi </w:t>
      </w:r>
      <w:r w:rsidR="00862FC5">
        <w:t xml:space="preserve">předběžné nabídky / </w:t>
      </w:r>
      <w:r>
        <w:t xml:space="preserve">nabídky jako např. se seznamem </w:t>
      </w:r>
      <w:r w:rsidR="00862FC5">
        <w:t xml:space="preserve">poddodavatelů </w:t>
      </w:r>
      <w:r w:rsidR="004F3171">
        <w:t xml:space="preserve">uvedeným v příloze </w:t>
      </w:r>
      <w:r w:rsidR="00851781">
        <w:t xml:space="preserve">8 </w:t>
      </w:r>
      <w:r>
        <w:t>Část 2 Zadávací dokumentace.</w:t>
      </w:r>
    </w:p>
    <w:p w14:paraId="5A717B5D" w14:textId="77777777" w:rsidR="00F338EE" w:rsidRPr="009727E8" w:rsidRDefault="00F338EE" w:rsidP="006954EF">
      <w:pPr>
        <w:numPr>
          <w:ilvl w:val="1"/>
          <w:numId w:val="8"/>
        </w:numPr>
        <w:tabs>
          <w:tab w:val="clear" w:pos="792"/>
          <w:tab w:val="num" w:pos="993"/>
        </w:tabs>
        <w:ind w:left="993" w:hanging="426"/>
        <w:jc w:val="both"/>
      </w:pPr>
      <w:r w:rsidRPr="009727E8">
        <w:t>V organizačním schématu bude vyznačena i pozice koordinátora BOZP v souladu se zákonem č. 309/2006 Sb.</w:t>
      </w:r>
      <w:r w:rsidR="00A51B20">
        <w:t xml:space="preserve"> v platném znění</w:t>
      </w:r>
      <w:r w:rsidR="0056223F">
        <w:t>, který bude v rámci realizace díla zajištěn objednatelem.</w:t>
      </w:r>
    </w:p>
    <w:p w14:paraId="4E968E21" w14:textId="77777777" w:rsidR="00072019" w:rsidRDefault="00072019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6158191E" w14:textId="77777777" w:rsidTr="004D0EC2">
        <w:tc>
          <w:tcPr>
            <w:tcW w:w="9639" w:type="dxa"/>
            <w:shd w:val="clear" w:color="auto" w:fill="F3F3F3"/>
          </w:tcPr>
          <w:p w14:paraId="00D75EAF" w14:textId="46F28750" w:rsidR="00072019" w:rsidRDefault="00072019" w:rsidP="00862FC5">
            <w:pPr>
              <w:pStyle w:val="Nadpis1"/>
              <w:numPr>
                <w:ilvl w:val="0"/>
                <w:numId w:val="0"/>
              </w:numPr>
              <w:jc w:val="center"/>
            </w:pPr>
            <w:bookmarkStart w:id="26" w:name="_Toc55196213"/>
            <w:bookmarkStart w:id="27" w:name="_Toc17372977"/>
            <w:r w:rsidRPr="00F850EF">
              <w:rPr>
                <w:spacing w:val="100"/>
                <w:sz w:val="40"/>
                <w:szCs w:val="40"/>
              </w:rPr>
              <w:lastRenderedPageBreak/>
              <w:t>Svazek C</w:t>
            </w:r>
            <w:r w:rsidR="004F3171" w:rsidRPr="00F850EF">
              <w:rPr>
                <w:spacing w:val="100"/>
                <w:sz w:val="40"/>
                <w:szCs w:val="40"/>
              </w:rPr>
              <w:t>6</w:t>
            </w:r>
            <w:r w:rsidRPr="002C7BCF">
              <w:rPr>
                <w:spacing w:val="100"/>
              </w:rPr>
              <w:br/>
            </w:r>
            <w:r w:rsidR="00862FC5">
              <w:t>součinnost</w:t>
            </w:r>
            <w:r w:rsidRPr="00F850EF">
              <w:t xml:space="preserve"> objednatele</w:t>
            </w:r>
            <w:bookmarkEnd w:id="26"/>
            <w:bookmarkEnd w:id="27"/>
          </w:p>
        </w:tc>
      </w:tr>
    </w:tbl>
    <w:p w14:paraId="0BC880EC" w14:textId="77777777" w:rsidR="00072019" w:rsidRPr="00CA4331" w:rsidRDefault="00072019" w:rsidP="006954EF">
      <w:pPr>
        <w:numPr>
          <w:ilvl w:val="0"/>
          <w:numId w:val="9"/>
        </w:numPr>
        <w:tabs>
          <w:tab w:val="clear" w:pos="360"/>
          <w:tab w:val="num" w:pos="567"/>
        </w:tabs>
        <w:ind w:left="567" w:hanging="567"/>
        <w:jc w:val="both"/>
      </w:pPr>
      <w:r>
        <w:br w:type="page"/>
      </w:r>
      <w:r w:rsidRPr="00CA4331">
        <w:lastRenderedPageBreak/>
        <w:t xml:space="preserve">V tomto </w:t>
      </w:r>
      <w:r w:rsidRPr="00CA4331">
        <w:rPr>
          <w:b/>
        </w:rPr>
        <w:t>Svazku C</w:t>
      </w:r>
      <w:r w:rsidR="004F3171">
        <w:rPr>
          <w:b/>
        </w:rPr>
        <w:t>6</w:t>
      </w:r>
      <w:r w:rsidRPr="00CA4331">
        <w:rPr>
          <w:b/>
        </w:rPr>
        <w:t xml:space="preserve"> </w:t>
      </w:r>
      <w:r w:rsidR="00862FC5" w:rsidRPr="00404F08">
        <w:rPr>
          <w:b/>
        </w:rPr>
        <w:t xml:space="preserve">předběžné nabídky / </w:t>
      </w:r>
      <w:r w:rsidRPr="00CA4331">
        <w:rPr>
          <w:b/>
        </w:rPr>
        <w:t>nabídky</w:t>
      </w:r>
      <w:r w:rsidRPr="00CA4331">
        <w:t xml:space="preserve"> předloží </w:t>
      </w:r>
      <w:r w:rsidR="008243CB" w:rsidRPr="00722AD4">
        <w:t xml:space="preserve">účastník zadávacího řízení </w:t>
      </w:r>
      <w:r w:rsidRPr="00CA4331">
        <w:rPr>
          <w:b/>
        </w:rPr>
        <w:t>Přílo</w:t>
      </w:r>
      <w:r w:rsidR="002F0181">
        <w:rPr>
          <w:b/>
        </w:rPr>
        <w:t>hu</w:t>
      </w:r>
      <w:r w:rsidRPr="00CA4331">
        <w:rPr>
          <w:b/>
        </w:rPr>
        <w:t xml:space="preserve"> </w:t>
      </w:r>
      <w:r w:rsidR="004F3171">
        <w:rPr>
          <w:b/>
        </w:rPr>
        <w:t>6</w:t>
      </w:r>
      <w:r w:rsidR="00372B44">
        <w:rPr>
          <w:b/>
        </w:rPr>
        <w:t> - </w:t>
      </w:r>
      <w:r w:rsidR="00862FC5">
        <w:rPr>
          <w:b/>
        </w:rPr>
        <w:t>Součinnost</w:t>
      </w:r>
      <w:r w:rsidRPr="00CA4331">
        <w:rPr>
          <w:b/>
        </w:rPr>
        <w:t xml:space="preserve"> </w:t>
      </w:r>
      <w:r w:rsidRPr="00CA4331">
        <w:rPr>
          <w:b/>
          <w:smallCaps/>
        </w:rPr>
        <w:t>objednatele</w:t>
      </w:r>
      <w:r w:rsidRPr="00CA4331">
        <w:t xml:space="preserve">, která byla zpracována zadavatelem a je obsažena v Části 2 Zadávací dokumentace. </w:t>
      </w:r>
    </w:p>
    <w:p w14:paraId="2606A7B1" w14:textId="77777777" w:rsidR="00F338EE" w:rsidRPr="009756EE" w:rsidRDefault="008243CB" w:rsidP="006954EF">
      <w:pPr>
        <w:numPr>
          <w:ilvl w:val="0"/>
          <w:numId w:val="9"/>
        </w:numPr>
        <w:tabs>
          <w:tab w:val="clear" w:pos="360"/>
          <w:tab w:val="num" w:pos="567"/>
        </w:tabs>
        <w:ind w:left="567" w:hanging="567"/>
        <w:jc w:val="both"/>
      </w:pPr>
      <w:r>
        <w:t>Ú</w:t>
      </w:r>
      <w:r w:rsidRPr="00722AD4">
        <w:t xml:space="preserve">častník zadávacího řízení </w:t>
      </w:r>
      <w:r w:rsidR="00F338EE" w:rsidRPr="009756EE">
        <w:t xml:space="preserve">v rámci přípravy </w:t>
      </w:r>
      <w:r w:rsidR="00862FC5" w:rsidRPr="00862FC5">
        <w:t xml:space="preserve">předběžné nabídky / </w:t>
      </w:r>
      <w:r w:rsidR="00F338EE" w:rsidRPr="009756EE">
        <w:t>nabídky doplní sloupec „</w:t>
      </w:r>
      <w:r w:rsidR="00A72F72" w:rsidRPr="009756EE">
        <w:t>požadováno zhotovitelem</w:t>
      </w:r>
      <w:r w:rsidR="00F338EE" w:rsidRPr="009756EE">
        <w:t xml:space="preserve">“ ve kterém uvede </w:t>
      </w:r>
      <w:r w:rsidR="00862FC5" w:rsidRPr="009756EE">
        <w:t>požadovan</w:t>
      </w:r>
      <w:r w:rsidR="00862FC5">
        <w:t>ou součinnost objednatele</w:t>
      </w:r>
      <w:r w:rsidR="00862FC5" w:rsidRPr="009756EE">
        <w:t xml:space="preserve"> </w:t>
      </w:r>
      <w:r w:rsidR="00A72F72" w:rsidRPr="009756EE">
        <w:t>dle odstavce 12</w:t>
      </w:r>
      <w:r w:rsidR="00F4054A">
        <w:t>.8</w:t>
      </w:r>
      <w:r w:rsidR="00F8188F" w:rsidRPr="009756EE">
        <w:t xml:space="preserve"> </w:t>
      </w:r>
      <w:r w:rsidR="00F338EE" w:rsidRPr="009756EE">
        <w:t xml:space="preserve">článku 12 návrhu smlouvy o dílo, Část 2 Zadávací dokumentace. </w:t>
      </w:r>
    </w:p>
    <w:p w14:paraId="685BEF7D" w14:textId="77777777" w:rsidR="00072019" w:rsidRDefault="00072019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4AB03E7C" w14:textId="77777777" w:rsidTr="004D0EC2">
        <w:tc>
          <w:tcPr>
            <w:tcW w:w="9639" w:type="dxa"/>
            <w:shd w:val="clear" w:color="auto" w:fill="F3F3F3"/>
          </w:tcPr>
          <w:p w14:paraId="29FF8579" w14:textId="77777777" w:rsidR="00072019" w:rsidRDefault="00072019" w:rsidP="00E96EBE">
            <w:pPr>
              <w:pStyle w:val="Nadpis1"/>
              <w:numPr>
                <w:ilvl w:val="0"/>
                <w:numId w:val="0"/>
              </w:numPr>
              <w:ind w:left="-70"/>
              <w:jc w:val="center"/>
            </w:pPr>
            <w:bookmarkStart w:id="28" w:name="_Toc55196215"/>
            <w:bookmarkStart w:id="29" w:name="_Toc17372978"/>
            <w:r w:rsidRPr="00E96EBE">
              <w:rPr>
                <w:spacing w:val="100"/>
                <w:sz w:val="40"/>
                <w:szCs w:val="40"/>
              </w:rPr>
              <w:lastRenderedPageBreak/>
              <w:t>Svazek C</w:t>
            </w:r>
            <w:r w:rsidR="00E01CDC">
              <w:rPr>
                <w:spacing w:val="100"/>
                <w:sz w:val="40"/>
                <w:szCs w:val="40"/>
              </w:rPr>
              <w:t>7</w:t>
            </w:r>
            <w:r>
              <w:rPr>
                <w:szCs w:val="28"/>
              </w:rPr>
              <w:br/>
            </w:r>
            <w:r w:rsidRPr="00E96EBE">
              <w:t>Školen</w:t>
            </w:r>
            <w:r w:rsidRPr="00F850EF">
              <w:rPr>
                <w:szCs w:val="28"/>
              </w:rPr>
              <w:t>í</w:t>
            </w:r>
            <w:bookmarkEnd w:id="28"/>
            <w:bookmarkEnd w:id="29"/>
          </w:p>
        </w:tc>
      </w:tr>
    </w:tbl>
    <w:p w14:paraId="6659F87B" w14:textId="77777777" w:rsidR="006D0114" w:rsidRDefault="00072019" w:rsidP="006954EF">
      <w:pPr>
        <w:numPr>
          <w:ilvl w:val="0"/>
          <w:numId w:val="10"/>
        </w:numPr>
        <w:tabs>
          <w:tab w:val="clear" w:pos="360"/>
          <w:tab w:val="num" w:pos="567"/>
        </w:tabs>
        <w:ind w:left="567" w:hanging="567"/>
        <w:jc w:val="both"/>
      </w:pPr>
      <w:r>
        <w:br w:type="page"/>
      </w:r>
      <w:r>
        <w:lastRenderedPageBreak/>
        <w:t xml:space="preserve">V tomto </w:t>
      </w:r>
      <w:r w:rsidR="00E01CDC">
        <w:rPr>
          <w:b/>
        </w:rPr>
        <w:t>Svazku C7</w:t>
      </w:r>
      <w:r>
        <w:rPr>
          <w:b/>
        </w:rPr>
        <w:t xml:space="preserve"> </w:t>
      </w:r>
      <w:r w:rsidR="006D0114" w:rsidRPr="00404F08">
        <w:rPr>
          <w:b/>
        </w:rPr>
        <w:t xml:space="preserve">předběžné nabídky / </w:t>
      </w:r>
      <w:r>
        <w:rPr>
          <w:b/>
        </w:rPr>
        <w:t>nabídky</w:t>
      </w:r>
      <w:r>
        <w:t xml:space="preserve"> předloží </w:t>
      </w:r>
      <w:r w:rsidR="008243CB" w:rsidRPr="00722AD4">
        <w:t xml:space="preserve">účastník zadávacího řízení </w:t>
      </w:r>
      <w:r w:rsidR="004F3171">
        <w:rPr>
          <w:b/>
        </w:rPr>
        <w:t xml:space="preserve">Přílohu </w:t>
      </w:r>
      <w:r w:rsidR="00E01CDC">
        <w:rPr>
          <w:b/>
        </w:rPr>
        <w:t>7</w:t>
      </w:r>
      <w:r>
        <w:rPr>
          <w:b/>
        </w:rPr>
        <w:t xml:space="preserve"> </w:t>
      </w:r>
      <w:r w:rsidR="006D0114">
        <w:rPr>
          <w:b/>
        </w:rPr>
        <w:t>–</w:t>
      </w:r>
      <w:r>
        <w:rPr>
          <w:b/>
        </w:rPr>
        <w:t xml:space="preserve"> Školení</w:t>
      </w:r>
      <w:r w:rsidR="006D0114">
        <w:rPr>
          <w:b/>
        </w:rPr>
        <w:t xml:space="preserve">, </w:t>
      </w:r>
      <w:r w:rsidR="006D0114" w:rsidRPr="00404F08">
        <w:t>která byla zpracována zadavatelem a je obsažena v Části 2 Zadávací dokumentace.</w:t>
      </w:r>
    </w:p>
    <w:p w14:paraId="249E73EE" w14:textId="77777777" w:rsidR="006D0114" w:rsidRPr="00404F08" w:rsidRDefault="006D0114" w:rsidP="006954EF">
      <w:pPr>
        <w:numPr>
          <w:ilvl w:val="0"/>
          <w:numId w:val="10"/>
        </w:numPr>
        <w:tabs>
          <w:tab w:val="clear" w:pos="360"/>
          <w:tab w:val="num" w:pos="567"/>
        </w:tabs>
        <w:ind w:left="567" w:hanging="567"/>
        <w:jc w:val="both"/>
      </w:pPr>
      <w:r w:rsidRPr="00404F08">
        <w:t>Dodavatel/úč</w:t>
      </w:r>
      <w:r>
        <w:t xml:space="preserve">astník není oprávněn v Příloze </w:t>
      </w:r>
      <w:r w:rsidR="00870C0C">
        <w:t>7</w:t>
      </w:r>
      <w:r w:rsidRPr="00404F08">
        <w:t xml:space="preserve"> provádět žádné změny.</w:t>
      </w:r>
    </w:p>
    <w:p w14:paraId="6DD244DB" w14:textId="77777777" w:rsidR="00072019" w:rsidRDefault="00072019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7554F2BB" w14:textId="77777777" w:rsidTr="004D0EC2">
        <w:tc>
          <w:tcPr>
            <w:tcW w:w="9639" w:type="dxa"/>
            <w:shd w:val="clear" w:color="auto" w:fill="F3F3F3"/>
          </w:tcPr>
          <w:p w14:paraId="36A865C4" w14:textId="77777777" w:rsidR="00072019" w:rsidRDefault="00072019" w:rsidP="006D0114">
            <w:pPr>
              <w:pStyle w:val="Nadpis1"/>
              <w:numPr>
                <w:ilvl w:val="0"/>
                <w:numId w:val="0"/>
              </w:numPr>
              <w:ind w:left="-70"/>
              <w:jc w:val="center"/>
            </w:pPr>
            <w:bookmarkStart w:id="30" w:name="_Toc55196217"/>
            <w:bookmarkStart w:id="31" w:name="_Toc17372979"/>
            <w:r w:rsidRPr="00244B29">
              <w:rPr>
                <w:spacing w:val="100"/>
                <w:sz w:val="40"/>
              </w:rPr>
              <w:lastRenderedPageBreak/>
              <w:t>Svazek</w:t>
            </w:r>
            <w:r>
              <w:rPr>
                <w:spacing w:val="100"/>
              </w:rPr>
              <w:t xml:space="preserve"> </w:t>
            </w:r>
            <w:r w:rsidRPr="00244B29">
              <w:rPr>
                <w:spacing w:val="100"/>
                <w:sz w:val="40"/>
              </w:rPr>
              <w:t>C</w:t>
            </w:r>
            <w:r w:rsidR="00E01CDC">
              <w:rPr>
                <w:spacing w:val="100"/>
                <w:sz w:val="40"/>
              </w:rPr>
              <w:t>8</w:t>
            </w:r>
            <w:r>
              <w:rPr>
                <w:spacing w:val="100"/>
              </w:rPr>
              <w:br/>
            </w:r>
            <w:r w:rsidRPr="00244B29">
              <w:t xml:space="preserve">Seznam </w:t>
            </w:r>
            <w:bookmarkEnd w:id="30"/>
            <w:r w:rsidR="006D0114">
              <w:t>pod</w:t>
            </w:r>
            <w:r w:rsidR="006D0114" w:rsidRPr="00244B29">
              <w:t>dodavatelů</w:t>
            </w:r>
            <w:bookmarkEnd w:id="31"/>
          </w:p>
        </w:tc>
      </w:tr>
    </w:tbl>
    <w:p w14:paraId="56F0EAAA" w14:textId="77777777" w:rsidR="00072019" w:rsidRDefault="00072019" w:rsidP="006954EF">
      <w:pPr>
        <w:numPr>
          <w:ilvl w:val="0"/>
          <w:numId w:val="11"/>
        </w:numPr>
        <w:tabs>
          <w:tab w:val="clear" w:pos="360"/>
          <w:tab w:val="num" w:pos="567"/>
        </w:tabs>
        <w:ind w:left="567" w:hanging="567"/>
        <w:jc w:val="both"/>
        <w:rPr>
          <w:i/>
        </w:rPr>
      </w:pPr>
      <w:r>
        <w:br w:type="page"/>
      </w:r>
      <w:r>
        <w:lastRenderedPageBreak/>
        <w:t xml:space="preserve">V tomto </w:t>
      </w:r>
      <w:r>
        <w:rPr>
          <w:b/>
        </w:rPr>
        <w:t>Svazku</w:t>
      </w:r>
      <w:r w:rsidR="00E05D5C">
        <w:rPr>
          <w:b/>
        </w:rPr>
        <w:t xml:space="preserve"> C</w:t>
      </w:r>
      <w:r w:rsidR="00E01CDC">
        <w:rPr>
          <w:b/>
        </w:rPr>
        <w:t>8</w:t>
      </w:r>
      <w:r>
        <w:rPr>
          <w:b/>
        </w:rPr>
        <w:t xml:space="preserve"> </w:t>
      </w:r>
      <w:r w:rsidR="00A52439" w:rsidRPr="00404F08">
        <w:rPr>
          <w:b/>
        </w:rPr>
        <w:t xml:space="preserve">předběžné nabídky / </w:t>
      </w:r>
      <w:r>
        <w:rPr>
          <w:b/>
        </w:rPr>
        <w:t>nabídky</w:t>
      </w:r>
      <w:r>
        <w:t xml:space="preserve"> předloží </w:t>
      </w:r>
      <w:r w:rsidR="008243CB" w:rsidRPr="00722AD4">
        <w:t xml:space="preserve">účastník zadávacího řízení </w:t>
      </w:r>
      <w:r w:rsidR="00E01CDC">
        <w:rPr>
          <w:b/>
        </w:rPr>
        <w:t>Přílohu 8</w:t>
      </w:r>
      <w:r>
        <w:rPr>
          <w:b/>
        </w:rPr>
        <w:t xml:space="preserve"> - Seznam </w:t>
      </w:r>
      <w:r w:rsidR="00A52439">
        <w:rPr>
          <w:b/>
          <w:smallCaps/>
        </w:rPr>
        <w:t>poddodavatelů</w:t>
      </w:r>
      <w:r>
        <w:t xml:space="preserve">. Tuto přílohu vypracuje </w:t>
      </w:r>
      <w:r w:rsidR="008243CB" w:rsidRPr="00722AD4">
        <w:t xml:space="preserve">účastník zadávacího řízení </w:t>
      </w:r>
      <w:r>
        <w:t>a zapracuje do ní veškeré níže uvedené požadavky zadavatele.</w:t>
      </w:r>
    </w:p>
    <w:p w14:paraId="736769F9" w14:textId="77777777" w:rsidR="00072019" w:rsidRDefault="008243CB" w:rsidP="006954EF">
      <w:pPr>
        <w:numPr>
          <w:ilvl w:val="0"/>
          <w:numId w:val="11"/>
        </w:numPr>
        <w:tabs>
          <w:tab w:val="clear" w:pos="360"/>
          <w:tab w:val="num" w:pos="567"/>
        </w:tabs>
        <w:ind w:left="567" w:hanging="567"/>
        <w:jc w:val="both"/>
      </w:pPr>
      <w:r>
        <w:t>Ú</w:t>
      </w:r>
      <w:r w:rsidRPr="00722AD4">
        <w:t xml:space="preserve">častník zadávacího řízení </w:t>
      </w:r>
      <w:r w:rsidR="009F42A4">
        <w:t>vyplní seznam</w:t>
      </w:r>
      <w:r w:rsidR="00072019">
        <w:t xml:space="preserve"> </w:t>
      </w:r>
      <w:r w:rsidR="00A52439">
        <w:t>p</w:t>
      </w:r>
      <w:r>
        <w:t>od</w:t>
      </w:r>
      <w:r w:rsidR="00A52439">
        <w:t>dodavatelů</w:t>
      </w:r>
      <w:r w:rsidR="00220701">
        <w:t>,</w:t>
      </w:r>
      <w:r w:rsidR="00072019">
        <w:t xml:space="preserve"> </w:t>
      </w:r>
      <w:r w:rsidR="00220701">
        <w:t xml:space="preserve">které předpokládá využít v rámci realizace díla, a to </w:t>
      </w:r>
      <w:r w:rsidR="00072019">
        <w:t>ve for</w:t>
      </w:r>
      <w:r w:rsidR="009F42A4">
        <w:t>mě dle dále uveden</w:t>
      </w:r>
      <w:r w:rsidR="0065766B">
        <w:t>ých</w:t>
      </w:r>
      <w:r w:rsidR="009F42A4">
        <w:t xml:space="preserve"> tabul</w:t>
      </w:r>
      <w:r w:rsidR="0065766B">
        <w:t>e</w:t>
      </w:r>
      <w:r w:rsidR="009F42A4">
        <w:t>k</w:t>
      </w:r>
      <w:r w:rsidR="009A54DA" w:rsidRPr="009A54DA">
        <w:t xml:space="preserve"> </w:t>
      </w:r>
      <w:r w:rsidR="009A54DA">
        <w:t>a tabulky vyplní ve všech předepsaných kolonkách, tj.:</w:t>
      </w:r>
    </w:p>
    <w:p w14:paraId="4053BD47" w14:textId="5950C2D9" w:rsidR="00242121" w:rsidRPr="00242121" w:rsidRDefault="00242121" w:rsidP="00242121">
      <w:pPr>
        <w:spacing w:before="240"/>
        <w:ind w:left="993"/>
        <w:rPr>
          <w:b/>
        </w:rPr>
      </w:pPr>
      <w:r w:rsidRPr="00242121">
        <w:rPr>
          <w:b/>
        </w:rPr>
        <w:t xml:space="preserve">Seznam </w:t>
      </w:r>
      <w:r>
        <w:rPr>
          <w:b/>
        </w:rPr>
        <w:t xml:space="preserve">významných </w:t>
      </w:r>
      <w:r w:rsidRPr="00242121">
        <w:rPr>
          <w:b/>
          <w:smallCaps/>
        </w:rPr>
        <w:t xml:space="preserve">poddodavatelů </w:t>
      </w:r>
      <w:r w:rsidRPr="00242121">
        <w:rPr>
          <w:b/>
        </w:rPr>
        <w:t xml:space="preserve">pro dodávky </w:t>
      </w:r>
      <w:r w:rsidRPr="00242121">
        <w:rPr>
          <w:b/>
          <w:smallCaps/>
        </w:rPr>
        <w:t>věcí</w:t>
      </w:r>
      <w:r w:rsidRPr="00242121">
        <w:rPr>
          <w:b/>
        </w:rPr>
        <w:t xml:space="preserve"> v rámci </w:t>
      </w:r>
      <w:r w:rsidRPr="00242121">
        <w:rPr>
          <w:b/>
          <w:smallCaps/>
        </w:rPr>
        <w:t>díla</w:t>
      </w:r>
      <w:r w:rsidRPr="00242121">
        <w:rPr>
          <w:b/>
        </w:rPr>
        <w:t>.</w:t>
      </w:r>
    </w:p>
    <w:tbl>
      <w:tblPr>
        <w:tblW w:w="0" w:type="auto"/>
        <w:tblInd w:w="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260"/>
        <w:gridCol w:w="2410"/>
        <w:gridCol w:w="2410"/>
      </w:tblGrid>
      <w:tr w:rsidR="00242121" w:rsidRPr="00404F08" w14:paraId="6C20D658" w14:textId="77777777" w:rsidTr="0090090D">
        <w:tc>
          <w:tcPr>
            <w:tcW w:w="586" w:type="dxa"/>
            <w:vAlign w:val="center"/>
          </w:tcPr>
          <w:p w14:paraId="6791298D" w14:textId="77777777" w:rsidR="00242121" w:rsidRPr="00404F08" w:rsidRDefault="00242121" w:rsidP="0090090D">
            <w:pPr>
              <w:spacing w:before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Pol.</w:t>
            </w:r>
          </w:p>
        </w:tc>
        <w:tc>
          <w:tcPr>
            <w:tcW w:w="3260" w:type="dxa"/>
            <w:vAlign w:val="center"/>
          </w:tcPr>
          <w:p w14:paraId="46F4017B" w14:textId="77777777" w:rsidR="00242121" w:rsidRPr="00404F08" w:rsidRDefault="00242121" w:rsidP="0090090D">
            <w:pPr>
              <w:spacing w:before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 xml:space="preserve">Obchodní firma, sídlo a identifikační číslo </w:t>
            </w:r>
            <w:r w:rsidRPr="00404F08">
              <w:rPr>
                <w:i/>
                <w:smallCaps/>
                <w:sz w:val="18"/>
              </w:rPr>
              <w:t>poddodavatele</w:t>
            </w:r>
          </w:p>
        </w:tc>
        <w:tc>
          <w:tcPr>
            <w:tcW w:w="2410" w:type="dxa"/>
            <w:vAlign w:val="center"/>
          </w:tcPr>
          <w:p w14:paraId="19E99DCF" w14:textId="77777777" w:rsidR="00242121" w:rsidRPr="00404F08" w:rsidRDefault="00242121" w:rsidP="0090090D">
            <w:pPr>
              <w:spacing w:before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 xml:space="preserve">Předmět dodávky </w:t>
            </w:r>
            <w:r w:rsidRPr="00404F08">
              <w:rPr>
                <w:i/>
                <w:smallCaps/>
                <w:sz w:val="18"/>
              </w:rPr>
              <w:t>věcí</w:t>
            </w:r>
          </w:p>
        </w:tc>
        <w:tc>
          <w:tcPr>
            <w:tcW w:w="2410" w:type="dxa"/>
          </w:tcPr>
          <w:p w14:paraId="3257C4AC" w14:textId="77777777" w:rsidR="00242121" w:rsidRPr="00404F08" w:rsidRDefault="00242121" w:rsidP="0090090D">
            <w:pPr>
              <w:spacing w:before="60"/>
              <w:jc w:val="center"/>
              <w:rPr>
                <w:i/>
                <w:sz w:val="18"/>
              </w:rPr>
            </w:pPr>
            <w:r w:rsidRPr="00C1440F">
              <w:rPr>
                <w:i/>
                <w:sz w:val="18"/>
                <w:szCs w:val="18"/>
              </w:rPr>
              <w:t xml:space="preserve">Odhad objemu nákladů poddodávky </w:t>
            </w:r>
            <w:r w:rsidRPr="00AD2677">
              <w:rPr>
                <w:i/>
                <w:sz w:val="18"/>
                <w:szCs w:val="18"/>
              </w:rPr>
              <w:t>v % z celkové smluvní ceny.</w:t>
            </w:r>
          </w:p>
        </w:tc>
      </w:tr>
      <w:tr w:rsidR="00242121" w:rsidRPr="00404F08" w14:paraId="1D2CD886" w14:textId="77777777" w:rsidTr="0090090D">
        <w:tc>
          <w:tcPr>
            <w:tcW w:w="586" w:type="dxa"/>
          </w:tcPr>
          <w:p w14:paraId="42CBE255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1.</w:t>
            </w:r>
          </w:p>
        </w:tc>
        <w:tc>
          <w:tcPr>
            <w:tcW w:w="3260" w:type="dxa"/>
          </w:tcPr>
          <w:p w14:paraId="22B6B42B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562A8E91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39AC2C50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</w:tr>
      <w:tr w:rsidR="00242121" w:rsidRPr="00404F08" w14:paraId="00B489D7" w14:textId="77777777" w:rsidTr="0090090D">
        <w:tc>
          <w:tcPr>
            <w:tcW w:w="586" w:type="dxa"/>
          </w:tcPr>
          <w:p w14:paraId="5C7B4FE4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2.</w:t>
            </w:r>
          </w:p>
        </w:tc>
        <w:tc>
          <w:tcPr>
            <w:tcW w:w="3260" w:type="dxa"/>
          </w:tcPr>
          <w:p w14:paraId="01B4B50C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0C925153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644686F6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</w:tr>
      <w:tr w:rsidR="00242121" w:rsidRPr="00404F08" w14:paraId="5CBBC569" w14:textId="77777777" w:rsidTr="0090090D">
        <w:tc>
          <w:tcPr>
            <w:tcW w:w="586" w:type="dxa"/>
          </w:tcPr>
          <w:p w14:paraId="2918B8AD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n.</w:t>
            </w:r>
          </w:p>
        </w:tc>
        <w:tc>
          <w:tcPr>
            <w:tcW w:w="3260" w:type="dxa"/>
          </w:tcPr>
          <w:p w14:paraId="347187D6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0274EA8F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5A57288E" w14:textId="77777777" w:rsidR="00242121" w:rsidRPr="00404F08" w:rsidRDefault="00242121" w:rsidP="0090090D">
            <w:pPr>
              <w:spacing w:before="60"/>
              <w:rPr>
                <w:i/>
                <w:sz w:val="18"/>
              </w:rPr>
            </w:pPr>
          </w:p>
        </w:tc>
      </w:tr>
    </w:tbl>
    <w:p w14:paraId="61597D13" w14:textId="2148C4C1" w:rsidR="00A52439" w:rsidRPr="00A52439" w:rsidRDefault="00A52439" w:rsidP="00A52439">
      <w:pPr>
        <w:spacing w:before="240"/>
        <w:ind w:left="993"/>
        <w:rPr>
          <w:b/>
        </w:rPr>
      </w:pPr>
      <w:r w:rsidRPr="00A52439">
        <w:rPr>
          <w:b/>
        </w:rPr>
        <w:t xml:space="preserve">Seznam </w:t>
      </w:r>
      <w:r w:rsidRPr="00A52439">
        <w:rPr>
          <w:b/>
          <w:smallCaps/>
        </w:rPr>
        <w:t xml:space="preserve">poddodavatelů </w:t>
      </w:r>
      <w:r w:rsidRPr="00A52439">
        <w:rPr>
          <w:b/>
        </w:rPr>
        <w:t xml:space="preserve">pro dodávky </w:t>
      </w:r>
      <w:r w:rsidRPr="00A52439">
        <w:rPr>
          <w:b/>
          <w:smallCaps/>
        </w:rPr>
        <w:t>věcí</w:t>
      </w:r>
      <w:r w:rsidRPr="00A52439">
        <w:rPr>
          <w:b/>
        </w:rPr>
        <w:t xml:space="preserve"> v rámci </w:t>
      </w:r>
      <w:r w:rsidRPr="00A52439">
        <w:rPr>
          <w:b/>
          <w:smallCaps/>
        </w:rPr>
        <w:t>díla</w:t>
      </w:r>
      <w:r w:rsidRPr="00A52439">
        <w:rPr>
          <w:b/>
        </w:rPr>
        <w:t>.</w:t>
      </w:r>
    </w:p>
    <w:tbl>
      <w:tblPr>
        <w:tblW w:w="0" w:type="auto"/>
        <w:tblInd w:w="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260"/>
        <w:gridCol w:w="2410"/>
        <w:gridCol w:w="2410"/>
      </w:tblGrid>
      <w:tr w:rsidR="00A52439" w:rsidRPr="00404F08" w14:paraId="1E418CF1" w14:textId="77777777" w:rsidTr="00E900FD">
        <w:tc>
          <w:tcPr>
            <w:tcW w:w="586" w:type="dxa"/>
            <w:vAlign w:val="center"/>
          </w:tcPr>
          <w:p w14:paraId="4120396A" w14:textId="77777777" w:rsidR="00A52439" w:rsidRPr="00404F08" w:rsidRDefault="00A52439" w:rsidP="00E900FD">
            <w:pPr>
              <w:spacing w:before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Pol.</w:t>
            </w:r>
          </w:p>
        </w:tc>
        <w:tc>
          <w:tcPr>
            <w:tcW w:w="3260" w:type="dxa"/>
            <w:vAlign w:val="center"/>
          </w:tcPr>
          <w:p w14:paraId="0C47667C" w14:textId="77777777" w:rsidR="00A52439" w:rsidRPr="00404F08" w:rsidRDefault="00A52439" w:rsidP="00E900FD">
            <w:pPr>
              <w:spacing w:before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 xml:space="preserve">Obchodní firma, sídlo a identifikační číslo </w:t>
            </w:r>
            <w:r w:rsidRPr="00404F08">
              <w:rPr>
                <w:i/>
                <w:smallCaps/>
                <w:sz w:val="18"/>
              </w:rPr>
              <w:t>poddodavatele</w:t>
            </w:r>
          </w:p>
        </w:tc>
        <w:tc>
          <w:tcPr>
            <w:tcW w:w="2410" w:type="dxa"/>
            <w:vAlign w:val="center"/>
          </w:tcPr>
          <w:p w14:paraId="2A3367C2" w14:textId="77777777" w:rsidR="00A52439" w:rsidRPr="00404F08" w:rsidRDefault="00A52439" w:rsidP="00E900FD">
            <w:pPr>
              <w:spacing w:before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 xml:space="preserve">Předmět dodávky </w:t>
            </w:r>
            <w:r w:rsidRPr="00404F08">
              <w:rPr>
                <w:i/>
                <w:smallCaps/>
                <w:sz w:val="18"/>
              </w:rPr>
              <w:t>věcí</w:t>
            </w:r>
          </w:p>
        </w:tc>
        <w:tc>
          <w:tcPr>
            <w:tcW w:w="2410" w:type="dxa"/>
          </w:tcPr>
          <w:p w14:paraId="1120469C" w14:textId="77777777" w:rsidR="00A52439" w:rsidRPr="00404F08" w:rsidRDefault="00A52439" w:rsidP="00E900FD">
            <w:pPr>
              <w:spacing w:before="60"/>
              <w:jc w:val="center"/>
              <w:rPr>
                <w:i/>
                <w:sz w:val="18"/>
              </w:rPr>
            </w:pPr>
            <w:r w:rsidRPr="00C1440F">
              <w:rPr>
                <w:i/>
                <w:sz w:val="18"/>
                <w:szCs w:val="18"/>
              </w:rPr>
              <w:t xml:space="preserve">Odhad objemu nákladů poddodávky </w:t>
            </w:r>
            <w:r w:rsidRPr="00AD2677">
              <w:rPr>
                <w:i/>
                <w:sz w:val="18"/>
                <w:szCs w:val="18"/>
              </w:rPr>
              <w:t>v % z celkové smluvní ceny.</w:t>
            </w:r>
          </w:p>
        </w:tc>
      </w:tr>
      <w:tr w:rsidR="00A52439" w:rsidRPr="00404F08" w14:paraId="50EEFCB6" w14:textId="77777777" w:rsidTr="00E900FD">
        <w:tc>
          <w:tcPr>
            <w:tcW w:w="586" w:type="dxa"/>
          </w:tcPr>
          <w:p w14:paraId="53C8AADA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1.</w:t>
            </w:r>
          </w:p>
        </w:tc>
        <w:tc>
          <w:tcPr>
            <w:tcW w:w="3260" w:type="dxa"/>
          </w:tcPr>
          <w:p w14:paraId="544F5AF7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0361938B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5165FEDB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</w:tr>
      <w:tr w:rsidR="00A52439" w:rsidRPr="00404F08" w14:paraId="7180AF2D" w14:textId="77777777" w:rsidTr="00E900FD">
        <w:tc>
          <w:tcPr>
            <w:tcW w:w="586" w:type="dxa"/>
          </w:tcPr>
          <w:p w14:paraId="7B61B432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2.</w:t>
            </w:r>
          </w:p>
        </w:tc>
        <w:tc>
          <w:tcPr>
            <w:tcW w:w="3260" w:type="dxa"/>
          </w:tcPr>
          <w:p w14:paraId="6E4AD973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4884F136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2F2675C4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</w:tr>
      <w:tr w:rsidR="00A52439" w:rsidRPr="00404F08" w14:paraId="284919D9" w14:textId="77777777" w:rsidTr="00E900FD">
        <w:tc>
          <w:tcPr>
            <w:tcW w:w="586" w:type="dxa"/>
          </w:tcPr>
          <w:p w14:paraId="70CD3C6B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n.</w:t>
            </w:r>
          </w:p>
        </w:tc>
        <w:tc>
          <w:tcPr>
            <w:tcW w:w="3260" w:type="dxa"/>
          </w:tcPr>
          <w:p w14:paraId="0C93C471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1BE3E85D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  <w:tc>
          <w:tcPr>
            <w:tcW w:w="2410" w:type="dxa"/>
          </w:tcPr>
          <w:p w14:paraId="1155EBF0" w14:textId="77777777" w:rsidR="00A52439" w:rsidRPr="00404F08" w:rsidRDefault="00A52439" w:rsidP="00E900FD">
            <w:pPr>
              <w:spacing w:before="60"/>
              <w:rPr>
                <w:i/>
                <w:sz w:val="18"/>
              </w:rPr>
            </w:pPr>
          </w:p>
        </w:tc>
      </w:tr>
    </w:tbl>
    <w:p w14:paraId="17717480" w14:textId="77777777" w:rsidR="00A52439" w:rsidRPr="00A52439" w:rsidRDefault="00A52439" w:rsidP="00A52439">
      <w:pPr>
        <w:spacing w:before="360"/>
        <w:ind w:left="993"/>
        <w:rPr>
          <w:b/>
        </w:rPr>
      </w:pPr>
      <w:r w:rsidRPr="00A52439">
        <w:rPr>
          <w:b/>
        </w:rPr>
        <w:t xml:space="preserve">Seznam </w:t>
      </w:r>
      <w:r w:rsidRPr="00A52439">
        <w:rPr>
          <w:b/>
          <w:smallCaps/>
        </w:rPr>
        <w:t xml:space="preserve">poddodavatelů </w:t>
      </w:r>
      <w:r w:rsidRPr="00A52439">
        <w:rPr>
          <w:b/>
        </w:rPr>
        <w:t xml:space="preserve">pro </w:t>
      </w:r>
      <w:r w:rsidRPr="00A52439">
        <w:rPr>
          <w:b/>
          <w:smallCaps/>
        </w:rPr>
        <w:t>práce</w:t>
      </w:r>
      <w:r w:rsidRPr="00A52439">
        <w:rPr>
          <w:b/>
        </w:rPr>
        <w:t xml:space="preserve"> a </w:t>
      </w:r>
      <w:r w:rsidRPr="00A52439">
        <w:rPr>
          <w:b/>
          <w:smallCaps/>
        </w:rPr>
        <w:t>služby</w:t>
      </w:r>
      <w:r w:rsidRPr="00A52439">
        <w:rPr>
          <w:b/>
        </w:rPr>
        <w:t xml:space="preserve"> v rámci </w:t>
      </w:r>
      <w:r w:rsidRPr="00A52439">
        <w:rPr>
          <w:b/>
          <w:smallCaps/>
        </w:rPr>
        <w:t>díla</w:t>
      </w:r>
    </w:p>
    <w:tbl>
      <w:tblPr>
        <w:tblW w:w="0" w:type="auto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0"/>
        <w:gridCol w:w="2410"/>
        <w:gridCol w:w="2409"/>
      </w:tblGrid>
      <w:tr w:rsidR="00A52439" w:rsidRPr="00404F08" w14:paraId="49A33B5C" w14:textId="77777777" w:rsidTr="00E900FD">
        <w:tc>
          <w:tcPr>
            <w:tcW w:w="567" w:type="dxa"/>
            <w:vAlign w:val="center"/>
          </w:tcPr>
          <w:p w14:paraId="768EFDBB" w14:textId="77777777" w:rsidR="00A52439" w:rsidRPr="00404F08" w:rsidRDefault="00A52439" w:rsidP="00E900FD">
            <w:pPr>
              <w:spacing w:before="60" w:after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Pol.</w:t>
            </w:r>
          </w:p>
        </w:tc>
        <w:tc>
          <w:tcPr>
            <w:tcW w:w="3260" w:type="dxa"/>
            <w:vAlign w:val="center"/>
          </w:tcPr>
          <w:p w14:paraId="66A8E7B7" w14:textId="77777777" w:rsidR="00A52439" w:rsidRPr="00404F08" w:rsidRDefault="00A52439" w:rsidP="00E900FD">
            <w:pPr>
              <w:spacing w:before="60" w:after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 xml:space="preserve">Obchodní firma, sídlo a identifikační číslo </w:t>
            </w:r>
            <w:r w:rsidRPr="00404F08">
              <w:rPr>
                <w:i/>
                <w:smallCaps/>
                <w:sz w:val="18"/>
              </w:rPr>
              <w:t>poddodavatele</w:t>
            </w:r>
          </w:p>
        </w:tc>
        <w:tc>
          <w:tcPr>
            <w:tcW w:w="2410" w:type="dxa"/>
            <w:vAlign w:val="center"/>
          </w:tcPr>
          <w:p w14:paraId="78CE5030" w14:textId="77777777" w:rsidR="00A52439" w:rsidRPr="00404F08" w:rsidRDefault="00A52439" w:rsidP="00E900FD">
            <w:pPr>
              <w:spacing w:before="60" w:after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 xml:space="preserve">Předmět dodávky </w:t>
            </w:r>
            <w:r w:rsidRPr="00404F08">
              <w:rPr>
                <w:i/>
                <w:smallCaps/>
                <w:sz w:val="18"/>
              </w:rPr>
              <w:t>prací</w:t>
            </w:r>
            <w:r w:rsidRPr="00404F08">
              <w:rPr>
                <w:i/>
                <w:sz w:val="18"/>
              </w:rPr>
              <w:t xml:space="preserve"> nebo </w:t>
            </w:r>
            <w:r w:rsidRPr="00404F08">
              <w:rPr>
                <w:i/>
                <w:smallCaps/>
                <w:sz w:val="18"/>
              </w:rPr>
              <w:t>služeb</w:t>
            </w:r>
          </w:p>
        </w:tc>
        <w:tc>
          <w:tcPr>
            <w:tcW w:w="2409" w:type="dxa"/>
          </w:tcPr>
          <w:p w14:paraId="1DE7332E" w14:textId="77777777" w:rsidR="00A52439" w:rsidRPr="00404F08" w:rsidRDefault="00A52439" w:rsidP="00E900FD">
            <w:pPr>
              <w:spacing w:before="60"/>
              <w:jc w:val="center"/>
              <w:rPr>
                <w:i/>
                <w:sz w:val="18"/>
              </w:rPr>
            </w:pPr>
            <w:r w:rsidRPr="00C1440F">
              <w:rPr>
                <w:i/>
                <w:sz w:val="18"/>
                <w:szCs w:val="18"/>
              </w:rPr>
              <w:t xml:space="preserve">Odhad objemu nákladů poddodávky </w:t>
            </w:r>
            <w:r w:rsidRPr="00AD2677">
              <w:rPr>
                <w:i/>
                <w:sz w:val="18"/>
                <w:szCs w:val="18"/>
              </w:rPr>
              <w:t>v % z celkové smluvní ceny.</w:t>
            </w:r>
          </w:p>
        </w:tc>
      </w:tr>
      <w:tr w:rsidR="00A52439" w:rsidRPr="00404F08" w14:paraId="0D195944" w14:textId="77777777" w:rsidTr="00E900FD">
        <w:trPr>
          <w:trHeight w:val="462"/>
        </w:trPr>
        <w:tc>
          <w:tcPr>
            <w:tcW w:w="567" w:type="dxa"/>
            <w:vAlign w:val="center"/>
          </w:tcPr>
          <w:p w14:paraId="1629157C" w14:textId="77777777" w:rsidR="00A52439" w:rsidRPr="00404F08" w:rsidRDefault="00A52439" w:rsidP="00E900FD">
            <w:pPr>
              <w:spacing w:before="60" w:after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1.</w:t>
            </w:r>
          </w:p>
        </w:tc>
        <w:tc>
          <w:tcPr>
            <w:tcW w:w="3260" w:type="dxa"/>
            <w:vAlign w:val="center"/>
          </w:tcPr>
          <w:p w14:paraId="412A0073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036023C8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  <w:tc>
          <w:tcPr>
            <w:tcW w:w="2409" w:type="dxa"/>
          </w:tcPr>
          <w:p w14:paraId="1A4967A1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</w:tr>
      <w:tr w:rsidR="00A52439" w:rsidRPr="00404F08" w14:paraId="4F105FD5" w14:textId="77777777" w:rsidTr="00E900FD">
        <w:trPr>
          <w:trHeight w:val="400"/>
        </w:trPr>
        <w:tc>
          <w:tcPr>
            <w:tcW w:w="567" w:type="dxa"/>
            <w:vAlign w:val="center"/>
          </w:tcPr>
          <w:p w14:paraId="20824E03" w14:textId="77777777" w:rsidR="00A52439" w:rsidRPr="00404F08" w:rsidRDefault="00A52439" w:rsidP="00E900FD">
            <w:pPr>
              <w:spacing w:before="60" w:after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2.</w:t>
            </w:r>
          </w:p>
        </w:tc>
        <w:tc>
          <w:tcPr>
            <w:tcW w:w="3260" w:type="dxa"/>
            <w:vAlign w:val="center"/>
          </w:tcPr>
          <w:p w14:paraId="41F7876E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50136598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  <w:tc>
          <w:tcPr>
            <w:tcW w:w="2409" w:type="dxa"/>
          </w:tcPr>
          <w:p w14:paraId="132D61DF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</w:tr>
      <w:tr w:rsidR="00A52439" w:rsidRPr="00404F08" w14:paraId="65D19C4D" w14:textId="77777777" w:rsidTr="00E900FD">
        <w:trPr>
          <w:trHeight w:val="420"/>
        </w:trPr>
        <w:tc>
          <w:tcPr>
            <w:tcW w:w="567" w:type="dxa"/>
            <w:vAlign w:val="center"/>
          </w:tcPr>
          <w:p w14:paraId="42395495" w14:textId="77777777" w:rsidR="00A52439" w:rsidRPr="00404F08" w:rsidRDefault="00A52439" w:rsidP="00E900FD">
            <w:pPr>
              <w:spacing w:before="60" w:after="60"/>
              <w:jc w:val="center"/>
              <w:rPr>
                <w:i/>
                <w:sz w:val="18"/>
              </w:rPr>
            </w:pPr>
            <w:r w:rsidRPr="00404F08">
              <w:rPr>
                <w:i/>
                <w:sz w:val="18"/>
              </w:rPr>
              <w:t>n.</w:t>
            </w:r>
          </w:p>
        </w:tc>
        <w:tc>
          <w:tcPr>
            <w:tcW w:w="3260" w:type="dxa"/>
            <w:vAlign w:val="center"/>
          </w:tcPr>
          <w:p w14:paraId="2C6EA8AE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  <w:tc>
          <w:tcPr>
            <w:tcW w:w="2410" w:type="dxa"/>
            <w:vAlign w:val="center"/>
          </w:tcPr>
          <w:p w14:paraId="2C49D8CE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  <w:tc>
          <w:tcPr>
            <w:tcW w:w="2409" w:type="dxa"/>
          </w:tcPr>
          <w:p w14:paraId="280F1627" w14:textId="77777777" w:rsidR="00A52439" w:rsidRPr="00404F08" w:rsidRDefault="00A52439" w:rsidP="00E900FD">
            <w:pPr>
              <w:spacing w:before="60" w:after="60"/>
              <w:rPr>
                <w:i/>
                <w:sz w:val="18"/>
              </w:rPr>
            </w:pPr>
          </w:p>
        </w:tc>
      </w:tr>
    </w:tbl>
    <w:p w14:paraId="35661069" w14:textId="77777777" w:rsidR="00A52439" w:rsidRPr="00A85828" w:rsidRDefault="00A52439" w:rsidP="006954EF">
      <w:pPr>
        <w:numPr>
          <w:ilvl w:val="0"/>
          <w:numId w:val="11"/>
        </w:numPr>
        <w:tabs>
          <w:tab w:val="clear" w:pos="360"/>
          <w:tab w:val="num" w:pos="567"/>
        </w:tabs>
        <w:spacing w:before="240"/>
        <w:ind w:left="567" w:hanging="567"/>
        <w:jc w:val="both"/>
        <w:rPr>
          <w:szCs w:val="22"/>
        </w:rPr>
      </w:pPr>
      <w:r w:rsidRPr="00A85828">
        <w:rPr>
          <w:rFonts w:cs="Arial"/>
          <w:szCs w:val="22"/>
        </w:rPr>
        <w:t xml:space="preserve">Zadavatel doporučuje, aby pro každou jednotlivou dodávku věcí, prací a služeb dodavatel/účastník navrhnul </w:t>
      </w:r>
      <w:r w:rsidRPr="00A85828">
        <w:rPr>
          <w:rFonts w:cs="Arial"/>
          <w:b/>
          <w:szCs w:val="22"/>
        </w:rPr>
        <w:t>max. 5</w:t>
      </w:r>
      <w:r w:rsidRPr="00A85828">
        <w:rPr>
          <w:rFonts w:cs="Arial"/>
          <w:szCs w:val="22"/>
        </w:rPr>
        <w:t xml:space="preserve"> poddodavatelů, které předpokládá využít v rámci realizace díla.</w:t>
      </w:r>
    </w:p>
    <w:p w14:paraId="27906F34" w14:textId="77777777" w:rsidR="00072019" w:rsidRDefault="00072019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00588C4A" w14:textId="77777777" w:rsidTr="004D0EC2">
        <w:tc>
          <w:tcPr>
            <w:tcW w:w="9639" w:type="dxa"/>
            <w:shd w:val="clear" w:color="auto" w:fill="F3F3F3"/>
          </w:tcPr>
          <w:p w14:paraId="6B06D64F" w14:textId="77777777" w:rsidR="00072019" w:rsidRDefault="00072019" w:rsidP="00E96EBE">
            <w:pPr>
              <w:pStyle w:val="Nadpis1"/>
              <w:numPr>
                <w:ilvl w:val="0"/>
                <w:numId w:val="0"/>
              </w:numPr>
              <w:ind w:left="-70"/>
              <w:jc w:val="center"/>
            </w:pPr>
            <w:bookmarkStart w:id="32" w:name="_Toc55196218"/>
            <w:bookmarkStart w:id="33" w:name="_Toc17372980"/>
            <w:r w:rsidRPr="00244B29">
              <w:rPr>
                <w:spacing w:val="100"/>
                <w:sz w:val="40"/>
                <w:szCs w:val="40"/>
              </w:rPr>
              <w:lastRenderedPageBreak/>
              <w:t>Svazek C</w:t>
            </w:r>
            <w:r w:rsidR="00E01CDC">
              <w:rPr>
                <w:spacing w:val="100"/>
                <w:sz w:val="40"/>
                <w:szCs w:val="40"/>
              </w:rPr>
              <w:t>9</w:t>
            </w:r>
            <w:r>
              <w:rPr>
                <w:spacing w:val="100"/>
              </w:rPr>
              <w:br/>
            </w:r>
            <w:r w:rsidRPr="00244B29">
              <w:t>Bankovní záruka za provedení díla a za akontaci</w:t>
            </w:r>
            <w:bookmarkEnd w:id="32"/>
            <w:bookmarkEnd w:id="33"/>
          </w:p>
        </w:tc>
      </w:tr>
    </w:tbl>
    <w:p w14:paraId="600AA276" w14:textId="77777777" w:rsidR="00072019" w:rsidRDefault="00072019" w:rsidP="006954EF">
      <w:pPr>
        <w:numPr>
          <w:ilvl w:val="0"/>
          <w:numId w:val="12"/>
        </w:numPr>
        <w:tabs>
          <w:tab w:val="clear" w:pos="360"/>
          <w:tab w:val="num" w:pos="567"/>
        </w:tabs>
        <w:ind w:left="567" w:hanging="567"/>
        <w:jc w:val="both"/>
      </w:pPr>
      <w:r>
        <w:br w:type="page"/>
      </w:r>
      <w:r>
        <w:lastRenderedPageBreak/>
        <w:t xml:space="preserve">V tomto </w:t>
      </w:r>
      <w:r w:rsidR="00E01CDC">
        <w:rPr>
          <w:b/>
        </w:rPr>
        <w:t>Svazku C9</w:t>
      </w:r>
      <w:r>
        <w:rPr>
          <w:b/>
        </w:rPr>
        <w:t xml:space="preserve"> </w:t>
      </w:r>
      <w:r w:rsidR="00A52439" w:rsidRPr="00404F08">
        <w:rPr>
          <w:b/>
        </w:rPr>
        <w:t xml:space="preserve">předběžné nabídky / </w:t>
      </w:r>
      <w:r>
        <w:rPr>
          <w:b/>
        </w:rPr>
        <w:t>nabídky</w:t>
      </w:r>
      <w:r>
        <w:t xml:space="preserve"> předloží </w:t>
      </w:r>
      <w:r w:rsidR="008243CB" w:rsidRPr="00722AD4">
        <w:t xml:space="preserve">účastník zadávacího řízení </w:t>
      </w:r>
      <w:r>
        <w:rPr>
          <w:b/>
        </w:rPr>
        <w:t>Přílo</w:t>
      </w:r>
      <w:r w:rsidR="00DB560B">
        <w:rPr>
          <w:b/>
        </w:rPr>
        <w:t>hu</w:t>
      </w:r>
      <w:r w:rsidR="00E01CDC">
        <w:rPr>
          <w:b/>
        </w:rPr>
        <w:t xml:space="preserve"> 9</w:t>
      </w:r>
      <w:r>
        <w:rPr>
          <w:b/>
        </w:rPr>
        <w:t xml:space="preserve"> - Bankovní záruka za provedení </w:t>
      </w:r>
      <w:r>
        <w:rPr>
          <w:b/>
          <w:smallCaps/>
        </w:rPr>
        <w:t>díla</w:t>
      </w:r>
      <w:r>
        <w:rPr>
          <w:b/>
        </w:rPr>
        <w:t xml:space="preserve"> a za akontaci</w:t>
      </w:r>
      <w:r>
        <w:t>, která byla zpracována zadavatelem a je obsažena v Části 2 Zadávací dokumentace</w:t>
      </w:r>
      <w:r w:rsidR="00DB560B">
        <w:t>, a to v souladu s dále uvedenými pokyny</w:t>
      </w:r>
      <w:r>
        <w:t>.</w:t>
      </w:r>
    </w:p>
    <w:p w14:paraId="13076FD3" w14:textId="77777777" w:rsidR="00A52439" w:rsidRPr="00A52439" w:rsidRDefault="008243CB" w:rsidP="006954EF">
      <w:pPr>
        <w:numPr>
          <w:ilvl w:val="0"/>
          <w:numId w:val="12"/>
        </w:numPr>
        <w:tabs>
          <w:tab w:val="clear" w:pos="360"/>
          <w:tab w:val="num" w:pos="567"/>
        </w:tabs>
        <w:ind w:left="567" w:hanging="567"/>
        <w:jc w:val="both"/>
        <w:rPr>
          <w:b/>
        </w:rPr>
      </w:pPr>
      <w:r>
        <w:t>Ú</w:t>
      </w:r>
      <w:r w:rsidRPr="00722AD4">
        <w:t xml:space="preserve">častník zadávacího řízení </w:t>
      </w:r>
      <w:r w:rsidR="00DB560B">
        <w:t xml:space="preserve">může v rámci </w:t>
      </w:r>
      <w:r w:rsidR="00A52439">
        <w:t xml:space="preserve">přípravy </w:t>
      </w:r>
      <w:r w:rsidR="00A52439" w:rsidRPr="00A52439">
        <w:rPr>
          <w:b/>
        </w:rPr>
        <w:t xml:space="preserve">předběžné </w:t>
      </w:r>
      <w:r w:rsidR="00DB560B">
        <w:t xml:space="preserve">nabídky navrhnout </w:t>
      </w:r>
      <w:r w:rsidR="00733095">
        <w:t xml:space="preserve">úpravy </w:t>
      </w:r>
      <w:r w:rsidR="00DB560B">
        <w:t>této přílo</w:t>
      </w:r>
      <w:r w:rsidR="00733095">
        <w:t>hy</w:t>
      </w:r>
      <w:r w:rsidR="00E01CDC">
        <w:t xml:space="preserve"> 9</w:t>
      </w:r>
      <w:r w:rsidR="00DB560B">
        <w:t>, aby vyhověla požadavkům banky</w:t>
      </w:r>
      <w:r w:rsidR="00733095" w:rsidRPr="00733095">
        <w:t xml:space="preserve"> </w:t>
      </w:r>
      <w:r w:rsidR="00733095">
        <w:t xml:space="preserve">s tím, že </w:t>
      </w:r>
      <w:r w:rsidR="00733095" w:rsidRPr="006D7D43">
        <w:t xml:space="preserve">těmito </w:t>
      </w:r>
      <w:r w:rsidR="0079223D">
        <w:t>úpravami</w:t>
      </w:r>
      <w:r w:rsidR="00733095" w:rsidRPr="006D7D43">
        <w:t xml:space="preserve"> nebudou omezena práva zadavatele</w:t>
      </w:r>
      <w:r w:rsidR="00A52439">
        <w:t>/objednatele</w:t>
      </w:r>
      <w:r w:rsidR="00733095">
        <w:t xml:space="preserve"> a povinnosti </w:t>
      </w:r>
      <w:r w:rsidR="00A52439">
        <w:t>dodavatele/</w:t>
      </w:r>
      <w:r>
        <w:t>účastníka/</w:t>
      </w:r>
      <w:r w:rsidR="00A52439">
        <w:t>zhotovitele</w:t>
      </w:r>
      <w:r w:rsidR="00DB560B">
        <w:t xml:space="preserve">. </w:t>
      </w:r>
      <w:r>
        <w:t>Ú</w:t>
      </w:r>
      <w:r w:rsidRPr="00722AD4">
        <w:t>častník</w:t>
      </w:r>
      <w:r>
        <w:t>em</w:t>
      </w:r>
      <w:r w:rsidRPr="00722AD4">
        <w:t xml:space="preserve"> zadávacího řízení </w:t>
      </w:r>
      <w:r w:rsidR="00DB560B">
        <w:t xml:space="preserve">navržené </w:t>
      </w:r>
      <w:r w:rsidR="0079223D">
        <w:t>úpravy</w:t>
      </w:r>
      <w:r w:rsidR="00DB560B">
        <w:t xml:space="preserve"> budou prováděny </w:t>
      </w:r>
      <w:r w:rsidR="00DB560B" w:rsidRPr="002A0DDB">
        <w:rPr>
          <w:b/>
        </w:rPr>
        <w:t>formou revizí</w:t>
      </w:r>
      <w:r w:rsidR="00DB560B">
        <w:t xml:space="preserve"> (revize budou zobrazeny barevně bez zobrazení změn formátování textu) </w:t>
      </w:r>
      <w:proofErr w:type="gramStart"/>
      <w:r w:rsidR="00DB560B">
        <w:t>a nebo</w:t>
      </w:r>
      <w:proofErr w:type="gramEnd"/>
      <w:r w:rsidR="00DB560B">
        <w:t xml:space="preserve"> budou ve stávajícím textu jinak vhodně zvýrazněny/odlišeny, aby bylo možné jeji</w:t>
      </w:r>
      <w:r w:rsidR="009A54DA">
        <w:t>ch rychlé vyhledání</w:t>
      </w:r>
      <w:r w:rsidR="00DB560B">
        <w:t>.</w:t>
      </w:r>
    </w:p>
    <w:p w14:paraId="1F59A32F" w14:textId="77777777" w:rsidR="00A52439" w:rsidRPr="00404F08" w:rsidRDefault="00A52439" w:rsidP="006954EF">
      <w:pPr>
        <w:numPr>
          <w:ilvl w:val="0"/>
          <w:numId w:val="12"/>
        </w:numPr>
        <w:tabs>
          <w:tab w:val="clear" w:pos="360"/>
          <w:tab w:val="num" w:pos="567"/>
        </w:tabs>
        <w:ind w:left="567" w:hanging="567"/>
        <w:jc w:val="both"/>
      </w:pPr>
      <w:r w:rsidRPr="00404F08">
        <w:t xml:space="preserve">Namísto návrhu úprav dle bodu 2 výše, může účastník vložit do této Přílohy </w:t>
      </w:r>
      <w:r w:rsidR="00E01CDC">
        <w:t>9</w:t>
      </w:r>
      <w:r w:rsidRPr="00404F08">
        <w:t xml:space="preserve"> přímo návrh formulářů od předpokládané banky, obsahující práva zadavatele/objednatele a povinnosti dodavatele/zhotovitele dle vzorů bankovn</w:t>
      </w:r>
      <w:r>
        <w:t xml:space="preserve">ích záruk obsažených v Příloze </w:t>
      </w:r>
      <w:r w:rsidR="00E01CDC">
        <w:t>9</w:t>
      </w:r>
      <w:r w:rsidRPr="00404F08">
        <w:t xml:space="preserve"> Zadávací dokumentace.</w:t>
      </w:r>
    </w:p>
    <w:p w14:paraId="4CD5F806" w14:textId="77777777" w:rsidR="00AE779C" w:rsidRPr="00A52439" w:rsidRDefault="00F20EC9" w:rsidP="006954EF">
      <w:pPr>
        <w:numPr>
          <w:ilvl w:val="0"/>
          <w:numId w:val="12"/>
        </w:numPr>
        <w:tabs>
          <w:tab w:val="clear" w:pos="360"/>
          <w:tab w:val="num" w:pos="567"/>
        </w:tabs>
        <w:ind w:left="567" w:hanging="567"/>
        <w:jc w:val="both"/>
        <w:rPr>
          <w:b/>
        </w:rPr>
      </w:pPr>
      <w:r w:rsidRPr="00404F08">
        <w:t>Případné návrhy úprav textu P</w:t>
      </w:r>
      <w:r>
        <w:t xml:space="preserve">řílohy </w:t>
      </w:r>
      <w:r w:rsidR="00E01CDC">
        <w:t>9</w:t>
      </w:r>
      <w:r w:rsidRPr="00404F08">
        <w:t xml:space="preserve"> nebo návrhy formulářů od předpokládané banky budou projednány v rámci jednání o předběžných nabídkách dle čl. 25 Části 1 Zadávací dokumentace. </w:t>
      </w:r>
      <w:r w:rsidRPr="00404F08">
        <w:rPr>
          <w:b/>
        </w:rPr>
        <w:t>Zadavatel není v žádném případě vázán povinností tyto návrhy úprav nebo návrhy formulářů od předpokládané banky</w:t>
      </w:r>
      <w:r w:rsidRPr="00404F08">
        <w:t xml:space="preserve"> </w:t>
      </w:r>
      <w:r w:rsidRPr="00404F08">
        <w:rPr>
          <w:b/>
        </w:rPr>
        <w:t>akceptovat</w:t>
      </w:r>
      <w:r w:rsidRPr="00404F08">
        <w:t>.</w:t>
      </w:r>
    </w:p>
    <w:p w14:paraId="4798CFA0" w14:textId="77777777" w:rsidR="00477DFC" w:rsidRDefault="00072019" w:rsidP="00477DFC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77DFC" w14:paraId="6A3E860B" w14:textId="77777777" w:rsidTr="004D0EC2">
        <w:tc>
          <w:tcPr>
            <w:tcW w:w="9639" w:type="dxa"/>
            <w:shd w:val="clear" w:color="auto" w:fill="F3F3F3"/>
          </w:tcPr>
          <w:p w14:paraId="4C6217F9" w14:textId="77777777" w:rsidR="00477DFC" w:rsidRDefault="00477DFC" w:rsidP="00E01CDC">
            <w:pPr>
              <w:pStyle w:val="Nadpis1"/>
              <w:numPr>
                <w:ilvl w:val="0"/>
                <w:numId w:val="0"/>
              </w:numPr>
              <w:jc w:val="center"/>
            </w:pPr>
            <w:bookmarkStart w:id="34" w:name="_Toc55196219"/>
            <w:bookmarkStart w:id="35" w:name="_Toc17372981"/>
            <w:r w:rsidRPr="00244B29">
              <w:rPr>
                <w:spacing w:val="100"/>
                <w:sz w:val="40"/>
              </w:rPr>
              <w:lastRenderedPageBreak/>
              <w:t>Svazek</w:t>
            </w:r>
            <w:r>
              <w:rPr>
                <w:spacing w:val="100"/>
              </w:rPr>
              <w:t xml:space="preserve"> </w:t>
            </w:r>
            <w:r w:rsidRPr="00244B29">
              <w:rPr>
                <w:spacing w:val="100"/>
                <w:sz w:val="40"/>
              </w:rPr>
              <w:t>C1</w:t>
            </w:r>
            <w:r w:rsidR="00E01CDC">
              <w:rPr>
                <w:spacing w:val="100"/>
                <w:sz w:val="40"/>
              </w:rPr>
              <w:t>0</w:t>
            </w:r>
            <w:r>
              <w:rPr>
                <w:spacing w:val="100"/>
              </w:rPr>
              <w:br/>
            </w:r>
            <w:r w:rsidRPr="00244B29">
              <w:t>Cenové specifikace</w:t>
            </w:r>
            <w:bookmarkEnd w:id="34"/>
            <w:bookmarkEnd w:id="35"/>
          </w:p>
        </w:tc>
      </w:tr>
    </w:tbl>
    <w:p w14:paraId="7BA944FC" w14:textId="77777777" w:rsidR="00477DFC" w:rsidRDefault="00477DFC" w:rsidP="006954EF">
      <w:pPr>
        <w:numPr>
          <w:ilvl w:val="0"/>
          <w:numId w:val="13"/>
        </w:numPr>
        <w:tabs>
          <w:tab w:val="clear" w:pos="360"/>
          <w:tab w:val="num" w:pos="567"/>
        </w:tabs>
        <w:ind w:left="567" w:hanging="567"/>
        <w:jc w:val="both"/>
      </w:pPr>
      <w:r>
        <w:br w:type="page"/>
      </w:r>
      <w:r w:rsidRPr="006F2C77">
        <w:lastRenderedPageBreak/>
        <w:t xml:space="preserve">V tomto </w:t>
      </w:r>
      <w:r w:rsidRPr="006F2C77">
        <w:rPr>
          <w:b/>
        </w:rPr>
        <w:t>Svazku C1</w:t>
      </w:r>
      <w:r w:rsidR="00E01CDC">
        <w:rPr>
          <w:b/>
        </w:rPr>
        <w:t>0</w:t>
      </w:r>
      <w:r w:rsidRPr="006F2C77">
        <w:rPr>
          <w:b/>
        </w:rPr>
        <w:t xml:space="preserve"> </w:t>
      </w:r>
      <w:r w:rsidR="00E900FD" w:rsidRPr="00404F08">
        <w:rPr>
          <w:b/>
        </w:rPr>
        <w:t xml:space="preserve">předběžné nabídky / </w:t>
      </w:r>
      <w:r w:rsidRPr="006F2C77">
        <w:rPr>
          <w:b/>
        </w:rPr>
        <w:t>nabídky</w:t>
      </w:r>
      <w:r w:rsidRPr="006F2C77">
        <w:t xml:space="preserve"> předloží </w:t>
      </w:r>
      <w:r w:rsidR="008243CB" w:rsidRPr="00722AD4">
        <w:t xml:space="preserve">účastník zadávacího řízení </w:t>
      </w:r>
      <w:r w:rsidR="00E01CDC">
        <w:rPr>
          <w:b/>
        </w:rPr>
        <w:t>Přílohu 10</w:t>
      </w:r>
      <w:r w:rsidRPr="006F2C77">
        <w:rPr>
          <w:b/>
        </w:rPr>
        <w:t xml:space="preserve"> - Cenové specifikace</w:t>
      </w:r>
      <w:r w:rsidRPr="006F2C77">
        <w:t>, která</w:t>
      </w:r>
      <w:r>
        <w:t xml:space="preserve"> byla zpracována zadavatelem a je obsažena v Části 2 Zadávací dokumentace</w:t>
      </w:r>
      <w:r w:rsidR="006F2C77">
        <w:t>, a to v souladu s dále uvedenými pokyny</w:t>
      </w:r>
      <w:r>
        <w:t xml:space="preserve">. </w:t>
      </w:r>
    </w:p>
    <w:p w14:paraId="27C87474" w14:textId="77777777" w:rsidR="00477DFC" w:rsidRPr="00B42C9E" w:rsidRDefault="008243CB" w:rsidP="006954EF">
      <w:pPr>
        <w:numPr>
          <w:ilvl w:val="0"/>
          <w:numId w:val="13"/>
        </w:numPr>
        <w:tabs>
          <w:tab w:val="clear" w:pos="360"/>
          <w:tab w:val="num" w:pos="567"/>
        </w:tabs>
        <w:ind w:left="567" w:hanging="567"/>
        <w:jc w:val="both"/>
      </w:pPr>
      <w:r>
        <w:t>Ú</w:t>
      </w:r>
      <w:r w:rsidRPr="00722AD4">
        <w:t xml:space="preserve">častník zadávacího řízení </w:t>
      </w:r>
      <w:r w:rsidR="00477DFC" w:rsidRPr="00B42C9E">
        <w:t xml:space="preserve">v rámci přípravy </w:t>
      </w:r>
      <w:r w:rsidR="00E900FD" w:rsidRPr="00E900FD">
        <w:t xml:space="preserve">předběžné nabídky / </w:t>
      </w:r>
      <w:r w:rsidR="00477DFC" w:rsidRPr="00B42C9E">
        <w:t xml:space="preserve">nabídky vyplní </w:t>
      </w:r>
      <w:r w:rsidR="00E900FD" w:rsidRPr="00B42C9E">
        <w:t>cenov</w:t>
      </w:r>
      <w:r w:rsidR="00E900FD">
        <w:t>ou</w:t>
      </w:r>
      <w:r w:rsidR="00E900FD" w:rsidRPr="00B42C9E">
        <w:t xml:space="preserve"> specifikac</w:t>
      </w:r>
      <w:r w:rsidR="00E900FD">
        <w:t>i</w:t>
      </w:r>
      <w:r w:rsidR="00E900FD" w:rsidRPr="00B42C9E">
        <w:t xml:space="preserve"> </w:t>
      </w:r>
      <w:r w:rsidR="00477DFC" w:rsidRPr="00B42C9E">
        <w:t>ve formě předepsan</w:t>
      </w:r>
      <w:r w:rsidR="00E900FD">
        <w:t>é</w:t>
      </w:r>
      <w:r w:rsidR="00477DFC" w:rsidRPr="00B42C9E">
        <w:t xml:space="preserve"> </w:t>
      </w:r>
      <w:r w:rsidR="00E900FD" w:rsidRPr="00B42C9E">
        <w:t>tabul</w:t>
      </w:r>
      <w:r w:rsidR="00E900FD">
        <w:t>ky</w:t>
      </w:r>
      <w:r w:rsidR="00E900FD" w:rsidRPr="00B42C9E">
        <w:t xml:space="preserve"> </w:t>
      </w:r>
      <w:r w:rsidR="00477DFC" w:rsidRPr="00B42C9E">
        <w:t xml:space="preserve">1, </w:t>
      </w:r>
      <w:r w:rsidR="00E900FD" w:rsidRPr="00B42C9E">
        <w:t>kter</w:t>
      </w:r>
      <w:r w:rsidR="00E900FD">
        <w:t>á</w:t>
      </w:r>
      <w:r w:rsidR="00E900FD" w:rsidRPr="00B42C9E">
        <w:t xml:space="preserve"> </w:t>
      </w:r>
      <w:r w:rsidR="00E900FD">
        <w:t>je</w:t>
      </w:r>
      <w:r w:rsidR="00E900FD" w:rsidRPr="00B42C9E">
        <w:t xml:space="preserve"> uveden</w:t>
      </w:r>
      <w:r w:rsidR="00E900FD">
        <w:t>a</w:t>
      </w:r>
      <w:r w:rsidR="00E900FD" w:rsidRPr="00B42C9E">
        <w:t xml:space="preserve"> </w:t>
      </w:r>
      <w:r w:rsidR="00477DFC" w:rsidRPr="00B42C9E">
        <w:t xml:space="preserve">v </w:t>
      </w:r>
      <w:r w:rsidR="00E900FD">
        <w:t>P</w:t>
      </w:r>
      <w:r w:rsidR="00477DFC" w:rsidRPr="00B42C9E">
        <w:t>říloze 1</w:t>
      </w:r>
      <w:r w:rsidR="00E01CDC">
        <w:t>0</w:t>
      </w:r>
      <w:r w:rsidR="00477DFC" w:rsidRPr="00B42C9E">
        <w:t xml:space="preserve"> Části 2 Zadávací dokumentace.</w:t>
      </w:r>
    </w:p>
    <w:p w14:paraId="50285830" w14:textId="77777777" w:rsidR="00477DFC" w:rsidRPr="00CF6F21" w:rsidRDefault="00E900FD" w:rsidP="006954EF">
      <w:pPr>
        <w:numPr>
          <w:ilvl w:val="0"/>
          <w:numId w:val="13"/>
        </w:numPr>
        <w:tabs>
          <w:tab w:val="clear" w:pos="360"/>
          <w:tab w:val="num" w:pos="567"/>
        </w:tabs>
        <w:ind w:left="567" w:hanging="567"/>
        <w:jc w:val="both"/>
      </w:pPr>
      <w:r w:rsidRPr="00CF6F21">
        <w:t>Cenov</w:t>
      </w:r>
      <w:r>
        <w:t>ou</w:t>
      </w:r>
      <w:r w:rsidRPr="00CF6F21">
        <w:t xml:space="preserve"> specifikac</w:t>
      </w:r>
      <w:r>
        <w:t>i</w:t>
      </w:r>
      <w:r w:rsidRPr="00CF6F21">
        <w:t xml:space="preserve"> </w:t>
      </w:r>
      <w:r w:rsidR="00477DFC" w:rsidRPr="00CF6F21">
        <w:t>(tabulk</w:t>
      </w:r>
      <w:r>
        <w:t>u 1</w:t>
      </w:r>
      <w:r w:rsidR="00477DFC" w:rsidRPr="00CF6F21">
        <w:t xml:space="preserve">) vyplní </w:t>
      </w:r>
      <w:r w:rsidR="008243CB" w:rsidRPr="00722AD4">
        <w:t xml:space="preserve">účastník zadávacího řízení </w:t>
      </w:r>
      <w:r w:rsidR="00477DFC" w:rsidRPr="00CF6F21">
        <w:t>ve všech předepsaných kolonkách, tj.:</w:t>
      </w:r>
      <w:r w:rsidRPr="00E900FD">
        <w:t xml:space="preserve"> </w:t>
      </w:r>
      <w:r>
        <w:t xml:space="preserve">v </w:t>
      </w:r>
      <w:r w:rsidRPr="001E2C97">
        <w:t>této cenové specifikaci doplní</w:t>
      </w:r>
      <w:r w:rsidR="008243CB">
        <w:t>:</w:t>
      </w:r>
    </w:p>
    <w:p w14:paraId="36CBFF4E" w14:textId="0DCA2D42" w:rsidR="009756EE" w:rsidRPr="001E2C97" w:rsidRDefault="009756EE" w:rsidP="006954EF">
      <w:pPr>
        <w:numPr>
          <w:ilvl w:val="0"/>
          <w:numId w:val="21"/>
        </w:numPr>
        <w:tabs>
          <w:tab w:val="clear" w:pos="1410"/>
          <w:tab w:val="num" w:pos="984"/>
        </w:tabs>
        <w:ind w:left="984"/>
        <w:jc w:val="both"/>
      </w:pPr>
      <w:r w:rsidRPr="001E2C97">
        <w:t>ceny v Kč bez DPH</w:t>
      </w:r>
      <w:r w:rsidR="004D0F53">
        <w:t xml:space="preserve"> a EUR bez DPH</w:t>
      </w:r>
      <w:r w:rsidRPr="001E2C97">
        <w:t xml:space="preserve"> za jednotlivé položky v předepsaném členění s tím, že ceny v Kč bez DPH </w:t>
      </w:r>
      <w:r w:rsidR="00C012D6">
        <w:t>a EUR bez DPH</w:t>
      </w:r>
      <w:r w:rsidR="00C012D6" w:rsidRPr="001E2C97">
        <w:t xml:space="preserve"> </w:t>
      </w:r>
      <w:r w:rsidRPr="001E2C97">
        <w:t xml:space="preserve">za jednotlivé položky musí odpovídat předmětu plnění jednotlivých položek. Současně </w:t>
      </w:r>
      <w:r w:rsidR="008243CB" w:rsidRPr="00722AD4">
        <w:t xml:space="preserve">účastník zadávacího řízení </w:t>
      </w:r>
      <w:r w:rsidRPr="001E2C97">
        <w:t xml:space="preserve">do ceny jednotlivých položek zahrne i veškeré vedlejší náklady spojené s realizací předmětu díla dle smlouvy jako např. doprava věcí na staveniště, zařízení staveniště, </w:t>
      </w:r>
      <w:r w:rsidR="00F850EF" w:rsidRPr="001E2C97">
        <w:t xml:space="preserve">ověřovací </w:t>
      </w:r>
      <w:proofErr w:type="gramStart"/>
      <w:r w:rsidRPr="001E2C97">
        <w:t>provoz,</w:t>
      </w:r>
      <w:proofErr w:type="gramEnd"/>
      <w:r w:rsidRPr="001E2C97">
        <w:t xml:space="preserve"> apod., a to v poměru výše cen jednotlivých položek.</w:t>
      </w:r>
    </w:p>
    <w:p w14:paraId="4B0E3352" w14:textId="63271464" w:rsidR="009756EE" w:rsidRPr="001E2C97" w:rsidRDefault="009756EE" w:rsidP="006954EF">
      <w:pPr>
        <w:numPr>
          <w:ilvl w:val="0"/>
          <w:numId w:val="21"/>
        </w:numPr>
        <w:tabs>
          <w:tab w:val="clear" w:pos="1410"/>
          <w:tab w:val="num" w:pos="984"/>
        </w:tabs>
        <w:ind w:left="984"/>
        <w:jc w:val="both"/>
      </w:pPr>
      <w:r w:rsidRPr="001E2C97">
        <w:t>celkovou smluvní cenu díla v Kč bez DPH</w:t>
      </w:r>
      <w:r w:rsidR="00C012D6">
        <w:t xml:space="preserve"> a EUR bez DPH</w:t>
      </w:r>
      <w:r w:rsidRPr="001E2C97">
        <w:t>.</w:t>
      </w:r>
    </w:p>
    <w:p w14:paraId="7AD39E69" w14:textId="77777777" w:rsidR="00477DFC" w:rsidRDefault="00477DFC" w:rsidP="00477DFC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77DFC" w14:paraId="4747F62E" w14:textId="77777777" w:rsidTr="00F4513F">
        <w:tc>
          <w:tcPr>
            <w:tcW w:w="9639" w:type="dxa"/>
            <w:shd w:val="clear" w:color="auto" w:fill="F3F3F3"/>
          </w:tcPr>
          <w:p w14:paraId="2371293E" w14:textId="77777777" w:rsidR="00477DFC" w:rsidRDefault="00477DFC" w:rsidP="00E96EBE">
            <w:pPr>
              <w:pStyle w:val="Nadpis1"/>
              <w:numPr>
                <w:ilvl w:val="0"/>
                <w:numId w:val="0"/>
              </w:numPr>
              <w:jc w:val="center"/>
            </w:pPr>
            <w:bookmarkStart w:id="36" w:name="_Toc55196220"/>
            <w:bookmarkStart w:id="37" w:name="_Toc17372982"/>
            <w:r w:rsidRPr="00244B29">
              <w:rPr>
                <w:spacing w:val="100"/>
                <w:sz w:val="40"/>
                <w:szCs w:val="40"/>
              </w:rPr>
              <w:lastRenderedPageBreak/>
              <w:t>Svazek C1</w:t>
            </w:r>
            <w:r w:rsidR="00D53C08">
              <w:rPr>
                <w:spacing w:val="100"/>
                <w:sz w:val="40"/>
                <w:szCs w:val="40"/>
              </w:rPr>
              <w:t>1</w:t>
            </w:r>
            <w:r>
              <w:rPr>
                <w:spacing w:val="100"/>
              </w:rPr>
              <w:br/>
            </w:r>
            <w:r w:rsidR="00E900FD" w:rsidRPr="00404F08">
              <w:rPr>
                <w:spacing w:val="10"/>
                <w:szCs w:val="28"/>
              </w:rPr>
              <w:t>Kalendář s dílčími milníky plnění díla a cenami</w:t>
            </w:r>
            <w:bookmarkEnd w:id="36"/>
            <w:bookmarkEnd w:id="37"/>
          </w:p>
        </w:tc>
      </w:tr>
    </w:tbl>
    <w:p w14:paraId="2EBC2791" w14:textId="77777777" w:rsidR="00477DFC" w:rsidRDefault="00477DFC" w:rsidP="006954EF">
      <w:pPr>
        <w:numPr>
          <w:ilvl w:val="0"/>
          <w:numId w:val="14"/>
        </w:numPr>
        <w:tabs>
          <w:tab w:val="clear" w:pos="360"/>
          <w:tab w:val="num" w:pos="567"/>
        </w:tabs>
        <w:ind w:left="567" w:hanging="567"/>
        <w:jc w:val="both"/>
      </w:pPr>
      <w:r>
        <w:br w:type="page"/>
      </w:r>
      <w:r>
        <w:lastRenderedPageBreak/>
        <w:t xml:space="preserve">V tomto </w:t>
      </w:r>
      <w:r>
        <w:rPr>
          <w:b/>
        </w:rPr>
        <w:t>Svazku C1</w:t>
      </w:r>
      <w:r w:rsidR="00D53C08">
        <w:rPr>
          <w:b/>
        </w:rPr>
        <w:t>1</w:t>
      </w:r>
      <w:r>
        <w:rPr>
          <w:b/>
        </w:rPr>
        <w:t xml:space="preserve"> </w:t>
      </w:r>
      <w:r w:rsidR="00E900FD" w:rsidRPr="00404F08">
        <w:rPr>
          <w:b/>
        </w:rPr>
        <w:t xml:space="preserve">předběžné nabídky / </w:t>
      </w:r>
      <w:r>
        <w:rPr>
          <w:b/>
        </w:rPr>
        <w:t>nabídky</w:t>
      </w:r>
      <w:r>
        <w:t xml:space="preserve"> předloží </w:t>
      </w:r>
      <w:r w:rsidR="008243CB" w:rsidRPr="00722AD4">
        <w:t xml:space="preserve">účastník zadávacího řízení </w:t>
      </w:r>
      <w:r w:rsidR="00D53C08">
        <w:rPr>
          <w:b/>
        </w:rPr>
        <w:t>Přílohu 11</w:t>
      </w:r>
      <w:r>
        <w:rPr>
          <w:b/>
        </w:rPr>
        <w:t xml:space="preserve"> - </w:t>
      </w:r>
      <w:r w:rsidR="00B47970" w:rsidRPr="00404F08">
        <w:rPr>
          <w:b/>
        </w:rPr>
        <w:t>Kalendář s dílčími milníky plnění díla a cenami</w:t>
      </w:r>
      <w:r>
        <w:t xml:space="preserve">, která byla zpracována zadavatelem a je obsažena v Části 2 Zadávací dokumentace. </w:t>
      </w:r>
    </w:p>
    <w:p w14:paraId="0346ABE3" w14:textId="77777777" w:rsidR="005D762C" w:rsidRDefault="008243CB" w:rsidP="006954EF">
      <w:pPr>
        <w:numPr>
          <w:ilvl w:val="0"/>
          <w:numId w:val="14"/>
        </w:numPr>
        <w:tabs>
          <w:tab w:val="clear" w:pos="360"/>
          <w:tab w:val="num" w:pos="567"/>
        </w:tabs>
        <w:ind w:left="567" w:hanging="567"/>
        <w:jc w:val="both"/>
      </w:pPr>
      <w:r>
        <w:t>Ú</w:t>
      </w:r>
      <w:r w:rsidRPr="00722AD4">
        <w:t xml:space="preserve">častník zadávacího řízení </w:t>
      </w:r>
      <w:r w:rsidR="005D762C" w:rsidRPr="001C01BB">
        <w:t xml:space="preserve">v rámci přípravy </w:t>
      </w:r>
      <w:r w:rsidR="00B47970" w:rsidRPr="00B47970">
        <w:t xml:space="preserve">předběžné nabídky / </w:t>
      </w:r>
      <w:r w:rsidR="005D762C" w:rsidRPr="001C01BB">
        <w:t xml:space="preserve">nabídky vyplní </w:t>
      </w:r>
      <w:r w:rsidR="00B47970">
        <w:t>tento</w:t>
      </w:r>
      <w:r w:rsidR="00B47970" w:rsidRPr="001C01BB">
        <w:t xml:space="preserve"> </w:t>
      </w:r>
      <w:r w:rsidR="005D762C" w:rsidRPr="001C01BB">
        <w:t>kalendář ve formě tabulky 1</w:t>
      </w:r>
      <w:r w:rsidR="001C01BB" w:rsidRPr="001C01BB">
        <w:t xml:space="preserve"> a 2</w:t>
      </w:r>
      <w:r w:rsidR="005D762C" w:rsidRPr="001C01BB">
        <w:t>, předepsaných v příloze 1</w:t>
      </w:r>
      <w:r w:rsidR="00D53C08">
        <w:t>1</w:t>
      </w:r>
      <w:r w:rsidR="005D762C" w:rsidRPr="001C01BB">
        <w:t xml:space="preserve"> Části 2 Zadávací dokumentace a v souladu s dále uvedenými požadavky zadavatele.</w:t>
      </w:r>
    </w:p>
    <w:p w14:paraId="493CDE82" w14:textId="1778114E" w:rsidR="00E465A6" w:rsidRPr="001E2C97" w:rsidRDefault="008243CB" w:rsidP="006954EF">
      <w:pPr>
        <w:numPr>
          <w:ilvl w:val="1"/>
          <w:numId w:val="23"/>
        </w:numPr>
        <w:tabs>
          <w:tab w:val="clear" w:pos="792"/>
          <w:tab w:val="num" w:pos="1134"/>
        </w:tabs>
        <w:ind w:left="1134" w:hanging="567"/>
        <w:jc w:val="both"/>
      </w:pPr>
      <w:r>
        <w:t>Ú</w:t>
      </w:r>
      <w:r w:rsidRPr="00722AD4">
        <w:t xml:space="preserve">častník zadávacího řízení </w:t>
      </w:r>
      <w:r w:rsidR="00E465A6" w:rsidRPr="001E2C97">
        <w:t>vyplní kalendář (harmonogram poskytování záloh) ve formě podle předepsané tabulky 1. V tabulce doplní pouze částku akontace ve výši max. 15% smluvní ceny díla, a to v</w:t>
      </w:r>
      <w:r w:rsidR="00C012D6">
        <w:t> </w:t>
      </w:r>
      <w:r w:rsidR="00E465A6" w:rsidRPr="001E2C97">
        <w:t>Kč</w:t>
      </w:r>
      <w:r w:rsidR="00C012D6">
        <w:t xml:space="preserve"> bez DPH a EUR bez DPH</w:t>
      </w:r>
      <w:r w:rsidR="00E465A6" w:rsidRPr="001E2C97">
        <w:t xml:space="preserve"> v souladu s článkem 13.1</w:t>
      </w:r>
      <w:r w:rsidR="00A51B20" w:rsidRPr="001E2C97">
        <w:t xml:space="preserve"> </w:t>
      </w:r>
      <w:r w:rsidR="00E465A6" w:rsidRPr="001E2C97">
        <w:t>návrhu smlouvy obsaženém v Části 2 Zadávací dokumentace.</w:t>
      </w:r>
    </w:p>
    <w:p w14:paraId="3F31002A" w14:textId="77777777" w:rsidR="00E465A6" w:rsidRPr="001E2C97" w:rsidRDefault="008243CB" w:rsidP="006954EF">
      <w:pPr>
        <w:numPr>
          <w:ilvl w:val="1"/>
          <w:numId w:val="23"/>
        </w:numPr>
        <w:tabs>
          <w:tab w:val="clear" w:pos="792"/>
          <w:tab w:val="num" w:pos="1134"/>
        </w:tabs>
        <w:ind w:left="1134" w:hanging="567"/>
        <w:jc w:val="both"/>
      </w:pPr>
      <w:r>
        <w:t>Ú</w:t>
      </w:r>
      <w:r w:rsidRPr="00722AD4">
        <w:t xml:space="preserve">častník zadávacího řízení </w:t>
      </w:r>
      <w:r w:rsidR="00E465A6" w:rsidRPr="001E2C97">
        <w:t xml:space="preserve">vyplní kalendář (harmonogram dílčích plateb </w:t>
      </w:r>
      <w:r w:rsidR="00E465A6" w:rsidRPr="001E2C97">
        <w:rPr>
          <w:smallCaps/>
        </w:rPr>
        <w:t xml:space="preserve">smluvní ceny) </w:t>
      </w:r>
      <w:r w:rsidR="00E465A6" w:rsidRPr="001E2C97">
        <w:t xml:space="preserve">ve formě podle předepsané tabulky 2. </w:t>
      </w:r>
      <w:r w:rsidR="00B47970">
        <w:t>K</w:t>
      </w:r>
      <w:r w:rsidR="00E465A6" w:rsidRPr="001E2C97">
        <w:t xml:space="preserve">alendář vyplní </w:t>
      </w:r>
      <w:r w:rsidRPr="00722AD4">
        <w:t xml:space="preserve">účastník zadávacího řízení </w:t>
      </w:r>
      <w:r w:rsidR="00E465A6" w:rsidRPr="001E2C97">
        <w:t>ve všech předepsaných kolonkách, tj.:</w:t>
      </w:r>
    </w:p>
    <w:p w14:paraId="55E01B0E" w14:textId="348746E7" w:rsidR="00E465A6" w:rsidRPr="001E2C97" w:rsidRDefault="008243CB" w:rsidP="006954EF">
      <w:pPr>
        <w:pStyle w:val="Odrka"/>
        <w:numPr>
          <w:ilvl w:val="3"/>
          <w:numId w:val="19"/>
        </w:numPr>
        <w:tabs>
          <w:tab w:val="clear" w:pos="1440"/>
          <w:tab w:val="num" w:pos="1701"/>
        </w:tabs>
        <w:ind w:left="1701" w:hanging="567"/>
        <w:jc w:val="both"/>
      </w:pPr>
      <w:r w:rsidRPr="00722AD4">
        <w:t xml:space="preserve">účastník zadávacího řízení </w:t>
      </w:r>
      <w:r w:rsidR="00E465A6" w:rsidRPr="001E2C97">
        <w:t xml:space="preserve">vyplní jednotlivé 100% výše cen v Kč bez DPH </w:t>
      </w:r>
      <w:r w:rsidR="00C012D6">
        <w:t>a EUR bez DPH</w:t>
      </w:r>
      <w:r w:rsidR="00C012D6" w:rsidRPr="001E2C97">
        <w:t xml:space="preserve"> </w:t>
      </w:r>
      <w:r w:rsidR="00E465A6" w:rsidRPr="001E2C97">
        <w:t xml:space="preserve">za dílčí plnění příslušného milníku při </w:t>
      </w:r>
      <w:r w:rsidR="00E465A6" w:rsidRPr="00D53C08">
        <w:rPr>
          <w:u w:val="single"/>
        </w:rPr>
        <w:t>současném dodržení</w:t>
      </w:r>
      <w:r w:rsidR="00E465A6" w:rsidRPr="001E2C97">
        <w:t xml:space="preserve"> výše platby:</w:t>
      </w:r>
    </w:p>
    <w:p w14:paraId="117AD316" w14:textId="7CB520D4" w:rsidR="00E465A6" w:rsidRPr="00AD2677" w:rsidRDefault="00E465A6" w:rsidP="006954EF">
      <w:pPr>
        <w:pStyle w:val="Odrka"/>
        <w:numPr>
          <w:ilvl w:val="3"/>
          <w:numId w:val="22"/>
        </w:numPr>
        <w:tabs>
          <w:tab w:val="clear" w:pos="1440"/>
          <w:tab w:val="num" w:pos="2127"/>
        </w:tabs>
        <w:ind w:left="2127" w:hanging="426"/>
        <w:jc w:val="both"/>
      </w:pPr>
      <w:r w:rsidRPr="00AD2677">
        <w:t xml:space="preserve">pro 1. dílčí platbu ve výši </w:t>
      </w:r>
      <w:r w:rsidR="008B3627">
        <w:t>1,5</w:t>
      </w:r>
      <w:r w:rsidRPr="00AD2677">
        <w:t>% smluvní ceny díla,</w:t>
      </w:r>
    </w:p>
    <w:p w14:paraId="3000B528" w14:textId="77777777" w:rsidR="00E465A6" w:rsidRPr="00AD2677" w:rsidRDefault="00E465A6" w:rsidP="006954EF">
      <w:pPr>
        <w:pStyle w:val="Odrka"/>
        <w:numPr>
          <w:ilvl w:val="3"/>
          <w:numId w:val="22"/>
        </w:numPr>
        <w:tabs>
          <w:tab w:val="clear" w:pos="1440"/>
          <w:tab w:val="num" w:pos="2127"/>
        </w:tabs>
        <w:ind w:left="2127" w:hanging="426"/>
        <w:jc w:val="both"/>
      </w:pPr>
      <w:r w:rsidRPr="00AD2677">
        <w:t>pro 2. dílčí platbu ve výši 1% smluvní ceny díla,</w:t>
      </w:r>
    </w:p>
    <w:p w14:paraId="263281EB" w14:textId="4E6C9095" w:rsidR="00E465A6" w:rsidRPr="00AD2677" w:rsidRDefault="00E465A6" w:rsidP="006954EF">
      <w:pPr>
        <w:pStyle w:val="Odrka"/>
        <w:numPr>
          <w:ilvl w:val="3"/>
          <w:numId w:val="22"/>
        </w:numPr>
        <w:tabs>
          <w:tab w:val="clear" w:pos="1440"/>
          <w:tab w:val="num" w:pos="2127"/>
        </w:tabs>
        <w:ind w:left="2127" w:hanging="426"/>
        <w:jc w:val="both"/>
      </w:pPr>
      <w:r w:rsidRPr="00AD2677">
        <w:t xml:space="preserve">pro 3. dílčí platbu ve výši </w:t>
      </w:r>
      <w:r w:rsidR="008B3627">
        <w:t>1,5</w:t>
      </w:r>
      <w:r w:rsidRPr="00AD2677">
        <w:t>% smluvní ceny díla</w:t>
      </w:r>
      <w:r w:rsidR="00A51B20" w:rsidRPr="00AD2677">
        <w:t>,</w:t>
      </w:r>
    </w:p>
    <w:p w14:paraId="7AAEEBA9" w14:textId="77777777" w:rsidR="00E465A6" w:rsidRPr="00AD2677" w:rsidRDefault="00E465A6" w:rsidP="006954EF">
      <w:pPr>
        <w:pStyle w:val="Odrka"/>
        <w:numPr>
          <w:ilvl w:val="3"/>
          <w:numId w:val="22"/>
        </w:numPr>
        <w:tabs>
          <w:tab w:val="clear" w:pos="1440"/>
          <w:tab w:val="num" w:pos="2127"/>
        </w:tabs>
        <w:ind w:left="2127" w:hanging="426"/>
        <w:jc w:val="both"/>
      </w:pPr>
      <w:r w:rsidRPr="00AD2677">
        <w:t>pro 10. (předposlední) dílčí platbu ve výši 15% smluvní ceny díla,</w:t>
      </w:r>
    </w:p>
    <w:p w14:paraId="2393A3B0" w14:textId="77777777" w:rsidR="00E465A6" w:rsidRPr="00AD2677" w:rsidRDefault="00E465A6" w:rsidP="006954EF">
      <w:pPr>
        <w:pStyle w:val="Odrka"/>
        <w:numPr>
          <w:ilvl w:val="3"/>
          <w:numId w:val="22"/>
        </w:numPr>
        <w:tabs>
          <w:tab w:val="clear" w:pos="1440"/>
          <w:tab w:val="num" w:pos="2127"/>
        </w:tabs>
        <w:ind w:left="2127" w:hanging="426"/>
        <w:jc w:val="both"/>
      </w:pPr>
      <w:r w:rsidRPr="00AD2677">
        <w:t>pro 11. (poslední) dílčí platbu ve výši 10% smluvní ceny díla.</w:t>
      </w:r>
    </w:p>
    <w:p w14:paraId="71FB62FD" w14:textId="5FDA5B27" w:rsidR="00E465A6" w:rsidRPr="00EC7385" w:rsidRDefault="00E465A6" w:rsidP="006954EF">
      <w:pPr>
        <w:numPr>
          <w:ilvl w:val="1"/>
          <w:numId w:val="23"/>
        </w:numPr>
        <w:tabs>
          <w:tab w:val="clear" w:pos="792"/>
          <w:tab w:val="num" w:pos="1134"/>
        </w:tabs>
        <w:ind w:left="1134" w:hanging="567"/>
        <w:jc w:val="both"/>
        <w:rPr>
          <w:szCs w:val="22"/>
        </w:rPr>
      </w:pPr>
      <w:r w:rsidRPr="001E2C97">
        <w:t>Zadavatel předpokládá provedení platby smluvní ceny díla v rámci milníku I až XI</w:t>
      </w:r>
      <w:r w:rsidR="00A51B20" w:rsidRPr="001E2C97">
        <w:t>.</w:t>
      </w:r>
      <w:r w:rsidR="001E2C97">
        <w:t xml:space="preserve"> </w:t>
      </w:r>
      <w:r w:rsidR="008243CB">
        <w:t>Ú</w:t>
      </w:r>
      <w:r w:rsidR="008243CB" w:rsidRPr="00722AD4">
        <w:t xml:space="preserve">častník zadávacího řízení </w:t>
      </w:r>
      <w:r w:rsidRPr="001E2C97">
        <w:t xml:space="preserve">v rámci přípravy </w:t>
      </w:r>
      <w:r w:rsidR="00B47970" w:rsidRPr="00B47970">
        <w:t xml:space="preserve">předběžné nabídky / </w:t>
      </w:r>
      <w:r w:rsidRPr="001E2C97">
        <w:t xml:space="preserve">nabídky může </w:t>
      </w:r>
      <w:r w:rsidR="00E57193">
        <w:t>rozšířit</w:t>
      </w:r>
      <w:r w:rsidR="00E57193" w:rsidRPr="001E2C97">
        <w:t xml:space="preserve"> </w:t>
      </w:r>
      <w:r w:rsidRPr="001E2C97">
        <w:t>počet milníků v souladu s </w:t>
      </w:r>
      <w:r w:rsidR="008243CB" w:rsidRPr="00722AD4">
        <w:t>účastník</w:t>
      </w:r>
      <w:r w:rsidR="008243CB">
        <w:t>em</w:t>
      </w:r>
      <w:r w:rsidR="008243CB" w:rsidRPr="00722AD4">
        <w:t xml:space="preserve"> zadávacího řízení </w:t>
      </w:r>
      <w:r w:rsidRPr="001E2C97">
        <w:t xml:space="preserve">předpokládaným postupem realizace díla za </w:t>
      </w:r>
      <w:r w:rsidR="00165008">
        <w:t>bez</w:t>
      </w:r>
      <w:r w:rsidR="00AD073A">
        <w:t>podmínečného</w:t>
      </w:r>
      <w:r w:rsidR="00560516">
        <w:t xml:space="preserve"> dodržení </w:t>
      </w:r>
      <w:r w:rsidRPr="001E2C97">
        <w:t>podmínek uvedených výše</w:t>
      </w:r>
      <w:r w:rsidR="00560516">
        <w:t xml:space="preserve"> v odstavci b) </w:t>
      </w:r>
      <w:r w:rsidR="00560516" w:rsidRPr="00EC7385">
        <w:rPr>
          <w:szCs w:val="22"/>
        </w:rPr>
        <w:t>a dále za dodržení podmínek uvedených v odstavci d)</w:t>
      </w:r>
      <w:r w:rsidR="00A73A55" w:rsidRPr="00EC7385">
        <w:rPr>
          <w:szCs w:val="22"/>
        </w:rPr>
        <w:t xml:space="preserve"> níže</w:t>
      </w:r>
      <w:r w:rsidRPr="00EC7385">
        <w:rPr>
          <w:szCs w:val="22"/>
        </w:rPr>
        <w:t>.</w:t>
      </w:r>
      <w:r w:rsidR="00761504" w:rsidRPr="00EC7385">
        <w:rPr>
          <w:szCs w:val="22"/>
        </w:rPr>
        <w:t xml:space="preserve"> Současně </w:t>
      </w:r>
      <w:r w:rsidR="00D81909" w:rsidRPr="00EC7385">
        <w:rPr>
          <w:szCs w:val="22"/>
        </w:rPr>
        <w:t>každý nov</w:t>
      </w:r>
      <w:r w:rsidR="00F82129">
        <w:rPr>
          <w:szCs w:val="22"/>
        </w:rPr>
        <w:t>ě</w:t>
      </w:r>
      <w:r w:rsidR="00D81909" w:rsidRPr="00EC7385">
        <w:rPr>
          <w:szCs w:val="22"/>
        </w:rPr>
        <w:t xml:space="preserve"> doplněný milník musí obsahovat</w:t>
      </w:r>
      <w:r w:rsidR="00B25E1B" w:rsidRPr="00EC7385">
        <w:rPr>
          <w:szCs w:val="22"/>
        </w:rPr>
        <w:t xml:space="preserve"> </w:t>
      </w:r>
      <w:r w:rsidR="00EC7385" w:rsidRPr="00EC7385">
        <w:rPr>
          <w:szCs w:val="22"/>
        </w:rPr>
        <w:t xml:space="preserve">ustanovení o </w:t>
      </w:r>
      <w:r w:rsidR="00EC7385" w:rsidRPr="00EC7385">
        <w:rPr>
          <w:spacing w:val="-4"/>
          <w:szCs w:val="22"/>
        </w:rPr>
        <w:t>odsouhlasení splnění milníku</w:t>
      </w:r>
      <w:r w:rsidR="00EC7385" w:rsidRPr="00EC7385">
        <w:rPr>
          <w:smallCaps/>
          <w:spacing w:val="-4"/>
          <w:szCs w:val="22"/>
        </w:rPr>
        <w:t xml:space="preserve"> objednatelem</w:t>
      </w:r>
      <w:r w:rsidR="00EC7385" w:rsidRPr="00EC7385">
        <w:rPr>
          <w:spacing w:val="-4"/>
          <w:szCs w:val="22"/>
        </w:rPr>
        <w:t xml:space="preserve"> v souladu se</w:t>
      </w:r>
      <w:r w:rsidR="00EC7385" w:rsidRPr="00EC7385">
        <w:rPr>
          <w:smallCaps/>
          <w:spacing w:val="-4"/>
          <w:szCs w:val="22"/>
        </w:rPr>
        <w:t xml:space="preserve"> smlouvou</w:t>
      </w:r>
      <w:r w:rsidR="00FC7507">
        <w:rPr>
          <w:smallCaps/>
          <w:spacing w:val="-4"/>
          <w:szCs w:val="22"/>
        </w:rPr>
        <w:t xml:space="preserve"> </w:t>
      </w:r>
      <w:r w:rsidR="00FC7507">
        <w:rPr>
          <w:spacing w:val="-4"/>
          <w:szCs w:val="22"/>
        </w:rPr>
        <w:t xml:space="preserve">a </w:t>
      </w:r>
      <w:r w:rsidR="00D4394C">
        <w:rPr>
          <w:spacing w:val="-4"/>
          <w:szCs w:val="22"/>
        </w:rPr>
        <w:t>stanovení podkladu pro fakturaci</w:t>
      </w:r>
      <w:r w:rsidR="00EC7385" w:rsidRPr="00EC7385">
        <w:rPr>
          <w:spacing w:val="-4"/>
          <w:szCs w:val="22"/>
        </w:rPr>
        <w:t>.</w:t>
      </w:r>
    </w:p>
    <w:p w14:paraId="02236144" w14:textId="41FE363D" w:rsidR="00DF4C14" w:rsidRDefault="00E57193" w:rsidP="006954EF">
      <w:pPr>
        <w:numPr>
          <w:ilvl w:val="1"/>
          <w:numId w:val="23"/>
        </w:numPr>
        <w:tabs>
          <w:tab w:val="clear" w:pos="792"/>
          <w:tab w:val="num" w:pos="1134"/>
        </w:tabs>
        <w:ind w:left="1134" w:hanging="567"/>
        <w:jc w:val="both"/>
      </w:pPr>
      <w:r>
        <w:t xml:space="preserve">Účastníkem zadávací řízení navržené </w:t>
      </w:r>
      <w:r w:rsidR="00632520">
        <w:t xml:space="preserve">výše </w:t>
      </w:r>
      <w:r>
        <w:t xml:space="preserve">4. až 9. dílčí platby dle </w:t>
      </w:r>
      <w:r w:rsidRPr="00AD073A">
        <w:t>Přílohy 11 - Kalendář s dílčími milníky plnění díla a cenami</w:t>
      </w:r>
      <w:r>
        <w:t xml:space="preserve"> </w:t>
      </w:r>
      <w:r w:rsidR="000860D9">
        <w:t xml:space="preserve">a </w:t>
      </w:r>
      <w:r w:rsidR="00B96553">
        <w:t>případné</w:t>
      </w:r>
      <w:r>
        <w:t xml:space="preserve"> rozšířen</w:t>
      </w:r>
      <w:r w:rsidR="00BE2DC9">
        <w:t>í počtu plateb/milníků</w:t>
      </w:r>
      <w:r>
        <w:t xml:space="preserve"> v souladu s odstavcem c) výše </w:t>
      </w:r>
      <w:r w:rsidR="00632520">
        <w:t>musí odpovídat věcnému rozsahu platby</w:t>
      </w:r>
      <w:r w:rsidR="00BE2DC9">
        <w:t>/milníku</w:t>
      </w:r>
      <w:r w:rsidR="00632520">
        <w:t xml:space="preserve"> s tím, že v </w:t>
      </w:r>
      <w:r w:rsidR="00560516">
        <w:t>případě</w:t>
      </w:r>
      <w:r w:rsidR="00AD073A">
        <w:t xml:space="preserve"> platby smluvní ceny na základě postupu díla v rámci 4. až </w:t>
      </w:r>
      <w:r w:rsidR="00632520">
        <w:t>6</w:t>
      </w:r>
      <w:r w:rsidR="00AD073A">
        <w:t xml:space="preserve">. dílčí platby dle </w:t>
      </w:r>
      <w:r w:rsidR="00AD073A" w:rsidRPr="00AD073A">
        <w:t>Přílohy 11 - Kalendář s dílčími milníky plnění díla a cenami</w:t>
      </w:r>
      <w:r w:rsidR="006E06A2">
        <w:t>,</w:t>
      </w:r>
      <w:r w:rsidR="00AD073A">
        <w:t xml:space="preserve"> musí účastník zadávacího řízení dodržet dále uvedené výše platby smluvní ceny:</w:t>
      </w:r>
    </w:p>
    <w:p w14:paraId="05649620" w14:textId="6318631C" w:rsidR="00AD073A" w:rsidRPr="003C1D7C" w:rsidRDefault="00560516" w:rsidP="006954EF">
      <w:pPr>
        <w:pStyle w:val="Odrka"/>
        <w:numPr>
          <w:ilvl w:val="3"/>
          <w:numId w:val="19"/>
        </w:numPr>
        <w:tabs>
          <w:tab w:val="clear" w:pos="1440"/>
          <w:tab w:val="num" w:pos="1701"/>
        </w:tabs>
        <w:ind w:left="1701" w:hanging="567"/>
        <w:jc w:val="both"/>
      </w:pPr>
      <w:r w:rsidRPr="003C1D7C">
        <w:t>4</w:t>
      </w:r>
      <w:r w:rsidR="00AD073A" w:rsidRPr="003C1D7C">
        <w:t>. dílčí platba (MILNÍK IV)</w:t>
      </w:r>
      <w:r w:rsidRPr="003C1D7C">
        <w:t xml:space="preserve"> </w:t>
      </w:r>
      <w:r w:rsidR="00AD073A" w:rsidRPr="003C1D7C">
        <w:t xml:space="preserve">- Objednání kotle včetně roštu (DPS 01.03) - </w:t>
      </w:r>
      <w:r w:rsidR="00AD073A" w:rsidRPr="003C1D7C">
        <w:rPr>
          <w:b/>
        </w:rPr>
        <w:t>max</w:t>
      </w:r>
      <w:r w:rsidR="00AD073A" w:rsidRPr="003C1D7C">
        <w:t xml:space="preserve">. </w:t>
      </w:r>
      <w:r w:rsidR="00BE2DC9" w:rsidRPr="003C1D7C">
        <w:rPr>
          <w:b/>
        </w:rPr>
        <w:t>4</w:t>
      </w:r>
      <w:r w:rsidR="00AD073A" w:rsidRPr="003C1D7C">
        <w:rPr>
          <w:b/>
        </w:rPr>
        <w:t>0%</w:t>
      </w:r>
      <w:r w:rsidR="00AD073A" w:rsidRPr="003C1D7C">
        <w:t xml:space="preserve"> smluvní ceny DPS 01.03 uvedené účastníkem zadávacího řízení v Příloze 10 smlouvy,</w:t>
      </w:r>
    </w:p>
    <w:p w14:paraId="1A38321A" w14:textId="5C2679C9" w:rsidR="00560516" w:rsidRPr="003C1D7C" w:rsidRDefault="006E06A2" w:rsidP="006954EF">
      <w:pPr>
        <w:pStyle w:val="Odrka"/>
        <w:numPr>
          <w:ilvl w:val="3"/>
          <w:numId w:val="19"/>
        </w:numPr>
        <w:tabs>
          <w:tab w:val="clear" w:pos="1440"/>
          <w:tab w:val="num" w:pos="1701"/>
        </w:tabs>
        <w:ind w:left="1701" w:hanging="567"/>
        <w:jc w:val="both"/>
      </w:pPr>
      <w:r w:rsidRPr="003C1D7C">
        <w:t xml:space="preserve">5. dílčí platba (MILNÍK V) - Objednání čištění spalin (DPS 01.4) - </w:t>
      </w:r>
      <w:r w:rsidRPr="003C1D7C">
        <w:rPr>
          <w:b/>
        </w:rPr>
        <w:t>max</w:t>
      </w:r>
      <w:r w:rsidRPr="003C1D7C">
        <w:t xml:space="preserve">. </w:t>
      </w:r>
      <w:r w:rsidR="00BE2DC9" w:rsidRPr="003C1D7C">
        <w:rPr>
          <w:b/>
        </w:rPr>
        <w:t>4</w:t>
      </w:r>
      <w:r w:rsidRPr="003C1D7C">
        <w:rPr>
          <w:b/>
        </w:rPr>
        <w:t>0%</w:t>
      </w:r>
      <w:r w:rsidRPr="003C1D7C">
        <w:t xml:space="preserve"> smluvní ceny DPS 01.04 uvedené účastníkem zadávacího řízení v Příloze 10 smlouvy,</w:t>
      </w:r>
    </w:p>
    <w:p w14:paraId="6572E26B" w14:textId="11E6AE0E" w:rsidR="006E06A2" w:rsidRDefault="006E06A2" w:rsidP="006954EF">
      <w:pPr>
        <w:pStyle w:val="Odrka"/>
        <w:numPr>
          <w:ilvl w:val="3"/>
          <w:numId w:val="19"/>
        </w:numPr>
        <w:tabs>
          <w:tab w:val="clear" w:pos="1440"/>
          <w:tab w:val="num" w:pos="1701"/>
        </w:tabs>
        <w:ind w:left="1701" w:hanging="567"/>
        <w:jc w:val="both"/>
      </w:pPr>
      <w:r w:rsidRPr="003C1D7C">
        <w:t xml:space="preserve">6. dílčí platba (MILNÍK VI) - Objednání turbosoustrojí (PS 02) - </w:t>
      </w:r>
      <w:r w:rsidRPr="003C1D7C">
        <w:rPr>
          <w:b/>
        </w:rPr>
        <w:t>max</w:t>
      </w:r>
      <w:r w:rsidRPr="003C1D7C">
        <w:t xml:space="preserve">. </w:t>
      </w:r>
      <w:r w:rsidR="00BE2DC9" w:rsidRPr="003C1D7C">
        <w:rPr>
          <w:b/>
        </w:rPr>
        <w:t>4</w:t>
      </w:r>
      <w:r w:rsidRPr="003C1D7C">
        <w:rPr>
          <w:b/>
        </w:rPr>
        <w:t>0%</w:t>
      </w:r>
      <w:r w:rsidRPr="003C1D7C">
        <w:t xml:space="preserve"> smluvní ceny PS 02 uvedené účastníkem zadávacího řízení v Příloze 10</w:t>
      </w:r>
      <w:r>
        <w:t xml:space="preserve"> smlouvy</w:t>
      </w:r>
      <w:r w:rsidR="00BE2DC9">
        <w:t>.</w:t>
      </w:r>
    </w:p>
    <w:p w14:paraId="749F4E07" w14:textId="06977FD5" w:rsidR="0027229B" w:rsidRDefault="006A64C5" w:rsidP="00D92435">
      <w:pPr>
        <w:pStyle w:val="Odrka"/>
        <w:numPr>
          <w:ilvl w:val="0"/>
          <w:numId w:val="0"/>
        </w:numPr>
        <w:ind w:left="1134"/>
        <w:jc w:val="both"/>
      </w:pPr>
      <w:r>
        <w:t xml:space="preserve">V případě rozšíření počtu plateb/milníků </w:t>
      </w:r>
      <w:r w:rsidR="00C71D0B">
        <w:t xml:space="preserve">o milník </w:t>
      </w:r>
      <w:r w:rsidR="00576411">
        <w:t xml:space="preserve">obsahujících „objednání zařízení“ </w:t>
      </w:r>
      <w:r>
        <w:t>v souladu s odstavcem c) výše</w:t>
      </w:r>
      <w:r w:rsidR="00305DDB">
        <w:t>,</w:t>
      </w:r>
      <w:r>
        <w:t xml:space="preserve"> musí účastník zadávacího řízení dodržet </w:t>
      </w:r>
      <w:r w:rsidR="00305DDB">
        <w:t xml:space="preserve">max. </w:t>
      </w:r>
      <w:proofErr w:type="gramStart"/>
      <w:r w:rsidR="00B36311">
        <w:t>40%</w:t>
      </w:r>
      <w:proofErr w:type="gramEnd"/>
      <w:r w:rsidR="00305DDB">
        <w:t xml:space="preserve"> </w:t>
      </w:r>
      <w:r>
        <w:t>výš</w:t>
      </w:r>
      <w:r w:rsidR="003D216C">
        <w:t>i</w:t>
      </w:r>
      <w:r>
        <w:t xml:space="preserve"> platby smluvní ceny</w:t>
      </w:r>
      <w:r w:rsidR="00A776B8">
        <w:t xml:space="preserve"> za příslušný PS/DPS</w:t>
      </w:r>
      <w:r w:rsidR="00305DDB">
        <w:t>.</w:t>
      </w:r>
    </w:p>
    <w:p w14:paraId="56B46497" w14:textId="41E1D490" w:rsidR="00BE2DC9" w:rsidRPr="001E2C97" w:rsidRDefault="00BE2DC9" w:rsidP="006954EF">
      <w:pPr>
        <w:numPr>
          <w:ilvl w:val="1"/>
          <w:numId w:val="23"/>
        </w:numPr>
        <w:tabs>
          <w:tab w:val="clear" w:pos="792"/>
          <w:tab w:val="num" w:pos="1134"/>
        </w:tabs>
        <w:ind w:left="1134" w:hanging="567"/>
        <w:jc w:val="both"/>
      </w:pPr>
      <w:r w:rsidRPr="00B52AE3">
        <w:rPr>
          <w:rFonts w:cs="Arial"/>
          <w:szCs w:val="24"/>
        </w:rPr>
        <w:lastRenderedPageBreak/>
        <w:t>Účastníkem</w:t>
      </w:r>
      <w:r w:rsidRPr="00B52AE3">
        <w:rPr>
          <w:rFonts w:cs="Arial"/>
          <w:smallCaps/>
          <w:szCs w:val="24"/>
        </w:rPr>
        <w:t xml:space="preserve"> </w:t>
      </w:r>
      <w:r w:rsidRPr="00B52AE3">
        <w:rPr>
          <w:rFonts w:eastAsia="SimSun" w:cs="Arial"/>
          <w:kern w:val="0"/>
          <w:szCs w:val="24"/>
        </w:rPr>
        <w:t xml:space="preserve">navržené </w:t>
      </w:r>
      <w:r>
        <w:rPr>
          <w:rFonts w:eastAsia="SimSun" w:cs="Arial"/>
          <w:kern w:val="0"/>
          <w:szCs w:val="24"/>
        </w:rPr>
        <w:t xml:space="preserve">výše </w:t>
      </w:r>
      <w:r w:rsidR="000860D9">
        <w:t xml:space="preserve">4. až 9. dílčí platby dle </w:t>
      </w:r>
      <w:r w:rsidR="000860D9" w:rsidRPr="00AD073A">
        <w:t>Přílohy 11 - Kalendář s dílčími milníky plnění díla a cenami</w:t>
      </w:r>
      <w:r w:rsidR="000860D9">
        <w:t xml:space="preserve"> a případné rozšíření počtu plateb/milníků v souladu s odstavcem c) výše budou projednány v průběhu jednání o předběžných nabídkách dle čl. 25 Části 1 Zadávací dokumentace. </w:t>
      </w:r>
    </w:p>
    <w:p w14:paraId="54116BC3" w14:textId="141F455C" w:rsidR="00E465A6" w:rsidRPr="00AD2677" w:rsidRDefault="00E465A6" w:rsidP="006954EF">
      <w:pPr>
        <w:numPr>
          <w:ilvl w:val="1"/>
          <w:numId w:val="23"/>
        </w:numPr>
        <w:tabs>
          <w:tab w:val="clear" w:pos="792"/>
          <w:tab w:val="num" w:pos="1134"/>
        </w:tabs>
        <w:ind w:left="1134" w:hanging="567"/>
        <w:jc w:val="both"/>
      </w:pPr>
      <w:r w:rsidRPr="001E2C97">
        <w:t xml:space="preserve">Současně musí </w:t>
      </w:r>
      <w:r w:rsidR="008243CB" w:rsidRPr="00722AD4">
        <w:t xml:space="preserve">účastník zadávacího řízení </w:t>
      </w:r>
      <w:r w:rsidRPr="001E2C97">
        <w:t xml:space="preserve">dodržet podmínku, že mezi jednotlivými </w:t>
      </w:r>
      <w:r w:rsidRPr="00AD2677">
        <w:t xml:space="preserve">milníky musí být dodržen časový odstup minimálně </w:t>
      </w:r>
      <w:r w:rsidR="00470C13">
        <w:t>1</w:t>
      </w:r>
      <w:r w:rsidR="00470C13" w:rsidRPr="00AD2677">
        <w:t xml:space="preserve"> </w:t>
      </w:r>
      <w:r w:rsidRPr="00AD2677">
        <w:t xml:space="preserve">měsíce, ve výjimečných případech je možno časový odstup zkrátit na </w:t>
      </w:r>
      <w:r w:rsidR="00B10EC0">
        <w:t>15 dnů</w:t>
      </w:r>
      <w:r w:rsidRPr="00AD2677">
        <w:t>.</w:t>
      </w:r>
    </w:p>
    <w:p w14:paraId="3B5FE863" w14:textId="77777777" w:rsidR="00072019" w:rsidRDefault="00477DFC" w:rsidP="00477DFC">
      <w:pPr>
        <w:pStyle w:val="Odstavec0"/>
        <w:spacing w:after="3600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72019" w14:paraId="164D7A0D" w14:textId="77777777" w:rsidTr="00F4513F">
        <w:tc>
          <w:tcPr>
            <w:tcW w:w="9639" w:type="dxa"/>
            <w:shd w:val="clear" w:color="auto" w:fill="F3F3F3"/>
          </w:tcPr>
          <w:p w14:paraId="696301EB" w14:textId="5C286EEB" w:rsidR="00072019" w:rsidRDefault="00072019" w:rsidP="00F84E34">
            <w:pPr>
              <w:pStyle w:val="Nadpis1"/>
              <w:numPr>
                <w:ilvl w:val="0"/>
                <w:numId w:val="0"/>
              </w:numPr>
              <w:jc w:val="center"/>
            </w:pPr>
            <w:bookmarkStart w:id="38" w:name="_Toc55196221"/>
            <w:bookmarkStart w:id="39" w:name="_Toc17372983"/>
            <w:r w:rsidRPr="00244B29">
              <w:rPr>
                <w:spacing w:val="100"/>
                <w:sz w:val="40"/>
              </w:rPr>
              <w:lastRenderedPageBreak/>
              <w:t>Svazek</w:t>
            </w:r>
            <w:r>
              <w:rPr>
                <w:spacing w:val="100"/>
              </w:rPr>
              <w:t xml:space="preserve"> </w:t>
            </w:r>
            <w:r w:rsidRPr="00244B29">
              <w:rPr>
                <w:spacing w:val="100"/>
                <w:sz w:val="40"/>
              </w:rPr>
              <w:t>C1</w:t>
            </w:r>
            <w:r w:rsidR="00D53C08">
              <w:rPr>
                <w:spacing w:val="100"/>
                <w:sz w:val="40"/>
              </w:rPr>
              <w:t>2</w:t>
            </w:r>
            <w:r>
              <w:rPr>
                <w:spacing w:val="100"/>
              </w:rPr>
              <w:br/>
            </w:r>
            <w:bookmarkEnd w:id="38"/>
            <w:r w:rsidR="00033C2A" w:rsidRPr="00244B29">
              <w:t xml:space="preserve">PRAVIDLA </w:t>
            </w:r>
            <w:bookmarkEnd w:id="39"/>
            <w:r w:rsidR="00F84E34">
              <w:t>pro dodavatele</w:t>
            </w:r>
          </w:p>
        </w:tc>
      </w:tr>
    </w:tbl>
    <w:p w14:paraId="35500ADB" w14:textId="1F31D42A" w:rsidR="00E32954" w:rsidRPr="00BE0D26" w:rsidRDefault="00072019" w:rsidP="006954EF">
      <w:pPr>
        <w:numPr>
          <w:ilvl w:val="0"/>
          <w:numId w:val="15"/>
        </w:numPr>
        <w:tabs>
          <w:tab w:val="clear" w:pos="360"/>
          <w:tab w:val="num" w:pos="567"/>
        </w:tabs>
        <w:ind w:left="567" w:hanging="567"/>
        <w:jc w:val="both"/>
      </w:pPr>
      <w:r>
        <w:br w:type="page"/>
      </w:r>
      <w:r w:rsidR="00E32954" w:rsidRPr="00BE0D26">
        <w:lastRenderedPageBreak/>
        <w:t xml:space="preserve">V tomto </w:t>
      </w:r>
      <w:r w:rsidR="00E32954" w:rsidRPr="00BE0D26">
        <w:rPr>
          <w:b/>
        </w:rPr>
        <w:t>Svazku C1</w:t>
      </w:r>
      <w:r w:rsidR="00D53C08">
        <w:rPr>
          <w:b/>
        </w:rPr>
        <w:t>2</w:t>
      </w:r>
      <w:r w:rsidR="00E32954" w:rsidRPr="00BE0D26">
        <w:rPr>
          <w:b/>
        </w:rPr>
        <w:t xml:space="preserve"> </w:t>
      </w:r>
      <w:r w:rsidR="00B47970" w:rsidRPr="00404F08">
        <w:rPr>
          <w:b/>
        </w:rPr>
        <w:t xml:space="preserve">předběžné nabídky / </w:t>
      </w:r>
      <w:r w:rsidR="00E32954" w:rsidRPr="00BE0D26">
        <w:rPr>
          <w:b/>
        </w:rPr>
        <w:t>nabídky</w:t>
      </w:r>
      <w:r w:rsidR="00E32954" w:rsidRPr="00BE0D26">
        <w:t xml:space="preserve"> předloží </w:t>
      </w:r>
      <w:r w:rsidR="008243CB" w:rsidRPr="00722AD4">
        <w:t xml:space="preserve">účastník zadávacího řízení </w:t>
      </w:r>
      <w:r w:rsidR="00E32954" w:rsidRPr="00BE0D26">
        <w:rPr>
          <w:b/>
        </w:rPr>
        <w:t>Přílohu 1</w:t>
      </w:r>
      <w:r w:rsidR="00D53C08">
        <w:rPr>
          <w:b/>
        </w:rPr>
        <w:t>2</w:t>
      </w:r>
      <w:r w:rsidR="00E32954" w:rsidRPr="00BE0D26">
        <w:rPr>
          <w:b/>
        </w:rPr>
        <w:t xml:space="preserve"> – </w:t>
      </w:r>
      <w:r w:rsidR="00BE0D26" w:rsidRPr="00BE0D26">
        <w:rPr>
          <w:b/>
        </w:rPr>
        <w:t xml:space="preserve">Pravidla </w:t>
      </w:r>
      <w:r w:rsidR="00F84E34">
        <w:rPr>
          <w:b/>
        </w:rPr>
        <w:t>pro dodavatele</w:t>
      </w:r>
      <w:r w:rsidR="00B47970" w:rsidRPr="00404F08">
        <w:t>, která byla zpracována zadavatelem a je obsažena v Části 2 Zadávací dokumentace.</w:t>
      </w:r>
    </w:p>
    <w:p w14:paraId="5ABD4DFF" w14:textId="04C87DED" w:rsidR="00E32954" w:rsidRPr="00BE0D26" w:rsidRDefault="00B47970" w:rsidP="006954EF">
      <w:pPr>
        <w:numPr>
          <w:ilvl w:val="0"/>
          <w:numId w:val="15"/>
        </w:numPr>
        <w:tabs>
          <w:tab w:val="clear" w:pos="360"/>
          <w:tab w:val="num" w:pos="567"/>
        </w:tabs>
        <w:ind w:left="567" w:hanging="567"/>
        <w:jc w:val="both"/>
        <w:rPr>
          <w:b/>
        </w:rPr>
      </w:pPr>
      <w:r w:rsidRPr="00404F08">
        <w:t>Současně předloží dodavatel/účastník v rámci</w:t>
      </w:r>
      <w:r>
        <w:t xml:space="preserve"> tohoto Svazku </w:t>
      </w:r>
      <w:r w:rsidR="00F52EDB">
        <w:t>C12</w:t>
      </w:r>
      <w:r w:rsidR="00F52EDB" w:rsidRPr="00404F08">
        <w:t xml:space="preserve"> </w:t>
      </w:r>
      <w:r w:rsidRPr="00404F08">
        <w:t xml:space="preserve">prohlášení, </w:t>
      </w:r>
      <w:r w:rsidRPr="00404F08">
        <w:rPr>
          <w:iCs/>
        </w:rPr>
        <w:t xml:space="preserve">že </w:t>
      </w:r>
      <w:r w:rsidR="00F84E34" w:rsidRPr="00BE0D26">
        <w:rPr>
          <w:b/>
        </w:rPr>
        <w:t xml:space="preserve">Pravidla </w:t>
      </w:r>
      <w:r w:rsidR="00F84E34">
        <w:rPr>
          <w:b/>
        </w:rPr>
        <w:t>pro dodavatele</w:t>
      </w:r>
      <w:r w:rsidRPr="00404F08">
        <w:t xml:space="preserve"> přijímá bez výhrad.</w:t>
      </w:r>
    </w:p>
    <w:p w14:paraId="2B6612B2" w14:textId="77777777" w:rsidR="00072019" w:rsidRDefault="00072019">
      <w:pPr>
        <w:pStyle w:val="Odstavec0"/>
        <w:spacing w:after="3600"/>
        <w:jc w:val="both"/>
      </w:pPr>
      <w:r>
        <w:br w:type="page"/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72019" w14:paraId="2DCBF037" w14:textId="77777777">
        <w:tc>
          <w:tcPr>
            <w:tcW w:w="9356" w:type="dxa"/>
            <w:shd w:val="clear" w:color="auto" w:fill="F3F3F3"/>
          </w:tcPr>
          <w:p w14:paraId="05E7EF17" w14:textId="77777777" w:rsidR="00072019" w:rsidRDefault="00072019" w:rsidP="00D53C08">
            <w:pPr>
              <w:pStyle w:val="Nadpis1"/>
              <w:numPr>
                <w:ilvl w:val="0"/>
                <w:numId w:val="0"/>
              </w:numPr>
              <w:ind w:left="-70"/>
              <w:jc w:val="center"/>
            </w:pPr>
            <w:bookmarkStart w:id="40" w:name="_Toc55196222"/>
            <w:bookmarkStart w:id="41" w:name="_Toc127860224"/>
            <w:bookmarkStart w:id="42" w:name="_Toc17372984"/>
            <w:r w:rsidRPr="00244B29">
              <w:rPr>
                <w:spacing w:val="100"/>
                <w:sz w:val="40"/>
                <w:szCs w:val="40"/>
              </w:rPr>
              <w:lastRenderedPageBreak/>
              <w:t>Svazek C1</w:t>
            </w:r>
            <w:r w:rsidR="00D53C08">
              <w:rPr>
                <w:spacing w:val="100"/>
                <w:sz w:val="40"/>
                <w:szCs w:val="40"/>
              </w:rPr>
              <w:t>3</w:t>
            </w:r>
            <w:r>
              <w:rPr>
                <w:spacing w:val="100"/>
              </w:rPr>
              <w:br/>
            </w:r>
            <w:r w:rsidRPr="00244B29">
              <w:t>Technická specifikace zhotovitele</w:t>
            </w:r>
            <w:bookmarkEnd w:id="40"/>
            <w:bookmarkEnd w:id="41"/>
            <w:bookmarkEnd w:id="42"/>
          </w:p>
        </w:tc>
      </w:tr>
    </w:tbl>
    <w:p w14:paraId="03CB43ED" w14:textId="77777777" w:rsidR="00C609CF" w:rsidRPr="00C629E8" w:rsidRDefault="00072019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>
        <w:br w:type="page"/>
      </w:r>
      <w:r w:rsidR="00C609CF" w:rsidRPr="00C629E8">
        <w:lastRenderedPageBreak/>
        <w:t xml:space="preserve">V tomto </w:t>
      </w:r>
      <w:r w:rsidR="00C609CF" w:rsidRPr="00C629E8">
        <w:rPr>
          <w:b/>
        </w:rPr>
        <w:t>Svazku C1</w:t>
      </w:r>
      <w:r w:rsidR="00D53C08">
        <w:rPr>
          <w:b/>
        </w:rPr>
        <w:t>3</w:t>
      </w:r>
      <w:r w:rsidR="00C609CF" w:rsidRPr="00C629E8">
        <w:rPr>
          <w:b/>
        </w:rPr>
        <w:t xml:space="preserve"> </w:t>
      </w:r>
      <w:r w:rsidR="00507379" w:rsidRPr="00404F08">
        <w:rPr>
          <w:b/>
        </w:rPr>
        <w:t xml:space="preserve">předběžné nabídky / </w:t>
      </w:r>
      <w:r w:rsidR="00C609CF" w:rsidRPr="00C629E8">
        <w:rPr>
          <w:b/>
        </w:rPr>
        <w:t>nabídky</w:t>
      </w:r>
      <w:r w:rsidR="00C609CF" w:rsidRPr="00C629E8">
        <w:t xml:space="preserve"> předloží </w:t>
      </w:r>
      <w:r w:rsidR="008243CB" w:rsidRPr="00722AD4">
        <w:t xml:space="preserve">účastník zadávacího řízení </w:t>
      </w:r>
      <w:r w:rsidR="00D53C08">
        <w:rPr>
          <w:b/>
        </w:rPr>
        <w:t>Přílohu 13</w:t>
      </w:r>
      <w:r w:rsidR="00C609CF" w:rsidRPr="00C629E8">
        <w:rPr>
          <w:b/>
        </w:rPr>
        <w:t xml:space="preserve"> - Technická specifikace </w:t>
      </w:r>
      <w:r w:rsidR="00C609CF" w:rsidRPr="00C629E8">
        <w:rPr>
          <w:b/>
          <w:smallCaps/>
        </w:rPr>
        <w:t>zhotovitele</w:t>
      </w:r>
      <w:r w:rsidR="00C609CF" w:rsidRPr="00C629E8">
        <w:t xml:space="preserve">. Tuto přílohu vypracuje </w:t>
      </w:r>
      <w:r w:rsidR="008243CB" w:rsidRPr="00722AD4">
        <w:t xml:space="preserve">účastník zadávacího řízení </w:t>
      </w:r>
      <w:r w:rsidR="00C609CF" w:rsidRPr="00C629E8">
        <w:t>a zapracuje do ní veškeré níže uvedené požadavky zadavatele.</w:t>
      </w:r>
    </w:p>
    <w:p w14:paraId="27F99BB0" w14:textId="77777777" w:rsidR="00C609CF" w:rsidRPr="00C629E8" w:rsidRDefault="00D53C08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>
        <w:t>Příloha 13</w:t>
      </w:r>
      <w:r w:rsidR="00C609CF" w:rsidRPr="00C629E8">
        <w:t xml:space="preserve"> bude zpracována v souladu s požadavky a podmínkami stanovenými v Zadávací dokumentaci</w:t>
      </w:r>
      <w:r w:rsidR="00016EE6">
        <w:t>.</w:t>
      </w:r>
    </w:p>
    <w:p w14:paraId="2DD67872" w14:textId="77777777" w:rsidR="00C609CF" w:rsidRPr="00C629E8" w:rsidRDefault="00D53C08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>
        <w:t>Účastník</w:t>
      </w:r>
      <w:r w:rsidR="00C609CF" w:rsidRPr="00C629E8">
        <w:t xml:space="preserve"> mus</w:t>
      </w:r>
      <w:r>
        <w:t>í dále při zpracování Přílohy 13</w:t>
      </w:r>
      <w:r w:rsidR="00C609CF" w:rsidRPr="00C629E8">
        <w:t xml:space="preserve"> respektovat zejména následující požadavky zadavatele:</w:t>
      </w:r>
    </w:p>
    <w:p w14:paraId="17D76829" w14:textId="7E55840E" w:rsidR="00C609CF" w:rsidRPr="00C629E8" w:rsidRDefault="00C609CF" w:rsidP="006954EF">
      <w:pPr>
        <w:numPr>
          <w:ilvl w:val="1"/>
          <w:numId w:val="16"/>
        </w:numPr>
        <w:tabs>
          <w:tab w:val="clear" w:pos="792"/>
          <w:tab w:val="num" w:pos="993"/>
        </w:tabs>
        <w:ind w:left="993" w:hanging="426"/>
        <w:jc w:val="both"/>
      </w:pPr>
      <w:r w:rsidRPr="00C629E8">
        <w:t xml:space="preserve">Příloha </w:t>
      </w:r>
      <w:r w:rsidR="00AD2677" w:rsidRPr="00C629E8">
        <w:t>1</w:t>
      </w:r>
      <w:r w:rsidR="00AD2677">
        <w:t>3</w:t>
      </w:r>
      <w:r w:rsidR="00AD2677" w:rsidRPr="00C629E8">
        <w:t xml:space="preserve"> </w:t>
      </w:r>
      <w:r w:rsidRPr="00C629E8">
        <w:t xml:space="preserve">- Technická specifikace </w:t>
      </w:r>
      <w:r w:rsidRPr="00C629E8">
        <w:rPr>
          <w:smallCaps/>
        </w:rPr>
        <w:t>zhotovitele</w:t>
      </w:r>
      <w:r w:rsidRPr="00C629E8">
        <w:t xml:space="preserve">, musí umožnit přesné pochopení funkce zařízení a objektivní posouzení technické úrovně předložené </w:t>
      </w:r>
      <w:r w:rsidR="00507379" w:rsidRPr="00404F08">
        <w:t>předběžné nabídky /</w:t>
      </w:r>
      <w:r w:rsidR="00507379">
        <w:t xml:space="preserve"> </w:t>
      </w:r>
      <w:r w:rsidRPr="00C629E8">
        <w:t xml:space="preserve">nabídky a zhodnotit míru splnění požadavků specifikovaných v Příloze 1 - Požadavky </w:t>
      </w:r>
      <w:r w:rsidRPr="00C629E8">
        <w:rPr>
          <w:smallCaps/>
        </w:rPr>
        <w:t>objednatele</w:t>
      </w:r>
      <w:r w:rsidRPr="00C629E8">
        <w:t xml:space="preserve"> na technické řešení </w:t>
      </w:r>
      <w:r w:rsidRPr="00C629E8">
        <w:rPr>
          <w:smallCaps/>
        </w:rPr>
        <w:t>díla</w:t>
      </w:r>
      <w:r w:rsidR="00507379">
        <w:rPr>
          <w:smallCaps/>
        </w:rPr>
        <w:t>.</w:t>
      </w:r>
    </w:p>
    <w:p w14:paraId="3DC3AFF5" w14:textId="77777777" w:rsidR="00C609CF" w:rsidRPr="009156E0" w:rsidRDefault="00C609CF" w:rsidP="006954EF">
      <w:pPr>
        <w:numPr>
          <w:ilvl w:val="1"/>
          <w:numId w:val="16"/>
        </w:numPr>
        <w:tabs>
          <w:tab w:val="clear" w:pos="792"/>
          <w:tab w:val="num" w:pos="993"/>
        </w:tabs>
        <w:ind w:left="993" w:hanging="426"/>
        <w:jc w:val="both"/>
      </w:pPr>
      <w:r w:rsidRPr="00C629E8">
        <w:t xml:space="preserve">Technická specifikace zhotovitele bude vypracována pro celý rozsah díla a bude obsahovat detailní specifikaci veškerých hmotných dodávek věcí, prací a služeb včetně </w:t>
      </w:r>
      <w:r w:rsidRPr="009156E0">
        <w:t>množství jednotlivých komponent ve všech profesích.</w:t>
      </w:r>
    </w:p>
    <w:p w14:paraId="17421349" w14:textId="1787E6B6" w:rsidR="00C609CF" w:rsidRDefault="00507379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 w:rsidRPr="00404F08">
        <w:t xml:space="preserve">Pokud jde o návrh a konstrukci z hlediska technologie a funkce, má dodavatel/účastník, při splnění technických požadavků na dílo uvedených v Části 3 Zadávací dokumentace – Technické podmínky, úplnou volnost uplatnit svoje nejlepší znalosti, inženýrskou praxi a zkušenost a nabídnout zadavateli nejlepší dostupnou technologii (BAT - Best </w:t>
      </w:r>
      <w:proofErr w:type="spellStart"/>
      <w:r w:rsidRPr="00404F08">
        <w:t>Available</w:t>
      </w:r>
      <w:proofErr w:type="spellEnd"/>
      <w:r w:rsidRPr="00404F08">
        <w:t xml:space="preserve"> </w:t>
      </w:r>
      <w:proofErr w:type="spellStart"/>
      <w:r w:rsidRPr="00404F08">
        <w:t>Techni</w:t>
      </w:r>
      <w:r>
        <w:t>q</w:t>
      </w:r>
      <w:r w:rsidRPr="00404F08">
        <w:t>ues</w:t>
      </w:r>
      <w:proofErr w:type="spellEnd"/>
      <w:r w:rsidRPr="00404F08">
        <w:t xml:space="preserve">). Tam, kde zadavatel v Části 3 Zadávací dokumentace (Příloze 1 - Požadavky </w:t>
      </w:r>
      <w:r w:rsidRPr="00404F08">
        <w:rPr>
          <w:smallCaps/>
        </w:rPr>
        <w:t>objednatele</w:t>
      </w:r>
      <w:r w:rsidRPr="00404F08">
        <w:t xml:space="preserve"> na technické řešení </w:t>
      </w:r>
      <w:r w:rsidRPr="00404F08">
        <w:rPr>
          <w:smallCaps/>
        </w:rPr>
        <w:t>díla</w:t>
      </w:r>
      <w:r w:rsidRPr="00404F08">
        <w:t xml:space="preserve">) upřednostňuje formou preference určitý způsob řešení nebo provedení zařízení, může dodavatel/účastník použít i jiný, kvalitativně a technicky obdobný způsob řešení nebo provedení zařízení. Nepřijaté preference budou dodavatelem/účastníkem </w:t>
      </w:r>
      <w:r>
        <w:t>v Příloze 1</w:t>
      </w:r>
      <w:r w:rsidR="00AD2677">
        <w:t>3</w:t>
      </w:r>
      <w:r w:rsidRPr="00404F08">
        <w:t xml:space="preserve"> zdůvodněny, nemusí však být zadavatelem akceptovány.</w:t>
      </w:r>
    </w:p>
    <w:p w14:paraId="289F86AF" w14:textId="07FE68C2" w:rsidR="00D166EF" w:rsidRPr="00ED41DB" w:rsidRDefault="00507379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 w:rsidRPr="00ED41DB">
        <w:t>V případě, že se návrh dodavatele/účastníka obsažený v </w:t>
      </w:r>
      <w:r w:rsidRPr="00ED41DB">
        <w:rPr>
          <w:b/>
        </w:rPr>
        <w:t>předběžné nabídce</w:t>
      </w:r>
      <w:r w:rsidRPr="00ED41DB">
        <w:t xml:space="preserve"> odchyluje od technických požadavků zadavatele specifikovaných v Části 3 Zadávací dokumentace – Technické podmínky (Příloze 1 - Požadavky </w:t>
      </w:r>
      <w:r w:rsidRPr="00ED41DB">
        <w:rPr>
          <w:smallCaps/>
        </w:rPr>
        <w:t>objednatele</w:t>
      </w:r>
      <w:r w:rsidRPr="00ED41DB">
        <w:t xml:space="preserve"> na technické řešení </w:t>
      </w:r>
      <w:r w:rsidRPr="00ED41DB">
        <w:rPr>
          <w:smallCaps/>
        </w:rPr>
        <w:t>díla)</w:t>
      </w:r>
      <w:r w:rsidRPr="00ED41DB">
        <w:t>, popř. požadavků jiné části Zadávací dokumentace, předloží dodavatel/účastník na závěr tohoto Svazku C1</w:t>
      </w:r>
      <w:r w:rsidR="00AD2677" w:rsidRPr="00ED41DB">
        <w:t>3</w:t>
      </w:r>
      <w:r w:rsidRPr="00ED41DB">
        <w:t xml:space="preserve"> </w:t>
      </w:r>
      <w:r w:rsidRPr="00ED41DB">
        <w:rPr>
          <w:b/>
        </w:rPr>
        <w:t>Seznam odchylek díla od požadavků Zadávací dokumentace.</w:t>
      </w:r>
      <w:r w:rsidR="00D166EF" w:rsidRPr="00ED41DB">
        <w:rPr>
          <w:b/>
        </w:rPr>
        <w:t xml:space="preserve"> </w:t>
      </w:r>
    </w:p>
    <w:p w14:paraId="360D9DCE" w14:textId="77777777" w:rsidR="00DC19C4" w:rsidRDefault="00D166EF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 w:rsidRPr="00ED41DB">
        <w:rPr>
          <w:rFonts w:cs="Arial"/>
          <w:szCs w:val="24"/>
        </w:rPr>
        <w:t>Účastníkem</w:t>
      </w:r>
      <w:r w:rsidRPr="00ED41DB">
        <w:rPr>
          <w:rFonts w:cs="Arial"/>
          <w:smallCaps/>
          <w:szCs w:val="24"/>
        </w:rPr>
        <w:t xml:space="preserve"> </w:t>
      </w:r>
      <w:r w:rsidRPr="00ED41DB">
        <w:rPr>
          <w:rFonts w:cs="Arial"/>
          <w:szCs w:val="24"/>
        </w:rPr>
        <w:t>případně</w:t>
      </w:r>
      <w:r w:rsidRPr="00ED41DB">
        <w:rPr>
          <w:rFonts w:cs="Arial"/>
          <w:smallCaps/>
          <w:szCs w:val="24"/>
        </w:rPr>
        <w:t xml:space="preserve"> </w:t>
      </w:r>
      <w:r w:rsidRPr="00ED41DB">
        <w:rPr>
          <w:rFonts w:eastAsia="SimSun" w:cs="Arial"/>
          <w:kern w:val="0"/>
          <w:szCs w:val="24"/>
        </w:rPr>
        <w:t xml:space="preserve">navržené </w:t>
      </w:r>
      <w:r w:rsidRPr="00ED41DB">
        <w:rPr>
          <w:b/>
        </w:rPr>
        <w:t>odchylky díla od požadavků Zadávací dokumentace</w:t>
      </w:r>
      <w:r w:rsidRPr="00ED41DB">
        <w:rPr>
          <w:rFonts w:eastAsia="SimSun" w:cs="Arial"/>
          <w:kern w:val="0"/>
          <w:szCs w:val="24"/>
        </w:rPr>
        <w:t xml:space="preserve"> mají pouze povahu sdělení pro zadavatele. Zadavatel na základě těchto komentářů případně zváží provedení změny Z</w:t>
      </w:r>
      <w:r w:rsidRPr="00ED41DB">
        <w:rPr>
          <w:rFonts w:cs="Arial"/>
        </w:rPr>
        <w:t>adávací dokumentace</w:t>
      </w:r>
      <w:r w:rsidRPr="00ED41DB">
        <w:rPr>
          <w:rFonts w:eastAsia="SimSun" w:cs="Arial"/>
          <w:kern w:val="0"/>
          <w:szCs w:val="24"/>
        </w:rPr>
        <w:t xml:space="preserve"> v průběhu jednání o předběžných nabídkách </w:t>
      </w:r>
      <w:r w:rsidRPr="00ED41DB">
        <w:t>dle čl. 25 Části 1 Zadávací dokumentace</w:t>
      </w:r>
      <w:r w:rsidRPr="00ED41DB">
        <w:rPr>
          <w:rFonts w:eastAsia="SimSun" w:cs="Arial"/>
          <w:kern w:val="0"/>
          <w:szCs w:val="24"/>
        </w:rPr>
        <w:t xml:space="preserve">. Účastníci si tedy nemohou dojednat individuální znění </w:t>
      </w:r>
      <w:r w:rsidR="00831A76" w:rsidRPr="00ED41DB">
        <w:rPr>
          <w:rFonts w:cs="Arial"/>
          <w:szCs w:val="24"/>
        </w:rPr>
        <w:t>jakékoli části smlouvy</w:t>
      </w:r>
      <w:r w:rsidRPr="00ED41DB">
        <w:rPr>
          <w:rFonts w:eastAsia="SimSun" w:cs="Arial"/>
          <w:kern w:val="0"/>
          <w:szCs w:val="24"/>
        </w:rPr>
        <w:t xml:space="preserve">. </w:t>
      </w:r>
      <w:r w:rsidRPr="00ED41DB">
        <w:rPr>
          <w:b/>
        </w:rPr>
        <w:t>Zadavatel není v žádném případě vázán povinností návrhy dílčích úprav dle bodu 5 výše akceptovat</w:t>
      </w:r>
      <w:r w:rsidRPr="00ED41DB">
        <w:t>.</w:t>
      </w:r>
      <w:r w:rsidR="00CF40A0" w:rsidRPr="00ED41DB">
        <w:t xml:space="preserve"> </w:t>
      </w:r>
    </w:p>
    <w:p w14:paraId="5CEAA3B8" w14:textId="436BB6A9" w:rsidR="00507379" w:rsidRPr="00ED41DB" w:rsidRDefault="00CF40A0" w:rsidP="00DC19C4">
      <w:pPr>
        <w:ind w:left="567"/>
        <w:jc w:val="both"/>
      </w:pPr>
      <w:r w:rsidRPr="00ED41DB">
        <w:t>Zadavatel výslovně uvádí, že je připraven zvážit návrh</w:t>
      </w:r>
      <w:r w:rsidR="00DD7B84" w:rsidRPr="00ED41DB">
        <w:t>y</w:t>
      </w:r>
      <w:r w:rsidRPr="00ED41DB">
        <w:t xml:space="preserve"> odchylek</w:t>
      </w:r>
      <w:r w:rsidR="00620E0C" w:rsidRPr="00ED41DB">
        <w:t xml:space="preserve"> dle bodů 4 </w:t>
      </w:r>
      <w:r w:rsidR="00F67EDA" w:rsidRPr="00ED41DB">
        <w:t>nebo</w:t>
      </w:r>
      <w:r w:rsidR="00620E0C" w:rsidRPr="00ED41DB">
        <w:t xml:space="preserve"> 5</w:t>
      </w:r>
      <w:r w:rsidRPr="00ED41DB">
        <w:t xml:space="preserve"> umožňujících </w:t>
      </w:r>
      <w:r w:rsidR="004C183D" w:rsidRPr="00ED41DB">
        <w:t>jiné řešení systému čištění spalin,</w:t>
      </w:r>
      <w:r w:rsidR="00DD7B84" w:rsidRPr="00ED41DB">
        <w:t xml:space="preserve"> než je uvedeno v technických podmínkách,</w:t>
      </w:r>
      <w:r w:rsidR="004C183D" w:rsidRPr="00ED41DB">
        <w:t xml:space="preserve"> pokud </w:t>
      </w:r>
      <w:r w:rsidR="00DD7B84" w:rsidRPr="00ED41DB">
        <w:t>bude účas</w:t>
      </w:r>
      <w:r w:rsidR="00F83314" w:rsidRPr="00ED41DB">
        <w:t xml:space="preserve">tníkem </w:t>
      </w:r>
      <w:r w:rsidR="007B2B06" w:rsidRPr="00ED41DB">
        <w:t xml:space="preserve">zadavateli </w:t>
      </w:r>
      <w:r w:rsidR="00F83314" w:rsidRPr="00ED41DB">
        <w:t xml:space="preserve">řádně prokázáno, že se ze všech </w:t>
      </w:r>
      <w:r w:rsidR="0059173F" w:rsidRPr="00ED41DB">
        <w:t xml:space="preserve">technických, </w:t>
      </w:r>
      <w:r w:rsidR="00F83314" w:rsidRPr="00ED41DB">
        <w:t>kvalitativních</w:t>
      </w:r>
      <w:r w:rsidR="0059173F" w:rsidRPr="00ED41DB">
        <w:t>,</w:t>
      </w:r>
      <w:r w:rsidR="00F83314" w:rsidRPr="00ED41DB">
        <w:t xml:space="preserve"> </w:t>
      </w:r>
      <w:r w:rsidR="00400234" w:rsidRPr="00ED41DB">
        <w:t xml:space="preserve">výkonových, </w:t>
      </w:r>
      <w:r w:rsidR="00F83314" w:rsidRPr="00ED41DB">
        <w:t>životnostních</w:t>
      </w:r>
      <w:r w:rsidR="00400234" w:rsidRPr="00ED41DB">
        <w:t>, spolehlivostních</w:t>
      </w:r>
      <w:r w:rsidR="009A5B09" w:rsidRPr="00ED41DB">
        <w:t xml:space="preserve">, environmentálních </w:t>
      </w:r>
      <w:r w:rsidR="005E216E" w:rsidRPr="00ED41DB">
        <w:t>a</w:t>
      </w:r>
      <w:r w:rsidR="00AB6696" w:rsidRPr="00ED41DB">
        <w:t xml:space="preserve"> </w:t>
      </w:r>
      <w:r w:rsidR="007A25BD" w:rsidRPr="00ED41DB">
        <w:t>d</w:t>
      </w:r>
      <w:r w:rsidR="00AB6696" w:rsidRPr="00ED41DB">
        <w:t>alších</w:t>
      </w:r>
      <w:r w:rsidR="007A25BD" w:rsidRPr="00ED41DB">
        <w:t xml:space="preserve"> </w:t>
      </w:r>
      <w:r w:rsidR="00AB6696" w:rsidRPr="00ED41DB">
        <w:t>h</w:t>
      </w:r>
      <w:r w:rsidR="007A25BD" w:rsidRPr="00ED41DB">
        <w:t>ledisek jedná o řešení plně ekvivalentní nebo lepší.</w:t>
      </w:r>
    </w:p>
    <w:p w14:paraId="3097BFA2" w14:textId="77777777" w:rsidR="00507379" w:rsidRDefault="00507379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 w:rsidRPr="00404F08">
        <w:t>V případě potřeby předloží dodavatel/úča</w:t>
      </w:r>
      <w:r>
        <w:t>stník na závěr tohoto Svazku C1</w:t>
      </w:r>
      <w:r w:rsidR="00AD2677">
        <w:t>3</w:t>
      </w:r>
      <w:r w:rsidRPr="00404F08">
        <w:t xml:space="preserve"> </w:t>
      </w:r>
      <w:r w:rsidRPr="00404F08">
        <w:rPr>
          <w:b/>
        </w:rPr>
        <w:t>předběžné nabídky</w:t>
      </w:r>
      <w:r w:rsidRPr="00404F08">
        <w:t xml:space="preserve"> také soupis případných připomínek k požadavkům zadavatele na zpracování </w:t>
      </w:r>
      <w:r>
        <w:t>P</w:t>
      </w:r>
      <w:r w:rsidRPr="00404F08">
        <w:t>řílohy</w:t>
      </w:r>
      <w:r>
        <w:t xml:space="preserve"> 1</w:t>
      </w:r>
      <w:r w:rsidR="00AD2677">
        <w:t>3</w:t>
      </w:r>
      <w:r>
        <w:t xml:space="preserve"> uvedených dále.</w:t>
      </w:r>
    </w:p>
    <w:p w14:paraId="489F7202" w14:textId="77777777" w:rsidR="00507379" w:rsidRDefault="00507379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 w:rsidRPr="00404F08">
        <w:t xml:space="preserve">Pokud připomínky nejsou, předloží dodavatel/účastník </w:t>
      </w:r>
      <w:r>
        <w:t>v Příloze 1</w:t>
      </w:r>
      <w:r w:rsidR="00AD2677">
        <w:t>3</w:t>
      </w:r>
      <w:r>
        <w:t xml:space="preserve"> </w:t>
      </w:r>
      <w:r w:rsidRPr="00404F08">
        <w:t>prohlášení, že nemá připomínky.</w:t>
      </w:r>
    </w:p>
    <w:p w14:paraId="7BE1EC05" w14:textId="6555A55C" w:rsidR="0027750E" w:rsidRDefault="001A226B" w:rsidP="001A226B">
      <w:pPr>
        <w:keepNext/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 w:rsidRPr="00827D99">
        <w:rPr>
          <w:b/>
          <w:bCs/>
        </w:rPr>
        <w:lastRenderedPageBreak/>
        <w:t xml:space="preserve">Požadavky </w:t>
      </w:r>
      <w:r w:rsidR="00FD205C">
        <w:rPr>
          <w:b/>
          <w:bCs/>
        </w:rPr>
        <w:t>zadavatele</w:t>
      </w:r>
      <w:r w:rsidRPr="00827D99">
        <w:rPr>
          <w:b/>
          <w:bCs/>
        </w:rPr>
        <w:t xml:space="preserve"> při navrhování zařízení</w:t>
      </w:r>
    </w:p>
    <w:p w14:paraId="245CB6CC" w14:textId="556D77D9" w:rsidR="001A226B" w:rsidRPr="00827D99" w:rsidRDefault="001A226B" w:rsidP="001A226B">
      <w:pPr>
        <w:keepNext/>
        <w:ind w:left="567"/>
        <w:rPr>
          <w:b/>
          <w:bCs/>
        </w:rPr>
      </w:pPr>
      <w:r w:rsidRPr="00827D99">
        <w:rPr>
          <w:b/>
          <w:bCs/>
        </w:rPr>
        <w:t xml:space="preserve">Při návrhu </w:t>
      </w:r>
      <w:r w:rsidR="00B043C0" w:rsidRPr="00B043C0">
        <w:rPr>
          <w:b/>
          <w:bCs/>
          <w:smallCaps/>
        </w:rPr>
        <w:t>díla</w:t>
      </w:r>
      <w:r w:rsidRPr="00827D99">
        <w:rPr>
          <w:b/>
          <w:bCs/>
        </w:rPr>
        <w:t xml:space="preserve"> musí </w:t>
      </w:r>
      <w:r w:rsidR="00FD205C" w:rsidRPr="00FD205C">
        <w:rPr>
          <w:b/>
        </w:rPr>
        <w:t>účastník zadávacího řízení</w:t>
      </w:r>
      <w:r w:rsidRPr="00827D99">
        <w:rPr>
          <w:b/>
          <w:bCs/>
        </w:rPr>
        <w:t xml:space="preserve"> respektovat následující zásady:</w:t>
      </w:r>
    </w:p>
    <w:p w14:paraId="0A811933" w14:textId="047599A6" w:rsidR="001F1C84" w:rsidRDefault="001A226B" w:rsidP="001A226B">
      <w:pPr>
        <w:pStyle w:val="Odrka"/>
        <w:tabs>
          <w:tab w:val="clear" w:pos="6172"/>
          <w:tab w:val="num" w:pos="851"/>
        </w:tabs>
        <w:ind w:left="851" w:hanging="284"/>
        <w:jc w:val="both"/>
      </w:pPr>
      <w:r>
        <w:t xml:space="preserve">Ochrana </w:t>
      </w:r>
      <w:r w:rsidR="0024103F">
        <w:t xml:space="preserve">proti korozi </w:t>
      </w:r>
      <w:r>
        <w:t>bude provedena slitinou NiCr2</w:t>
      </w:r>
      <w:r w:rsidR="006C038A">
        <w:t>1</w:t>
      </w:r>
      <w:r>
        <w:t xml:space="preserve">Mo9Nb v rozsahu </w:t>
      </w:r>
      <w:r w:rsidR="001F1C84">
        <w:t>spalovací komora a 1. tah, střecha 1. a 2. tahu, horní část 2. tahu</w:t>
      </w:r>
      <w:r w:rsidR="001F1C84" w:rsidRPr="005D6DFB">
        <w:rPr>
          <w:szCs w:val="22"/>
        </w:rPr>
        <w:t xml:space="preserve">, </w:t>
      </w:r>
      <w:r w:rsidR="001F1C84" w:rsidRPr="00D25019">
        <w:rPr>
          <w:rFonts w:cs="Arial"/>
          <w:color w:val="000000"/>
          <w:szCs w:val="22"/>
        </w:rPr>
        <w:t>průlezy, trysky, ohyby</w:t>
      </w:r>
      <w:r w:rsidR="001F1C84" w:rsidRPr="005D6DFB">
        <w:rPr>
          <w:szCs w:val="22"/>
        </w:rPr>
        <w:t>.</w:t>
      </w:r>
      <w:r w:rsidR="00B829EE">
        <w:rPr>
          <w:szCs w:val="22"/>
        </w:rPr>
        <w:t xml:space="preserve"> </w:t>
      </w:r>
      <w:r w:rsidR="00B829EE">
        <w:t>Ochrana návarem bude provedena strojním automatem, minimálně ve dvou vrstvách návaru.</w:t>
      </w:r>
    </w:p>
    <w:p w14:paraId="353E6772" w14:textId="77777777" w:rsidR="00AD2943" w:rsidRPr="00EF67BD" w:rsidRDefault="00AD2943" w:rsidP="00AD2943">
      <w:pPr>
        <w:pStyle w:val="Odrka"/>
        <w:tabs>
          <w:tab w:val="clear" w:pos="6172"/>
          <w:tab w:val="num" w:pos="851"/>
        </w:tabs>
        <w:ind w:left="851" w:hanging="284"/>
        <w:jc w:val="both"/>
      </w:pPr>
      <w:r w:rsidRPr="00EF67BD">
        <w:t>Minimální požadavky na kvalitu použitých materiálů pro:</w:t>
      </w:r>
    </w:p>
    <w:p w14:paraId="36134C18" w14:textId="77777777" w:rsidR="00AD2943" w:rsidRDefault="00AD2943" w:rsidP="00AD2943">
      <w:pPr>
        <w:pStyle w:val="Bod"/>
        <w:tabs>
          <w:tab w:val="clear" w:pos="-142"/>
          <w:tab w:val="num" w:pos="1134"/>
          <w:tab w:val="left" w:pos="5812"/>
        </w:tabs>
        <w:ind w:left="1134"/>
        <w:jc w:val="both"/>
      </w:pPr>
      <w:r w:rsidRPr="005C60DE">
        <w:t>Membránové stěny</w:t>
      </w:r>
      <w:r>
        <w:tab/>
      </w:r>
      <w:r w:rsidRPr="1902DD95">
        <w:t>1</w:t>
      </w:r>
      <w:r w:rsidRPr="005C60DE">
        <w:t>6Mo3</w:t>
      </w:r>
    </w:p>
    <w:p w14:paraId="1D5AF9BB" w14:textId="77777777" w:rsidR="00AD2943" w:rsidRDefault="00AD2943" w:rsidP="00AD2943">
      <w:pPr>
        <w:pStyle w:val="Bod"/>
        <w:tabs>
          <w:tab w:val="clear" w:pos="-142"/>
          <w:tab w:val="num" w:pos="1134"/>
          <w:tab w:val="left" w:pos="5812"/>
        </w:tabs>
        <w:ind w:left="1134"/>
        <w:jc w:val="both"/>
      </w:pPr>
      <w:r w:rsidRPr="005C60DE">
        <w:t>Parní rozdělovače</w:t>
      </w:r>
      <w:r>
        <w:tab/>
      </w:r>
      <w:r w:rsidRPr="005C60DE">
        <w:t>16Mo3</w:t>
      </w:r>
    </w:p>
    <w:p w14:paraId="462B3993" w14:textId="77777777" w:rsidR="00AD2943" w:rsidRDefault="00AD2943" w:rsidP="00AD2943">
      <w:pPr>
        <w:pStyle w:val="Bod"/>
        <w:tabs>
          <w:tab w:val="clear" w:pos="-142"/>
          <w:tab w:val="num" w:pos="1134"/>
          <w:tab w:val="left" w:pos="5812"/>
        </w:tabs>
        <w:ind w:left="1134"/>
        <w:jc w:val="both"/>
      </w:pPr>
      <w:r w:rsidRPr="005C60DE">
        <w:t>Výparník v horizontálním konvekčním tahu</w:t>
      </w:r>
      <w:r>
        <w:tab/>
      </w:r>
      <w:r w:rsidRPr="005C60DE">
        <w:t>16Mo3</w:t>
      </w:r>
    </w:p>
    <w:p w14:paraId="034C908D" w14:textId="77777777" w:rsidR="00AD2943" w:rsidRDefault="00AD2943" w:rsidP="00AD2943">
      <w:pPr>
        <w:pStyle w:val="Bod"/>
        <w:tabs>
          <w:tab w:val="clear" w:pos="-142"/>
          <w:tab w:val="num" w:pos="1134"/>
          <w:tab w:val="left" w:pos="5812"/>
        </w:tabs>
        <w:ind w:left="1134"/>
        <w:jc w:val="both"/>
      </w:pPr>
      <w:r w:rsidRPr="005C60DE">
        <w:t>Přehřívák</w:t>
      </w:r>
      <w:r>
        <w:tab/>
      </w:r>
      <w:r w:rsidRPr="005C60DE">
        <w:t>16Mo3</w:t>
      </w:r>
    </w:p>
    <w:p w14:paraId="2B522407" w14:textId="77777777" w:rsidR="00AD2943" w:rsidRDefault="00AD2943" w:rsidP="00AD2943">
      <w:pPr>
        <w:pStyle w:val="Bod"/>
        <w:tabs>
          <w:tab w:val="clear" w:pos="-142"/>
          <w:tab w:val="num" w:pos="1134"/>
          <w:tab w:val="left" w:pos="5812"/>
        </w:tabs>
        <w:ind w:left="1134"/>
        <w:jc w:val="both"/>
      </w:pPr>
      <w:r w:rsidRPr="005C60DE">
        <w:t>Ekonomizér</w:t>
      </w:r>
      <w:r>
        <w:tab/>
      </w:r>
      <w:r w:rsidRPr="005C60DE">
        <w:t>P235GH</w:t>
      </w:r>
    </w:p>
    <w:p w14:paraId="41ACCD07" w14:textId="1A464471" w:rsidR="002D280C" w:rsidRDefault="002D280C" w:rsidP="004B066D">
      <w:pPr>
        <w:pStyle w:val="Odrka"/>
        <w:tabs>
          <w:tab w:val="clear" w:pos="6172"/>
          <w:tab w:val="num" w:pos="851"/>
        </w:tabs>
        <w:ind w:left="851" w:hanging="284"/>
        <w:jc w:val="both"/>
      </w:pPr>
      <w:r>
        <w:t xml:space="preserve">Svazky teplosměnných ploch – návrh bude zohledňovat jednodušší výměnu, údržbu a opravu.  </w:t>
      </w:r>
    </w:p>
    <w:p w14:paraId="1D424D40" w14:textId="6043718C" w:rsidR="002D280C" w:rsidRDefault="002D280C" w:rsidP="004B066D">
      <w:pPr>
        <w:pStyle w:val="Odrka"/>
        <w:tabs>
          <w:tab w:val="clear" w:pos="6172"/>
          <w:tab w:val="num" w:pos="851"/>
        </w:tabs>
        <w:ind w:left="851" w:hanging="284"/>
        <w:jc w:val="both"/>
      </w:pPr>
      <w:r>
        <w:t>První teplosměnná konvekční plocha po proudu spalin bude v provedená jako souproud (co-</w:t>
      </w:r>
      <w:proofErr w:type="spellStart"/>
      <w:r>
        <w:t>flow</w:t>
      </w:r>
      <w:proofErr w:type="spellEnd"/>
      <w:r>
        <w:t>)</w:t>
      </w:r>
      <w:r w:rsidR="00727ECD">
        <w:t xml:space="preserve"> </w:t>
      </w:r>
      <w:r>
        <w:t>tzn. pára vstupovat do řady na horké straně spalin.</w:t>
      </w:r>
    </w:p>
    <w:p w14:paraId="21CCB631" w14:textId="4FF4319A" w:rsidR="001A7E47" w:rsidRDefault="001A7E47" w:rsidP="004B066D">
      <w:pPr>
        <w:pStyle w:val="Odrka"/>
        <w:tabs>
          <w:tab w:val="clear" w:pos="6172"/>
          <w:tab w:val="num" w:pos="851"/>
        </w:tabs>
        <w:ind w:left="851" w:hanging="284"/>
        <w:jc w:val="both"/>
      </w:pPr>
      <w:r w:rsidRPr="00106E2C">
        <w:rPr>
          <w:rFonts w:ascii="Calibri" w:hAnsi="Calibri" w:cs="Calibri"/>
          <w:color w:val="000000"/>
          <w:sz w:val="24"/>
          <w:szCs w:val="24"/>
        </w:rPr>
        <w:t>Předpokládaný plánovaný provozní režim je pouze s jednou odstávkou pro čištění za rok</w:t>
      </w:r>
      <w:r>
        <w:rPr>
          <w:rFonts w:ascii="Calibri" w:hAnsi="Calibri" w:cs="Calibri"/>
          <w:color w:val="000000"/>
          <w:sz w:val="24"/>
          <w:szCs w:val="24"/>
        </w:rPr>
        <w:t>.</w:t>
      </w:r>
    </w:p>
    <w:p w14:paraId="27A77610" w14:textId="4F857B14" w:rsidR="00AD317D" w:rsidRDefault="00AD317D" w:rsidP="00AD317D">
      <w:pPr>
        <w:pStyle w:val="Odrka"/>
        <w:tabs>
          <w:tab w:val="clear" w:pos="6172"/>
          <w:tab w:val="num" w:pos="851"/>
        </w:tabs>
        <w:ind w:left="851" w:hanging="284"/>
        <w:jc w:val="both"/>
      </w:pPr>
      <w:r>
        <w:t xml:space="preserve">Technologie čištění spalin </w:t>
      </w:r>
      <w:proofErr w:type="spellStart"/>
      <w:r>
        <w:t>NO</w:t>
      </w:r>
      <w:r w:rsidRPr="00727ECD">
        <w:rPr>
          <w:vertAlign w:val="subscript"/>
        </w:rPr>
        <w:t>x</w:t>
      </w:r>
      <w:proofErr w:type="spellEnd"/>
      <w:r>
        <w:t>:</w:t>
      </w:r>
    </w:p>
    <w:p w14:paraId="0B12217D" w14:textId="6227FDFA" w:rsidR="00AD317D" w:rsidRDefault="00AD317D" w:rsidP="00727ECD">
      <w:pPr>
        <w:pStyle w:val="Bod"/>
        <w:tabs>
          <w:tab w:val="clear" w:pos="-142"/>
          <w:tab w:val="num" w:pos="1134"/>
        </w:tabs>
        <w:ind w:left="1134"/>
        <w:jc w:val="both"/>
      </w:pPr>
      <w:r>
        <w:t xml:space="preserve">SCR – bude </w:t>
      </w:r>
      <w:r w:rsidR="003B5A54">
        <w:t xml:space="preserve">navrženo </w:t>
      </w:r>
      <w:r>
        <w:t>pro budoucí zpřísněné limity 40 mg/Nm</w:t>
      </w:r>
      <w:proofErr w:type="gramStart"/>
      <w:r w:rsidRPr="00935501">
        <w:rPr>
          <w:vertAlign w:val="superscript"/>
        </w:rPr>
        <w:t>3</w:t>
      </w:r>
      <w:r>
        <w:t xml:space="preserve"> </w:t>
      </w:r>
      <w:r w:rsidR="003B5A54">
        <w:t>.</w:t>
      </w:r>
      <w:proofErr w:type="gramEnd"/>
    </w:p>
    <w:p w14:paraId="139A6393" w14:textId="77777777" w:rsidR="002D280C" w:rsidRDefault="002D280C" w:rsidP="004B066D">
      <w:pPr>
        <w:pStyle w:val="Odrka"/>
        <w:tabs>
          <w:tab w:val="clear" w:pos="6172"/>
          <w:tab w:val="num" w:pos="851"/>
        </w:tabs>
        <w:ind w:left="851" w:hanging="284"/>
        <w:jc w:val="both"/>
      </w:pPr>
      <w:r>
        <w:t>Druhá linka – Návrh zařízení bude koncipován tak, aby byla možnost výstavby druhé linky – východním směrem</w:t>
      </w:r>
    </w:p>
    <w:p w14:paraId="4DB069AA" w14:textId="77777777" w:rsidR="00DE7229" w:rsidRDefault="00DE7229" w:rsidP="00DE7229"/>
    <w:p w14:paraId="27E58D7F" w14:textId="6424A36B" w:rsidR="00C609CF" w:rsidRDefault="00C609CF" w:rsidP="006954E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jc w:val="both"/>
      </w:pPr>
      <w:r w:rsidRPr="00C629E8">
        <w:t xml:space="preserve">Příloha </w:t>
      </w:r>
      <w:r w:rsidR="00AD2677" w:rsidRPr="00C629E8">
        <w:t>1</w:t>
      </w:r>
      <w:r w:rsidR="00AD2677">
        <w:t>3</w:t>
      </w:r>
      <w:r w:rsidR="00AD2677" w:rsidRPr="00C629E8">
        <w:t xml:space="preserve"> </w:t>
      </w:r>
      <w:r w:rsidRPr="00C629E8">
        <w:t xml:space="preserve">- Technická specifikace </w:t>
      </w:r>
      <w:r w:rsidRPr="00C629E8">
        <w:rPr>
          <w:smallCaps/>
        </w:rPr>
        <w:t>zhotovitele</w:t>
      </w:r>
      <w:r w:rsidRPr="00C629E8">
        <w:t xml:space="preserve"> bude zpracována v následující struktuře a musí obsahovat zejména:</w:t>
      </w:r>
    </w:p>
    <w:p w14:paraId="2C7201A7" w14:textId="77777777" w:rsidR="00C609CF" w:rsidRPr="005A0C8B" w:rsidRDefault="00C609CF" w:rsidP="00C609CF">
      <w:pPr>
        <w:pStyle w:val="StylVcerovovTun"/>
        <w:tabs>
          <w:tab w:val="clear" w:pos="1474"/>
          <w:tab w:val="num" w:pos="1247"/>
        </w:tabs>
        <w:spacing w:before="240"/>
        <w:ind w:left="1247"/>
        <w:rPr>
          <w:b/>
          <w:i/>
        </w:rPr>
      </w:pPr>
      <w:r w:rsidRPr="005A0C8B">
        <w:rPr>
          <w:b/>
          <w:i/>
        </w:rPr>
        <w:t>Koncepce řešení díla a jeho celkové parametry</w:t>
      </w:r>
    </w:p>
    <w:p w14:paraId="2CB62635" w14:textId="77777777" w:rsidR="00C609CF" w:rsidRPr="005A0C8B" w:rsidRDefault="00C609CF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>úvod a identifikační údaje,</w:t>
      </w:r>
    </w:p>
    <w:p w14:paraId="62E47E1E" w14:textId="77777777" w:rsidR="00C609CF" w:rsidRPr="005A0C8B" w:rsidRDefault="00C609CF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 xml:space="preserve">základní parametry díla jako celku (možno i odkazem na dotazníky) </w:t>
      </w:r>
    </w:p>
    <w:p w14:paraId="72C72DF2" w14:textId="77777777" w:rsidR="00C609CF" w:rsidRPr="005A0C8B" w:rsidRDefault="00C609CF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>koncepce řešení díla, zahrnující popisy, výkresy, výpočty a další informace vztahující se k dílu jako celku, ze kterých bude zřejmé zejména</w:t>
      </w:r>
    </w:p>
    <w:p w14:paraId="5E3A9014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základní dispoziční řešení díla vč. generelu výstavby, </w:t>
      </w:r>
    </w:p>
    <w:p w14:paraId="07B63027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rozměry a výšky stavebních objektů</w:t>
      </w:r>
    </w:p>
    <w:p w14:paraId="7361F652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použité stavebně-technické řešení hlavních stavebních objektů </w:t>
      </w:r>
    </w:p>
    <w:p w14:paraId="1033A3CC" w14:textId="77777777" w:rsidR="00C609CF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celkové řešení technologické části díla – popisy jednotlivých procesů a použitá technická řešení pro jejich realizaci, dodavatelé jednotlivých technologi</w:t>
      </w:r>
      <w:r w:rsidR="009156E0" w:rsidRPr="005A0C8B">
        <w:rPr>
          <w:i/>
        </w:rPr>
        <w:t xml:space="preserve">ckých uzlů, </w:t>
      </w:r>
      <w:r w:rsidRPr="005A0C8B">
        <w:rPr>
          <w:i/>
        </w:rPr>
        <w:t>technologická schémata hlavních technologických procesů, bilanční schémata pro základní provozní režimy, diagram zobrazujícího množinu přípustných výkonových stavů spalovacího zařízení (</w:t>
      </w:r>
      <w:proofErr w:type="spellStart"/>
      <w:r w:rsidRPr="005A0C8B">
        <w:rPr>
          <w:i/>
        </w:rPr>
        <w:t>Firing</w:t>
      </w:r>
      <w:proofErr w:type="spellEnd"/>
      <w:r w:rsidRPr="005A0C8B">
        <w:rPr>
          <w:i/>
        </w:rPr>
        <w:t xml:space="preserve"> </w:t>
      </w:r>
      <w:proofErr w:type="spellStart"/>
      <w:r w:rsidRPr="005A0C8B">
        <w:rPr>
          <w:i/>
        </w:rPr>
        <w:t>capacity</w:t>
      </w:r>
      <w:proofErr w:type="spellEnd"/>
      <w:r w:rsidRPr="005A0C8B">
        <w:rPr>
          <w:i/>
        </w:rPr>
        <w:t xml:space="preserve"> diagram) s popisem zatěžovacích bodů apod. </w:t>
      </w:r>
    </w:p>
    <w:p w14:paraId="281F9444" w14:textId="31A974A9" w:rsidR="005D02C1" w:rsidRPr="005D02C1" w:rsidRDefault="005D02C1" w:rsidP="005D02C1">
      <w:pPr>
        <w:pStyle w:val="Bod"/>
        <w:ind w:left="2127" w:hanging="284"/>
        <w:rPr>
          <w:i/>
        </w:rPr>
      </w:pPr>
      <w:r w:rsidRPr="005D02C1">
        <w:rPr>
          <w:i/>
        </w:rPr>
        <w:t xml:space="preserve">způsob dodatečného </w:t>
      </w:r>
      <w:r w:rsidR="003B5A54">
        <w:rPr>
          <w:i/>
        </w:rPr>
        <w:t>doplnění</w:t>
      </w:r>
      <w:r w:rsidR="003B5A54" w:rsidRPr="005D02C1">
        <w:rPr>
          <w:i/>
        </w:rPr>
        <w:t xml:space="preserve"> </w:t>
      </w:r>
      <w:r w:rsidR="00870C0C" w:rsidRPr="005D02C1">
        <w:rPr>
          <w:i/>
        </w:rPr>
        <w:t>katalyzátoru</w:t>
      </w:r>
      <w:r w:rsidRPr="005D02C1">
        <w:rPr>
          <w:i/>
        </w:rPr>
        <w:t xml:space="preserve"> SCR</w:t>
      </w:r>
      <w:r w:rsidR="003B5A54">
        <w:rPr>
          <w:i/>
        </w:rPr>
        <w:t xml:space="preserve"> ke splnění budoucího zpřísněn</w:t>
      </w:r>
      <w:r w:rsidR="00736CF5">
        <w:rPr>
          <w:i/>
        </w:rPr>
        <w:t>ého</w:t>
      </w:r>
      <w:r w:rsidR="003B5A54">
        <w:rPr>
          <w:i/>
        </w:rPr>
        <w:t xml:space="preserve"> limitu </w:t>
      </w:r>
      <w:proofErr w:type="spellStart"/>
      <w:r w:rsidR="003B5A54">
        <w:rPr>
          <w:i/>
        </w:rPr>
        <w:t>NOx</w:t>
      </w:r>
      <w:proofErr w:type="spellEnd"/>
      <w:r w:rsidRPr="005D02C1">
        <w:rPr>
          <w:i/>
        </w:rPr>
        <w:t xml:space="preserve">, pokud by se OBJEDNATEL v budoucnosti pro toto doplnění rozhodl – popis způsobu </w:t>
      </w:r>
      <w:r w:rsidR="003B5A54">
        <w:rPr>
          <w:i/>
        </w:rPr>
        <w:t>doplnění</w:t>
      </w:r>
      <w:r w:rsidRPr="005D02C1">
        <w:rPr>
          <w:i/>
        </w:rPr>
        <w:t xml:space="preserve">, celkové technologické schéma s </w:t>
      </w:r>
      <w:r w:rsidRPr="005D02C1">
        <w:rPr>
          <w:i/>
        </w:rPr>
        <w:lastRenderedPageBreak/>
        <w:t>doplněným katalyzátorem, připojovací místa na DÍLO, dispoziční umístění apod.</w:t>
      </w:r>
    </w:p>
    <w:p w14:paraId="5E87AF4C" w14:textId="77777777" w:rsidR="005D02C1" w:rsidRPr="005D02C1" w:rsidRDefault="005D02C1" w:rsidP="005D02C1">
      <w:pPr>
        <w:pStyle w:val="Bod"/>
        <w:ind w:left="2127" w:hanging="284"/>
        <w:rPr>
          <w:i/>
        </w:rPr>
      </w:pPr>
      <w:r w:rsidRPr="005D02C1">
        <w:rPr>
          <w:i/>
        </w:rPr>
        <w:t>způsob dodatečného začlenění zařízení pro kondenzaci spalin (absorpční tepelné čerpadlo) do navrženého technologického řetězce DÍLA, pokud by se OBJEDNATEL v budoucnosti pro toto doplnění rozhodl – popis způsobu začlenění, celkové technologické schéma s doplněným zařízením pro kondenzaci spalin, připojovací místa na DÍLO, dispoziční umístění apod.</w:t>
      </w:r>
    </w:p>
    <w:p w14:paraId="165CD21A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celkové řešení ASŘTP – výrobce a typ DCS (možno i alternativně), rozdělení funkcí mezi DCS a autonomní prostředky dodávané v rámci technologické dodávky, celková konfigurace řídícího systému</w:t>
      </w:r>
    </w:p>
    <w:p w14:paraId="01F4DA9C" w14:textId="77777777" w:rsidR="003279BA" w:rsidRPr="005A0C8B" w:rsidRDefault="003279BA" w:rsidP="003279BA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způsob zajišťování metrologického pořádku </w:t>
      </w:r>
    </w:p>
    <w:p w14:paraId="297337C3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celkové řešení elektro (hlavní údaje o el. výkonu a vlastní spotřebě, jednopólové schéma </w:t>
      </w:r>
      <w:r w:rsidR="00934083" w:rsidRPr="005A0C8B">
        <w:rPr>
          <w:i/>
        </w:rPr>
        <w:t>EVO</w:t>
      </w:r>
      <w:r w:rsidRPr="005A0C8B">
        <w:rPr>
          <w:i/>
        </w:rPr>
        <w:t>)</w:t>
      </w:r>
    </w:p>
    <w:p w14:paraId="442F0A4F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způsob napojení díla na navazující zařízení a sítě, hranice dodávek</w:t>
      </w:r>
    </w:p>
    <w:p w14:paraId="5BAB5AB4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jaká opatření jsou v návrhu díla aplikována pro dosažení požadovaných hodnot pohotovosti (</w:t>
      </w:r>
      <w:proofErr w:type="spellStart"/>
      <w:r w:rsidRPr="005A0C8B">
        <w:rPr>
          <w:i/>
        </w:rPr>
        <w:t>availability</w:t>
      </w:r>
      <w:proofErr w:type="spellEnd"/>
      <w:r w:rsidRPr="005A0C8B">
        <w:rPr>
          <w:i/>
        </w:rPr>
        <w:t xml:space="preserve">) díla – spolehlivost klíčových prvků technologie (nutných pro udržení provozu </w:t>
      </w:r>
      <w:r w:rsidR="00934083" w:rsidRPr="005A0C8B">
        <w:rPr>
          <w:i/>
        </w:rPr>
        <w:t>EVO</w:t>
      </w:r>
      <w:r w:rsidRPr="005A0C8B">
        <w:rPr>
          <w:i/>
        </w:rPr>
        <w:t>), rozsah a způsob jejich zálohování, diagnostické nástroje pro vyhodnocení potřeby preventivní údržby apod.</w:t>
      </w:r>
    </w:p>
    <w:p w14:paraId="57C39BB5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jaká opatření jsou v návrhu díla aplikována pro zajištění bezporuchového zimního provozu díla, zejména pak pro zajištění možnosti bezproblémového najíždění díla ze studeného stavu i po delší odstávce vč. informace, zda pro tento případ existují nějaká teplotní omezení. </w:t>
      </w:r>
    </w:p>
    <w:p w14:paraId="06395350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jaká opatření jsou v návrhu díla aplikována pro dosažení požadovaných hodnot životnosti díla a jeho komponent</w:t>
      </w:r>
    </w:p>
    <w:p w14:paraId="603DCE65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míra automatizace procesu vč. výčtu manipulací při najíždění, odstavování a běžném provozu </w:t>
      </w:r>
      <w:r w:rsidR="00934083" w:rsidRPr="005A0C8B">
        <w:rPr>
          <w:i/>
        </w:rPr>
        <w:t>EVO</w:t>
      </w:r>
      <w:r w:rsidRPr="005A0C8B">
        <w:rPr>
          <w:i/>
        </w:rPr>
        <w:t>, které nebude možné provádět prostřednictvím ŘSZ z centrální dozorny a budou vyžadovat zásah obsluhy na místě.</w:t>
      </w:r>
    </w:p>
    <w:p w14:paraId="3E23EA95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minimální počet personálu pro zajištění provozu </w:t>
      </w:r>
      <w:r w:rsidR="00934083" w:rsidRPr="005A0C8B">
        <w:rPr>
          <w:i/>
        </w:rPr>
        <w:t>EVO</w:t>
      </w:r>
      <w:r w:rsidRPr="005A0C8B">
        <w:rPr>
          <w:i/>
        </w:rPr>
        <w:t xml:space="preserve"> v jedné směně (bez pracovníků údržby) ve všech provozní stavech </w:t>
      </w:r>
      <w:r w:rsidR="00934083" w:rsidRPr="005A0C8B">
        <w:rPr>
          <w:i/>
        </w:rPr>
        <w:t>EVO</w:t>
      </w:r>
      <w:r w:rsidRPr="005A0C8B">
        <w:rPr>
          <w:i/>
        </w:rPr>
        <w:t xml:space="preserve"> vč. najíždění ze studeného stavu.</w:t>
      </w:r>
    </w:p>
    <w:p w14:paraId="02EB3392" w14:textId="77777777" w:rsidR="00C609CF" w:rsidRPr="005A0C8B" w:rsidRDefault="00C609CF" w:rsidP="00C609CF">
      <w:pPr>
        <w:pStyle w:val="StylVcerovovTun"/>
        <w:tabs>
          <w:tab w:val="clear" w:pos="1474"/>
          <w:tab w:val="num" w:pos="1247"/>
        </w:tabs>
        <w:spacing w:before="240"/>
        <w:ind w:left="1247"/>
        <w:rPr>
          <w:b/>
          <w:i/>
        </w:rPr>
      </w:pPr>
      <w:r w:rsidRPr="005A0C8B">
        <w:rPr>
          <w:b/>
          <w:i/>
        </w:rPr>
        <w:t>Rozsah dodávky</w:t>
      </w:r>
    </w:p>
    <w:p w14:paraId="14260890" w14:textId="0BFEE23F" w:rsidR="00C609CF" w:rsidRPr="005A0C8B" w:rsidRDefault="00934083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>S</w:t>
      </w:r>
      <w:r w:rsidR="00C609CF" w:rsidRPr="005A0C8B">
        <w:rPr>
          <w:i/>
        </w:rPr>
        <w:t xml:space="preserve">pecifikace (hmotných) dodávek věcí zahrnutých v ceně díla v členění podle stavebních objektů (SO) a provozních </w:t>
      </w:r>
      <w:r w:rsidR="009156E0" w:rsidRPr="005A0C8B">
        <w:rPr>
          <w:i/>
        </w:rPr>
        <w:t>souborů (PS</w:t>
      </w:r>
      <w:r w:rsidR="00C609CF" w:rsidRPr="005A0C8B">
        <w:rPr>
          <w:i/>
        </w:rPr>
        <w:t xml:space="preserve">) resp. </w:t>
      </w:r>
      <w:r w:rsidR="009156E0" w:rsidRPr="005A0C8B">
        <w:rPr>
          <w:i/>
        </w:rPr>
        <w:t xml:space="preserve">dílčích </w:t>
      </w:r>
      <w:r w:rsidR="00C609CF" w:rsidRPr="005A0C8B">
        <w:rPr>
          <w:i/>
        </w:rPr>
        <w:t>provozních souborů (</w:t>
      </w:r>
      <w:r w:rsidR="009156E0" w:rsidRPr="005A0C8B">
        <w:rPr>
          <w:i/>
        </w:rPr>
        <w:t>D</w:t>
      </w:r>
      <w:r w:rsidR="00C609CF" w:rsidRPr="005A0C8B">
        <w:rPr>
          <w:i/>
        </w:rPr>
        <w:t>PS), kde je to relevantní vč. uvedení výrobce a typu (možno i alternativně)</w:t>
      </w:r>
    </w:p>
    <w:p w14:paraId="1223295A" w14:textId="77777777" w:rsidR="00C609CF" w:rsidRPr="005A0C8B" w:rsidRDefault="00C609CF" w:rsidP="00C609CF">
      <w:pPr>
        <w:pStyle w:val="Odrka"/>
        <w:numPr>
          <w:ilvl w:val="0"/>
          <w:numId w:val="0"/>
        </w:numPr>
        <w:tabs>
          <w:tab w:val="num" w:pos="6172"/>
        </w:tabs>
        <w:spacing w:after="60"/>
        <w:ind w:left="1559"/>
        <w:rPr>
          <w:i/>
        </w:rPr>
      </w:pPr>
      <w:r w:rsidRPr="005A0C8B">
        <w:rPr>
          <w:i/>
        </w:rPr>
        <w:t>vč.:</w:t>
      </w:r>
    </w:p>
    <w:p w14:paraId="69F60C2D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specifikace dodávaného zvláštního nářadí a zvláštního přístrojového vybavení</w:t>
      </w:r>
    </w:p>
    <w:p w14:paraId="1F3E1A2D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specifikace všech zvedacích </w:t>
      </w:r>
      <w:proofErr w:type="gramStart"/>
      <w:r w:rsidRPr="005A0C8B">
        <w:rPr>
          <w:i/>
        </w:rPr>
        <w:t>mechanizmů</w:t>
      </w:r>
      <w:proofErr w:type="gramEnd"/>
    </w:p>
    <w:p w14:paraId="2C7F058B" w14:textId="77777777" w:rsidR="00C609CF" w:rsidRPr="005A0C8B" w:rsidRDefault="00C609CF" w:rsidP="00C609CF">
      <w:pPr>
        <w:pStyle w:val="Bod"/>
        <w:tabs>
          <w:tab w:val="num" w:pos="1522"/>
        </w:tabs>
        <w:ind w:left="2089"/>
        <w:rPr>
          <w:i/>
        </w:rPr>
      </w:pPr>
      <w:r w:rsidRPr="005A0C8B">
        <w:rPr>
          <w:i/>
        </w:rPr>
        <w:t xml:space="preserve">soupisu dodávaných laboratorních přístrojů </w:t>
      </w:r>
    </w:p>
    <w:p w14:paraId="20046D21" w14:textId="77777777" w:rsidR="00C609CF" w:rsidRPr="005A0C8B" w:rsidRDefault="00C609CF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>specifikace veškerých prací (služeb) zahrnutých v ceně díla.</w:t>
      </w:r>
    </w:p>
    <w:p w14:paraId="64DB5757" w14:textId="77777777" w:rsidR="00C609CF" w:rsidRPr="005A0C8B" w:rsidRDefault="00C609CF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>specifikace veškerých užívacích práv zahrnutých v ceně díla</w:t>
      </w:r>
    </w:p>
    <w:p w14:paraId="4DB281F7" w14:textId="77777777" w:rsidR="00C609CF" w:rsidRPr="005A0C8B" w:rsidRDefault="00C609CF" w:rsidP="00C609CF">
      <w:pPr>
        <w:pStyle w:val="Odrka"/>
        <w:numPr>
          <w:ilvl w:val="0"/>
          <w:numId w:val="0"/>
        </w:numPr>
        <w:tabs>
          <w:tab w:val="num" w:pos="6172"/>
        </w:tabs>
        <w:spacing w:after="60"/>
        <w:ind w:left="1276"/>
        <w:rPr>
          <w:i/>
        </w:rPr>
      </w:pPr>
      <w:r w:rsidRPr="005A0C8B">
        <w:rPr>
          <w:i/>
        </w:rPr>
        <w:t>Poznámka:</w:t>
      </w:r>
    </w:p>
    <w:p w14:paraId="5430C702" w14:textId="4C3A30E0" w:rsidR="00C609CF" w:rsidRPr="005A0C8B" w:rsidRDefault="00C609CF" w:rsidP="00C609CF">
      <w:pPr>
        <w:ind w:left="1247"/>
        <w:jc w:val="both"/>
        <w:rPr>
          <w:i/>
        </w:rPr>
      </w:pPr>
      <w:r w:rsidRPr="005A0C8B">
        <w:rPr>
          <w:i/>
        </w:rPr>
        <w:lastRenderedPageBreak/>
        <w:t xml:space="preserve">Rozčlenění dodávek mezi jednotlivé PS předpokládané v kap. 2 Části </w:t>
      </w:r>
      <w:r w:rsidR="00870C0C">
        <w:rPr>
          <w:i/>
        </w:rPr>
        <w:t>3</w:t>
      </w:r>
      <w:r w:rsidR="00870C0C" w:rsidRPr="005A0C8B">
        <w:rPr>
          <w:i/>
        </w:rPr>
        <w:t xml:space="preserve"> </w:t>
      </w:r>
      <w:r w:rsidRPr="005A0C8B">
        <w:rPr>
          <w:i/>
        </w:rPr>
        <w:t xml:space="preserve">ZD (Technické podmínky – příloha 1), může </w:t>
      </w:r>
      <w:r w:rsidRPr="005A0C8B">
        <w:rPr>
          <w:i/>
          <w:smallCaps/>
        </w:rPr>
        <w:t>zhotovitel</w:t>
      </w:r>
      <w:r w:rsidRPr="005A0C8B">
        <w:rPr>
          <w:i/>
        </w:rPr>
        <w:t xml:space="preserve"> ve své specifikaci dodávek a souvisejících služeb (a návazně v cenové specifikaci) v odůvodněných případech upravit. Jedná se zejména o případy, kdy jsou některé technické prostředky ASŘTP a elektro, jako jsou autonomní PLC pro řízení procesu, lokální napájecí </w:t>
      </w:r>
      <w:proofErr w:type="gramStart"/>
      <w:r w:rsidR="00CB08E6" w:rsidRPr="005A0C8B">
        <w:rPr>
          <w:i/>
        </w:rPr>
        <w:t>rozvaděče</w:t>
      </w:r>
      <w:r w:rsidRPr="005A0C8B">
        <w:rPr>
          <w:i/>
        </w:rPr>
        <w:t>,</w:t>
      </w:r>
      <w:proofErr w:type="gramEnd"/>
      <w:r w:rsidRPr="005A0C8B">
        <w:rPr>
          <w:i/>
        </w:rPr>
        <w:t xml:space="preserve"> apod., standardní výbavou balených jednotek popř. jiných dodávaných technologických zařízení.</w:t>
      </w:r>
    </w:p>
    <w:p w14:paraId="6E4F6F3E" w14:textId="77777777" w:rsidR="00C609CF" w:rsidRPr="005A0C8B" w:rsidRDefault="00C609CF" w:rsidP="00C609CF">
      <w:pPr>
        <w:pStyle w:val="StylVcerovovTun"/>
        <w:keepNext/>
        <w:tabs>
          <w:tab w:val="clear" w:pos="1474"/>
          <w:tab w:val="num" w:pos="1247"/>
        </w:tabs>
        <w:spacing w:before="240"/>
        <w:ind w:left="1247"/>
        <w:rPr>
          <w:b/>
          <w:i/>
        </w:rPr>
      </w:pPr>
      <w:r w:rsidRPr="005A0C8B">
        <w:rPr>
          <w:b/>
          <w:i/>
        </w:rPr>
        <w:t xml:space="preserve">Stavební konstrukce </w:t>
      </w:r>
    </w:p>
    <w:p w14:paraId="786B7D5B" w14:textId="77777777" w:rsidR="00C609CF" w:rsidRPr="005A0C8B" w:rsidRDefault="00C609CF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 xml:space="preserve">Popisy, výkresy a výpočty a další materiály, v členění na jednotlivé SO a IO, dokumentující stavebně-technické řešení objektů vč. </w:t>
      </w:r>
    </w:p>
    <w:p w14:paraId="4EB4F22F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informací o provedení</w:t>
      </w:r>
    </w:p>
    <w:p w14:paraId="0EBBE518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nosných konstrukcí,</w:t>
      </w:r>
    </w:p>
    <w:p w14:paraId="59509266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opláštění stěn – typ, požární odolnost, tepelný odpor, hlukové parametry</w:t>
      </w:r>
    </w:p>
    <w:p w14:paraId="030D343E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střešního pláště – typ, požární odolnost, tepelný odpor, hlukové parametry</w:t>
      </w:r>
    </w:p>
    <w:p w14:paraId="2C99D231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oken – úprava povrchu, odstín, druh, typ, materiál, ovládání, součinitel prostupu tepla, hlukové parametry</w:t>
      </w:r>
    </w:p>
    <w:p w14:paraId="242166F7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dveří, vrat – druh, typ, materiál, ovládání, součinitel prostupu tepla, požární odolnost, úprava povrchu, hlukové parametry</w:t>
      </w:r>
    </w:p>
    <w:p w14:paraId="3077CEF3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podlah,</w:t>
      </w:r>
    </w:p>
    <w:p w14:paraId="7F4B031C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podhledů,</w:t>
      </w:r>
    </w:p>
    <w:p w14:paraId="7BC34A45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úpravy povrchů,</w:t>
      </w:r>
    </w:p>
    <w:p w14:paraId="0E053813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nátěrů (specifikace nátěrových systémů a použitých barevných odstínů),</w:t>
      </w:r>
    </w:p>
    <w:p w14:paraId="7944DFE1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konečných úprav,</w:t>
      </w:r>
    </w:p>
    <w:p w14:paraId="624DB6AB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rFonts w:cs="Arial"/>
          <w:i/>
          <w:szCs w:val="22"/>
        </w:rPr>
      </w:pPr>
      <w:r w:rsidRPr="005A0C8B">
        <w:rPr>
          <w:i/>
        </w:rPr>
        <w:t>konstrukcí pro zdvihací zařízení – jeřáby (typ, nosnost, rychlost pojezdu zdvihu, způsob ovládání), výtahy</w:t>
      </w:r>
      <w:r w:rsidRPr="005A0C8B">
        <w:rPr>
          <w:rFonts w:cs="Arial"/>
          <w:i/>
          <w:szCs w:val="22"/>
        </w:rPr>
        <w:t xml:space="preserve"> (typ, nosnost).</w:t>
      </w:r>
    </w:p>
    <w:p w14:paraId="5A65A8BE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dispozičních plánů stavebních konstrukcí (půdorysy, pohledy, příčné a podélné řezy),</w:t>
      </w:r>
    </w:p>
    <w:p w14:paraId="09076D13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rFonts w:cs="Arial"/>
          <w:i/>
          <w:szCs w:val="22"/>
        </w:rPr>
      </w:pPr>
      <w:r w:rsidRPr="005A0C8B">
        <w:rPr>
          <w:i/>
        </w:rPr>
        <w:t>vymezení</w:t>
      </w:r>
      <w:r w:rsidR="00C622EF" w:rsidRPr="005A0C8B">
        <w:rPr>
          <w:i/>
        </w:rPr>
        <w:t xml:space="preserve"> staveniště jednotlivých SO</w:t>
      </w:r>
    </w:p>
    <w:p w14:paraId="7CF02287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specifikace a popisu provedení technického zařízení budov (TZB) – zdravotní technika, stavební slaboproudé a silnoproudé elektrozařízení (včetně uzemnění a hromosvodů), vzduchotechnika a vytápění, včetně jejich ASŘTP</w:t>
      </w:r>
    </w:p>
    <w:p w14:paraId="236990D4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dalších dat, která umožní posouzení úrovně stavebních konstrukcí</w:t>
      </w:r>
    </w:p>
    <w:p w14:paraId="23E5CB31" w14:textId="77777777" w:rsidR="00C609CF" w:rsidRPr="005A0C8B" w:rsidRDefault="00C609CF" w:rsidP="00C609CF">
      <w:pPr>
        <w:pStyle w:val="StylVcerovovTun"/>
        <w:keepNext/>
        <w:tabs>
          <w:tab w:val="clear" w:pos="1474"/>
          <w:tab w:val="num" w:pos="1247"/>
        </w:tabs>
        <w:spacing w:before="240"/>
        <w:ind w:left="1247"/>
        <w:rPr>
          <w:b/>
          <w:i/>
        </w:rPr>
      </w:pPr>
      <w:r w:rsidRPr="005A0C8B">
        <w:rPr>
          <w:b/>
          <w:i/>
        </w:rPr>
        <w:t xml:space="preserve">Strojní technologie a související zařízení </w:t>
      </w:r>
    </w:p>
    <w:p w14:paraId="41B0D6CA" w14:textId="77777777" w:rsidR="00C609CF" w:rsidRPr="005A0C8B" w:rsidRDefault="00C609CF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>Popisy, výkresy a výpočty a další materiály, v členění na jednotlivé P</w:t>
      </w:r>
      <w:r w:rsidR="009156E0" w:rsidRPr="005A0C8B">
        <w:rPr>
          <w:i/>
        </w:rPr>
        <w:t>S</w:t>
      </w:r>
      <w:r w:rsidRPr="005A0C8B">
        <w:rPr>
          <w:i/>
        </w:rPr>
        <w:t xml:space="preserve"> resp. </w:t>
      </w:r>
      <w:r w:rsidR="009156E0" w:rsidRPr="005A0C8B">
        <w:rPr>
          <w:i/>
        </w:rPr>
        <w:t>D</w:t>
      </w:r>
      <w:r w:rsidRPr="005A0C8B">
        <w:rPr>
          <w:i/>
        </w:rPr>
        <w:t xml:space="preserve">PS, dokumentující technologické řešení </w:t>
      </w:r>
      <w:proofErr w:type="gramStart"/>
      <w:r w:rsidRPr="005A0C8B">
        <w:rPr>
          <w:i/>
        </w:rPr>
        <w:t>díla  vč.</w:t>
      </w:r>
      <w:proofErr w:type="gramEnd"/>
    </w:p>
    <w:p w14:paraId="382CE1DE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informací o</w:t>
      </w:r>
    </w:p>
    <w:p w14:paraId="2CE1DD5D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 xml:space="preserve">způsobu dodávky </w:t>
      </w:r>
      <w:proofErr w:type="gramStart"/>
      <w:r w:rsidRPr="005A0C8B">
        <w:rPr>
          <w:i/>
        </w:rPr>
        <w:t>-  zda</w:t>
      </w:r>
      <w:proofErr w:type="gramEnd"/>
      <w:r w:rsidRPr="005A0C8B">
        <w:rPr>
          <w:i/>
        </w:rPr>
        <w:t xml:space="preserve"> bude zařízení dodáno jako celek nebo v dílech, jako balená jednotka apod.</w:t>
      </w:r>
    </w:p>
    <w:p w14:paraId="6FF5F8D9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způsobu řešení a technických parametrech technologických systé</w:t>
      </w:r>
      <w:r w:rsidR="009156E0" w:rsidRPr="005A0C8B">
        <w:rPr>
          <w:i/>
        </w:rPr>
        <w:t>mů (dodávaných v rámci daného PS</w:t>
      </w:r>
      <w:r w:rsidRPr="005A0C8B">
        <w:rPr>
          <w:i/>
        </w:rPr>
        <w:t>/</w:t>
      </w:r>
      <w:r w:rsidR="009156E0" w:rsidRPr="005A0C8B">
        <w:rPr>
          <w:i/>
        </w:rPr>
        <w:t>D</w:t>
      </w:r>
      <w:r w:rsidRPr="005A0C8B">
        <w:rPr>
          <w:i/>
        </w:rPr>
        <w:t xml:space="preserve">PS) </w:t>
      </w:r>
    </w:p>
    <w:p w14:paraId="4A588249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 xml:space="preserve">technických parametrech hlavních strojů a zařízení, které jsou součástí daného technologického systému, včetně uvedení údajů o jejich konstrukčním provedení, základních vlastnostech, rozměrech a váhách. </w:t>
      </w:r>
    </w:p>
    <w:p w14:paraId="408B0243" w14:textId="77777777" w:rsidR="00C609CF" w:rsidRPr="005A0C8B" w:rsidRDefault="00C609CF" w:rsidP="00C609CF">
      <w:pPr>
        <w:pStyle w:val="Bod"/>
        <w:numPr>
          <w:ilvl w:val="0"/>
          <w:numId w:val="0"/>
        </w:numPr>
        <w:spacing w:after="60"/>
        <w:ind w:left="2400"/>
        <w:rPr>
          <w:i/>
        </w:rPr>
      </w:pPr>
      <w:r w:rsidRPr="005A0C8B">
        <w:rPr>
          <w:i/>
        </w:rPr>
        <w:lastRenderedPageBreak/>
        <w:t xml:space="preserve">V rámci těchto informací uchazeč uvede /poskytne i: </w:t>
      </w:r>
    </w:p>
    <w:p w14:paraId="2FE292B7" w14:textId="77777777" w:rsidR="00C609CF" w:rsidRPr="005A0C8B" w:rsidRDefault="00C609CF" w:rsidP="00C609CF">
      <w:pPr>
        <w:pStyle w:val="Bod"/>
        <w:numPr>
          <w:ilvl w:val="0"/>
          <w:numId w:val="0"/>
        </w:numPr>
        <w:spacing w:after="60"/>
        <w:ind w:left="2400"/>
        <w:rPr>
          <w:i/>
        </w:rPr>
      </w:pPr>
      <w:r w:rsidRPr="005A0C8B">
        <w:rPr>
          <w:i/>
        </w:rPr>
        <w:t>pro drtič/hydraulické nůžky</w:t>
      </w:r>
    </w:p>
    <w:p w14:paraId="2223502C" w14:textId="77777777" w:rsidR="00C609CF" w:rsidRPr="005A0C8B" w:rsidRDefault="00C609CF" w:rsidP="006954EF">
      <w:pPr>
        <w:pStyle w:val="Odrka"/>
        <w:numPr>
          <w:ilvl w:val="1"/>
          <w:numId w:val="20"/>
        </w:numPr>
        <w:tabs>
          <w:tab w:val="num" w:pos="360"/>
          <w:tab w:val="num" w:pos="1020"/>
        </w:tabs>
        <w:rPr>
          <w:i/>
        </w:rPr>
      </w:pPr>
      <w:r w:rsidRPr="005A0C8B">
        <w:rPr>
          <w:i/>
        </w:rPr>
        <w:t xml:space="preserve">časy pro výměnu rozhodujících dílů zařízení </w:t>
      </w:r>
    </w:p>
    <w:p w14:paraId="3FC76BB8" w14:textId="77777777" w:rsidR="00C609CF" w:rsidRPr="005A0C8B" w:rsidRDefault="00C609CF" w:rsidP="00C609CF">
      <w:pPr>
        <w:pStyle w:val="Bod"/>
        <w:numPr>
          <w:ilvl w:val="0"/>
          <w:numId w:val="0"/>
        </w:numPr>
        <w:spacing w:after="60"/>
        <w:ind w:left="2400"/>
        <w:rPr>
          <w:i/>
        </w:rPr>
      </w:pPr>
      <w:r w:rsidRPr="005A0C8B">
        <w:rPr>
          <w:i/>
        </w:rPr>
        <w:t>pro kotel</w:t>
      </w:r>
    </w:p>
    <w:p w14:paraId="607C5379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typ dávkovacího zařízení včetně výkresu a rozhodujících rozměrů a vah</w:t>
      </w:r>
    </w:p>
    <w:p w14:paraId="1C9B3CCC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 xml:space="preserve">typ </w:t>
      </w:r>
      <w:proofErr w:type="gramStart"/>
      <w:r w:rsidRPr="005A0C8B">
        <w:rPr>
          <w:i/>
        </w:rPr>
        <w:t>roštu  s</w:t>
      </w:r>
      <w:proofErr w:type="gramEnd"/>
      <w:r w:rsidRPr="005A0C8B">
        <w:rPr>
          <w:i/>
        </w:rPr>
        <w:t> popisem chlazení roštu a rozdělování spalovacího vzduchu včetně výkresu a rozhodujících rozměrů a vah</w:t>
      </w:r>
    </w:p>
    <w:p w14:paraId="0A7830E9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typ spalovací komory a parního kotle včetně výkresu a rozhodujících rozměrů a vah</w:t>
      </w:r>
    </w:p>
    <w:p w14:paraId="3FF9031B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velikost plo</w:t>
      </w:r>
      <w:r w:rsidR="009156E0" w:rsidRPr="005A0C8B">
        <w:rPr>
          <w:i/>
        </w:rPr>
        <w:t xml:space="preserve">chy teplosměnných ploch kotle, </w:t>
      </w:r>
      <w:r w:rsidRPr="005A0C8B">
        <w:rPr>
          <w:i/>
        </w:rPr>
        <w:t>součinitel prostupu tepla a koeficienty zanášení, které byly použity pro jejich výpočet</w:t>
      </w:r>
    </w:p>
    <w:p w14:paraId="4EF8FFF2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 xml:space="preserve">typ </w:t>
      </w:r>
      <w:proofErr w:type="spellStart"/>
      <w:r w:rsidRPr="005A0C8B">
        <w:rPr>
          <w:i/>
        </w:rPr>
        <w:t>odškvárovacího</w:t>
      </w:r>
      <w:proofErr w:type="spellEnd"/>
      <w:r w:rsidRPr="005A0C8B">
        <w:rPr>
          <w:i/>
        </w:rPr>
        <w:t xml:space="preserve"> zařízení včetně výkresu a rozhodujících rozměrů a vah</w:t>
      </w:r>
    </w:p>
    <w:p w14:paraId="417FB849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druhy zařízení pro čištění teplosměnných ploch včetně parametrů a spotřeb pomocných médií a základních rozměrů</w:t>
      </w:r>
    </w:p>
    <w:p w14:paraId="5BCDAC66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popis hydraulického systému</w:t>
      </w:r>
    </w:p>
    <w:p w14:paraId="4F42B948" w14:textId="674A7F52" w:rsidR="0013458C" w:rsidRDefault="0013458C" w:rsidP="00C609CF">
      <w:pPr>
        <w:pStyle w:val="Bod"/>
        <w:numPr>
          <w:ilvl w:val="0"/>
          <w:numId w:val="0"/>
        </w:numPr>
        <w:spacing w:after="60"/>
        <w:ind w:left="2400"/>
        <w:rPr>
          <w:i/>
        </w:rPr>
      </w:pPr>
      <w:r>
        <w:rPr>
          <w:i/>
        </w:rPr>
        <w:t>pro systém čištění spalin</w:t>
      </w:r>
    </w:p>
    <w:p w14:paraId="38EB1AD0" w14:textId="58EE8ABE" w:rsidR="00965653" w:rsidRDefault="00BB4816" w:rsidP="006954EF">
      <w:pPr>
        <w:pStyle w:val="Odrka"/>
        <w:numPr>
          <w:ilvl w:val="1"/>
          <w:numId w:val="20"/>
        </w:numPr>
        <w:rPr>
          <w:i/>
        </w:rPr>
      </w:pPr>
      <w:r>
        <w:rPr>
          <w:i/>
        </w:rPr>
        <w:t xml:space="preserve">chemické složení </w:t>
      </w:r>
      <w:r w:rsidR="0028524A">
        <w:rPr>
          <w:i/>
        </w:rPr>
        <w:t xml:space="preserve">všech </w:t>
      </w:r>
      <w:r>
        <w:rPr>
          <w:i/>
        </w:rPr>
        <w:t>použitých reagentů</w:t>
      </w:r>
      <w:r w:rsidR="0028524A">
        <w:rPr>
          <w:i/>
        </w:rPr>
        <w:t xml:space="preserve"> včetně jejich spotřeb</w:t>
      </w:r>
      <w:r>
        <w:rPr>
          <w:i/>
        </w:rPr>
        <w:t>, použití speciálních reagentů</w:t>
      </w:r>
      <w:r w:rsidR="0035290F">
        <w:rPr>
          <w:i/>
        </w:rPr>
        <w:t>, které nejsou běžně dostupné</w:t>
      </w:r>
      <w:r w:rsidR="0028524A">
        <w:rPr>
          <w:i/>
        </w:rPr>
        <w:t xml:space="preserve"> na trhu</w:t>
      </w:r>
      <w:r w:rsidR="0035290F">
        <w:rPr>
          <w:i/>
        </w:rPr>
        <w:t xml:space="preserve">, </w:t>
      </w:r>
      <w:r w:rsidR="0028524A">
        <w:rPr>
          <w:i/>
        </w:rPr>
        <w:t>je vyloučeno</w:t>
      </w:r>
    </w:p>
    <w:p w14:paraId="7C5BA3C3" w14:textId="5B6BBD1C" w:rsidR="00C609CF" w:rsidRDefault="00C609CF" w:rsidP="00C609CF">
      <w:pPr>
        <w:pStyle w:val="Bod"/>
        <w:numPr>
          <w:ilvl w:val="0"/>
          <w:numId w:val="0"/>
        </w:numPr>
        <w:spacing w:after="60"/>
        <w:ind w:left="2400"/>
        <w:rPr>
          <w:i/>
        </w:rPr>
      </w:pPr>
      <w:r w:rsidRPr="005A0C8B">
        <w:rPr>
          <w:i/>
        </w:rPr>
        <w:t>pro potrubí, armatury a příslušenství</w:t>
      </w:r>
    </w:p>
    <w:p w14:paraId="62A66075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celkové hrubé hmotnosti potrubí, armatur a příslušenství členěné dle materiálu (nerez, uhlíková ocel …) a dle skupin médií (vysokotlaká pára apod.)</w:t>
      </w:r>
    </w:p>
    <w:p w14:paraId="23CF42A5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 xml:space="preserve">kvalitě použitých materiálů vč. zdůvodnění jejich výběru. To se týká mimo jiné  </w:t>
      </w:r>
    </w:p>
    <w:p w14:paraId="613C7B1F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materiálu pro vnitřní ochranu kouřovodů</w:t>
      </w:r>
    </w:p>
    <w:p w14:paraId="684C4387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materiálu pro vnitřní ochranu pračky</w:t>
      </w:r>
    </w:p>
    <w:p w14:paraId="50C78821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klapky v kouřovodech</w:t>
      </w:r>
    </w:p>
    <w:p w14:paraId="11BE3E05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výměníků spaliny/spaliny</w:t>
      </w:r>
    </w:p>
    <w:p w14:paraId="4A5E0C19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čerpadel a potrubí suspenzí</w:t>
      </w:r>
    </w:p>
    <w:p w14:paraId="15030376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materiálu roštu</w:t>
      </w:r>
    </w:p>
    <w:p w14:paraId="2FA87A51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>materiálů pro skladovací a míchací nádrže chemikálií</w:t>
      </w:r>
    </w:p>
    <w:p w14:paraId="6D6954F5" w14:textId="77777777" w:rsidR="00C609CF" w:rsidRPr="005A0C8B" w:rsidRDefault="00C609CF" w:rsidP="006954EF">
      <w:pPr>
        <w:pStyle w:val="Odrka"/>
        <w:numPr>
          <w:ilvl w:val="1"/>
          <w:numId w:val="20"/>
        </w:numPr>
        <w:rPr>
          <w:i/>
        </w:rPr>
      </w:pPr>
      <w:r w:rsidRPr="005A0C8B">
        <w:rPr>
          <w:i/>
        </w:rPr>
        <w:t xml:space="preserve">atd. </w:t>
      </w:r>
    </w:p>
    <w:p w14:paraId="7CED2B8B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použitých korozních a erozních přídavcích pro každou materiálovou skupinu, potrubí, systém apod.</w:t>
      </w:r>
    </w:p>
    <w:p w14:paraId="31AC6D1B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 xml:space="preserve">provedení tepelných a zvukových izolací (rozsah </w:t>
      </w:r>
      <w:proofErr w:type="gramStart"/>
      <w:r w:rsidRPr="005A0C8B">
        <w:rPr>
          <w:i/>
        </w:rPr>
        <w:t>použití,  charakteristické</w:t>
      </w:r>
      <w:proofErr w:type="gramEnd"/>
      <w:r w:rsidRPr="005A0C8B">
        <w:rPr>
          <w:i/>
        </w:rPr>
        <w:t xml:space="preserve"> vlastnosti vč. vodivosti u tepelných izolací )</w:t>
      </w:r>
    </w:p>
    <w:p w14:paraId="3EE27728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ochraně povrchů (základní údaje řešení nátěrových systémů, které budou použity)</w:t>
      </w:r>
    </w:p>
    <w:p w14:paraId="110204EA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lastRenderedPageBreak/>
        <w:t xml:space="preserve">servopohonech dodávaných v rámci technologické dodávky - výrobci a typy (možno i alternativně), provedení </w:t>
      </w:r>
    </w:p>
    <w:p w14:paraId="15832E25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rozsahu vybavení strojní technologie (v rámci technologické dodávky) autonomními prostředky pro řízení a monitorovaní procesu, popř. jiným specifickým vybavením</w:t>
      </w:r>
    </w:p>
    <w:p w14:paraId="648E1090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>dodávaných zdvihacích zařízeních - počet, umístění, technická data a popis</w:t>
      </w:r>
    </w:p>
    <w:p w14:paraId="391E5D53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P&amp;</w:t>
      </w:r>
      <w:r w:rsidR="009156E0" w:rsidRPr="005A0C8B">
        <w:rPr>
          <w:i/>
        </w:rPr>
        <w:t>I diagramů pro systémy daného PS</w:t>
      </w:r>
      <w:r w:rsidRPr="005A0C8B">
        <w:rPr>
          <w:i/>
        </w:rPr>
        <w:t>/</w:t>
      </w:r>
      <w:r w:rsidR="009156E0" w:rsidRPr="005A0C8B">
        <w:rPr>
          <w:i/>
        </w:rPr>
        <w:t>D</w:t>
      </w:r>
      <w:r w:rsidRPr="005A0C8B">
        <w:rPr>
          <w:i/>
        </w:rPr>
        <w:t>PS</w:t>
      </w:r>
    </w:p>
    <w:p w14:paraId="5CEEFA0A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dispozičních výkresů</w:t>
      </w:r>
    </w:p>
    <w:p w14:paraId="56FB3702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rozměrových výkresů hlavních komponent jako </w:t>
      </w:r>
      <w:r w:rsidR="009156E0" w:rsidRPr="005A0C8B">
        <w:rPr>
          <w:i/>
        </w:rPr>
        <w:t>jsou TG, vzduchový kondenzátor</w:t>
      </w:r>
    </w:p>
    <w:p w14:paraId="7E7A3EB6" w14:textId="77777777" w:rsidR="00C609CF" w:rsidRPr="005A0C8B" w:rsidRDefault="00C609CF" w:rsidP="001E2C97">
      <w:pPr>
        <w:pStyle w:val="StylVcerovovTun"/>
        <w:keepNext/>
        <w:tabs>
          <w:tab w:val="clear" w:pos="1474"/>
          <w:tab w:val="num" w:pos="1247"/>
        </w:tabs>
        <w:spacing w:before="240"/>
        <w:ind w:left="1247"/>
        <w:rPr>
          <w:b/>
          <w:i/>
        </w:rPr>
      </w:pPr>
      <w:r w:rsidRPr="005A0C8B">
        <w:rPr>
          <w:b/>
          <w:i/>
        </w:rPr>
        <w:t>Automatizovaný systém řízení technologických procesů</w:t>
      </w:r>
    </w:p>
    <w:p w14:paraId="32C4B70A" w14:textId="77777777" w:rsidR="00C609CF" w:rsidRPr="005A0C8B" w:rsidRDefault="00C609CF" w:rsidP="00C609CF">
      <w:pPr>
        <w:pStyle w:val="Odrka"/>
        <w:tabs>
          <w:tab w:val="clear" w:pos="6172"/>
          <w:tab w:val="num" w:pos="558"/>
          <w:tab w:val="num" w:pos="1560"/>
        </w:tabs>
        <w:spacing w:after="60"/>
        <w:ind w:left="1757" w:hanging="283"/>
        <w:rPr>
          <w:i/>
        </w:rPr>
      </w:pPr>
      <w:r w:rsidRPr="005A0C8B">
        <w:rPr>
          <w:i/>
        </w:rPr>
        <w:t xml:space="preserve">Popisy, výkresy a výpočty a další materiály dokumentující řešení </w:t>
      </w:r>
      <w:proofErr w:type="gramStart"/>
      <w:r w:rsidRPr="005A0C8B">
        <w:rPr>
          <w:i/>
        </w:rPr>
        <w:t>ASŘTP  dodávaného</w:t>
      </w:r>
      <w:proofErr w:type="gramEnd"/>
      <w:r w:rsidRPr="005A0C8B">
        <w:rPr>
          <w:i/>
        </w:rPr>
        <w:t xml:space="preserve"> v rámci díla vč.</w:t>
      </w:r>
    </w:p>
    <w:p w14:paraId="3FAEDC44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 xml:space="preserve">informací o </w:t>
      </w:r>
    </w:p>
    <w:p w14:paraId="3244EA2E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 xml:space="preserve">celkové konfiguraci řídícího systémy </w:t>
      </w:r>
      <w:r w:rsidR="00934083" w:rsidRPr="005A0C8B">
        <w:rPr>
          <w:i/>
        </w:rPr>
        <w:t xml:space="preserve">EVO </w:t>
      </w:r>
      <w:r w:rsidRPr="005A0C8B">
        <w:rPr>
          <w:i/>
        </w:rPr>
        <w:t xml:space="preserve">– podrobný </w:t>
      </w:r>
      <w:proofErr w:type="gramStart"/>
      <w:r w:rsidRPr="005A0C8B">
        <w:rPr>
          <w:i/>
        </w:rPr>
        <w:t>popis  a</w:t>
      </w:r>
      <w:proofErr w:type="gramEnd"/>
      <w:r w:rsidRPr="005A0C8B">
        <w:rPr>
          <w:i/>
        </w:rPr>
        <w:t xml:space="preserve"> konfigurační schéma zahrnující DCS i autonomní prostředky pro řízení procesu dodávané v rámci technologických dodávek vč. jejich vzájemných vazeb, prostředků pro styk s obsluhou…</w:t>
      </w:r>
    </w:p>
    <w:p w14:paraId="18D8B982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 xml:space="preserve">výrobcích a typech použitých technických prostředků (možno i alternativně) vč. prostředků pro řešení specifických funkcí jako jsou regulace a ochrany TG, měření chvění a posuvů TG, </w:t>
      </w:r>
      <w:proofErr w:type="spellStart"/>
      <w:r w:rsidRPr="005A0C8B">
        <w:rPr>
          <w:i/>
        </w:rPr>
        <w:t>nadotáčková</w:t>
      </w:r>
      <w:proofErr w:type="spellEnd"/>
      <w:r w:rsidRPr="005A0C8B">
        <w:rPr>
          <w:i/>
        </w:rPr>
        <w:t xml:space="preserve"> ochrana TG, automatika olejových</w:t>
      </w:r>
      <w:r w:rsidR="009156E0" w:rsidRPr="005A0C8B">
        <w:rPr>
          <w:i/>
        </w:rPr>
        <w:t xml:space="preserve"> hořáků, systém pro měření emisí</w:t>
      </w:r>
    </w:p>
    <w:p w14:paraId="4D517F0D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 xml:space="preserve">typech a parametrech komunikací mezi jednotlivými prvky a úrovněmi řídícího systému </w:t>
      </w:r>
    </w:p>
    <w:p w14:paraId="4A83F2DC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 xml:space="preserve">způsobu řešení externích </w:t>
      </w:r>
      <w:proofErr w:type="gramStart"/>
      <w:r w:rsidRPr="005A0C8B">
        <w:rPr>
          <w:i/>
        </w:rPr>
        <w:t>vazeb  řídícího</w:t>
      </w:r>
      <w:proofErr w:type="gramEnd"/>
      <w:r w:rsidRPr="005A0C8B">
        <w:rPr>
          <w:i/>
        </w:rPr>
        <w:t xml:space="preserve"> systému na zařízení dodávaná zhotovitelem v rámci technologie nebo elektrozařízení  vč. typů a parametrů komunikací tam, kde jsou použity</w:t>
      </w:r>
    </w:p>
    <w:p w14:paraId="4308B34B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způsobu řešení externích vazeb řídícího systému na navazující systémy a sítě za hranicemi díla</w:t>
      </w:r>
    </w:p>
    <w:p w14:paraId="3FD32820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použité míře redundance</w:t>
      </w:r>
    </w:p>
    <w:p w14:paraId="22B73256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provedení a vybavení pracovišť pro styk s obsluhou, rozsah a způsob zajištění místního ovládání jednotlivých motorů a servopohonů</w:t>
      </w:r>
    </w:p>
    <w:p w14:paraId="6912D77E" w14:textId="77777777" w:rsidR="00C609CF" w:rsidRPr="005A0C8B" w:rsidRDefault="00C609CF" w:rsidP="006954EF">
      <w:pPr>
        <w:pStyle w:val="Bod"/>
        <w:numPr>
          <w:ilvl w:val="0"/>
          <w:numId w:val="20"/>
        </w:numPr>
        <w:spacing w:after="60"/>
        <w:rPr>
          <w:i/>
        </w:rPr>
      </w:pPr>
      <w:r w:rsidRPr="005A0C8B">
        <w:rPr>
          <w:i/>
        </w:rPr>
        <w:t xml:space="preserve">dodávaných regulačních servopohonech - výrobci a typy (možno i alternativně), provedení </w:t>
      </w:r>
    </w:p>
    <w:p w14:paraId="12E1FD34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dodávaných snímačích - výrobci a typy (možno i alternativně), provedení, způsob připojení k systému, napájení, diagnostika, způsob kalibrace…</w:t>
      </w:r>
    </w:p>
    <w:p w14:paraId="02BB741C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dodávaném provozním kamerovém systému – parametry, rozsah použití, způsob vizualizace a archivace</w:t>
      </w:r>
    </w:p>
    <w:p w14:paraId="6C61FCD5" w14:textId="77777777" w:rsidR="002A1D6A" w:rsidRPr="005A0C8B" w:rsidRDefault="002A1D6A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 xml:space="preserve">Doložení certifikace SIL2 (SIL3 – </w:t>
      </w:r>
      <w:proofErr w:type="spellStart"/>
      <w:r w:rsidRPr="005A0C8B">
        <w:rPr>
          <w:i/>
        </w:rPr>
        <w:t>přeotáčková</w:t>
      </w:r>
      <w:proofErr w:type="spellEnd"/>
      <w:r w:rsidRPr="005A0C8B">
        <w:rPr>
          <w:i/>
        </w:rPr>
        <w:t xml:space="preserve"> ochrana TG) pro nabízený řídicí systém turbíny.</w:t>
      </w:r>
    </w:p>
    <w:p w14:paraId="062D6D19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dodávaných S</w:t>
      </w:r>
      <w:r w:rsidR="009156E0" w:rsidRPr="005A0C8B">
        <w:rPr>
          <w:i/>
        </w:rPr>
        <w:t>W prostředcích, počtech licencí</w:t>
      </w:r>
    </w:p>
    <w:p w14:paraId="17BF09EA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dispozičním umístění hlavních komponent ASŘTP – Pracoviště pro styk s obsluhou, automatizační stanice, vstupní a výstupní moduly, …</w:t>
      </w:r>
    </w:p>
    <w:p w14:paraId="16EC0178" w14:textId="77777777" w:rsidR="00C609CF" w:rsidRPr="005A0C8B" w:rsidRDefault="00C609CF" w:rsidP="001E2C97">
      <w:pPr>
        <w:pStyle w:val="StylVcerovovTun"/>
        <w:keepNext/>
        <w:tabs>
          <w:tab w:val="clear" w:pos="1474"/>
          <w:tab w:val="num" w:pos="1247"/>
        </w:tabs>
        <w:spacing w:before="240"/>
        <w:ind w:left="1247"/>
        <w:rPr>
          <w:b/>
          <w:i/>
        </w:rPr>
      </w:pPr>
      <w:r w:rsidRPr="005A0C8B">
        <w:rPr>
          <w:b/>
          <w:i/>
        </w:rPr>
        <w:lastRenderedPageBreak/>
        <w:t>Elektrozařízení</w:t>
      </w:r>
    </w:p>
    <w:p w14:paraId="7701198E" w14:textId="77777777" w:rsidR="00C609CF" w:rsidRPr="005A0C8B" w:rsidRDefault="00C609CF" w:rsidP="00C609CF">
      <w:pPr>
        <w:pStyle w:val="Odrka"/>
        <w:tabs>
          <w:tab w:val="clear" w:pos="6172"/>
          <w:tab w:val="num" w:pos="360"/>
          <w:tab w:val="num" w:pos="1560"/>
        </w:tabs>
        <w:spacing w:after="60"/>
        <w:ind w:left="1559" w:hanging="283"/>
        <w:rPr>
          <w:i/>
        </w:rPr>
      </w:pPr>
      <w:r w:rsidRPr="005A0C8B">
        <w:rPr>
          <w:i/>
        </w:rPr>
        <w:t xml:space="preserve">Popisy, výkresy a výpočty a další materiály dokumentující řešení </w:t>
      </w:r>
      <w:proofErr w:type="spellStart"/>
      <w:r w:rsidRPr="005A0C8B">
        <w:rPr>
          <w:i/>
        </w:rPr>
        <w:t>elektročásti</w:t>
      </w:r>
      <w:proofErr w:type="spellEnd"/>
      <w:r w:rsidRPr="005A0C8B">
        <w:rPr>
          <w:i/>
        </w:rPr>
        <w:t xml:space="preserve"> </w:t>
      </w:r>
      <w:proofErr w:type="gramStart"/>
      <w:r w:rsidRPr="005A0C8B">
        <w:rPr>
          <w:i/>
        </w:rPr>
        <w:t>díla  vč.</w:t>
      </w:r>
      <w:proofErr w:type="gramEnd"/>
    </w:p>
    <w:p w14:paraId="003E48F0" w14:textId="77777777" w:rsidR="00C609CF" w:rsidRPr="005A0C8B" w:rsidRDefault="00C609CF" w:rsidP="00C609CF">
      <w:pPr>
        <w:pStyle w:val="Bod"/>
        <w:tabs>
          <w:tab w:val="num" w:pos="1522"/>
        </w:tabs>
        <w:spacing w:after="60"/>
        <w:ind w:left="2044" w:hanging="238"/>
        <w:rPr>
          <w:i/>
        </w:rPr>
      </w:pPr>
      <w:r w:rsidRPr="005A0C8B">
        <w:rPr>
          <w:i/>
        </w:rPr>
        <w:t>informací o</w:t>
      </w:r>
    </w:p>
    <w:p w14:paraId="7080C579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 xml:space="preserve">celkovém řešení </w:t>
      </w:r>
      <w:proofErr w:type="gramStart"/>
      <w:r w:rsidRPr="005A0C8B">
        <w:rPr>
          <w:i/>
        </w:rPr>
        <w:t>elektrozařízení  –</w:t>
      </w:r>
      <w:proofErr w:type="gramEnd"/>
      <w:r w:rsidRPr="005A0C8B">
        <w:rPr>
          <w:i/>
        </w:rPr>
        <w:t xml:space="preserve"> podrobný popis, jednopólové sc</w:t>
      </w:r>
      <w:r w:rsidR="009156E0" w:rsidRPr="005A0C8B">
        <w:rPr>
          <w:i/>
        </w:rPr>
        <w:t>héma vč. zajištěného napájení</w:t>
      </w:r>
    </w:p>
    <w:p w14:paraId="1724AC32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 xml:space="preserve">výrobcích a typech (možno i alternativně), parametrech, provedení a </w:t>
      </w:r>
      <w:proofErr w:type="gramStart"/>
      <w:r w:rsidRPr="005A0C8B">
        <w:rPr>
          <w:i/>
        </w:rPr>
        <w:t>vybavení  hlavních</w:t>
      </w:r>
      <w:proofErr w:type="gramEnd"/>
      <w:r w:rsidRPr="005A0C8B">
        <w:rPr>
          <w:i/>
        </w:rPr>
        <w:t xml:space="preserve"> položek elektrozařízení (zejména generátoru, generátorového vypínače, </w:t>
      </w:r>
      <w:proofErr w:type="spellStart"/>
      <w:r w:rsidRPr="005A0C8B">
        <w:rPr>
          <w:i/>
        </w:rPr>
        <w:t>dieselgenerátoru</w:t>
      </w:r>
      <w:proofErr w:type="spellEnd"/>
      <w:r w:rsidRPr="005A0C8B">
        <w:rPr>
          <w:i/>
        </w:rPr>
        <w:t xml:space="preserve">, transformátorů a jejich komponent, rozvaděčů 6 </w:t>
      </w:r>
      <w:proofErr w:type="spellStart"/>
      <w:r w:rsidRPr="005A0C8B">
        <w:rPr>
          <w:i/>
        </w:rPr>
        <w:t>kV</w:t>
      </w:r>
      <w:proofErr w:type="spellEnd"/>
      <w:r w:rsidRPr="005A0C8B">
        <w:rPr>
          <w:i/>
        </w:rPr>
        <w:t xml:space="preserve">, </w:t>
      </w:r>
      <w:r w:rsidR="00CB08E6" w:rsidRPr="005A0C8B">
        <w:rPr>
          <w:i/>
        </w:rPr>
        <w:t xml:space="preserve">rozvaděčů </w:t>
      </w:r>
      <w:r w:rsidRPr="005A0C8B">
        <w:rPr>
          <w:i/>
        </w:rPr>
        <w:t xml:space="preserve">0,4 </w:t>
      </w:r>
      <w:proofErr w:type="spellStart"/>
      <w:r w:rsidRPr="005A0C8B">
        <w:rPr>
          <w:i/>
        </w:rPr>
        <w:t>kV</w:t>
      </w:r>
      <w:proofErr w:type="spellEnd"/>
      <w:r w:rsidRPr="005A0C8B">
        <w:rPr>
          <w:i/>
        </w:rPr>
        <w:t xml:space="preserve">, rozvodny 22 </w:t>
      </w:r>
      <w:proofErr w:type="spellStart"/>
      <w:r w:rsidRPr="005A0C8B">
        <w:rPr>
          <w:i/>
        </w:rPr>
        <w:t>kV</w:t>
      </w:r>
      <w:proofErr w:type="spellEnd"/>
      <w:r w:rsidRPr="005A0C8B">
        <w:rPr>
          <w:i/>
        </w:rPr>
        <w:t xml:space="preserve">, elektrických ochran, frekvenčních měničů, střídačů, DC/DC měničů, </w:t>
      </w:r>
      <w:proofErr w:type="spellStart"/>
      <w:r w:rsidRPr="005A0C8B">
        <w:rPr>
          <w:i/>
        </w:rPr>
        <w:t>akubaterií</w:t>
      </w:r>
      <w:proofErr w:type="spellEnd"/>
      <w:r w:rsidRPr="005A0C8B">
        <w:rPr>
          <w:i/>
        </w:rPr>
        <w:t>)</w:t>
      </w:r>
    </w:p>
    <w:p w14:paraId="74EEB7FA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rozměrech a vahách těžkých kusů (zejména generátor, transformátory)</w:t>
      </w:r>
    </w:p>
    <w:p w14:paraId="0514EC68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 xml:space="preserve">způsobu řešení externích </w:t>
      </w:r>
      <w:proofErr w:type="gramStart"/>
      <w:r w:rsidRPr="005A0C8B">
        <w:rPr>
          <w:i/>
        </w:rPr>
        <w:t>vazeb  dodávaného</w:t>
      </w:r>
      <w:proofErr w:type="gramEnd"/>
      <w:r w:rsidRPr="005A0C8B">
        <w:rPr>
          <w:i/>
        </w:rPr>
        <w:t xml:space="preserve"> elektrozařízení na sítě a zařízení navazující na dílo</w:t>
      </w:r>
    </w:p>
    <w:p w14:paraId="0EBE0B8E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dispozičním umístění hlavních položek elektrozařízení (zejména generátor, 6kV rozvaděče, transformátory, skříně ochran, buzení a fázování)</w:t>
      </w:r>
    </w:p>
    <w:p w14:paraId="2BCDFBC9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řešení elektrických ochran bloku generátor + vývodový transformátor (vč. seznamu fázovacích míst)</w:t>
      </w:r>
    </w:p>
    <w:p w14:paraId="18412683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materiálech žil a izolacích dodávaných kabelů</w:t>
      </w:r>
    </w:p>
    <w:p w14:paraId="166F36ED" w14:textId="77777777" w:rsidR="00C609CF" w:rsidRPr="005A0C8B" w:rsidRDefault="00C609CF" w:rsidP="006954EF">
      <w:pPr>
        <w:pStyle w:val="Bod"/>
        <w:numPr>
          <w:ilvl w:val="0"/>
          <w:numId w:val="20"/>
        </w:numPr>
        <w:tabs>
          <w:tab w:val="num" w:pos="1522"/>
        </w:tabs>
        <w:spacing w:after="60"/>
        <w:rPr>
          <w:i/>
        </w:rPr>
      </w:pPr>
      <w:r w:rsidRPr="005A0C8B">
        <w:rPr>
          <w:i/>
        </w:rPr>
        <w:t>počtu a výkonech nejdůležitějších elektrických spotřebičů vč. seznamu spotřebičů napájených z frekvenčních měničů a seznamu spotřebičů vyžadujících systém zajištěného napájení</w:t>
      </w:r>
    </w:p>
    <w:p w14:paraId="439AD294" w14:textId="77777777" w:rsidR="00C609CF" w:rsidRPr="001E2C97" w:rsidRDefault="00C609CF" w:rsidP="00C609CF">
      <w:pPr>
        <w:pStyle w:val="StylVcerovovTun"/>
        <w:keepNext/>
        <w:tabs>
          <w:tab w:val="clear" w:pos="1474"/>
          <w:tab w:val="num" w:pos="1247"/>
        </w:tabs>
        <w:spacing w:before="240"/>
        <w:ind w:left="1247"/>
        <w:rPr>
          <w:b/>
        </w:rPr>
      </w:pPr>
      <w:r w:rsidRPr="00C629E8">
        <w:rPr>
          <w:b/>
        </w:rPr>
        <w:t xml:space="preserve">Seznam odchylek díla od požadavků Zadávací dokumentace </w:t>
      </w:r>
    </w:p>
    <w:p w14:paraId="258D3F40" w14:textId="6F71DEBC" w:rsidR="00C609CF" w:rsidRPr="00C629E8" w:rsidRDefault="00C609CF" w:rsidP="00C609CF">
      <w:pPr>
        <w:ind w:left="1247"/>
      </w:pPr>
      <w:r w:rsidRPr="00C629E8">
        <w:t xml:space="preserve">Seznam odchylek bude zpracován v souladu s pokyny pro zpracování svazku </w:t>
      </w:r>
      <w:r w:rsidR="00870C0C" w:rsidRPr="00C629E8">
        <w:t>C</w:t>
      </w:r>
      <w:r w:rsidR="00870C0C">
        <w:t>13</w:t>
      </w:r>
      <w:r w:rsidR="00870C0C" w:rsidRPr="00C629E8">
        <w:t xml:space="preserve"> </w:t>
      </w:r>
      <w:r w:rsidRPr="00C629E8">
        <w:t xml:space="preserve">- bod 5. </w:t>
      </w:r>
      <w:proofErr w:type="gramStart"/>
      <w:r w:rsidRPr="00C629E8">
        <w:t>výše .</w:t>
      </w:r>
      <w:proofErr w:type="gramEnd"/>
    </w:p>
    <w:p w14:paraId="36C038AB" w14:textId="77777777" w:rsidR="00C609CF" w:rsidRPr="00C629E8" w:rsidRDefault="00C609CF" w:rsidP="00870C0C">
      <w:pPr>
        <w:pStyle w:val="StylVcerovovTun"/>
        <w:tabs>
          <w:tab w:val="clear" w:pos="1474"/>
          <w:tab w:val="num" w:pos="1247"/>
        </w:tabs>
        <w:spacing w:before="240"/>
        <w:ind w:left="1247"/>
        <w:rPr>
          <w:b/>
        </w:rPr>
      </w:pPr>
      <w:r w:rsidRPr="00C629E8">
        <w:rPr>
          <w:b/>
        </w:rPr>
        <w:t>Firemní katalogy</w:t>
      </w:r>
    </w:p>
    <w:p w14:paraId="074AB75D" w14:textId="4504F6FB" w:rsidR="00C609CF" w:rsidRPr="00C629E8" w:rsidRDefault="00C609CF" w:rsidP="00870C0C">
      <w:pPr>
        <w:ind w:left="1247"/>
      </w:pPr>
      <w:r w:rsidRPr="00C629E8">
        <w:t xml:space="preserve">Ve zvláštní složce označené jako Doplněk 2 Přílohy </w:t>
      </w:r>
      <w:r w:rsidR="00870C0C" w:rsidRPr="00C629E8">
        <w:t>1</w:t>
      </w:r>
      <w:r w:rsidR="00870C0C">
        <w:t>3</w:t>
      </w:r>
      <w:r w:rsidR="00870C0C" w:rsidRPr="00C629E8">
        <w:t xml:space="preserve"> </w:t>
      </w:r>
      <w:r w:rsidRPr="00C629E8">
        <w:t xml:space="preserve">budou, </w:t>
      </w:r>
      <w:r w:rsidRPr="00230B00">
        <w:t>pouze u originálu nabídky a kopie 1 nabídky</w:t>
      </w:r>
      <w:r w:rsidRPr="00C629E8">
        <w:t xml:space="preserve">, předloženy katalogy nabízených zařízení s jejich technickými údaji. </w:t>
      </w:r>
    </w:p>
    <w:p w14:paraId="586929F3" w14:textId="77777777" w:rsidR="00C609CF" w:rsidRPr="005A0C8B" w:rsidRDefault="00C609CF" w:rsidP="00870C0C">
      <w:pPr>
        <w:pStyle w:val="StylVcerovovTun"/>
        <w:tabs>
          <w:tab w:val="clear" w:pos="1474"/>
          <w:tab w:val="num" w:pos="1247"/>
        </w:tabs>
        <w:spacing w:before="240"/>
        <w:ind w:left="1247"/>
        <w:rPr>
          <w:b/>
          <w:i/>
        </w:rPr>
      </w:pPr>
      <w:r w:rsidRPr="005A0C8B">
        <w:rPr>
          <w:b/>
          <w:i/>
        </w:rPr>
        <w:t>Dotazníky</w:t>
      </w:r>
    </w:p>
    <w:p w14:paraId="557B2DD6" w14:textId="4507B6FE" w:rsidR="00C609CF" w:rsidRPr="001B1F7B" w:rsidRDefault="001B1F7B" w:rsidP="00870C0C">
      <w:pPr>
        <w:ind w:left="1247"/>
        <w:rPr>
          <w:i/>
        </w:rPr>
      </w:pPr>
      <w:r w:rsidRPr="001B1F7B">
        <w:rPr>
          <w:i/>
        </w:rPr>
        <w:t xml:space="preserve">Účastník zadávacího řízení </w:t>
      </w:r>
      <w:r w:rsidR="00C609CF" w:rsidRPr="001B1F7B">
        <w:rPr>
          <w:i/>
        </w:rPr>
        <w:t xml:space="preserve">povinně vyplní a jako samostatný Doplněk 1 Přílohy </w:t>
      </w:r>
      <w:r w:rsidR="00870C0C" w:rsidRPr="001B1F7B">
        <w:rPr>
          <w:i/>
        </w:rPr>
        <w:t>1</w:t>
      </w:r>
      <w:r w:rsidR="00870C0C">
        <w:rPr>
          <w:i/>
        </w:rPr>
        <w:t>3</w:t>
      </w:r>
      <w:r w:rsidR="00870C0C" w:rsidRPr="001B1F7B">
        <w:rPr>
          <w:i/>
        </w:rPr>
        <w:t xml:space="preserve"> </w:t>
      </w:r>
      <w:r w:rsidR="00C609CF" w:rsidRPr="001B1F7B">
        <w:rPr>
          <w:i/>
        </w:rPr>
        <w:t>předá dotazníky, které byly zpracovány zadavatelem a jsou obsaženy dále:</w:t>
      </w:r>
    </w:p>
    <w:p w14:paraId="719A4D6C" w14:textId="77777777" w:rsidR="006D1F1A" w:rsidRPr="001B1F7B" w:rsidRDefault="006D1F1A" w:rsidP="00870C0C">
      <w:pPr>
        <w:ind w:left="1247"/>
        <w:rPr>
          <w:i/>
        </w:rPr>
      </w:pPr>
      <w:r w:rsidRPr="001B1F7B">
        <w:rPr>
          <w:i/>
        </w:rPr>
        <w:t>Poznámka:</w:t>
      </w:r>
    </w:p>
    <w:p w14:paraId="47990A8A" w14:textId="54041526" w:rsidR="006D1F1A" w:rsidRPr="005A0C8B" w:rsidRDefault="006D1F1A" w:rsidP="00870C0C">
      <w:pPr>
        <w:ind w:left="1247"/>
        <w:rPr>
          <w:i/>
        </w:rPr>
      </w:pPr>
      <w:r w:rsidRPr="005A0C8B">
        <w:rPr>
          <w:i/>
        </w:rPr>
        <w:t xml:space="preserve">Data a informace uvedené v dotaznících není třeba v částech 1-6 Svazku </w:t>
      </w:r>
      <w:proofErr w:type="gramStart"/>
      <w:r w:rsidR="00870C0C" w:rsidRPr="005A0C8B">
        <w:rPr>
          <w:i/>
        </w:rPr>
        <w:t>1</w:t>
      </w:r>
      <w:r w:rsidR="00870C0C">
        <w:rPr>
          <w:i/>
        </w:rPr>
        <w:t>3</w:t>
      </w:r>
      <w:r w:rsidR="00870C0C" w:rsidRPr="005A0C8B">
        <w:rPr>
          <w:i/>
        </w:rPr>
        <w:t xml:space="preserve">  </w:t>
      </w:r>
      <w:r w:rsidRPr="005A0C8B">
        <w:rPr>
          <w:i/>
        </w:rPr>
        <w:t>opakovat</w:t>
      </w:r>
      <w:proofErr w:type="gramEnd"/>
      <w:r w:rsidRPr="005A0C8B">
        <w:rPr>
          <w:i/>
        </w:rPr>
        <w:t xml:space="preserve"> – lze řešit odkazem na dotazníky.</w:t>
      </w:r>
    </w:p>
    <w:p w14:paraId="24F3B5E8" w14:textId="77777777" w:rsidR="00696FB8" w:rsidRPr="00C629E8" w:rsidRDefault="00C609CF" w:rsidP="00696FB8">
      <w:pPr>
        <w:pStyle w:val="StylVcerovovTun"/>
        <w:keepNext/>
        <w:numPr>
          <w:ilvl w:val="0"/>
          <w:numId w:val="0"/>
        </w:numPr>
        <w:spacing w:before="240"/>
        <w:ind w:left="567" w:hanging="567"/>
        <w:rPr>
          <w:b/>
          <w:sz w:val="28"/>
          <w:szCs w:val="28"/>
          <w:u w:val="single"/>
        </w:rPr>
      </w:pPr>
      <w:r w:rsidRPr="00C629E8">
        <w:rPr>
          <w:b/>
          <w:sz w:val="28"/>
          <w:szCs w:val="28"/>
          <w:u w:val="single"/>
        </w:rPr>
        <w:br w:type="page"/>
      </w:r>
      <w:bookmarkStart w:id="43" w:name="_Toc192932200"/>
      <w:bookmarkStart w:id="44" w:name="_Toc80432071"/>
      <w:bookmarkStart w:id="45" w:name="_Toc107738684"/>
      <w:bookmarkStart w:id="46" w:name="_Toc117055830"/>
      <w:bookmarkStart w:id="47" w:name="_Toc192932201"/>
      <w:bookmarkStart w:id="48" w:name="_Toc208298176"/>
      <w:bookmarkStart w:id="49" w:name="_Toc228079458"/>
      <w:bookmarkEnd w:id="43"/>
      <w:bookmarkEnd w:id="44"/>
      <w:bookmarkEnd w:id="45"/>
      <w:bookmarkEnd w:id="46"/>
      <w:bookmarkEnd w:id="47"/>
      <w:bookmarkEnd w:id="48"/>
      <w:bookmarkEnd w:id="49"/>
      <w:r w:rsidR="00696FB8" w:rsidRPr="00C629E8">
        <w:rPr>
          <w:b/>
          <w:sz w:val="28"/>
          <w:szCs w:val="28"/>
          <w:u w:val="single"/>
        </w:rPr>
        <w:lastRenderedPageBreak/>
        <w:t>DOPLNĚK 1 - DOTAZNÍKY</w:t>
      </w:r>
    </w:p>
    <w:p w14:paraId="34965D06" w14:textId="77777777" w:rsidR="00696FB8" w:rsidRDefault="00696FB8" w:rsidP="00696FB8">
      <w:pPr>
        <w:pStyle w:val="StylVcerovovTun"/>
        <w:keepNext/>
        <w:numPr>
          <w:ilvl w:val="0"/>
          <w:numId w:val="0"/>
        </w:numPr>
        <w:spacing w:before="240"/>
        <w:ind w:left="567" w:hanging="567"/>
      </w:pPr>
      <w:r w:rsidRPr="00C629E8">
        <w:t>provozní soubory Strojně-technologické</w:t>
      </w:r>
    </w:p>
    <w:p w14:paraId="077B7D8F" w14:textId="77777777" w:rsidR="00696FB8" w:rsidRPr="00052236" w:rsidRDefault="00696FB8" w:rsidP="00696FB8">
      <w:pPr>
        <w:pStyle w:val="Nadpis2"/>
        <w:spacing w:before="120" w:after="120"/>
        <w:ind w:left="1134"/>
        <w:rPr>
          <w:bCs/>
          <w:sz w:val="24"/>
        </w:rPr>
      </w:pPr>
      <w:r w:rsidRPr="00052236">
        <w:rPr>
          <w:bCs/>
          <w:sz w:val="24"/>
        </w:rPr>
        <w:t xml:space="preserve">PS 01– Technologie zpracování </w:t>
      </w:r>
      <w:r>
        <w:rPr>
          <w:bCs/>
          <w:sz w:val="24"/>
        </w:rPr>
        <w:t>odpadu</w:t>
      </w:r>
    </w:p>
    <w:tbl>
      <w:tblPr>
        <w:tblW w:w="913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5"/>
        <w:gridCol w:w="1546"/>
        <w:gridCol w:w="2669"/>
      </w:tblGrid>
      <w:tr w:rsidR="00696FB8" w:rsidRPr="00C629E8" w14:paraId="55A18987" w14:textId="77777777" w:rsidTr="002477BF">
        <w:trPr>
          <w:trHeight w:val="157"/>
          <w:tblHeader/>
        </w:trPr>
        <w:tc>
          <w:tcPr>
            <w:tcW w:w="91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5B3D7"/>
          </w:tcPr>
          <w:p w14:paraId="278C8A47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E55F2B">
              <w:rPr>
                <w:b/>
                <w:szCs w:val="22"/>
              </w:rPr>
              <w:t xml:space="preserve">Technologie zpracování </w:t>
            </w:r>
            <w:r>
              <w:rPr>
                <w:b/>
                <w:szCs w:val="22"/>
              </w:rPr>
              <w:t>odpadu</w:t>
            </w:r>
            <w:r>
              <w:rPr>
                <w:b/>
                <w:sz w:val="20"/>
              </w:rPr>
              <w:t xml:space="preserve"> - PS</w:t>
            </w:r>
            <w:r w:rsidRPr="00C629E8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01</w:t>
            </w:r>
            <w:r w:rsidRPr="00E55F2B">
              <w:rPr>
                <w:b/>
                <w:szCs w:val="22"/>
              </w:rPr>
              <w:t xml:space="preserve"> </w:t>
            </w:r>
          </w:p>
        </w:tc>
      </w:tr>
      <w:tr w:rsidR="00696FB8" w:rsidRPr="00C629E8" w14:paraId="154F7754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9900"/>
          </w:tcPr>
          <w:p w14:paraId="3125E1AD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sz w:val="20"/>
              </w:rPr>
            </w:pPr>
            <w:r w:rsidRPr="00E55F2B">
              <w:rPr>
                <w:b/>
                <w:szCs w:val="22"/>
              </w:rPr>
              <w:t xml:space="preserve">Příjem a evidence </w:t>
            </w:r>
            <w:r>
              <w:rPr>
                <w:b/>
                <w:szCs w:val="22"/>
              </w:rPr>
              <w:t>odpadu</w:t>
            </w:r>
            <w:r w:rsidRPr="00E55F2B">
              <w:rPr>
                <w:b/>
                <w:szCs w:val="22"/>
              </w:rPr>
              <w:t xml:space="preserve"> – váhovna</w:t>
            </w:r>
            <w:r>
              <w:rPr>
                <w:b/>
                <w:szCs w:val="22"/>
              </w:rPr>
              <w:t xml:space="preserve"> - DPS 01.01 </w:t>
            </w:r>
          </w:p>
        </w:tc>
      </w:tr>
      <w:tr w:rsidR="00696FB8" w:rsidRPr="00C629E8" w14:paraId="0C8FD181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24A17DF3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6269A21A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097C9C96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5078F978" w14:textId="77777777" w:rsidTr="002477BF">
        <w:trPr>
          <w:trHeight w:val="157"/>
        </w:trPr>
        <w:tc>
          <w:tcPr>
            <w:tcW w:w="4915" w:type="dxa"/>
            <w:tcBorders>
              <w:top w:val="nil"/>
            </w:tcBorders>
          </w:tcPr>
          <w:p w14:paraId="0464FF62" w14:textId="77777777" w:rsidR="00696FB8" w:rsidRDefault="00696FB8" w:rsidP="00730171">
            <w:pPr>
              <w:spacing w:before="40" w:after="40"/>
            </w:pPr>
            <w:r>
              <w:rPr>
                <w:rFonts w:cs="Arial"/>
                <w:szCs w:val="24"/>
              </w:rPr>
              <w:t>Nájezdová váha – příjezd</w:t>
            </w:r>
          </w:p>
        </w:tc>
        <w:tc>
          <w:tcPr>
            <w:tcW w:w="1546" w:type="dxa"/>
            <w:tcBorders>
              <w:top w:val="nil"/>
            </w:tcBorders>
          </w:tcPr>
          <w:p w14:paraId="31A60AF3" w14:textId="77777777" w:rsidR="00696FB8" w:rsidRDefault="00696FB8" w:rsidP="00730171">
            <w:pPr>
              <w:spacing w:before="40" w:after="40"/>
              <w:jc w:val="center"/>
            </w:pPr>
            <w:r>
              <w:rPr>
                <w:rFonts w:cs="Arial"/>
                <w:szCs w:val="24"/>
              </w:rPr>
              <w:t>ks</w:t>
            </w:r>
          </w:p>
        </w:tc>
        <w:tc>
          <w:tcPr>
            <w:tcW w:w="2669" w:type="dxa"/>
            <w:tcBorders>
              <w:top w:val="nil"/>
            </w:tcBorders>
          </w:tcPr>
          <w:p w14:paraId="49FED688" w14:textId="77777777" w:rsidR="00696FB8" w:rsidRDefault="00696FB8" w:rsidP="00730171">
            <w:pPr>
              <w:spacing w:before="40" w:after="40"/>
              <w:jc w:val="center"/>
            </w:pPr>
          </w:p>
        </w:tc>
      </w:tr>
      <w:tr w:rsidR="00696FB8" w:rsidRPr="00C629E8" w14:paraId="42A2AA3D" w14:textId="77777777" w:rsidTr="002477BF">
        <w:trPr>
          <w:trHeight w:val="157"/>
        </w:trPr>
        <w:tc>
          <w:tcPr>
            <w:tcW w:w="4915" w:type="dxa"/>
          </w:tcPr>
          <w:p w14:paraId="4C07572C" w14:textId="77777777" w:rsidR="00696FB8" w:rsidRDefault="00696FB8" w:rsidP="00730171">
            <w:pPr>
              <w:spacing w:before="40" w:after="40"/>
            </w:pPr>
            <w:r>
              <w:rPr>
                <w:rFonts w:cs="Arial"/>
                <w:szCs w:val="24"/>
              </w:rPr>
              <w:t xml:space="preserve">Nájezdová </w:t>
            </w:r>
            <w:proofErr w:type="gramStart"/>
            <w:r>
              <w:rPr>
                <w:rFonts w:cs="Arial"/>
                <w:szCs w:val="24"/>
              </w:rPr>
              <w:t>váha  -</w:t>
            </w:r>
            <w:proofErr w:type="gramEnd"/>
            <w:r>
              <w:rPr>
                <w:rFonts w:cs="Arial"/>
                <w:szCs w:val="24"/>
              </w:rPr>
              <w:t xml:space="preserve"> odjezd</w:t>
            </w:r>
          </w:p>
        </w:tc>
        <w:tc>
          <w:tcPr>
            <w:tcW w:w="1546" w:type="dxa"/>
          </w:tcPr>
          <w:p w14:paraId="50A80003" w14:textId="77777777" w:rsidR="00696FB8" w:rsidRDefault="00696FB8" w:rsidP="00730171">
            <w:pPr>
              <w:spacing w:before="40" w:after="40"/>
              <w:jc w:val="center"/>
            </w:pPr>
            <w:r>
              <w:rPr>
                <w:rFonts w:cs="Arial"/>
                <w:szCs w:val="24"/>
              </w:rPr>
              <w:t>ks</w:t>
            </w:r>
          </w:p>
        </w:tc>
        <w:tc>
          <w:tcPr>
            <w:tcW w:w="2669" w:type="dxa"/>
          </w:tcPr>
          <w:p w14:paraId="58154270" w14:textId="77777777" w:rsidR="00696FB8" w:rsidRDefault="00696FB8" w:rsidP="00730171">
            <w:pPr>
              <w:spacing w:before="40" w:after="40"/>
              <w:jc w:val="center"/>
            </w:pPr>
          </w:p>
        </w:tc>
      </w:tr>
      <w:tr w:rsidR="00696FB8" w:rsidRPr="00C629E8" w14:paraId="2D6A5E84" w14:textId="77777777" w:rsidTr="002477BF">
        <w:trPr>
          <w:trHeight w:val="157"/>
        </w:trPr>
        <w:tc>
          <w:tcPr>
            <w:tcW w:w="4915" w:type="dxa"/>
          </w:tcPr>
          <w:p w14:paraId="7569C10C" w14:textId="77777777" w:rsidR="00696FB8" w:rsidRDefault="00696FB8" w:rsidP="00730171">
            <w:pPr>
              <w:spacing w:before="40" w:after="40"/>
            </w:pPr>
            <w:r>
              <w:rPr>
                <w:rFonts w:cs="Arial"/>
                <w:szCs w:val="24"/>
              </w:rPr>
              <w:t>Váživost</w:t>
            </w:r>
            <w:r>
              <w:t xml:space="preserve"> pro obě váhy</w:t>
            </w:r>
          </w:p>
        </w:tc>
        <w:tc>
          <w:tcPr>
            <w:tcW w:w="1546" w:type="dxa"/>
          </w:tcPr>
          <w:p w14:paraId="751FCFDC" w14:textId="77777777" w:rsidR="00696FB8" w:rsidRDefault="00696FB8" w:rsidP="00730171">
            <w:pPr>
              <w:spacing w:before="40" w:after="40"/>
              <w:jc w:val="center"/>
            </w:pPr>
            <w:r>
              <w:rPr>
                <w:rFonts w:cs="Arial"/>
                <w:szCs w:val="24"/>
              </w:rPr>
              <w:t>tun</w:t>
            </w:r>
          </w:p>
        </w:tc>
        <w:tc>
          <w:tcPr>
            <w:tcW w:w="2669" w:type="dxa"/>
          </w:tcPr>
          <w:p w14:paraId="60761757" w14:textId="77777777" w:rsidR="00696FB8" w:rsidRDefault="00696FB8" w:rsidP="00730171">
            <w:pPr>
              <w:spacing w:before="40" w:after="40"/>
              <w:jc w:val="center"/>
            </w:pPr>
          </w:p>
        </w:tc>
      </w:tr>
      <w:tr w:rsidR="00696FB8" w:rsidRPr="00C629E8" w14:paraId="3F5939B3" w14:textId="77777777" w:rsidTr="002477BF">
        <w:trPr>
          <w:trHeight w:val="157"/>
        </w:trPr>
        <w:tc>
          <w:tcPr>
            <w:tcW w:w="4915" w:type="dxa"/>
          </w:tcPr>
          <w:p w14:paraId="64B8B5BC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Přesnost vážení</w:t>
            </w:r>
          </w:p>
        </w:tc>
        <w:tc>
          <w:tcPr>
            <w:tcW w:w="1546" w:type="dxa"/>
          </w:tcPr>
          <w:p w14:paraId="1D20C797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kg</w:t>
            </w:r>
          </w:p>
        </w:tc>
        <w:tc>
          <w:tcPr>
            <w:tcW w:w="2669" w:type="dxa"/>
          </w:tcPr>
          <w:p w14:paraId="0D959A9D" w14:textId="77777777" w:rsidR="00696FB8" w:rsidRDefault="00696FB8" w:rsidP="00730171">
            <w:pPr>
              <w:spacing w:before="40" w:after="40"/>
              <w:jc w:val="center"/>
            </w:pPr>
          </w:p>
        </w:tc>
      </w:tr>
      <w:tr w:rsidR="00696FB8" w:rsidRPr="00C629E8" w14:paraId="617E6B97" w14:textId="77777777" w:rsidTr="002477BF">
        <w:trPr>
          <w:trHeight w:val="157"/>
        </w:trPr>
        <w:tc>
          <w:tcPr>
            <w:tcW w:w="4915" w:type="dxa"/>
          </w:tcPr>
          <w:p w14:paraId="5D075880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Detekční systém pro identifikaci radioaktivních materiálů</w:t>
            </w:r>
          </w:p>
        </w:tc>
        <w:tc>
          <w:tcPr>
            <w:tcW w:w="1546" w:type="dxa"/>
          </w:tcPr>
          <w:p w14:paraId="7DDB037C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</w:tcPr>
          <w:p w14:paraId="562195D8" w14:textId="77777777" w:rsidR="00696FB8" w:rsidRDefault="00696FB8" w:rsidP="00730171">
            <w:pPr>
              <w:spacing w:before="40" w:after="40"/>
              <w:jc w:val="center"/>
            </w:pPr>
          </w:p>
        </w:tc>
      </w:tr>
      <w:tr w:rsidR="00696FB8" w:rsidRPr="00C629E8" w14:paraId="1917473B" w14:textId="77777777" w:rsidTr="002477BF">
        <w:trPr>
          <w:trHeight w:val="157"/>
        </w:trPr>
        <w:tc>
          <w:tcPr>
            <w:tcW w:w="4915" w:type="dxa"/>
          </w:tcPr>
          <w:p w14:paraId="49F25DD1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Princip vážení/typ snímačů</w:t>
            </w:r>
          </w:p>
        </w:tc>
        <w:tc>
          <w:tcPr>
            <w:tcW w:w="1546" w:type="dxa"/>
          </w:tcPr>
          <w:p w14:paraId="7205EC38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</w:tcPr>
          <w:p w14:paraId="6844239E" w14:textId="77777777" w:rsidR="00696FB8" w:rsidRDefault="00696FB8" w:rsidP="00730171">
            <w:pPr>
              <w:spacing w:before="40" w:after="40"/>
              <w:jc w:val="center"/>
            </w:pPr>
          </w:p>
        </w:tc>
      </w:tr>
      <w:tr w:rsidR="00696FB8" w:rsidRPr="00C629E8" w14:paraId="2FDD9DC8" w14:textId="77777777" w:rsidTr="002477BF">
        <w:trPr>
          <w:trHeight w:val="157"/>
        </w:trPr>
        <w:tc>
          <w:tcPr>
            <w:tcW w:w="4915" w:type="dxa"/>
          </w:tcPr>
          <w:p w14:paraId="2D146C50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Výrobce/Dodavatel mostových vah</w:t>
            </w:r>
          </w:p>
        </w:tc>
        <w:tc>
          <w:tcPr>
            <w:tcW w:w="1546" w:type="dxa"/>
            <w:shd w:val="clear" w:color="auto" w:fill="auto"/>
          </w:tcPr>
          <w:p w14:paraId="038C16A7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304DB320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0"/>
              </w:rPr>
            </w:pPr>
          </w:p>
        </w:tc>
      </w:tr>
      <w:tr w:rsidR="00696FB8" w:rsidRPr="00C629E8" w14:paraId="43ED1887" w14:textId="77777777" w:rsidTr="002477BF">
        <w:trPr>
          <w:trHeight w:val="157"/>
        </w:trPr>
        <w:tc>
          <w:tcPr>
            <w:tcW w:w="4915" w:type="dxa"/>
          </w:tcPr>
          <w:p w14:paraId="63FABC40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Výrobce/Dodavatel vážního systému (HW + SW)</w:t>
            </w:r>
          </w:p>
        </w:tc>
        <w:tc>
          <w:tcPr>
            <w:tcW w:w="1546" w:type="dxa"/>
            <w:shd w:val="clear" w:color="auto" w:fill="auto"/>
          </w:tcPr>
          <w:p w14:paraId="2514BEBD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27E62A2F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0"/>
              </w:rPr>
            </w:pPr>
          </w:p>
        </w:tc>
      </w:tr>
      <w:tr w:rsidR="00696FB8" w:rsidRPr="00C629E8" w14:paraId="493A92C3" w14:textId="77777777" w:rsidTr="002477BF">
        <w:trPr>
          <w:trHeight w:val="157"/>
        </w:trPr>
        <w:tc>
          <w:tcPr>
            <w:tcW w:w="4915" w:type="dxa"/>
          </w:tcPr>
          <w:p w14:paraId="79D2C982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Rozměry vážního mostu</w:t>
            </w:r>
          </w:p>
        </w:tc>
        <w:tc>
          <w:tcPr>
            <w:tcW w:w="1546" w:type="dxa"/>
          </w:tcPr>
          <w:p w14:paraId="26897198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 x m</w:t>
            </w:r>
          </w:p>
        </w:tc>
        <w:tc>
          <w:tcPr>
            <w:tcW w:w="2669" w:type="dxa"/>
          </w:tcPr>
          <w:p w14:paraId="01D7A751" w14:textId="77777777" w:rsidR="00696FB8" w:rsidRDefault="00696FB8" w:rsidP="00730171">
            <w:pPr>
              <w:spacing w:before="40" w:after="40"/>
              <w:jc w:val="center"/>
            </w:pPr>
            <w:r>
              <w:t>x</w:t>
            </w:r>
          </w:p>
        </w:tc>
      </w:tr>
      <w:tr w:rsidR="00696FB8" w:rsidRPr="00C629E8" w14:paraId="5D8A93BE" w14:textId="77777777" w:rsidTr="002477BF">
        <w:trPr>
          <w:trHeight w:val="157"/>
        </w:trPr>
        <w:tc>
          <w:tcPr>
            <w:tcW w:w="4915" w:type="dxa"/>
          </w:tcPr>
          <w:p w14:paraId="671D0F7E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Výrobce systému pro kontrolu radioaktivity</w:t>
            </w:r>
          </w:p>
        </w:tc>
        <w:tc>
          <w:tcPr>
            <w:tcW w:w="1546" w:type="dxa"/>
          </w:tcPr>
          <w:p w14:paraId="60E83EA5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669" w:type="dxa"/>
          </w:tcPr>
          <w:p w14:paraId="48B83308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sz w:val="20"/>
              </w:rPr>
            </w:pPr>
          </w:p>
        </w:tc>
      </w:tr>
      <w:tr w:rsidR="00696FB8" w:rsidRPr="00C629E8" w14:paraId="0D3790D8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9900"/>
          </w:tcPr>
          <w:p w14:paraId="2852D80F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sz w:val="20"/>
              </w:rPr>
            </w:pPr>
            <w:r w:rsidRPr="00E55F2B">
              <w:rPr>
                <w:b/>
                <w:szCs w:val="22"/>
              </w:rPr>
              <w:t>Manipulace, úprava a skladování odpadů</w:t>
            </w:r>
            <w:r>
              <w:rPr>
                <w:b/>
                <w:szCs w:val="22"/>
              </w:rPr>
              <w:t xml:space="preserve"> - DPS 01.02</w:t>
            </w:r>
          </w:p>
        </w:tc>
      </w:tr>
      <w:tr w:rsidR="00696FB8" w:rsidRPr="00C629E8" w14:paraId="7F48C6A1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27BC5655" w14:textId="77777777" w:rsidR="00696FB8" w:rsidRDefault="00696FB8" w:rsidP="00730171">
            <w:pPr>
              <w:spacing w:before="40" w:after="40"/>
            </w:pPr>
            <w:bookmarkStart w:id="50" w:name="_Toc299608626"/>
            <w:r w:rsidRPr="00147BB7">
              <w:rPr>
                <w:b/>
                <w:szCs w:val="22"/>
              </w:rPr>
              <w:t>Jeřáby – bunkr odpadu</w:t>
            </w:r>
            <w:bookmarkEnd w:id="50"/>
          </w:p>
        </w:tc>
      </w:tr>
      <w:tr w:rsidR="00696FB8" w:rsidRPr="00C629E8" w14:paraId="09CEAB55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25F900D5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5CA1A60C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406BFCD1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3C3C8A76" w14:textId="77777777" w:rsidTr="002477BF">
        <w:trPr>
          <w:trHeight w:val="157"/>
        </w:trPr>
        <w:tc>
          <w:tcPr>
            <w:tcW w:w="4915" w:type="dxa"/>
          </w:tcPr>
          <w:p w14:paraId="588F8158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Počet jeřábů</w:t>
            </w:r>
          </w:p>
        </w:tc>
        <w:tc>
          <w:tcPr>
            <w:tcW w:w="1546" w:type="dxa"/>
          </w:tcPr>
          <w:p w14:paraId="1461DFEB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ks</w:t>
            </w:r>
          </w:p>
        </w:tc>
        <w:tc>
          <w:tcPr>
            <w:tcW w:w="2669" w:type="dxa"/>
          </w:tcPr>
          <w:p w14:paraId="09D7F0C6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57039432" w14:textId="77777777" w:rsidTr="002477BF">
        <w:trPr>
          <w:trHeight w:val="157"/>
        </w:trPr>
        <w:tc>
          <w:tcPr>
            <w:tcW w:w="4915" w:type="dxa"/>
          </w:tcPr>
          <w:p w14:paraId="7998A2FC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Výrobce</w:t>
            </w:r>
          </w:p>
        </w:tc>
        <w:tc>
          <w:tcPr>
            <w:tcW w:w="1546" w:type="dxa"/>
          </w:tcPr>
          <w:p w14:paraId="6FB1A0BE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</w:tcPr>
          <w:p w14:paraId="0C709B54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635C9073" w14:textId="77777777" w:rsidTr="002477BF">
        <w:trPr>
          <w:trHeight w:val="157"/>
        </w:trPr>
        <w:tc>
          <w:tcPr>
            <w:tcW w:w="4915" w:type="dxa"/>
          </w:tcPr>
          <w:p w14:paraId="3F592239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Minimální přepravní kapacita jeřábu</w:t>
            </w:r>
          </w:p>
        </w:tc>
        <w:tc>
          <w:tcPr>
            <w:tcW w:w="1546" w:type="dxa"/>
          </w:tcPr>
          <w:p w14:paraId="5982B94D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t/h</w:t>
            </w:r>
          </w:p>
        </w:tc>
        <w:tc>
          <w:tcPr>
            <w:tcW w:w="2669" w:type="dxa"/>
          </w:tcPr>
          <w:p w14:paraId="070B9B96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0B7BB8FB" w14:textId="77777777" w:rsidTr="002477BF">
        <w:trPr>
          <w:trHeight w:val="157"/>
        </w:trPr>
        <w:tc>
          <w:tcPr>
            <w:tcW w:w="4915" w:type="dxa"/>
          </w:tcPr>
          <w:p w14:paraId="711E6623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Maximální rychlost pojezdu mostu</w:t>
            </w:r>
          </w:p>
        </w:tc>
        <w:tc>
          <w:tcPr>
            <w:tcW w:w="1546" w:type="dxa"/>
          </w:tcPr>
          <w:p w14:paraId="36414F2A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m/s</w:t>
            </w:r>
          </w:p>
        </w:tc>
        <w:tc>
          <w:tcPr>
            <w:tcW w:w="2669" w:type="dxa"/>
          </w:tcPr>
          <w:p w14:paraId="0286E13E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2646CDEB" w14:textId="77777777" w:rsidTr="002477BF">
        <w:trPr>
          <w:trHeight w:val="157"/>
        </w:trPr>
        <w:tc>
          <w:tcPr>
            <w:tcW w:w="4915" w:type="dxa"/>
          </w:tcPr>
          <w:p w14:paraId="2474242B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Maximální rychlost pojezdu kočky</w:t>
            </w:r>
          </w:p>
        </w:tc>
        <w:tc>
          <w:tcPr>
            <w:tcW w:w="1546" w:type="dxa"/>
            <w:shd w:val="clear" w:color="auto" w:fill="auto"/>
          </w:tcPr>
          <w:p w14:paraId="169C4BD3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m/s</w:t>
            </w:r>
          </w:p>
        </w:tc>
        <w:tc>
          <w:tcPr>
            <w:tcW w:w="2669" w:type="dxa"/>
            <w:shd w:val="clear" w:color="auto" w:fill="auto"/>
          </w:tcPr>
          <w:p w14:paraId="05158974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7163C2AE" w14:textId="77777777" w:rsidTr="002477BF">
        <w:trPr>
          <w:trHeight w:val="157"/>
        </w:trPr>
        <w:tc>
          <w:tcPr>
            <w:tcW w:w="4915" w:type="dxa"/>
          </w:tcPr>
          <w:p w14:paraId="055676FF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Maximální rychlost zdvihu drapáku</w:t>
            </w:r>
          </w:p>
        </w:tc>
        <w:tc>
          <w:tcPr>
            <w:tcW w:w="1546" w:type="dxa"/>
            <w:shd w:val="clear" w:color="auto" w:fill="auto"/>
          </w:tcPr>
          <w:p w14:paraId="611FBC76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m/s</w:t>
            </w:r>
          </w:p>
        </w:tc>
        <w:tc>
          <w:tcPr>
            <w:tcW w:w="2669" w:type="dxa"/>
            <w:shd w:val="clear" w:color="auto" w:fill="auto"/>
          </w:tcPr>
          <w:p w14:paraId="198DD652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3C1240A3" w14:textId="77777777" w:rsidTr="002477BF">
        <w:trPr>
          <w:trHeight w:val="157"/>
        </w:trPr>
        <w:tc>
          <w:tcPr>
            <w:tcW w:w="4915" w:type="dxa"/>
          </w:tcPr>
          <w:p w14:paraId="1B308493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Typ drapáku</w:t>
            </w:r>
          </w:p>
        </w:tc>
        <w:tc>
          <w:tcPr>
            <w:tcW w:w="1546" w:type="dxa"/>
          </w:tcPr>
          <w:p w14:paraId="2F5ABC84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</w:tcPr>
          <w:p w14:paraId="46FEE7DF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216A8855" w14:textId="77777777" w:rsidTr="002477BF">
        <w:trPr>
          <w:trHeight w:val="157"/>
        </w:trPr>
        <w:tc>
          <w:tcPr>
            <w:tcW w:w="4915" w:type="dxa"/>
          </w:tcPr>
          <w:p w14:paraId="234672E6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Minimální obsah drapáku (uzavřený)</w:t>
            </w:r>
          </w:p>
        </w:tc>
        <w:tc>
          <w:tcPr>
            <w:tcW w:w="1546" w:type="dxa"/>
          </w:tcPr>
          <w:p w14:paraId="60B2B88B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</w:t>
            </w:r>
            <w:r w:rsidRPr="00E82C90">
              <w:rPr>
                <w:rFonts w:cs="Arial"/>
                <w:szCs w:val="24"/>
              </w:rPr>
              <w:t>3</w:t>
            </w:r>
          </w:p>
        </w:tc>
        <w:tc>
          <w:tcPr>
            <w:tcW w:w="2669" w:type="dxa"/>
          </w:tcPr>
          <w:p w14:paraId="435EA847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67EDDF3D" w14:textId="77777777" w:rsidTr="002477BF">
        <w:trPr>
          <w:trHeight w:val="157"/>
        </w:trPr>
        <w:tc>
          <w:tcPr>
            <w:tcW w:w="4915" w:type="dxa"/>
          </w:tcPr>
          <w:p w14:paraId="0EFCE4DF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Počet ramen drapáku</w:t>
            </w:r>
          </w:p>
        </w:tc>
        <w:tc>
          <w:tcPr>
            <w:tcW w:w="1546" w:type="dxa"/>
            <w:shd w:val="clear" w:color="auto" w:fill="auto"/>
          </w:tcPr>
          <w:p w14:paraId="16E4F723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ks</w:t>
            </w:r>
          </w:p>
        </w:tc>
        <w:tc>
          <w:tcPr>
            <w:tcW w:w="2669" w:type="dxa"/>
            <w:shd w:val="clear" w:color="auto" w:fill="auto"/>
          </w:tcPr>
          <w:p w14:paraId="68E9AF10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532BD007" w14:textId="77777777" w:rsidTr="002477BF">
        <w:trPr>
          <w:trHeight w:val="157"/>
        </w:trPr>
        <w:tc>
          <w:tcPr>
            <w:tcW w:w="4915" w:type="dxa"/>
          </w:tcPr>
          <w:p w14:paraId="2B9A0C9D" w14:textId="77777777" w:rsidR="00696FB8" w:rsidRPr="003E6A21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Sypná hmotnost odpadu v drapáku</w:t>
            </w:r>
          </w:p>
        </w:tc>
        <w:tc>
          <w:tcPr>
            <w:tcW w:w="1546" w:type="dxa"/>
            <w:shd w:val="clear" w:color="auto" w:fill="auto"/>
          </w:tcPr>
          <w:p w14:paraId="4FE2BAA0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t/m</w:t>
            </w:r>
            <w:r w:rsidRPr="00E82C90">
              <w:rPr>
                <w:rFonts w:cs="Arial"/>
                <w:szCs w:val="24"/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481E72ED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665EF57C" w14:textId="77777777" w:rsidTr="002477BF">
        <w:trPr>
          <w:trHeight w:val="157"/>
        </w:trPr>
        <w:tc>
          <w:tcPr>
            <w:tcW w:w="4915" w:type="dxa"/>
          </w:tcPr>
          <w:p w14:paraId="52D885E4" w14:textId="77777777" w:rsidR="00696FB8" w:rsidRPr="003E6A21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Rozchod jeřábového mostu (cca)</w:t>
            </w:r>
          </w:p>
        </w:tc>
        <w:tc>
          <w:tcPr>
            <w:tcW w:w="1546" w:type="dxa"/>
            <w:shd w:val="clear" w:color="auto" w:fill="auto"/>
          </w:tcPr>
          <w:p w14:paraId="57956480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mm</w:t>
            </w:r>
          </w:p>
        </w:tc>
        <w:tc>
          <w:tcPr>
            <w:tcW w:w="2669" w:type="dxa"/>
            <w:shd w:val="clear" w:color="auto" w:fill="auto"/>
          </w:tcPr>
          <w:p w14:paraId="193D7930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06E6F488" w14:textId="77777777" w:rsidTr="002477BF">
        <w:trPr>
          <w:trHeight w:val="157"/>
        </w:trPr>
        <w:tc>
          <w:tcPr>
            <w:tcW w:w="4915" w:type="dxa"/>
          </w:tcPr>
          <w:p w14:paraId="63FC8816" w14:textId="77777777" w:rsidR="00696FB8" w:rsidRPr="003E6A21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Maximální zdvih (cca)</w:t>
            </w:r>
          </w:p>
        </w:tc>
        <w:tc>
          <w:tcPr>
            <w:tcW w:w="1546" w:type="dxa"/>
            <w:shd w:val="clear" w:color="auto" w:fill="auto"/>
          </w:tcPr>
          <w:p w14:paraId="69FD9F5D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mm</w:t>
            </w:r>
          </w:p>
        </w:tc>
        <w:tc>
          <w:tcPr>
            <w:tcW w:w="2669" w:type="dxa"/>
            <w:shd w:val="clear" w:color="auto" w:fill="auto"/>
          </w:tcPr>
          <w:p w14:paraId="41D797CA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75739630" w14:textId="77777777" w:rsidTr="002477BF">
        <w:trPr>
          <w:trHeight w:val="157"/>
        </w:trPr>
        <w:tc>
          <w:tcPr>
            <w:tcW w:w="4915" w:type="dxa"/>
          </w:tcPr>
          <w:p w14:paraId="653FB835" w14:textId="77777777" w:rsidR="00696FB8" w:rsidRPr="003E6A21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Délka jeřábové dráhy (cca)</w:t>
            </w:r>
          </w:p>
        </w:tc>
        <w:tc>
          <w:tcPr>
            <w:tcW w:w="1546" w:type="dxa"/>
            <w:shd w:val="clear" w:color="auto" w:fill="auto"/>
          </w:tcPr>
          <w:p w14:paraId="588AA8F0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mm</w:t>
            </w:r>
          </w:p>
        </w:tc>
        <w:tc>
          <w:tcPr>
            <w:tcW w:w="2669" w:type="dxa"/>
            <w:shd w:val="clear" w:color="auto" w:fill="auto"/>
          </w:tcPr>
          <w:p w14:paraId="5A7FD74D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2E3AB54A" w14:textId="77777777" w:rsidTr="002477BF">
        <w:trPr>
          <w:trHeight w:val="157"/>
        </w:trPr>
        <w:tc>
          <w:tcPr>
            <w:tcW w:w="4915" w:type="dxa"/>
          </w:tcPr>
          <w:p w14:paraId="6E559AE2" w14:textId="77777777" w:rsidR="00696FB8" w:rsidRPr="003E6A21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Způsob elektrického napájení jeřábů</w:t>
            </w:r>
          </w:p>
        </w:tc>
        <w:tc>
          <w:tcPr>
            <w:tcW w:w="1546" w:type="dxa"/>
            <w:shd w:val="clear" w:color="auto" w:fill="auto"/>
          </w:tcPr>
          <w:p w14:paraId="6523BC39" w14:textId="77777777" w:rsidR="00696FB8" w:rsidRPr="00E82C90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26F8B4BE" w14:textId="77777777" w:rsidR="00696FB8" w:rsidRPr="00E82C90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74C4D95F" w14:textId="77777777" w:rsidTr="002477BF">
        <w:trPr>
          <w:trHeight w:val="157"/>
        </w:trPr>
        <w:tc>
          <w:tcPr>
            <w:tcW w:w="4915" w:type="dxa"/>
          </w:tcPr>
          <w:p w14:paraId="1D49B0AD" w14:textId="77777777" w:rsidR="00696FB8" w:rsidRPr="003E6A21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Typ motorů</w:t>
            </w:r>
          </w:p>
        </w:tc>
        <w:tc>
          <w:tcPr>
            <w:tcW w:w="1546" w:type="dxa"/>
            <w:shd w:val="clear" w:color="auto" w:fill="auto"/>
          </w:tcPr>
          <w:p w14:paraId="2F0B99B1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6B13E1A8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56576DF4" w14:textId="77777777" w:rsidTr="002477BF">
        <w:trPr>
          <w:trHeight w:val="157"/>
        </w:trPr>
        <w:tc>
          <w:tcPr>
            <w:tcW w:w="4915" w:type="dxa"/>
          </w:tcPr>
          <w:p w14:paraId="3ED40EB8" w14:textId="77777777" w:rsidR="00696FB8" w:rsidRPr="003E6A21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Krytí dle ČSN</w:t>
            </w:r>
          </w:p>
        </w:tc>
        <w:tc>
          <w:tcPr>
            <w:tcW w:w="1546" w:type="dxa"/>
            <w:shd w:val="clear" w:color="auto" w:fill="auto"/>
          </w:tcPr>
          <w:p w14:paraId="68457066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4AF5E4CD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5DF1B598" w14:textId="77777777" w:rsidTr="002477BF">
        <w:trPr>
          <w:trHeight w:val="157"/>
        </w:trPr>
        <w:tc>
          <w:tcPr>
            <w:tcW w:w="4915" w:type="dxa"/>
          </w:tcPr>
          <w:p w14:paraId="73220F8A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lastRenderedPageBreak/>
              <w:t>Váživost jeřábové váhy</w:t>
            </w:r>
          </w:p>
        </w:tc>
        <w:tc>
          <w:tcPr>
            <w:tcW w:w="1546" w:type="dxa"/>
            <w:shd w:val="clear" w:color="auto" w:fill="auto"/>
          </w:tcPr>
          <w:p w14:paraId="7CBB2288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</w:t>
            </w:r>
          </w:p>
        </w:tc>
        <w:tc>
          <w:tcPr>
            <w:tcW w:w="2669" w:type="dxa"/>
            <w:shd w:val="clear" w:color="auto" w:fill="auto"/>
          </w:tcPr>
          <w:p w14:paraId="3228AFEC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3F304664" w14:textId="77777777" w:rsidTr="002477BF">
        <w:trPr>
          <w:trHeight w:val="157"/>
        </w:trPr>
        <w:tc>
          <w:tcPr>
            <w:tcW w:w="4915" w:type="dxa"/>
          </w:tcPr>
          <w:p w14:paraId="1CD05F4A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Přesnost jeřábové váhy</w:t>
            </w:r>
          </w:p>
        </w:tc>
        <w:tc>
          <w:tcPr>
            <w:tcW w:w="1546" w:type="dxa"/>
            <w:shd w:val="clear" w:color="auto" w:fill="auto"/>
          </w:tcPr>
          <w:p w14:paraId="00E44FE9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± kg</w:t>
            </w:r>
          </w:p>
        </w:tc>
        <w:tc>
          <w:tcPr>
            <w:tcW w:w="2669" w:type="dxa"/>
            <w:shd w:val="clear" w:color="auto" w:fill="auto"/>
          </w:tcPr>
          <w:p w14:paraId="51DA4FB2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68415E" w14:paraId="126BE192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9900"/>
          </w:tcPr>
          <w:p w14:paraId="3A0950C1" w14:textId="77777777" w:rsidR="00696FB8" w:rsidRPr="0068415E" w:rsidRDefault="00696FB8" w:rsidP="00730171">
            <w:pPr>
              <w:spacing w:before="40" w:after="40"/>
              <w:rPr>
                <w:rFonts w:cs="Arial"/>
                <w:b/>
                <w:szCs w:val="24"/>
              </w:rPr>
            </w:pPr>
            <w:bookmarkStart w:id="51" w:name="_Toc299608627"/>
            <w:r w:rsidRPr="0068415E">
              <w:rPr>
                <w:b/>
                <w:sz w:val="24"/>
                <w:szCs w:val="24"/>
              </w:rPr>
              <w:t>Drtič objemového odpadu s příslušenstvím</w:t>
            </w:r>
            <w:bookmarkEnd w:id="51"/>
          </w:p>
        </w:tc>
      </w:tr>
      <w:tr w:rsidR="00696FB8" w:rsidRPr="00C629E8" w14:paraId="1322CA82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4FB94F44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640DFD">
              <w:rPr>
                <w:rFonts w:cs="Arial"/>
                <w:b/>
                <w:szCs w:val="24"/>
              </w:rPr>
              <w:t>Drtič</w:t>
            </w:r>
          </w:p>
        </w:tc>
      </w:tr>
      <w:tr w:rsidR="00696FB8" w:rsidRPr="00C629E8" w14:paraId="33858504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38BF98CC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29558D1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5212BA65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77EB8BDD" w14:textId="77777777" w:rsidTr="002477BF">
        <w:trPr>
          <w:trHeight w:val="157"/>
        </w:trPr>
        <w:tc>
          <w:tcPr>
            <w:tcW w:w="4915" w:type="dxa"/>
          </w:tcPr>
          <w:p w14:paraId="244CB981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Typ drtiče</w:t>
            </w:r>
          </w:p>
        </w:tc>
        <w:tc>
          <w:tcPr>
            <w:tcW w:w="1546" w:type="dxa"/>
            <w:shd w:val="clear" w:color="auto" w:fill="auto"/>
          </w:tcPr>
          <w:p w14:paraId="2E75558B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665F7A81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62C49185" w14:textId="77777777" w:rsidTr="002477BF">
        <w:trPr>
          <w:trHeight w:val="157"/>
        </w:trPr>
        <w:tc>
          <w:tcPr>
            <w:tcW w:w="4915" w:type="dxa"/>
          </w:tcPr>
          <w:p w14:paraId="226197CC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Typ pohonu</w:t>
            </w:r>
          </w:p>
        </w:tc>
        <w:tc>
          <w:tcPr>
            <w:tcW w:w="1546" w:type="dxa"/>
            <w:shd w:val="clear" w:color="auto" w:fill="auto"/>
          </w:tcPr>
          <w:p w14:paraId="15091FFD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1A1CED34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417915A9" w14:textId="77777777" w:rsidTr="002477BF">
        <w:trPr>
          <w:trHeight w:val="157"/>
        </w:trPr>
        <w:tc>
          <w:tcPr>
            <w:tcW w:w="4915" w:type="dxa"/>
          </w:tcPr>
          <w:p w14:paraId="2A0F8CE9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rPr>
                <w:rFonts w:cs="Arial"/>
                <w:szCs w:val="24"/>
              </w:rPr>
              <w:t>Kapacita drtiče při objemové váze cca 0,1 t/m</w:t>
            </w:r>
            <w:r w:rsidRPr="003E6A21">
              <w:rPr>
                <w:rFonts w:cs="Arial"/>
                <w:szCs w:val="24"/>
                <w:vertAlign w:val="superscript"/>
              </w:rPr>
              <w:t>3</w:t>
            </w:r>
          </w:p>
        </w:tc>
        <w:tc>
          <w:tcPr>
            <w:tcW w:w="1546" w:type="dxa"/>
            <w:shd w:val="clear" w:color="auto" w:fill="auto"/>
          </w:tcPr>
          <w:p w14:paraId="319D8835" w14:textId="77777777" w:rsidR="00696FB8" w:rsidRDefault="00696FB8" w:rsidP="00730171">
            <w:pPr>
              <w:spacing w:before="40" w:after="40"/>
              <w:jc w:val="center"/>
            </w:pPr>
            <w:r>
              <w:rPr>
                <w:rFonts w:cs="Arial"/>
                <w:szCs w:val="24"/>
              </w:rPr>
              <w:t>t/h</w:t>
            </w:r>
          </w:p>
        </w:tc>
        <w:tc>
          <w:tcPr>
            <w:tcW w:w="2669" w:type="dxa"/>
            <w:shd w:val="clear" w:color="auto" w:fill="auto"/>
          </w:tcPr>
          <w:p w14:paraId="037F30A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0C54251" w14:textId="77777777" w:rsidTr="002477BF">
        <w:trPr>
          <w:trHeight w:val="157"/>
        </w:trPr>
        <w:tc>
          <w:tcPr>
            <w:tcW w:w="4915" w:type="dxa"/>
          </w:tcPr>
          <w:p w14:paraId="5D40BC53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Šířka drtiče</w:t>
            </w:r>
          </w:p>
        </w:tc>
        <w:tc>
          <w:tcPr>
            <w:tcW w:w="1546" w:type="dxa"/>
            <w:shd w:val="clear" w:color="auto" w:fill="auto"/>
          </w:tcPr>
          <w:p w14:paraId="1785A461" w14:textId="77777777" w:rsidR="00696FB8" w:rsidRDefault="00696FB8" w:rsidP="00730171">
            <w:pPr>
              <w:spacing w:before="40" w:after="40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mm</w:t>
            </w:r>
          </w:p>
        </w:tc>
        <w:tc>
          <w:tcPr>
            <w:tcW w:w="2669" w:type="dxa"/>
            <w:shd w:val="clear" w:color="auto" w:fill="auto"/>
          </w:tcPr>
          <w:p w14:paraId="7CFFEA1C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B48B80F" w14:textId="77777777" w:rsidTr="002477BF">
        <w:trPr>
          <w:trHeight w:val="157"/>
        </w:trPr>
        <w:tc>
          <w:tcPr>
            <w:tcW w:w="4915" w:type="dxa"/>
          </w:tcPr>
          <w:p w14:paraId="2A8DC092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rPr>
                <w:rFonts w:cs="Arial"/>
                <w:szCs w:val="24"/>
              </w:rPr>
              <w:t>Rozměry násypky drtiče</w:t>
            </w:r>
          </w:p>
        </w:tc>
        <w:tc>
          <w:tcPr>
            <w:tcW w:w="1546" w:type="dxa"/>
            <w:shd w:val="clear" w:color="auto" w:fill="auto"/>
          </w:tcPr>
          <w:p w14:paraId="1B215BC9" w14:textId="77777777" w:rsidR="00696FB8" w:rsidRPr="006265F7" w:rsidRDefault="00696FB8" w:rsidP="00730171">
            <w:pPr>
              <w:spacing w:before="40" w:after="40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6265F7">
              <w:rPr>
                <w:szCs w:val="22"/>
              </w:rPr>
              <w:t>m</w:t>
            </w:r>
            <w:r>
              <w:rPr>
                <w:szCs w:val="22"/>
              </w:rPr>
              <w:t xml:space="preserve"> </w:t>
            </w:r>
            <w:r w:rsidRPr="006265F7">
              <w:rPr>
                <w:szCs w:val="22"/>
              </w:rPr>
              <w:t>x</w:t>
            </w:r>
            <w:r>
              <w:rPr>
                <w:szCs w:val="22"/>
              </w:rPr>
              <w:t xml:space="preserve"> </w:t>
            </w:r>
            <w:r w:rsidRPr="006265F7">
              <w:rPr>
                <w:szCs w:val="22"/>
              </w:rPr>
              <w:t>mm</w:t>
            </w:r>
          </w:p>
        </w:tc>
        <w:tc>
          <w:tcPr>
            <w:tcW w:w="2669" w:type="dxa"/>
            <w:shd w:val="clear" w:color="auto" w:fill="auto"/>
          </w:tcPr>
          <w:p w14:paraId="69CAFC94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9DB4E28" w14:textId="77777777" w:rsidTr="002477BF">
        <w:trPr>
          <w:trHeight w:val="157"/>
        </w:trPr>
        <w:tc>
          <w:tcPr>
            <w:tcW w:w="4915" w:type="dxa"/>
          </w:tcPr>
          <w:p w14:paraId="1FC9E407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rPr>
                <w:rFonts w:cs="Arial"/>
                <w:szCs w:val="24"/>
              </w:rPr>
              <w:t>Roční provozní doba</w:t>
            </w:r>
          </w:p>
        </w:tc>
        <w:tc>
          <w:tcPr>
            <w:tcW w:w="1546" w:type="dxa"/>
            <w:shd w:val="clear" w:color="auto" w:fill="auto"/>
          </w:tcPr>
          <w:p w14:paraId="1F3DAC73" w14:textId="77777777" w:rsidR="00696FB8" w:rsidRDefault="00696FB8" w:rsidP="00730171">
            <w:pPr>
              <w:spacing w:before="40" w:after="40"/>
              <w:jc w:val="center"/>
            </w:pPr>
            <w:r>
              <w:rPr>
                <w:rFonts w:cs="Arial"/>
                <w:szCs w:val="24"/>
              </w:rPr>
              <w:t>h/rok</w:t>
            </w:r>
          </w:p>
        </w:tc>
        <w:tc>
          <w:tcPr>
            <w:tcW w:w="2669" w:type="dxa"/>
            <w:shd w:val="clear" w:color="auto" w:fill="auto"/>
          </w:tcPr>
          <w:p w14:paraId="1C0D6B55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0231EF5" w14:textId="77777777" w:rsidTr="002477BF">
        <w:trPr>
          <w:trHeight w:val="157"/>
        </w:trPr>
        <w:tc>
          <w:tcPr>
            <w:tcW w:w="4915" w:type="dxa"/>
          </w:tcPr>
          <w:p w14:paraId="7D5229CC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 w:rsidRPr="003E6A21">
              <w:rPr>
                <w:rFonts w:cs="Arial"/>
                <w:szCs w:val="24"/>
              </w:rPr>
              <w:t>El. výkon drtiče</w:t>
            </w:r>
          </w:p>
        </w:tc>
        <w:tc>
          <w:tcPr>
            <w:tcW w:w="1546" w:type="dxa"/>
            <w:shd w:val="clear" w:color="auto" w:fill="auto"/>
          </w:tcPr>
          <w:p w14:paraId="541A6C12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kW</w:t>
            </w:r>
          </w:p>
        </w:tc>
        <w:tc>
          <w:tcPr>
            <w:tcW w:w="2669" w:type="dxa"/>
            <w:shd w:val="clear" w:color="auto" w:fill="auto"/>
          </w:tcPr>
          <w:p w14:paraId="14B0DD36" w14:textId="77777777" w:rsidR="00696FB8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</w:p>
        </w:tc>
      </w:tr>
      <w:tr w:rsidR="00696FB8" w:rsidRPr="00C629E8" w14:paraId="4A275ACC" w14:textId="77777777" w:rsidTr="002477BF">
        <w:trPr>
          <w:trHeight w:val="157"/>
        </w:trPr>
        <w:tc>
          <w:tcPr>
            <w:tcW w:w="4915" w:type="dxa"/>
          </w:tcPr>
          <w:p w14:paraId="3E677BA4" w14:textId="77777777" w:rsidR="00696FB8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Celková váha drtiče</w:t>
            </w:r>
          </w:p>
        </w:tc>
        <w:tc>
          <w:tcPr>
            <w:tcW w:w="1546" w:type="dxa"/>
            <w:shd w:val="clear" w:color="auto" w:fill="auto"/>
          </w:tcPr>
          <w:p w14:paraId="22FF05DE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</w:t>
            </w:r>
          </w:p>
        </w:tc>
        <w:tc>
          <w:tcPr>
            <w:tcW w:w="2669" w:type="dxa"/>
            <w:shd w:val="clear" w:color="auto" w:fill="auto"/>
          </w:tcPr>
          <w:p w14:paraId="2C90CD79" w14:textId="77777777" w:rsidR="00696FB8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</w:p>
        </w:tc>
      </w:tr>
      <w:tr w:rsidR="00696FB8" w:rsidRPr="00C629E8" w14:paraId="56CC54FC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62D314A8" w14:textId="77777777" w:rsidR="00696FB8" w:rsidRDefault="00696FB8" w:rsidP="00730171">
            <w:pPr>
              <w:spacing w:before="40" w:after="40"/>
              <w:jc w:val="both"/>
            </w:pPr>
            <w:r>
              <w:rPr>
                <w:b/>
              </w:rPr>
              <w:t>Dopravník</w:t>
            </w:r>
          </w:p>
        </w:tc>
      </w:tr>
      <w:tr w:rsidR="00696FB8" w:rsidRPr="00C629E8" w14:paraId="616EBA92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77E52D3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2E04D034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09B43555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45363161" w14:textId="77777777" w:rsidTr="002477BF">
        <w:trPr>
          <w:trHeight w:val="157"/>
        </w:trPr>
        <w:tc>
          <w:tcPr>
            <w:tcW w:w="4915" w:type="dxa"/>
          </w:tcPr>
          <w:p w14:paraId="6FF851D2" w14:textId="77777777" w:rsidR="00696FB8" w:rsidRDefault="00696FB8" w:rsidP="00730171">
            <w:pPr>
              <w:spacing w:before="40" w:after="40"/>
              <w:jc w:val="both"/>
            </w:pPr>
            <w:r>
              <w:t>Typ pohonu</w:t>
            </w:r>
          </w:p>
        </w:tc>
        <w:tc>
          <w:tcPr>
            <w:tcW w:w="1546" w:type="dxa"/>
            <w:shd w:val="clear" w:color="auto" w:fill="auto"/>
          </w:tcPr>
          <w:p w14:paraId="2467DCE0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F915351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C927FDC" w14:textId="77777777" w:rsidTr="002477BF">
        <w:trPr>
          <w:trHeight w:val="157"/>
        </w:trPr>
        <w:tc>
          <w:tcPr>
            <w:tcW w:w="4915" w:type="dxa"/>
          </w:tcPr>
          <w:p w14:paraId="4B111FBE" w14:textId="77777777" w:rsidR="00696FB8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Délka</w:t>
            </w:r>
          </w:p>
        </w:tc>
        <w:tc>
          <w:tcPr>
            <w:tcW w:w="1546" w:type="dxa"/>
            <w:shd w:val="clear" w:color="auto" w:fill="auto"/>
          </w:tcPr>
          <w:p w14:paraId="6AFB9D21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mm</w:t>
            </w:r>
          </w:p>
        </w:tc>
        <w:tc>
          <w:tcPr>
            <w:tcW w:w="2669" w:type="dxa"/>
            <w:shd w:val="clear" w:color="auto" w:fill="auto"/>
          </w:tcPr>
          <w:p w14:paraId="51C7E46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603B4F7" w14:textId="77777777" w:rsidTr="002477BF">
        <w:trPr>
          <w:trHeight w:val="157"/>
        </w:trPr>
        <w:tc>
          <w:tcPr>
            <w:tcW w:w="4915" w:type="dxa"/>
          </w:tcPr>
          <w:p w14:paraId="1B401475" w14:textId="77777777" w:rsidR="00696FB8" w:rsidRPr="00D1368E" w:rsidRDefault="00696FB8" w:rsidP="00730171">
            <w:pPr>
              <w:spacing w:before="40" w:after="40"/>
              <w:jc w:val="both"/>
              <w:rPr>
                <w:b/>
              </w:rPr>
            </w:pPr>
            <w:r w:rsidRPr="00184293">
              <w:t>Šířka</w:t>
            </w:r>
          </w:p>
        </w:tc>
        <w:tc>
          <w:tcPr>
            <w:tcW w:w="1546" w:type="dxa"/>
            <w:shd w:val="clear" w:color="auto" w:fill="auto"/>
          </w:tcPr>
          <w:p w14:paraId="045D97F6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159B687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C47A92E" w14:textId="77777777" w:rsidTr="002477BF">
        <w:trPr>
          <w:trHeight w:val="157"/>
        </w:trPr>
        <w:tc>
          <w:tcPr>
            <w:tcW w:w="4915" w:type="dxa"/>
          </w:tcPr>
          <w:p w14:paraId="57421463" w14:textId="77777777" w:rsidR="00696FB8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Sklon</w:t>
            </w:r>
          </w:p>
        </w:tc>
        <w:tc>
          <w:tcPr>
            <w:tcW w:w="1546" w:type="dxa"/>
            <w:shd w:val="clear" w:color="auto" w:fill="auto"/>
          </w:tcPr>
          <w:p w14:paraId="1D14FDB2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grad</w:t>
            </w:r>
          </w:p>
        </w:tc>
        <w:tc>
          <w:tcPr>
            <w:tcW w:w="2669" w:type="dxa"/>
            <w:shd w:val="clear" w:color="auto" w:fill="auto"/>
          </w:tcPr>
          <w:p w14:paraId="49556670" w14:textId="77777777" w:rsidR="00696FB8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</w:p>
        </w:tc>
      </w:tr>
      <w:tr w:rsidR="00696FB8" w:rsidRPr="00C629E8" w14:paraId="51AF4BC0" w14:textId="77777777" w:rsidTr="002477BF">
        <w:trPr>
          <w:trHeight w:val="157"/>
        </w:trPr>
        <w:tc>
          <w:tcPr>
            <w:tcW w:w="4915" w:type="dxa"/>
          </w:tcPr>
          <w:p w14:paraId="14324964" w14:textId="77777777" w:rsidR="00696FB8" w:rsidRDefault="00696FB8" w:rsidP="00730171">
            <w:pPr>
              <w:spacing w:before="40" w:after="40"/>
              <w:jc w:val="both"/>
            </w:pPr>
            <w:r>
              <w:t xml:space="preserve">Rychlost </w:t>
            </w:r>
          </w:p>
        </w:tc>
        <w:tc>
          <w:tcPr>
            <w:tcW w:w="1546" w:type="dxa"/>
            <w:shd w:val="clear" w:color="auto" w:fill="auto"/>
          </w:tcPr>
          <w:p w14:paraId="68364895" w14:textId="77777777" w:rsidR="00696FB8" w:rsidRDefault="00696FB8" w:rsidP="00730171">
            <w:pPr>
              <w:spacing w:before="40" w:after="40"/>
              <w:jc w:val="center"/>
            </w:pPr>
            <w:r>
              <w:t>m/min</w:t>
            </w:r>
          </w:p>
        </w:tc>
        <w:tc>
          <w:tcPr>
            <w:tcW w:w="2669" w:type="dxa"/>
            <w:shd w:val="clear" w:color="auto" w:fill="auto"/>
          </w:tcPr>
          <w:p w14:paraId="058B725F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871B923" w14:textId="77777777" w:rsidTr="002477BF">
        <w:trPr>
          <w:trHeight w:val="157"/>
        </w:trPr>
        <w:tc>
          <w:tcPr>
            <w:tcW w:w="4915" w:type="dxa"/>
          </w:tcPr>
          <w:p w14:paraId="4CF9E927" w14:textId="77777777" w:rsidR="00696FB8" w:rsidRDefault="00696FB8" w:rsidP="00730171">
            <w:pPr>
              <w:spacing w:before="40" w:after="40"/>
              <w:jc w:val="both"/>
            </w:pPr>
            <w:r>
              <w:t>El. příkon dopravníku</w:t>
            </w:r>
          </w:p>
        </w:tc>
        <w:tc>
          <w:tcPr>
            <w:tcW w:w="1546" w:type="dxa"/>
            <w:shd w:val="clear" w:color="auto" w:fill="auto"/>
          </w:tcPr>
          <w:p w14:paraId="2A72664B" w14:textId="77777777" w:rsidR="00696FB8" w:rsidRDefault="00696FB8" w:rsidP="00730171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69" w:type="dxa"/>
            <w:shd w:val="clear" w:color="auto" w:fill="auto"/>
          </w:tcPr>
          <w:p w14:paraId="01CB1F05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6B90320" w14:textId="77777777" w:rsidTr="002477BF">
        <w:trPr>
          <w:trHeight w:val="157"/>
        </w:trPr>
        <w:tc>
          <w:tcPr>
            <w:tcW w:w="4915" w:type="dxa"/>
          </w:tcPr>
          <w:p w14:paraId="6DD86801" w14:textId="77777777" w:rsidR="00696FB8" w:rsidRDefault="00696FB8" w:rsidP="00730171">
            <w:pPr>
              <w:spacing w:before="40" w:after="40"/>
              <w:jc w:val="both"/>
            </w:pPr>
            <w:r>
              <w:t>Váha dopravníku</w:t>
            </w:r>
          </w:p>
        </w:tc>
        <w:tc>
          <w:tcPr>
            <w:tcW w:w="1546" w:type="dxa"/>
            <w:shd w:val="clear" w:color="auto" w:fill="auto"/>
          </w:tcPr>
          <w:p w14:paraId="221ADB9C" w14:textId="77777777" w:rsidR="00696FB8" w:rsidRDefault="00696FB8" w:rsidP="00730171">
            <w:pPr>
              <w:spacing w:before="40" w:after="40"/>
              <w:jc w:val="center"/>
            </w:pPr>
            <w:r>
              <w:t>kg</w:t>
            </w:r>
          </w:p>
        </w:tc>
        <w:tc>
          <w:tcPr>
            <w:tcW w:w="2669" w:type="dxa"/>
            <w:shd w:val="clear" w:color="auto" w:fill="auto"/>
          </w:tcPr>
          <w:p w14:paraId="7B67C337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A96F1DD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12B9BD11" w14:textId="77777777" w:rsidR="00696FB8" w:rsidRDefault="00696FB8" w:rsidP="00730171">
            <w:pPr>
              <w:spacing w:before="40" w:after="40"/>
              <w:jc w:val="both"/>
            </w:pPr>
            <w:r>
              <w:rPr>
                <w:b/>
              </w:rPr>
              <w:t>Zvedací zařízení (jeřáb)</w:t>
            </w:r>
          </w:p>
        </w:tc>
      </w:tr>
      <w:tr w:rsidR="00696FB8" w:rsidRPr="00C629E8" w14:paraId="1B115451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0BC9B070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bookmarkStart w:id="52" w:name="_Hlk113625054"/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5382639F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4C34A7AC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bookmarkEnd w:id="52"/>
      <w:tr w:rsidR="00696FB8" w:rsidRPr="00C629E8" w14:paraId="26063DBE" w14:textId="77777777" w:rsidTr="002477BF">
        <w:trPr>
          <w:trHeight w:val="157"/>
        </w:trPr>
        <w:tc>
          <w:tcPr>
            <w:tcW w:w="4915" w:type="dxa"/>
          </w:tcPr>
          <w:p w14:paraId="02DC714F" w14:textId="77777777" w:rsidR="00696FB8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Nosnost</w:t>
            </w:r>
          </w:p>
        </w:tc>
        <w:tc>
          <w:tcPr>
            <w:tcW w:w="1546" w:type="dxa"/>
            <w:shd w:val="clear" w:color="auto" w:fill="auto"/>
          </w:tcPr>
          <w:p w14:paraId="5DF39AEB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t</w:t>
            </w:r>
          </w:p>
        </w:tc>
        <w:tc>
          <w:tcPr>
            <w:tcW w:w="2669" w:type="dxa"/>
            <w:shd w:val="clear" w:color="auto" w:fill="auto"/>
          </w:tcPr>
          <w:p w14:paraId="658B248E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6C229A5" w14:textId="77777777" w:rsidTr="002477BF">
        <w:trPr>
          <w:trHeight w:val="157"/>
        </w:trPr>
        <w:tc>
          <w:tcPr>
            <w:tcW w:w="4915" w:type="dxa"/>
          </w:tcPr>
          <w:p w14:paraId="587B79E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Typ pojezdu</w:t>
            </w:r>
          </w:p>
        </w:tc>
        <w:tc>
          <w:tcPr>
            <w:tcW w:w="1546" w:type="dxa"/>
            <w:shd w:val="clear" w:color="auto" w:fill="auto"/>
          </w:tcPr>
          <w:p w14:paraId="1400E253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00F7353E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A6B8EB8" w14:textId="77777777" w:rsidTr="002477BF">
        <w:trPr>
          <w:trHeight w:val="157"/>
        </w:trPr>
        <w:tc>
          <w:tcPr>
            <w:tcW w:w="4915" w:type="dxa"/>
          </w:tcPr>
          <w:p w14:paraId="01C47989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  <w:r w:rsidRPr="003E6A21">
              <w:t>Rychlost zdvihu</w:t>
            </w:r>
          </w:p>
        </w:tc>
        <w:tc>
          <w:tcPr>
            <w:tcW w:w="1546" w:type="dxa"/>
            <w:shd w:val="clear" w:color="auto" w:fill="auto"/>
          </w:tcPr>
          <w:p w14:paraId="69772C89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m/min</w:t>
            </w:r>
          </w:p>
        </w:tc>
        <w:tc>
          <w:tcPr>
            <w:tcW w:w="2669" w:type="dxa"/>
            <w:shd w:val="clear" w:color="auto" w:fill="auto"/>
          </w:tcPr>
          <w:p w14:paraId="1BF468F7" w14:textId="77777777" w:rsidR="00696FB8" w:rsidRDefault="00696FB8" w:rsidP="00730171">
            <w:pPr>
              <w:spacing w:before="40" w:after="40"/>
              <w:jc w:val="both"/>
              <w:rPr>
                <w:rFonts w:cs="Arial"/>
                <w:szCs w:val="24"/>
              </w:rPr>
            </w:pPr>
          </w:p>
        </w:tc>
      </w:tr>
      <w:tr w:rsidR="00696FB8" w:rsidRPr="00C629E8" w14:paraId="3773A16D" w14:textId="77777777" w:rsidTr="002477BF">
        <w:trPr>
          <w:trHeight w:val="157"/>
        </w:trPr>
        <w:tc>
          <w:tcPr>
            <w:tcW w:w="4915" w:type="dxa"/>
          </w:tcPr>
          <w:p w14:paraId="5B4EEB27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Způsob ovládání</w:t>
            </w:r>
          </w:p>
        </w:tc>
        <w:tc>
          <w:tcPr>
            <w:tcW w:w="1546" w:type="dxa"/>
            <w:shd w:val="clear" w:color="auto" w:fill="auto"/>
          </w:tcPr>
          <w:p w14:paraId="7DA02DDA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050BF99D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68415E" w14:paraId="4E444E49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9900"/>
          </w:tcPr>
          <w:p w14:paraId="6A049E93" w14:textId="77777777" w:rsidR="00696FB8" w:rsidRPr="0068415E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sz w:val="20"/>
              </w:rPr>
            </w:pPr>
            <w:r w:rsidRPr="0068415E">
              <w:rPr>
                <w:b/>
              </w:rPr>
              <w:t>Spalování odpadu, kotel s příslušenstvím</w:t>
            </w:r>
            <w:r w:rsidRPr="0068415E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 xml:space="preserve">- </w:t>
            </w:r>
            <w:r w:rsidRPr="0068415E">
              <w:rPr>
                <w:b/>
                <w:szCs w:val="22"/>
              </w:rPr>
              <w:t xml:space="preserve">DPS 01.03 </w:t>
            </w:r>
          </w:p>
        </w:tc>
      </w:tr>
      <w:tr w:rsidR="00696FB8" w:rsidRPr="0068415E" w14:paraId="448B7F00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nil"/>
            </w:tcBorders>
            <w:shd w:val="clear" w:color="000000" w:fill="FFCC00"/>
          </w:tcPr>
          <w:p w14:paraId="2D7C1B0A" w14:textId="77777777" w:rsidR="00696FB8" w:rsidRPr="0068415E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sz w:val="24"/>
                <w:szCs w:val="24"/>
              </w:rPr>
            </w:pPr>
            <w:bookmarkStart w:id="53" w:name="_Toc299608629"/>
            <w:r w:rsidRPr="0068415E">
              <w:rPr>
                <w:b/>
              </w:rPr>
              <w:t>Zařízení pro dávkování odpadu</w:t>
            </w:r>
            <w:bookmarkEnd w:id="53"/>
          </w:p>
        </w:tc>
        <w:tc>
          <w:tcPr>
            <w:tcW w:w="1546" w:type="dxa"/>
            <w:tcBorders>
              <w:top w:val="single" w:sz="6" w:space="0" w:color="auto"/>
              <w:bottom w:val="nil"/>
            </w:tcBorders>
            <w:shd w:val="clear" w:color="000000" w:fill="FFCC00"/>
          </w:tcPr>
          <w:p w14:paraId="0D262447" w14:textId="77777777" w:rsidR="00696FB8" w:rsidRPr="0068415E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2669" w:type="dxa"/>
            <w:tcBorders>
              <w:top w:val="single" w:sz="6" w:space="0" w:color="auto"/>
              <w:bottom w:val="nil"/>
              <w:right w:val="single" w:sz="12" w:space="0" w:color="auto"/>
            </w:tcBorders>
            <w:shd w:val="clear" w:color="000000" w:fill="FFCC00"/>
          </w:tcPr>
          <w:p w14:paraId="0B4A82E0" w14:textId="77777777" w:rsidR="00696FB8" w:rsidRPr="0068415E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</w:p>
        </w:tc>
      </w:tr>
      <w:tr w:rsidR="00696FB8" w:rsidRPr="00C629E8" w14:paraId="6734EBD1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nil"/>
              <w:bottom w:val="single" w:sz="6" w:space="0" w:color="auto"/>
            </w:tcBorders>
            <w:shd w:val="clear" w:color="auto" w:fill="FFCC99"/>
          </w:tcPr>
          <w:p w14:paraId="3694029C" w14:textId="77777777" w:rsidR="00696FB8" w:rsidRDefault="00696FB8" w:rsidP="00730171">
            <w:pPr>
              <w:spacing w:before="40" w:after="40"/>
              <w:jc w:val="both"/>
            </w:pPr>
            <w:r w:rsidRPr="00870D24">
              <w:rPr>
                <w:b/>
              </w:rPr>
              <w:t>Násypka</w:t>
            </w:r>
          </w:p>
        </w:tc>
      </w:tr>
      <w:tr w:rsidR="00696FB8" w:rsidRPr="00C629E8" w14:paraId="49F1EBCA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7447A643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7BC2436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66A102B6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28210C8A" w14:textId="77777777" w:rsidTr="002477BF">
        <w:trPr>
          <w:trHeight w:val="157"/>
        </w:trPr>
        <w:tc>
          <w:tcPr>
            <w:tcW w:w="4915" w:type="dxa"/>
            <w:tcBorders>
              <w:top w:val="nil"/>
            </w:tcBorders>
          </w:tcPr>
          <w:p w14:paraId="60EF7EE5" w14:textId="77777777" w:rsidR="00696FB8" w:rsidRDefault="00696FB8" w:rsidP="00730171">
            <w:pPr>
              <w:spacing w:before="40" w:after="40"/>
              <w:jc w:val="both"/>
            </w:pPr>
            <w:r>
              <w:t>Objem násypky</w:t>
            </w:r>
          </w:p>
        </w:tc>
        <w:tc>
          <w:tcPr>
            <w:tcW w:w="1546" w:type="dxa"/>
            <w:tcBorders>
              <w:top w:val="nil"/>
            </w:tcBorders>
          </w:tcPr>
          <w:p w14:paraId="5EE40137" w14:textId="77777777" w:rsidR="00696FB8" w:rsidRDefault="00696FB8" w:rsidP="00730171">
            <w:pPr>
              <w:spacing w:before="40" w:after="40"/>
              <w:jc w:val="center"/>
            </w:pPr>
            <w:r>
              <w:t>m</w:t>
            </w:r>
            <w:r w:rsidRPr="001941A1">
              <w:rPr>
                <w:vertAlign w:val="superscript"/>
              </w:rPr>
              <w:t>3</w:t>
            </w:r>
          </w:p>
        </w:tc>
        <w:tc>
          <w:tcPr>
            <w:tcW w:w="2669" w:type="dxa"/>
            <w:tcBorders>
              <w:top w:val="nil"/>
            </w:tcBorders>
          </w:tcPr>
          <w:p w14:paraId="6C0F75A4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19E28398" w14:textId="77777777" w:rsidTr="002477BF">
        <w:trPr>
          <w:trHeight w:val="157"/>
        </w:trPr>
        <w:tc>
          <w:tcPr>
            <w:tcW w:w="4915" w:type="dxa"/>
          </w:tcPr>
          <w:p w14:paraId="16EADCA2" w14:textId="77777777" w:rsidR="00696FB8" w:rsidRDefault="00696FB8" w:rsidP="00730171">
            <w:pPr>
              <w:spacing w:before="40" w:after="40"/>
              <w:jc w:val="both"/>
            </w:pPr>
            <w:r>
              <w:t>Materiál násypky</w:t>
            </w:r>
          </w:p>
        </w:tc>
        <w:tc>
          <w:tcPr>
            <w:tcW w:w="1546" w:type="dxa"/>
          </w:tcPr>
          <w:p w14:paraId="4B1EE5CD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</w:tcPr>
          <w:p w14:paraId="7B62D717" w14:textId="77777777" w:rsidR="00696FB8" w:rsidRDefault="00696FB8" w:rsidP="00730171">
            <w:pPr>
              <w:spacing w:before="40" w:after="40"/>
              <w:jc w:val="center"/>
            </w:pPr>
          </w:p>
        </w:tc>
      </w:tr>
      <w:tr w:rsidR="00696FB8" w:rsidRPr="00C629E8" w14:paraId="5FA725C5" w14:textId="77777777" w:rsidTr="002477BF">
        <w:trPr>
          <w:trHeight w:val="157"/>
        </w:trPr>
        <w:tc>
          <w:tcPr>
            <w:tcW w:w="4915" w:type="dxa"/>
          </w:tcPr>
          <w:p w14:paraId="21DF29F9" w14:textId="77777777" w:rsidR="00696FB8" w:rsidRDefault="00696FB8" w:rsidP="00730171">
            <w:pPr>
              <w:spacing w:before="40" w:after="40"/>
              <w:jc w:val="both"/>
            </w:pPr>
            <w:r>
              <w:t>Rozměry (š x h x v)</w:t>
            </w:r>
          </w:p>
        </w:tc>
        <w:tc>
          <w:tcPr>
            <w:tcW w:w="1546" w:type="dxa"/>
          </w:tcPr>
          <w:p w14:paraId="095A0170" w14:textId="77777777" w:rsidR="00696FB8" w:rsidRDefault="00696FB8" w:rsidP="00730171">
            <w:pPr>
              <w:spacing w:before="40" w:after="40"/>
              <w:jc w:val="center"/>
            </w:pPr>
            <w:r>
              <w:t>m</w:t>
            </w:r>
          </w:p>
        </w:tc>
        <w:tc>
          <w:tcPr>
            <w:tcW w:w="2669" w:type="dxa"/>
          </w:tcPr>
          <w:p w14:paraId="5CF5E034" w14:textId="77777777" w:rsidR="00696FB8" w:rsidRDefault="00696FB8" w:rsidP="00730171">
            <w:pPr>
              <w:spacing w:before="40" w:after="40"/>
              <w:jc w:val="center"/>
            </w:pPr>
            <w:r>
              <w:t xml:space="preserve">x         </w:t>
            </w:r>
            <w:proofErr w:type="spellStart"/>
            <w:r>
              <w:t>x</w:t>
            </w:r>
            <w:proofErr w:type="spellEnd"/>
          </w:p>
        </w:tc>
      </w:tr>
      <w:tr w:rsidR="00696FB8" w:rsidRPr="00C629E8" w14:paraId="52896A18" w14:textId="77777777" w:rsidTr="002477BF">
        <w:trPr>
          <w:trHeight w:val="157"/>
        </w:trPr>
        <w:tc>
          <w:tcPr>
            <w:tcW w:w="4915" w:type="dxa"/>
          </w:tcPr>
          <w:p w14:paraId="2A60F293" w14:textId="77777777" w:rsidR="00696FB8" w:rsidRDefault="00696FB8" w:rsidP="00730171">
            <w:pPr>
              <w:spacing w:before="40" w:after="40"/>
              <w:jc w:val="both"/>
            </w:pPr>
            <w:r>
              <w:t>Síla stěny</w:t>
            </w:r>
          </w:p>
        </w:tc>
        <w:tc>
          <w:tcPr>
            <w:tcW w:w="1546" w:type="dxa"/>
          </w:tcPr>
          <w:p w14:paraId="6446BC7B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</w:tcPr>
          <w:p w14:paraId="08B994AD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423229D" w14:textId="77777777" w:rsidTr="002477BF">
        <w:trPr>
          <w:trHeight w:val="157"/>
        </w:trPr>
        <w:tc>
          <w:tcPr>
            <w:tcW w:w="4915" w:type="dxa"/>
          </w:tcPr>
          <w:p w14:paraId="7CB7EBDD" w14:textId="77777777" w:rsidR="00696FB8" w:rsidRDefault="00696FB8" w:rsidP="00730171">
            <w:pPr>
              <w:spacing w:before="40" w:after="40"/>
              <w:jc w:val="both"/>
            </w:pPr>
            <w:r>
              <w:lastRenderedPageBreak/>
              <w:t>Úhel stěny násypky k horizontále</w:t>
            </w:r>
          </w:p>
        </w:tc>
        <w:tc>
          <w:tcPr>
            <w:tcW w:w="1546" w:type="dxa"/>
          </w:tcPr>
          <w:p w14:paraId="36E072A0" w14:textId="77777777" w:rsidR="00696FB8" w:rsidRDefault="00696FB8" w:rsidP="00730171">
            <w:pPr>
              <w:spacing w:before="40" w:after="40"/>
              <w:jc w:val="center"/>
            </w:pPr>
            <w:r>
              <w:t>grad</w:t>
            </w:r>
          </w:p>
        </w:tc>
        <w:tc>
          <w:tcPr>
            <w:tcW w:w="2669" w:type="dxa"/>
          </w:tcPr>
          <w:p w14:paraId="5B9A28FC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1AA3B709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2F3BD6D" w14:textId="77777777" w:rsidR="00696FB8" w:rsidRDefault="00696FB8" w:rsidP="00730171">
            <w:pPr>
              <w:spacing w:before="40" w:after="40"/>
              <w:jc w:val="both"/>
            </w:pPr>
            <w:r w:rsidRPr="00170AAE">
              <w:rPr>
                <w:b/>
              </w:rPr>
              <w:t xml:space="preserve">Uzavírací klapka s </w:t>
            </w:r>
            <w:r>
              <w:rPr>
                <w:b/>
              </w:rPr>
              <w:t xml:space="preserve">hydraulickým </w:t>
            </w:r>
            <w:r w:rsidRPr="00170AAE">
              <w:rPr>
                <w:b/>
              </w:rPr>
              <w:t>pohonem</w:t>
            </w:r>
          </w:p>
        </w:tc>
        <w:tc>
          <w:tcPr>
            <w:tcW w:w="4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2BB6B0A7" w14:textId="77777777" w:rsidR="00696FB8" w:rsidRDefault="00696FB8" w:rsidP="00730171">
            <w:pPr>
              <w:spacing w:before="40" w:after="40"/>
            </w:pPr>
          </w:p>
        </w:tc>
      </w:tr>
      <w:tr w:rsidR="00696FB8" w:rsidRPr="00C629E8" w14:paraId="7C97CD5E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15B188DF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56DC9A1E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68115932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235C36B4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</w:tcBorders>
          </w:tcPr>
          <w:p w14:paraId="66AE992A" w14:textId="77777777" w:rsidR="00696FB8" w:rsidRDefault="00696FB8" w:rsidP="00730171">
            <w:pPr>
              <w:spacing w:before="40" w:after="40"/>
              <w:jc w:val="both"/>
            </w:pPr>
            <w:r>
              <w:t xml:space="preserve">Typ klapky 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5336D093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78EC7BF4" w14:textId="77777777" w:rsidR="00696FB8" w:rsidRDefault="00696FB8" w:rsidP="00730171">
            <w:pPr>
              <w:spacing w:before="40" w:after="40"/>
            </w:pPr>
          </w:p>
        </w:tc>
      </w:tr>
      <w:tr w:rsidR="00696FB8" w:rsidRPr="00C629E8" w14:paraId="1DFA033B" w14:textId="77777777" w:rsidTr="002477BF">
        <w:trPr>
          <w:trHeight w:val="157"/>
        </w:trPr>
        <w:tc>
          <w:tcPr>
            <w:tcW w:w="4915" w:type="dxa"/>
          </w:tcPr>
          <w:p w14:paraId="23AB62FF" w14:textId="77777777" w:rsidR="00696FB8" w:rsidRDefault="00696FB8" w:rsidP="00730171">
            <w:pPr>
              <w:spacing w:before="40" w:after="40"/>
              <w:jc w:val="both"/>
            </w:pPr>
            <w:r>
              <w:t>Pohon</w:t>
            </w:r>
            <w:r>
              <w:tab/>
            </w:r>
          </w:p>
        </w:tc>
        <w:tc>
          <w:tcPr>
            <w:tcW w:w="1546" w:type="dxa"/>
            <w:shd w:val="clear" w:color="auto" w:fill="auto"/>
          </w:tcPr>
          <w:p w14:paraId="01018EAE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3CB6BF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4116BFB" w14:textId="77777777" w:rsidTr="002477BF">
        <w:trPr>
          <w:trHeight w:val="157"/>
        </w:trPr>
        <w:tc>
          <w:tcPr>
            <w:tcW w:w="4915" w:type="dxa"/>
          </w:tcPr>
          <w:p w14:paraId="1B5AB043" w14:textId="77777777" w:rsidR="00696FB8" w:rsidRDefault="00696FB8" w:rsidP="00730171">
            <w:pPr>
              <w:spacing w:before="40" w:after="40"/>
              <w:jc w:val="both"/>
            </w:pPr>
            <w:r>
              <w:t>Rozměry klapky (š x h)</w:t>
            </w:r>
          </w:p>
        </w:tc>
        <w:tc>
          <w:tcPr>
            <w:tcW w:w="1546" w:type="dxa"/>
          </w:tcPr>
          <w:p w14:paraId="0128B08E" w14:textId="77777777" w:rsidR="00696FB8" w:rsidRDefault="00696FB8" w:rsidP="00730171">
            <w:pPr>
              <w:spacing w:before="40" w:after="40"/>
              <w:jc w:val="center"/>
            </w:pPr>
            <w:r>
              <w:t>mm x mm</w:t>
            </w:r>
          </w:p>
        </w:tc>
        <w:tc>
          <w:tcPr>
            <w:tcW w:w="2669" w:type="dxa"/>
          </w:tcPr>
          <w:p w14:paraId="1109E7E1" w14:textId="77777777" w:rsidR="00696FB8" w:rsidRDefault="00696FB8" w:rsidP="00730171">
            <w:pPr>
              <w:spacing w:before="40" w:after="40"/>
              <w:jc w:val="center"/>
            </w:pPr>
            <w:r>
              <w:t>x</w:t>
            </w:r>
          </w:p>
        </w:tc>
      </w:tr>
      <w:tr w:rsidR="00696FB8" w:rsidRPr="00C629E8" w14:paraId="76552E49" w14:textId="77777777" w:rsidTr="002477BF">
        <w:trPr>
          <w:trHeight w:val="157"/>
        </w:trPr>
        <w:tc>
          <w:tcPr>
            <w:tcW w:w="4915" w:type="dxa"/>
          </w:tcPr>
          <w:p w14:paraId="6B686395" w14:textId="77777777" w:rsidR="00696FB8" w:rsidRDefault="00696FB8" w:rsidP="00730171">
            <w:pPr>
              <w:spacing w:before="40" w:after="40"/>
              <w:jc w:val="both"/>
            </w:pPr>
            <w:r>
              <w:t>Výška nad podáv</w:t>
            </w:r>
            <w:r w:rsidRPr="00297758">
              <w:t>a</w:t>
            </w:r>
            <w:r>
              <w:t>cím stolem</w:t>
            </w:r>
          </w:p>
        </w:tc>
        <w:tc>
          <w:tcPr>
            <w:tcW w:w="1546" w:type="dxa"/>
            <w:shd w:val="clear" w:color="auto" w:fill="auto"/>
          </w:tcPr>
          <w:p w14:paraId="1EC13E72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768563DE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1DD35EA6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3CDDA36D" w14:textId="77777777" w:rsidR="00696FB8" w:rsidRDefault="00696FB8" w:rsidP="00730171">
            <w:pPr>
              <w:spacing w:before="40" w:after="40"/>
            </w:pPr>
            <w:r>
              <w:rPr>
                <w:b/>
              </w:rPr>
              <w:t>Š</w:t>
            </w:r>
            <w:r w:rsidRPr="00170AAE">
              <w:rPr>
                <w:b/>
              </w:rPr>
              <w:t>achta odpadu</w:t>
            </w:r>
          </w:p>
        </w:tc>
      </w:tr>
      <w:tr w:rsidR="00696FB8" w:rsidRPr="00C629E8" w14:paraId="5CCA81C2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50E2B5CF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2465A62F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6AA526B3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559F55E3" w14:textId="77777777" w:rsidTr="002477BF">
        <w:trPr>
          <w:trHeight w:val="157"/>
        </w:trPr>
        <w:tc>
          <w:tcPr>
            <w:tcW w:w="4915" w:type="dxa"/>
          </w:tcPr>
          <w:p w14:paraId="5FE0DC6C" w14:textId="77777777" w:rsidR="00696FB8" w:rsidRDefault="00696FB8" w:rsidP="00730171">
            <w:pPr>
              <w:spacing w:before="40" w:after="40"/>
              <w:jc w:val="both"/>
            </w:pPr>
            <w:r>
              <w:t>Rozměry šachty (horní hrana (š x d)</w:t>
            </w:r>
          </w:p>
        </w:tc>
        <w:tc>
          <w:tcPr>
            <w:tcW w:w="1546" w:type="dxa"/>
          </w:tcPr>
          <w:p w14:paraId="5074F91E" w14:textId="77777777" w:rsidR="00696FB8" w:rsidRDefault="00696FB8" w:rsidP="00730171">
            <w:pPr>
              <w:spacing w:before="40" w:after="40"/>
              <w:jc w:val="center"/>
            </w:pPr>
            <w:r>
              <w:t>m x m</w:t>
            </w:r>
          </w:p>
        </w:tc>
        <w:tc>
          <w:tcPr>
            <w:tcW w:w="2669" w:type="dxa"/>
          </w:tcPr>
          <w:p w14:paraId="3285E497" w14:textId="77777777" w:rsidR="00696FB8" w:rsidRDefault="00696FB8" w:rsidP="00730171">
            <w:pPr>
              <w:spacing w:before="40" w:after="40"/>
              <w:jc w:val="center"/>
            </w:pPr>
            <w:r>
              <w:t>x</w:t>
            </w:r>
          </w:p>
        </w:tc>
      </w:tr>
      <w:tr w:rsidR="00696FB8" w:rsidRPr="00C629E8" w14:paraId="7B9DEF70" w14:textId="77777777" w:rsidTr="002477BF">
        <w:trPr>
          <w:trHeight w:val="157"/>
        </w:trPr>
        <w:tc>
          <w:tcPr>
            <w:tcW w:w="4915" w:type="dxa"/>
          </w:tcPr>
          <w:p w14:paraId="5CAEC7EB" w14:textId="77777777" w:rsidR="00696FB8" w:rsidRDefault="00696FB8" w:rsidP="00730171">
            <w:pPr>
              <w:spacing w:before="40" w:after="40"/>
              <w:jc w:val="both"/>
            </w:pPr>
            <w:r>
              <w:t>Rozměry šachty (dolní hrana (š x d)</w:t>
            </w:r>
          </w:p>
        </w:tc>
        <w:tc>
          <w:tcPr>
            <w:tcW w:w="1546" w:type="dxa"/>
          </w:tcPr>
          <w:p w14:paraId="38387623" w14:textId="77777777" w:rsidR="00696FB8" w:rsidRDefault="00696FB8" w:rsidP="00730171">
            <w:pPr>
              <w:spacing w:before="40" w:after="40"/>
              <w:jc w:val="center"/>
            </w:pPr>
            <w:r>
              <w:t>m x m</w:t>
            </w:r>
          </w:p>
        </w:tc>
        <w:tc>
          <w:tcPr>
            <w:tcW w:w="2669" w:type="dxa"/>
          </w:tcPr>
          <w:p w14:paraId="6918E88A" w14:textId="77777777" w:rsidR="00696FB8" w:rsidRDefault="00696FB8" w:rsidP="00730171">
            <w:pPr>
              <w:spacing w:before="40" w:after="40"/>
              <w:jc w:val="center"/>
            </w:pPr>
            <w:r>
              <w:t>x</w:t>
            </w:r>
          </w:p>
        </w:tc>
      </w:tr>
      <w:tr w:rsidR="00696FB8" w:rsidRPr="00C629E8" w14:paraId="1AE9529E" w14:textId="77777777" w:rsidTr="002477BF">
        <w:trPr>
          <w:trHeight w:val="157"/>
        </w:trPr>
        <w:tc>
          <w:tcPr>
            <w:tcW w:w="4915" w:type="dxa"/>
          </w:tcPr>
          <w:p w14:paraId="74F79ECF" w14:textId="77777777" w:rsidR="00696FB8" w:rsidRDefault="00696FB8" w:rsidP="00730171">
            <w:pPr>
              <w:spacing w:before="40" w:after="40"/>
              <w:jc w:val="both"/>
            </w:pPr>
            <w:r>
              <w:t>Hloubka šachty</w:t>
            </w:r>
          </w:p>
        </w:tc>
        <w:tc>
          <w:tcPr>
            <w:tcW w:w="1546" w:type="dxa"/>
          </w:tcPr>
          <w:p w14:paraId="5A94669B" w14:textId="77777777" w:rsidR="00696FB8" w:rsidRPr="00F655D4" w:rsidRDefault="00696FB8" w:rsidP="00730171">
            <w:pPr>
              <w:spacing w:before="40" w:after="40"/>
              <w:jc w:val="center"/>
            </w:pPr>
            <w:r w:rsidRPr="00F655D4">
              <w:t>m</w:t>
            </w:r>
          </w:p>
        </w:tc>
        <w:tc>
          <w:tcPr>
            <w:tcW w:w="2669" w:type="dxa"/>
          </w:tcPr>
          <w:p w14:paraId="0A312872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F4E6E66" w14:textId="77777777" w:rsidTr="002477BF">
        <w:trPr>
          <w:trHeight w:val="322"/>
        </w:trPr>
        <w:tc>
          <w:tcPr>
            <w:tcW w:w="4915" w:type="dxa"/>
          </w:tcPr>
          <w:p w14:paraId="04132988" w14:textId="77777777" w:rsidR="00696FB8" w:rsidRDefault="00696FB8" w:rsidP="00730171">
            <w:pPr>
              <w:spacing w:before="40" w:after="40"/>
              <w:jc w:val="both"/>
            </w:pPr>
            <w:r>
              <w:t>Materiál</w:t>
            </w:r>
          </w:p>
        </w:tc>
        <w:tc>
          <w:tcPr>
            <w:tcW w:w="1546" w:type="dxa"/>
            <w:shd w:val="clear" w:color="auto" w:fill="auto"/>
          </w:tcPr>
          <w:p w14:paraId="6E2CE75F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4BB524B7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05D43431" w14:textId="77777777" w:rsidTr="002477BF">
        <w:trPr>
          <w:trHeight w:val="322"/>
        </w:trPr>
        <w:tc>
          <w:tcPr>
            <w:tcW w:w="4915" w:type="dxa"/>
          </w:tcPr>
          <w:p w14:paraId="7EEE2ACC" w14:textId="77777777" w:rsidR="00696FB8" w:rsidRDefault="00696FB8" w:rsidP="00730171">
            <w:pPr>
              <w:spacing w:before="40" w:after="40"/>
              <w:jc w:val="both"/>
            </w:pPr>
            <w:r>
              <w:t>Síla stěny</w:t>
            </w:r>
          </w:p>
        </w:tc>
        <w:tc>
          <w:tcPr>
            <w:tcW w:w="1546" w:type="dxa"/>
            <w:shd w:val="clear" w:color="auto" w:fill="auto"/>
          </w:tcPr>
          <w:p w14:paraId="11ECDC1B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46C4C55C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ED9171B" w14:textId="77777777" w:rsidTr="002477BF">
        <w:trPr>
          <w:trHeight w:val="322"/>
        </w:trPr>
        <w:tc>
          <w:tcPr>
            <w:tcW w:w="4915" w:type="dxa"/>
          </w:tcPr>
          <w:p w14:paraId="38E2E024" w14:textId="77777777" w:rsidR="00696FB8" w:rsidRDefault="00696FB8" w:rsidP="00730171">
            <w:pPr>
              <w:spacing w:before="40" w:after="40"/>
              <w:jc w:val="both"/>
            </w:pPr>
            <w:r>
              <w:t>Úhel stěny šachty k horizontále</w:t>
            </w:r>
          </w:p>
        </w:tc>
        <w:tc>
          <w:tcPr>
            <w:tcW w:w="1546" w:type="dxa"/>
            <w:shd w:val="clear" w:color="auto" w:fill="auto"/>
          </w:tcPr>
          <w:p w14:paraId="72BDA296" w14:textId="77777777" w:rsidR="00696FB8" w:rsidRDefault="00696FB8" w:rsidP="00730171">
            <w:pPr>
              <w:spacing w:before="40" w:after="40"/>
              <w:jc w:val="center"/>
            </w:pPr>
            <w:r>
              <w:t>grad</w:t>
            </w:r>
          </w:p>
        </w:tc>
        <w:tc>
          <w:tcPr>
            <w:tcW w:w="2669" w:type="dxa"/>
            <w:shd w:val="clear" w:color="auto" w:fill="auto"/>
          </w:tcPr>
          <w:p w14:paraId="701348B4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E736C55" w14:textId="77777777" w:rsidTr="002477BF">
        <w:trPr>
          <w:trHeight w:val="322"/>
        </w:trPr>
        <w:tc>
          <w:tcPr>
            <w:tcW w:w="4915" w:type="dxa"/>
          </w:tcPr>
          <w:p w14:paraId="59582812" w14:textId="77777777" w:rsidR="00696FB8" w:rsidRDefault="00696FB8" w:rsidP="00730171">
            <w:pPr>
              <w:spacing w:before="40" w:after="40"/>
              <w:jc w:val="both"/>
            </w:pPr>
            <w:r>
              <w:t>Způsob měření výšky odpadu v šachtě</w:t>
            </w:r>
          </w:p>
        </w:tc>
        <w:tc>
          <w:tcPr>
            <w:tcW w:w="1546" w:type="dxa"/>
            <w:shd w:val="clear" w:color="auto" w:fill="auto"/>
          </w:tcPr>
          <w:p w14:paraId="26061C66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shd w:val="clear" w:color="auto" w:fill="auto"/>
          </w:tcPr>
          <w:p w14:paraId="537C3112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3757FD5F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D0FEF32" w14:textId="77777777" w:rsidR="00696FB8" w:rsidRDefault="00696FB8" w:rsidP="00730171">
            <w:pPr>
              <w:spacing w:before="40" w:after="40"/>
            </w:pPr>
            <w:r w:rsidRPr="005B64B8">
              <w:rPr>
                <w:b/>
              </w:rPr>
              <w:t>Chladící zařízení</w:t>
            </w:r>
          </w:p>
        </w:tc>
      </w:tr>
      <w:tr w:rsidR="00696FB8" w:rsidRPr="00C629E8" w14:paraId="7C9C79CB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45A005CB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270B263F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71C70F22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33000779" w14:textId="77777777" w:rsidTr="002477BF">
        <w:trPr>
          <w:trHeight w:val="157"/>
        </w:trPr>
        <w:tc>
          <w:tcPr>
            <w:tcW w:w="4915" w:type="dxa"/>
          </w:tcPr>
          <w:p w14:paraId="19F9570F" w14:textId="77777777" w:rsidR="00696FB8" w:rsidRDefault="00696FB8" w:rsidP="00730171">
            <w:pPr>
              <w:spacing w:before="40" w:after="40"/>
              <w:jc w:val="both"/>
            </w:pPr>
            <w:r>
              <w:t xml:space="preserve">Průtok chladící vody </w:t>
            </w:r>
            <w:r w:rsidRPr="00297758">
              <w:t>(uzavřený systém)</w:t>
            </w:r>
          </w:p>
        </w:tc>
        <w:tc>
          <w:tcPr>
            <w:tcW w:w="1546" w:type="dxa"/>
          </w:tcPr>
          <w:p w14:paraId="0D8DAD19" w14:textId="77777777" w:rsidR="00696FB8" w:rsidRDefault="00696FB8" w:rsidP="00730171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69" w:type="dxa"/>
          </w:tcPr>
          <w:p w14:paraId="0F3658F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1BCFB4A6" w14:textId="77777777" w:rsidTr="002477BF">
        <w:trPr>
          <w:trHeight w:val="157"/>
        </w:trPr>
        <w:tc>
          <w:tcPr>
            <w:tcW w:w="4915" w:type="dxa"/>
          </w:tcPr>
          <w:p w14:paraId="232B7D95" w14:textId="77777777" w:rsidR="00696FB8" w:rsidRDefault="00696FB8" w:rsidP="00730171">
            <w:pPr>
              <w:spacing w:before="40" w:after="40"/>
              <w:jc w:val="both"/>
            </w:pPr>
            <w:r>
              <w:t>Vstupní teplota</w:t>
            </w:r>
          </w:p>
        </w:tc>
        <w:tc>
          <w:tcPr>
            <w:tcW w:w="1546" w:type="dxa"/>
          </w:tcPr>
          <w:p w14:paraId="567D81B0" w14:textId="77777777" w:rsidR="00696FB8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</w:tcPr>
          <w:p w14:paraId="27E51E7F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C931A9A" w14:textId="77777777" w:rsidTr="002477BF">
        <w:trPr>
          <w:trHeight w:val="322"/>
        </w:trPr>
        <w:tc>
          <w:tcPr>
            <w:tcW w:w="4915" w:type="dxa"/>
          </w:tcPr>
          <w:p w14:paraId="0A51F4DD" w14:textId="77777777" w:rsidR="00696FB8" w:rsidRDefault="00696FB8" w:rsidP="00730171">
            <w:pPr>
              <w:spacing w:before="40" w:after="40"/>
              <w:jc w:val="both"/>
            </w:pPr>
            <w:r>
              <w:t xml:space="preserve">Výstupní teplota </w:t>
            </w:r>
          </w:p>
        </w:tc>
        <w:tc>
          <w:tcPr>
            <w:tcW w:w="1546" w:type="dxa"/>
            <w:shd w:val="clear" w:color="auto" w:fill="auto"/>
          </w:tcPr>
          <w:p w14:paraId="052B6A60" w14:textId="77777777" w:rsidR="00696FB8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6D9C9F2B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E093103" w14:textId="77777777" w:rsidTr="002477BF">
        <w:trPr>
          <w:trHeight w:val="322"/>
        </w:trPr>
        <w:tc>
          <w:tcPr>
            <w:tcW w:w="4915" w:type="dxa"/>
          </w:tcPr>
          <w:p w14:paraId="227041AA" w14:textId="77777777" w:rsidR="00696FB8" w:rsidRDefault="00696FB8" w:rsidP="00730171">
            <w:pPr>
              <w:spacing w:before="40" w:after="40"/>
              <w:jc w:val="both"/>
            </w:pPr>
            <w:r>
              <w:t>Způsob chlazení</w:t>
            </w:r>
          </w:p>
        </w:tc>
        <w:tc>
          <w:tcPr>
            <w:tcW w:w="1546" w:type="dxa"/>
            <w:shd w:val="clear" w:color="auto" w:fill="auto"/>
          </w:tcPr>
          <w:p w14:paraId="4793E7AE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02BDEA6" w14:textId="77777777" w:rsidR="00696FB8" w:rsidRDefault="00696FB8" w:rsidP="00730171">
            <w:pPr>
              <w:spacing w:before="40" w:after="40"/>
              <w:jc w:val="both"/>
            </w:pPr>
            <w:r>
              <w:t>Vnitřní chladící okruh</w:t>
            </w:r>
          </w:p>
        </w:tc>
      </w:tr>
      <w:tr w:rsidR="00696FB8" w:rsidRPr="00C629E8" w14:paraId="7FDFEEB2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41AA2E76" w14:textId="77777777" w:rsidR="00696FB8" w:rsidRDefault="00696FB8" w:rsidP="00730171">
            <w:pPr>
              <w:spacing w:before="40" w:after="40"/>
            </w:pPr>
            <w:r>
              <w:rPr>
                <w:b/>
              </w:rPr>
              <w:t>Podavač odpadu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38C52DC6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  <w:tc>
          <w:tcPr>
            <w:tcW w:w="266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7F79D4A6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13534F1C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4CD50F62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24BC1206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5E0C277A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295A8BA3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"/>
        </w:trPr>
        <w:tc>
          <w:tcPr>
            <w:tcW w:w="4915" w:type="dxa"/>
            <w:tcBorders>
              <w:left w:val="single" w:sz="12" w:space="0" w:color="auto"/>
            </w:tcBorders>
          </w:tcPr>
          <w:p w14:paraId="7E0EAC33" w14:textId="77777777" w:rsidR="00696FB8" w:rsidRDefault="00696FB8" w:rsidP="00730171">
            <w:pPr>
              <w:spacing w:before="40" w:after="40"/>
              <w:jc w:val="both"/>
            </w:pPr>
            <w:r>
              <w:t>Typ podavače</w:t>
            </w:r>
          </w:p>
        </w:tc>
        <w:tc>
          <w:tcPr>
            <w:tcW w:w="1546" w:type="dxa"/>
            <w:shd w:val="clear" w:color="auto" w:fill="auto"/>
          </w:tcPr>
          <w:p w14:paraId="13F1283A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right w:val="single" w:sz="12" w:space="0" w:color="auto"/>
            </w:tcBorders>
            <w:shd w:val="clear" w:color="auto" w:fill="auto"/>
          </w:tcPr>
          <w:p w14:paraId="25A0EAC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6A9F7CDB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11ABB56C" w14:textId="77777777" w:rsidR="00696FB8" w:rsidRDefault="00696FB8" w:rsidP="00730171">
            <w:pPr>
              <w:spacing w:before="40" w:after="40"/>
              <w:jc w:val="both"/>
            </w:pPr>
            <w:r>
              <w:t>Materiál podavače</w:t>
            </w:r>
          </w:p>
        </w:tc>
        <w:tc>
          <w:tcPr>
            <w:tcW w:w="1546" w:type="dxa"/>
            <w:shd w:val="clear" w:color="auto" w:fill="auto"/>
          </w:tcPr>
          <w:p w14:paraId="035BB579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right w:val="single" w:sz="12" w:space="0" w:color="auto"/>
            </w:tcBorders>
            <w:shd w:val="clear" w:color="auto" w:fill="auto"/>
          </w:tcPr>
          <w:p w14:paraId="704D9023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03266A09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0385DE5D" w14:textId="77777777" w:rsidR="00696FB8" w:rsidRDefault="00696FB8" w:rsidP="00730171">
            <w:pPr>
              <w:spacing w:before="40" w:after="40"/>
              <w:jc w:val="both"/>
            </w:pPr>
            <w:r>
              <w:t>Celková výška podavače</w:t>
            </w:r>
          </w:p>
        </w:tc>
        <w:tc>
          <w:tcPr>
            <w:tcW w:w="1546" w:type="dxa"/>
          </w:tcPr>
          <w:p w14:paraId="41B0527A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2458F11B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6BCD4B07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73BE8AD9" w14:textId="77777777" w:rsidR="00696FB8" w:rsidRDefault="00696FB8" w:rsidP="00730171">
            <w:pPr>
              <w:spacing w:before="40" w:after="40"/>
              <w:jc w:val="both"/>
            </w:pPr>
            <w:r>
              <w:t>Šířka podavače</w:t>
            </w:r>
          </w:p>
        </w:tc>
        <w:tc>
          <w:tcPr>
            <w:tcW w:w="1546" w:type="dxa"/>
          </w:tcPr>
          <w:p w14:paraId="6FE18DC9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3B09389A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7F990A9F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DC438A4" w14:textId="77777777" w:rsidR="00696FB8" w:rsidRDefault="00696FB8" w:rsidP="00730171">
            <w:pPr>
              <w:spacing w:before="40" w:after="40"/>
              <w:jc w:val="both"/>
            </w:pPr>
            <w:r>
              <w:t>Délka posuvu podavače</w:t>
            </w:r>
          </w:p>
        </w:tc>
        <w:tc>
          <w:tcPr>
            <w:tcW w:w="1546" w:type="dxa"/>
          </w:tcPr>
          <w:p w14:paraId="2BBDB10A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273D8EB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304D15AF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2D39778A" w14:textId="77777777" w:rsidR="00696FB8" w:rsidRDefault="00696FB8" w:rsidP="00730171">
            <w:pPr>
              <w:spacing w:before="40" w:after="40"/>
              <w:jc w:val="both"/>
            </w:pPr>
            <w:r>
              <w:t>Rychlost podavače</w:t>
            </w:r>
          </w:p>
        </w:tc>
        <w:tc>
          <w:tcPr>
            <w:tcW w:w="1546" w:type="dxa"/>
          </w:tcPr>
          <w:p w14:paraId="10ABB3B1" w14:textId="77777777" w:rsidR="00696FB8" w:rsidRDefault="00696FB8" w:rsidP="00730171">
            <w:pPr>
              <w:spacing w:before="40" w:after="40"/>
              <w:jc w:val="center"/>
            </w:pPr>
            <w:r>
              <w:t>mm/min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26193683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7DD7430D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1845A91A" w14:textId="77777777" w:rsidR="00696FB8" w:rsidRDefault="00696FB8" w:rsidP="00730171">
            <w:pPr>
              <w:spacing w:before="40" w:after="40"/>
              <w:jc w:val="both"/>
            </w:pPr>
            <w:r>
              <w:t>Rychlost zpětného chodu podavače</w:t>
            </w:r>
          </w:p>
        </w:tc>
        <w:tc>
          <w:tcPr>
            <w:tcW w:w="1546" w:type="dxa"/>
          </w:tcPr>
          <w:p w14:paraId="43750BB5" w14:textId="77777777" w:rsidR="00696FB8" w:rsidRDefault="00696FB8" w:rsidP="00730171">
            <w:pPr>
              <w:spacing w:before="40" w:after="40"/>
              <w:jc w:val="center"/>
            </w:pPr>
            <w:r>
              <w:t>mm/min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7C4F009B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34A86ACF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46343698" w14:textId="77777777" w:rsidR="00696FB8" w:rsidRDefault="00696FB8" w:rsidP="00730171">
            <w:pPr>
              <w:spacing w:before="40" w:after="40"/>
              <w:jc w:val="both"/>
            </w:pPr>
            <w:r>
              <w:t>Počet zdvihů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5C1F3C36" w14:textId="77777777" w:rsidR="00696FB8" w:rsidRDefault="00696FB8" w:rsidP="00730171">
            <w:pPr>
              <w:spacing w:before="40" w:after="40"/>
              <w:jc w:val="center"/>
            </w:pPr>
            <w:r>
              <w:t>min</w:t>
            </w:r>
            <w:r w:rsidRPr="007A0528">
              <w:rPr>
                <w:vertAlign w:val="superscript"/>
              </w:rPr>
              <w:t>-1</w:t>
            </w:r>
          </w:p>
        </w:tc>
        <w:tc>
          <w:tcPr>
            <w:tcW w:w="2669" w:type="dxa"/>
            <w:tcBorders>
              <w:bottom w:val="single" w:sz="4" w:space="0" w:color="auto"/>
              <w:right w:val="single" w:sz="12" w:space="0" w:color="auto"/>
            </w:tcBorders>
          </w:tcPr>
          <w:p w14:paraId="3555B90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D232AD" w14:paraId="7FD2DAD6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C164730" w14:textId="77777777" w:rsidR="00696FB8" w:rsidRDefault="00696FB8" w:rsidP="00730171">
            <w:pPr>
              <w:spacing w:before="40" w:after="40"/>
              <w:jc w:val="both"/>
            </w:pPr>
            <w:r>
              <w:t>Pohon</w:t>
            </w:r>
          </w:p>
        </w:tc>
        <w:tc>
          <w:tcPr>
            <w:tcW w:w="1546" w:type="dxa"/>
          </w:tcPr>
          <w:p w14:paraId="3DB5DAEC" w14:textId="77777777" w:rsidR="00696FB8" w:rsidRPr="00D232AD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049C6B73" w14:textId="77777777" w:rsidR="00696FB8" w:rsidRPr="00D232AD" w:rsidRDefault="00696FB8" w:rsidP="00730171">
            <w:pPr>
              <w:spacing w:before="40" w:after="40"/>
              <w:jc w:val="center"/>
            </w:pPr>
          </w:p>
        </w:tc>
      </w:tr>
      <w:tr w:rsidR="00696FB8" w14:paraId="0325028A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57224F8F" w14:textId="77777777" w:rsidR="00696FB8" w:rsidRDefault="00696FB8" w:rsidP="00730171">
            <w:pPr>
              <w:spacing w:before="40" w:after="40"/>
              <w:jc w:val="both"/>
            </w:pPr>
            <w:r>
              <w:t>Rozsah regulace rychlosti</w:t>
            </w:r>
          </w:p>
        </w:tc>
        <w:tc>
          <w:tcPr>
            <w:tcW w:w="1546" w:type="dxa"/>
          </w:tcPr>
          <w:p w14:paraId="5A52F8B0" w14:textId="77777777" w:rsidR="00696FB8" w:rsidRDefault="00696FB8" w:rsidP="00730171">
            <w:pPr>
              <w:spacing w:before="40" w:after="40"/>
              <w:jc w:val="center"/>
            </w:pPr>
            <w:r>
              <w:t>mm/min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3C1B6CAD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</w:tr>
      <w:tr w:rsidR="00696FB8" w14:paraId="39D119F2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DDF2BDE" w14:textId="77777777" w:rsidR="00696FB8" w:rsidRPr="00C24945" w:rsidRDefault="00696FB8" w:rsidP="00730171">
            <w:pPr>
              <w:spacing w:before="40" w:after="40"/>
              <w:jc w:val="both"/>
            </w:pPr>
            <w:r>
              <w:t>Příkon hydraulického agregátu</w:t>
            </w:r>
          </w:p>
        </w:tc>
        <w:tc>
          <w:tcPr>
            <w:tcW w:w="1546" w:type="dxa"/>
          </w:tcPr>
          <w:p w14:paraId="35A2C549" w14:textId="77777777" w:rsidR="00696FB8" w:rsidRDefault="00696FB8" w:rsidP="00730171">
            <w:pPr>
              <w:spacing w:before="40" w:after="40"/>
              <w:jc w:val="center"/>
            </w:pPr>
            <w:r w:rsidRPr="00C24945">
              <w:t>kW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40773FA3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3AE65CC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nil"/>
            </w:tcBorders>
            <w:shd w:val="clear" w:color="000000" w:fill="FFCC00"/>
          </w:tcPr>
          <w:p w14:paraId="25DD2891" w14:textId="77777777" w:rsidR="00696FB8" w:rsidRPr="007F0CE9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sz w:val="24"/>
                <w:szCs w:val="24"/>
              </w:rPr>
            </w:pPr>
            <w:r w:rsidRPr="007F0CE9">
              <w:rPr>
                <w:b/>
              </w:rPr>
              <w:lastRenderedPageBreak/>
              <w:t>Rošt</w:t>
            </w:r>
          </w:p>
        </w:tc>
        <w:tc>
          <w:tcPr>
            <w:tcW w:w="1546" w:type="dxa"/>
            <w:tcBorders>
              <w:top w:val="single" w:sz="6" w:space="0" w:color="auto"/>
              <w:bottom w:val="nil"/>
            </w:tcBorders>
            <w:shd w:val="clear" w:color="000000" w:fill="FFCC00"/>
          </w:tcPr>
          <w:p w14:paraId="3069F960" w14:textId="77777777" w:rsidR="00696FB8" w:rsidRPr="00C629E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</w:p>
        </w:tc>
        <w:tc>
          <w:tcPr>
            <w:tcW w:w="2669" w:type="dxa"/>
            <w:tcBorders>
              <w:top w:val="single" w:sz="6" w:space="0" w:color="auto"/>
              <w:bottom w:val="nil"/>
              <w:right w:val="single" w:sz="12" w:space="0" w:color="auto"/>
            </w:tcBorders>
            <w:shd w:val="clear" w:color="000000" w:fill="FFCC00"/>
          </w:tcPr>
          <w:p w14:paraId="6C90A247" w14:textId="77777777" w:rsidR="00696FB8" w:rsidRPr="00C629E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</w:p>
        </w:tc>
      </w:tr>
      <w:tr w:rsidR="00696FB8" w:rsidRPr="00C629E8" w14:paraId="66442267" w14:textId="77777777" w:rsidTr="002477BF">
        <w:trPr>
          <w:trHeight w:val="157"/>
        </w:trPr>
        <w:tc>
          <w:tcPr>
            <w:tcW w:w="9130" w:type="dxa"/>
            <w:gridSpan w:val="3"/>
            <w:tcBorders>
              <w:top w:val="nil"/>
              <w:bottom w:val="single" w:sz="6" w:space="0" w:color="auto"/>
            </w:tcBorders>
            <w:shd w:val="clear" w:color="auto" w:fill="FFCC99"/>
          </w:tcPr>
          <w:p w14:paraId="5483FB14" w14:textId="77777777" w:rsidR="00696FB8" w:rsidRPr="007F0CE9" w:rsidRDefault="00696FB8" w:rsidP="00730171">
            <w:pPr>
              <w:keepNext/>
              <w:spacing w:before="40" w:after="40"/>
              <w:rPr>
                <w:b/>
              </w:rPr>
            </w:pPr>
            <w:r w:rsidRPr="007F0CE9">
              <w:rPr>
                <w:b/>
              </w:rPr>
              <w:t>Roštový systém</w:t>
            </w:r>
          </w:p>
        </w:tc>
      </w:tr>
      <w:tr w:rsidR="00696FB8" w:rsidRPr="00C629E8" w14:paraId="2C891443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5EE8B816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20EB08B3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73B9734C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297758" w14:paraId="2A0558DA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"/>
        </w:trPr>
        <w:tc>
          <w:tcPr>
            <w:tcW w:w="4915" w:type="dxa"/>
            <w:tcBorders>
              <w:left w:val="single" w:sz="12" w:space="0" w:color="auto"/>
            </w:tcBorders>
          </w:tcPr>
          <w:p w14:paraId="21DB0650" w14:textId="77777777" w:rsidR="00696FB8" w:rsidRPr="00297758" w:rsidRDefault="00696FB8" w:rsidP="00730171">
            <w:pPr>
              <w:spacing w:before="40" w:after="40"/>
              <w:jc w:val="both"/>
            </w:pPr>
            <w:r>
              <w:t>Výrobce</w:t>
            </w:r>
          </w:p>
        </w:tc>
        <w:tc>
          <w:tcPr>
            <w:tcW w:w="1546" w:type="dxa"/>
          </w:tcPr>
          <w:p w14:paraId="6A8DF8D6" w14:textId="77777777" w:rsidR="00696FB8" w:rsidRPr="00297758" w:rsidRDefault="00696FB8" w:rsidP="00730171">
            <w:pPr>
              <w:spacing w:before="40" w:after="40"/>
              <w:ind w:right="-142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63901869" w14:textId="77777777" w:rsidR="00696FB8" w:rsidRPr="0029775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:rsidRPr="00297758" w14:paraId="2FA359F0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"/>
        </w:trPr>
        <w:tc>
          <w:tcPr>
            <w:tcW w:w="4915" w:type="dxa"/>
            <w:tcBorders>
              <w:left w:val="single" w:sz="12" w:space="0" w:color="auto"/>
            </w:tcBorders>
          </w:tcPr>
          <w:p w14:paraId="2A2E5B78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Rozměry roštu (š x d)</w:t>
            </w:r>
          </w:p>
        </w:tc>
        <w:tc>
          <w:tcPr>
            <w:tcW w:w="1546" w:type="dxa"/>
          </w:tcPr>
          <w:p w14:paraId="4F77CDE1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m x m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42220EEC" w14:textId="77777777" w:rsidR="00696FB8" w:rsidRPr="00297758" w:rsidRDefault="00696FB8" w:rsidP="00730171">
            <w:pPr>
              <w:spacing w:before="40" w:after="40"/>
              <w:ind w:right="-142"/>
              <w:jc w:val="center"/>
            </w:pPr>
            <w:r>
              <w:t>x</w:t>
            </w:r>
          </w:p>
        </w:tc>
      </w:tr>
      <w:tr w:rsidR="00696FB8" w:rsidRPr="00297758" w14:paraId="42679898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28BE1CBD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Sklon roštu</w:t>
            </w:r>
          </w:p>
        </w:tc>
        <w:tc>
          <w:tcPr>
            <w:tcW w:w="1546" w:type="dxa"/>
          </w:tcPr>
          <w:p w14:paraId="20613C41" w14:textId="77777777" w:rsidR="00696FB8" w:rsidRPr="0016485F" w:rsidRDefault="00696FB8" w:rsidP="00730171">
            <w:pPr>
              <w:spacing w:before="40" w:after="40"/>
              <w:jc w:val="center"/>
            </w:pPr>
            <w:r w:rsidRPr="0016485F">
              <w:t>grad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4D5148ED" w14:textId="77777777" w:rsidR="00696FB8" w:rsidRPr="0029775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:rsidRPr="00297758" w14:paraId="262DB284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"/>
        </w:trPr>
        <w:tc>
          <w:tcPr>
            <w:tcW w:w="4915" w:type="dxa"/>
            <w:tcBorders>
              <w:left w:val="single" w:sz="12" w:space="0" w:color="auto"/>
            </w:tcBorders>
          </w:tcPr>
          <w:p w14:paraId="1B55D9A9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Počet roštových drah</w:t>
            </w:r>
          </w:p>
        </w:tc>
        <w:tc>
          <w:tcPr>
            <w:tcW w:w="1546" w:type="dxa"/>
          </w:tcPr>
          <w:p w14:paraId="478BE516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ks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5CE05BC6" w14:textId="77777777" w:rsidR="00696FB8" w:rsidRPr="0029775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:rsidRPr="00297758" w14:paraId="5CF40405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422647E5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Rozměry dráhy (š x d)</w:t>
            </w:r>
          </w:p>
        </w:tc>
        <w:tc>
          <w:tcPr>
            <w:tcW w:w="1546" w:type="dxa"/>
          </w:tcPr>
          <w:p w14:paraId="51A10324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m x m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29026BF3" w14:textId="77777777" w:rsidR="00696FB8" w:rsidRPr="00297758" w:rsidRDefault="00696FB8" w:rsidP="00730171">
            <w:pPr>
              <w:spacing w:before="40" w:after="40"/>
              <w:ind w:right="-142"/>
              <w:jc w:val="center"/>
            </w:pPr>
            <w:r>
              <w:t>x</w:t>
            </w:r>
          </w:p>
        </w:tc>
      </w:tr>
      <w:tr w:rsidR="00696FB8" w:rsidRPr="00297758" w14:paraId="41C8EA0F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184B1D3E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Rozměr roštnic (š x d)</w:t>
            </w:r>
          </w:p>
        </w:tc>
        <w:tc>
          <w:tcPr>
            <w:tcW w:w="1546" w:type="dxa"/>
          </w:tcPr>
          <w:p w14:paraId="14AD9CCE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mm x mm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63655709" w14:textId="77777777" w:rsidR="00696FB8" w:rsidRPr="00297758" w:rsidRDefault="00696FB8" w:rsidP="00730171">
            <w:pPr>
              <w:spacing w:before="40" w:after="40"/>
              <w:ind w:right="-142"/>
              <w:jc w:val="center"/>
            </w:pPr>
            <w:r>
              <w:t>x</w:t>
            </w:r>
          </w:p>
        </w:tc>
      </w:tr>
      <w:tr w:rsidR="00696FB8" w:rsidRPr="00297758" w14:paraId="3A0BA431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53C8099B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Počet řad roštnic jedné dráhy roštu</w:t>
            </w:r>
          </w:p>
        </w:tc>
        <w:tc>
          <w:tcPr>
            <w:tcW w:w="1546" w:type="dxa"/>
          </w:tcPr>
          <w:p w14:paraId="3C255613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ks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7F63FDC6" w14:textId="77777777" w:rsidR="00696FB8" w:rsidRPr="0029775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:rsidRPr="00297758" w14:paraId="46589671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6BA6D107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Počet roštnic jedné řady</w:t>
            </w:r>
          </w:p>
        </w:tc>
        <w:tc>
          <w:tcPr>
            <w:tcW w:w="1546" w:type="dxa"/>
          </w:tcPr>
          <w:p w14:paraId="79ADE297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ks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1EDAAE2C" w14:textId="77777777" w:rsidR="00696FB8" w:rsidRPr="0029775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:rsidRPr="00297758" w14:paraId="6458095A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4F903954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Počet pohyblivých řad</w:t>
            </w:r>
          </w:p>
        </w:tc>
        <w:tc>
          <w:tcPr>
            <w:tcW w:w="1546" w:type="dxa"/>
          </w:tcPr>
          <w:p w14:paraId="6AF421E8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ks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32C5ABAE" w14:textId="77777777" w:rsidR="00696FB8" w:rsidRPr="0029775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:rsidRPr="00297758" w14:paraId="4A911707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206BA50D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Počet pevných řad</w:t>
            </w:r>
          </w:p>
        </w:tc>
        <w:tc>
          <w:tcPr>
            <w:tcW w:w="1546" w:type="dxa"/>
          </w:tcPr>
          <w:p w14:paraId="5CA7B804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ks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294B588E" w14:textId="77777777" w:rsidR="00696FB8" w:rsidRPr="0029775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:rsidRPr="00297758" w14:paraId="2A09FFE1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B2D4069" w14:textId="77777777" w:rsidR="00696FB8" w:rsidRPr="00297758" w:rsidRDefault="00696FB8" w:rsidP="00730171">
            <w:pPr>
              <w:spacing w:before="40" w:after="40"/>
              <w:jc w:val="both"/>
            </w:pPr>
            <w:r w:rsidRPr="00297758">
              <w:t>Počet roštnic celkem</w:t>
            </w:r>
          </w:p>
        </w:tc>
        <w:tc>
          <w:tcPr>
            <w:tcW w:w="1546" w:type="dxa"/>
          </w:tcPr>
          <w:p w14:paraId="520CBFF4" w14:textId="77777777" w:rsidR="00696FB8" w:rsidRPr="00297758" w:rsidRDefault="00696FB8" w:rsidP="00730171">
            <w:pPr>
              <w:spacing w:before="40" w:after="40"/>
              <w:jc w:val="center"/>
            </w:pPr>
            <w:r w:rsidRPr="00297758">
              <w:t>ks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4E2CDC3D" w14:textId="77777777" w:rsidR="00696FB8" w:rsidRPr="0029775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3F080072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5CAA2DE8" w14:textId="77777777" w:rsidR="00696FB8" w:rsidRDefault="00696FB8" w:rsidP="00730171">
            <w:pPr>
              <w:spacing w:before="40" w:after="40"/>
              <w:jc w:val="both"/>
            </w:pPr>
            <w:r>
              <w:t xml:space="preserve">Materiál </w:t>
            </w:r>
            <w:r w:rsidRPr="00E57153">
              <w:t>roštnic</w:t>
            </w:r>
          </w:p>
        </w:tc>
        <w:tc>
          <w:tcPr>
            <w:tcW w:w="1546" w:type="dxa"/>
          </w:tcPr>
          <w:p w14:paraId="07B00EF4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083A48D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5FAD0B63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105E7B0" w14:textId="77777777" w:rsidR="00696FB8" w:rsidRPr="008B21C4" w:rsidRDefault="00696FB8" w:rsidP="00730171">
            <w:pPr>
              <w:spacing w:before="40" w:after="40"/>
              <w:jc w:val="both"/>
              <w:rPr>
                <w:highlight w:val="cyan"/>
              </w:rPr>
            </w:pPr>
            <w:r w:rsidRPr="00297758">
              <w:t xml:space="preserve">Tepelné zatížení roštu </w:t>
            </w:r>
            <w:r w:rsidRPr="0091302E">
              <w:t xml:space="preserve">(při </w:t>
            </w:r>
            <w:r>
              <w:t>52,1</w:t>
            </w:r>
            <w:r w:rsidRPr="0091302E">
              <w:t xml:space="preserve"> MW)</w:t>
            </w:r>
          </w:p>
        </w:tc>
        <w:tc>
          <w:tcPr>
            <w:tcW w:w="1546" w:type="dxa"/>
          </w:tcPr>
          <w:p w14:paraId="4A960F59" w14:textId="1A939ABB" w:rsidR="00696FB8" w:rsidRDefault="00696FB8" w:rsidP="00730171">
            <w:pPr>
              <w:spacing w:before="40" w:after="40"/>
              <w:jc w:val="center"/>
            </w:pPr>
            <w:r w:rsidRPr="00297758">
              <w:t>kW/m</w:t>
            </w:r>
            <w:r w:rsidRPr="00297758">
              <w:rPr>
                <w:vertAlign w:val="superscript"/>
              </w:rPr>
              <w:t>2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79D79CF3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23DEF3B6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0C9AD193" w14:textId="4120DDEA" w:rsidR="00696FB8" w:rsidRDefault="00696FB8" w:rsidP="00730171">
            <w:pPr>
              <w:spacing w:before="40" w:after="40"/>
              <w:jc w:val="both"/>
            </w:pPr>
            <w:r>
              <w:t>Tepelné zatížení roštu (při 5</w:t>
            </w:r>
            <w:r w:rsidR="00161662">
              <w:t>7</w:t>
            </w:r>
            <w:r>
              <w:t>,3</w:t>
            </w:r>
            <w:r w:rsidR="00161662">
              <w:t>1</w:t>
            </w:r>
            <w:r>
              <w:t xml:space="preserve"> MW)</w:t>
            </w:r>
          </w:p>
        </w:tc>
        <w:tc>
          <w:tcPr>
            <w:tcW w:w="1546" w:type="dxa"/>
          </w:tcPr>
          <w:p w14:paraId="2A66AA81" w14:textId="2BA3C32A" w:rsidR="00696FB8" w:rsidRDefault="00696FB8" w:rsidP="00730171">
            <w:pPr>
              <w:spacing w:before="40" w:after="40"/>
              <w:jc w:val="center"/>
            </w:pPr>
            <w:r>
              <w:t>kW/m</w:t>
            </w:r>
            <w:r w:rsidRPr="00FD4DCC">
              <w:rPr>
                <w:vertAlign w:val="superscript"/>
              </w:rPr>
              <w:t>2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3FA7CFE2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0FFB82B4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B384218" w14:textId="77777777" w:rsidR="00696FB8" w:rsidRDefault="00696FB8" w:rsidP="00730171">
            <w:pPr>
              <w:spacing w:before="40" w:after="40"/>
              <w:jc w:val="both"/>
            </w:pPr>
            <w:r>
              <w:t>Povrchová teplota roštu v zóně hoření</w:t>
            </w:r>
          </w:p>
        </w:tc>
        <w:tc>
          <w:tcPr>
            <w:tcW w:w="1546" w:type="dxa"/>
          </w:tcPr>
          <w:p w14:paraId="784C564D" w14:textId="77777777" w:rsidR="00696FB8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2397C208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1956BBB5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ED1E60B" w14:textId="77777777" w:rsidR="00696FB8" w:rsidRDefault="00696FB8" w:rsidP="00730171">
            <w:pPr>
              <w:spacing w:before="40" w:after="40"/>
              <w:jc w:val="both"/>
            </w:pPr>
            <w:r>
              <w:t>Mechanické zatížení roštu (při prosazení odpadu 18,75 t/h)</w:t>
            </w:r>
          </w:p>
        </w:tc>
        <w:tc>
          <w:tcPr>
            <w:tcW w:w="1546" w:type="dxa"/>
          </w:tcPr>
          <w:p w14:paraId="157305BF" w14:textId="77777777" w:rsidR="00696FB8" w:rsidRDefault="00696FB8" w:rsidP="00730171">
            <w:pPr>
              <w:spacing w:before="40" w:after="40"/>
              <w:jc w:val="center"/>
            </w:pPr>
            <w:r>
              <w:t>kg/m</w:t>
            </w:r>
            <w:r w:rsidRPr="00FD4DCC">
              <w:rPr>
                <w:vertAlign w:val="superscript"/>
              </w:rPr>
              <w:t>2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78B02A61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0E0681AB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2F6BDAF5" w14:textId="77777777" w:rsidR="00696FB8" w:rsidRDefault="00696FB8" w:rsidP="00730171">
            <w:pPr>
              <w:spacing w:before="40" w:after="40"/>
              <w:jc w:val="both"/>
            </w:pPr>
            <w:r>
              <w:t>Volná plocha roštu (výstup vzduchu)</w:t>
            </w:r>
          </w:p>
        </w:tc>
        <w:tc>
          <w:tcPr>
            <w:tcW w:w="1546" w:type="dxa"/>
          </w:tcPr>
          <w:p w14:paraId="57BBB86D" w14:textId="77777777" w:rsidR="00696FB8" w:rsidRDefault="00696FB8" w:rsidP="00730171">
            <w:pPr>
              <w:spacing w:before="40" w:after="40"/>
              <w:jc w:val="center"/>
            </w:pPr>
            <w:r>
              <w:t>m</w:t>
            </w:r>
            <w:r w:rsidRPr="00FD4DCC">
              <w:rPr>
                <w:vertAlign w:val="superscript"/>
              </w:rPr>
              <w:t>2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579F1C1E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516C39DE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2AA93DA3" w14:textId="77777777" w:rsidR="00696FB8" w:rsidRDefault="00696FB8" w:rsidP="00730171">
            <w:pPr>
              <w:spacing w:before="40" w:after="40"/>
              <w:jc w:val="both"/>
            </w:pPr>
            <w:r>
              <w:t>Celková plocha roštu</w:t>
            </w:r>
          </w:p>
        </w:tc>
        <w:tc>
          <w:tcPr>
            <w:tcW w:w="1546" w:type="dxa"/>
          </w:tcPr>
          <w:p w14:paraId="39AE58C0" w14:textId="77777777" w:rsidR="00696FB8" w:rsidRDefault="00696FB8" w:rsidP="00730171">
            <w:pPr>
              <w:spacing w:before="40" w:after="40"/>
              <w:jc w:val="center"/>
            </w:pPr>
            <w:r>
              <w:t>m</w:t>
            </w:r>
            <w:r w:rsidRPr="00FD4DCC">
              <w:rPr>
                <w:vertAlign w:val="superscript"/>
              </w:rPr>
              <w:t>2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708FA2FA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689089FB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FF4ECF7" w14:textId="77777777" w:rsidR="00696FB8" w:rsidRDefault="00696FB8" w:rsidP="00730171">
            <w:pPr>
              <w:spacing w:before="40" w:after="40"/>
              <w:jc w:val="both"/>
            </w:pPr>
            <w:r>
              <w:t>Plocha roštu chlazená vzduchem</w:t>
            </w:r>
          </w:p>
        </w:tc>
        <w:tc>
          <w:tcPr>
            <w:tcW w:w="1546" w:type="dxa"/>
          </w:tcPr>
          <w:p w14:paraId="3233881D" w14:textId="77777777" w:rsidR="00696FB8" w:rsidRDefault="00696FB8" w:rsidP="00730171">
            <w:pPr>
              <w:spacing w:before="40" w:after="40"/>
              <w:jc w:val="center"/>
            </w:pPr>
            <w:r w:rsidRPr="00FF2ABE">
              <w:t>m</w:t>
            </w:r>
            <w:r w:rsidRPr="00FF2ABE">
              <w:rPr>
                <w:vertAlign w:val="superscript"/>
              </w:rPr>
              <w:t>2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7DF985D7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1A9AC385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0C0A4C36" w14:textId="77777777" w:rsidR="00696FB8" w:rsidRDefault="00696FB8" w:rsidP="00730171">
            <w:pPr>
              <w:spacing w:before="40" w:after="40"/>
              <w:jc w:val="both"/>
            </w:pPr>
            <w:r>
              <w:t>Plocha roštu chlazená vodou (pokud relevantní)</w:t>
            </w:r>
          </w:p>
        </w:tc>
        <w:tc>
          <w:tcPr>
            <w:tcW w:w="1546" w:type="dxa"/>
          </w:tcPr>
          <w:p w14:paraId="021A67EC" w14:textId="77777777" w:rsidR="00696FB8" w:rsidRDefault="00696FB8" w:rsidP="00730171">
            <w:pPr>
              <w:spacing w:before="40" w:after="40"/>
              <w:jc w:val="center"/>
            </w:pPr>
            <w:r w:rsidRPr="00FF2ABE">
              <w:t>m</w:t>
            </w:r>
            <w:r w:rsidRPr="00FF2ABE">
              <w:rPr>
                <w:vertAlign w:val="superscript"/>
              </w:rPr>
              <w:t>2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4A1173F8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420B098A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E4B884D" w14:textId="77777777" w:rsidR="00696FB8" w:rsidRDefault="00696FB8" w:rsidP="00730171">
            <w:pPr>
              <w:spacing w:before="40" w:after="40"/>
              <w:jc w:val="both"/>
            </w:pPr>
            <w:r>
              <w:t>Celková váha roštu</w:t>
            </w:r>
          </w:p>
        </w:tc>
        <w:tc>
          <w:tcPr>
            <w:tcW w:w="1546" w:type="dxa"/>
          </w:tcPr>
          <w:p w14:paraId="72B8DAA5" w14:textId="77777777" w:rsidR="00696FB8" w:rsidRDefault="00696FB8" w:rsidP="00730171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38A8E2A1" w14:textId="77777777" w:rsidR="00696FB8" w:rsidRDefault="00696FB8" w:rsidP="00730171">
            <w:pPr>
              <w:spacing w:before="40" w:after="40"/>
              <w:ind w:right="-142"/>
              <w:jc w:val="both"/>
            </w:pPr>
          </w:p>
        </w:tc>
      </w:tr>
      <w:tr w:rsidR="00696FB8" w14:paraId="5A948E24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3C79BED0" w14:textId="77777777" w:rsidR="00696FB8" w:rsidRDefault="00696FB8" w:rsidP="00730171">
            <w:pPr>
              <w:spacing w:before="40" w:after="40"/>
              <w:jc w:val="both"/>
            </w:pPr>
            <w:r>
              <w:t>Způsob pohonu roštu</w:t>
            </w:r>
          </w:p>
        </w:tc>
        <w:tc>
          <w:tcPr>
            <w:tcW w:w="1546" w:type="dxa"/>
          </w:tcPr>
          <w:p w14:paraId="2599F693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1E95240B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591C2A5D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101DD43F" w14:textId="77777777" w:rsidR="00696FB8" w:rsidRDefault="00696FB8" w:rsidP="00730171">
            <w:pPr>
              <w:spacing w:before="40" w:after="40"/>
              <w:jc w:val="both"/>
            </w:pPr>
            <w:r>
              <w:t>Minimální rychlost posuvu roštu</w:t>
            </w:r>
          </w:p>
        </w:tc>
        <w:tc>
          <w:tcPr>
            <w:tcW w:w="1546" w:type="dxa"/>
          </w:tcPr>
          <w:p w14:paraId="63642E34" w14:textId="77777777" w:rsidR="00696FB8" w:rsidRDefault="00696FB8" w:rsidP="00730171">
            <w:pPr>
              <w:spacing w:before="40" w:after="40"/>
              <w:jc w:val="center"/>
            </w:pPr>
            <w:r>
              <w:t>mm/s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154D7F5F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560A1560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28921D3C" w14:textId="77777777" w:rsidR="00696FB8" w:rsidRDefault="00696FB8" w:rsidP="00730171">
            <w:pPr>
              <w:spacing w:before="40" w:after="40"/>
              <w:jc w:val="both"/>
            </w:pPr>
            <w:r>
              <w:t>Maximální rychlost posuvu roštu</w:t>
            </w:r>
          </w:p>
        </w:tc>
        <w:tc>
          <w:tcPr>
            <w:tcW w:w="1546" w:type="dxa"/>
          </w:tcPr>
          <w:p w14:paraId="08784C69" w14:textId="77777777" w:rsidR="00696FB8" w:rsidRDefault="00696FB8" w:rsidP="00730171">
            <w:pPr>
              <w:spacing w:before="40" w:after="40"/>
              <w:jc w:val="center"/>
            </w:pPr>
            <w:r>
              <w:t>mm/s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0A1801CF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16E53E77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5BE2E009" w14:textId="77777777" w:rsidR="00696FB8" w:rsidRDefault="00696FB8" w:rsidP="00730171">
            <w:pPr>
              <w:spacing w:before="40" w:after="40"/>
              <w:jc w:val="both"/>
            </w:pPr>
            <w:r>
              <w:t>Minimální doba vyprázdnění roštu</w:t>
            </w:r>
          </w:p>
        </w:tc>
        <w:tc>
          <w:tcPr>
            <w:tcW w:w="1546" w:type="dxa"/>
          </w:tcPr>
          <w:p w14:paraId="29B9A325" w14:textId="77777777" w:rsidR="00696FB8" w:rsidRDefault="00696FB8" w:rsidP="00730171">
            <w:pPr>
              <w:spacing w:before="40" w:after="40"/>
              <w:jc w:val="center"/>
            </w:pPr>
            <w:r>
              <w:t>min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51B48F2B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2760A6FB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739A0689" w14:textId="77777777" w:rsidR="00696FB8" w:rsidRDefault="00696FB8" w:rsidP="00730171">
            <w:pPr>
              <w:spacing w:before="40" w:after="40"/>
              <w:jc w:val="both"/>
            </w:pPr>
            <w:r>
              <w:t>Maximální množství odpadu na roštu</w:t>
            </w:r>
          </w:p>
        </w:tc>
        <w:tc>
          <w:tcPr>
            <w:tcW w:w="1546" w:type="dxa"/>
          </w:tcPr>
          <w:p w14:paraId="76F9B585" w14:textId="77777777" w:rsidR="00696FB8" w:rsidRDefault="00696FB8" w:rsidP="00730171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64B5A3FA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10F7B6EA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41F2BA02" w14:textId="77777777" w:rsidR="00696FB8" w:rsidRDefault="00696FB8" w:rsidP="00730171">
            <w:pPr>
              <w:spacing w:before="40" w:after="40"/>
              <w:jc w:val="both"/>
            </w:pPr>
            <w:r>
              <w:t>Minimální množství odpadu na roštu</w:t>
            </w:r>
          </w:p>
        </w:tc>
        <w:tc>
          <w:tcPr>
            <w:tcW w:w="1546" w:type="dxa"/>
          </w:tcPr>
          <w:p w14:paraId="17D6BBDD" w14:textId="77777777" w:rsidR="00696FB8" w:rsidRDefault="00696FB8" w:rsidP="00730171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23F1DEA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0CA6E535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0A30E75C" w14:textId="77777777" w:rsidR="00696FB8" w:rsidRDefault="00696FB8" w:rsidP="00730171">
            <w:pPr>
              <w:spacing w:before="40" w:after="40"/>
              <w:jc w:val="both"/>
            </w:pPr>
            <w:r>
              <w:t>Průměrná doba setrvání odpadu na roštu</w:t>
            </w:r>
          </w:p>
        </w:tc>
        <w:tc>
          <w:tcPr>
            <w:tcW w:w="1546" w:type="dxa"/>
          </w:tcPr>
          <w:p w14:paraId="11285851" w14:textId="77777777" w:rsidR="00696FB8" w:rsidRDefault="00696FB8" w:rsidP="00730171">
            <w:pPr>
              <w:spacing w:before="40" w:after="40"/>
              <w:jc w:val="center"/>
            </w:pPr>
            <w:r>
              <w:t>min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53D0CF2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6ED4CD73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79B3C8EA" w14:textId="77777777" w:rsidR="00696FB8" w:rsidRDefault="00696FB8" w:rsidP="00730171">
            <w:pPr>
              <w:spacing w:before="40" w:after="40"/>
              <w:jc w:val="both"/>
            </w:pPr>
            <w:r w:rsidRPr="00297758">
              <w:t>Tlaková ztráta roštu bez odpadu</w:t>
            </w:r>
          </w:p>
        </w:tc>
        <w:tc>
          <w:tcPr>
            <w:tcW w:w="1546" w:type="dxa"/>
          </w:tcPr>
          <w:p w14:paraId="012FAEB9" w14:textId="77777777" w:rsidR="00696FB8" w:rsidRDefault="00696FB8" w:rsidP="00730171">
            <w:pPr>
              <w:spacing w:before="40" w:after="40"/>
              <w:jc w:val="center"/>
            </w:pPr>
            <w:r>
              <w:t>Pa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1D4EB07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29C1C1A3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74DAA2A8" w14:textId="77777777" w:rsidR="00696FB8" w:rsidRDefault="00696FB8" w:rsidP="00730171">
            <w:pPr>
              <w:spacing w:before="40" w:after="40"/>
              <w:jc w:val="both"/>
            </w:pPr>
            <w:r>
              <w:t>Počet zón pro vstup primárního vzduchu</w:t>
            </w:r>
          </w:p>
        </w:tc>
        <w:tc>
          <w:tcPr>
            <w:tcW w:w="1546" w:type="dxa"/>
          </w:tcPr>
          <w:p w14:paraId="029F0298" w14:textId="77777777" w:rsidR="00696FB8" w:rsidRDefault="00696FB8" w:rsidP="00730171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2933229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515CFA4E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913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92E5419" w14:textId="77777777" w:rsidR="00696FB8" w:rsidRDefault="00696FB8" w:rsidP="00730171">
            <w:pPr>
              <w:spacing w:before="40" w:after="40"/>
            </w:pPr>
            <w:r>
              <w:t>Tlak v jednotlivých zónách</w:t>
            </w:r>
          </w:p>
        </w:tc>
      </w:tr>
      <w:tr w:rsidR="00696FB8" w14:paraId="413A12C4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76FB5727" w14:textId="77777777" w:rsidR="00696FB8" w:rsidRDefault="00696FB8" w:rsidP="00730171">
            <w:pPr>
              <w:spacing w:before="40" w:after="40"/>
              <w:jc w:val="both"/>
            </w:pPr>
            <w:r>
              <w:t>Zóna 1</w:t>
            </w:r>
          </w:p>
        </w:tc>
        <w:tc>
          <w:tcPr>
            <w:tcW w:w="1546" w:type="dxa"/>
          </w:tcPr>
          <w:p w14:paraId="234B64B0" w14:textId="77777777" w:rsidR="00696FB8" w:rsidRDefault="00696FB8" w:rsidP="00730171">
            <w:pPr>
              <w:spacing w:before="40" w:after="40"/>
              <w:jc w:val="center"/>
            </w:pPr>
            <w:r w:rsidRPr="001A488E">
              <w:t>Pa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1E626E9C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1CCCA129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6BEEB69A" w14:textId="77777777" w:rsidR="00696FB8" w:rsidRDefault="00696FB8" w:rsidP="00730171">
            <w:pPr>
              <w:spacing w:before="40" w:after="40"/>
              <w:jc w:val="both"/>
            </w:pPr>
            <w:r>
              <w:t>Zóna 2</w:t>
            </w:r>
          </w:p>
        </w:tc>
        <w:tc>
          <w:tcPr>
            <w:tcW w:w="1546" w:type="dxa"/>
          </w:tcPr>
          <w:p w14:paraId="3FE02423" w14:textId="77777777" w:rsidR="00696FB8" w:rsidRDefault="00696FB8" w:rsidP="00730171">
            <w:pPr>
              <w:spacing w:before="40" w:after="40"/>
              <w:jc w:val="center"/>
            </w:pPr>
            <w:r w:rsidRPr="001A488E">
              <w:t>Pa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14D725AA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7F0C7112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714F506C" w14:textId="77777777" w:rsidR="00696FB8" w:rsidRDefault="00696FB8" w:rsidP="00730171">
            <w:pPr>
              <w:spacing w:before="40" w:after="40"/>
              <w:jc w:val="both"/>
            </w:pPr>
            <w:r>
              <w:lastRenderedPageBreak/>
              <w:t>Zóna 3</w:t>
            </w:r>
          </w:p>
        </w:tc>
        <w:tc>
          <w:tcPr>
            <w:tcW w:w="1546" w:type="dxa"/>
          </w:tcPr>
          <w:p w14:paraId="0ACD37B9" w14:textId="77777777" w:rsidR="00696FB8" w:rsidRDefault="00696FB8" w:rsidP="00730171">
            <w:pPr>
              <w:spacing w:before="40" w:after="40"/>
              <w:jc w:val="center"/>
            </w:pPr>
            <w:r w:rsidRPr="001A488E">
              <w:t>Pa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7DDF6AAD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221EF493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</w:tcBorders>
          </w:tcPr>
          <w:p w14:paraId="1B5AB40E" w14:textId="77777777" w:rsidR="00696FB8" w:rsidRDefault="00696FB8" w:rsidP="00730171">
            <w:pPr>
              <w:spacing w:before="40" w:after="40"/>
              <w:jc w:val="both"/>
            </w:pPr>
            <w:r>
              <w:t>Zóna 4</w:t>
            </w:r>
          </w:p>
        </w:tc>
        <w:tc>
          <w:tcPr>
            <w:tcW w:w="1546" w:type="dxa"/>
          </w:tcPr>
          <w:p w14:paraId="01BA41F3" w14:textId="77777777" w:rsidR="00696FB8" w:rsidRDefault="00696FB8" w:rsidP="00730171">
            <w:pPr>
              <w:spacing w:before="40" w:after="40"/>
              <w:jc w:val="center"/>
            </w:pPr>
            <w:r w:rsidRPr="001A488E">
              <w:t>Pa</w:t>
            </w:r>
          </w:p>
        </w:tc>
        <w:tc>
          <w:tcPr>
            <w:tcW w:w="2669" w:type="dxa"/>
            <w:tcBorders>
              <w:right w:val="single" w:sz="12" w:space="0" w:color="auto"/>
            </w:tcBorders>
          </w:tcPr>
          <w:p w14:paraId="6180B7FB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14:paraId="18991865" w14:textId="77777777" w:rsidTr="002477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15" w:type="dxa"/>
            <w:tcBorders>
              <w:left w:val="single" w:sz="12" w:space="0" w:color="auto"/>
              <w:bottom w:val="single" w:sz="6" w:space="0" w:color="auto"/>
            </w:tcBorders>
          </w:tcPr>
          <w:p w14:paraId="18997476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Zóna 5</w:t>
            </w:r>
          </w:p>
        </w:tc>
        <w:tc>
          <w:tcPr>
            <w:tcW w:w="1546" w:type="dxa"/>
            <w:tcBorders>
              <w:bottom w:val="single" w:sz="6" w:space="0" w:color="auto"/>
            </w:tcBorders>
          </w:tcPr>
          <w:p w14:paraId="52158A2A" w14:textId="77777777" w:rsidR="00696FB8" w:rsidRDefault="00696FB8" w:rsidP="00730171">
            <w:pPr>
              <w:spacing w:before="40" w:after="40"/>
              <w:jc w:val="center"/>
            </w:pPr>
            <w:r w:rsidRPr="001A488E">
              <w:t>Pa</w:t>
            </w:r>
          </w:p>
        </w:tc>
        <w:tc>
          <w:tcPr>
            <w:tcW w:w="2669" w:type="dxa"/>
            <w:tcBorders>
              <w:bottom w:val="single" w:sz="6" w:space="0" w:color="auto"/>
              <w:right w:val="single" w:sz="12" w:space="0" w:color="auto"/>
            </w:tcBorders>
          </w:tcPr>
          <w:p w14:paraId="1F62490C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5FF4C5C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444995A9" w14:textId="77777777" w:rsidR="00696FB8" w:rsidRPr="003E6A21" w:rsidRDefault="00696FB8" w:rsidP="00730171">
            <w:pPr>
              <w:tabs>
                <w:tab w:val="left" w:pos="2582"/>
              </w:tabs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Vodní chlazení roštu (pokud relevantní)</w:t>
            </w:r>
          </w:p>
        </w:tc>
      </w:tr>
      <w:tr w:rsidR="00696FB8" w:rsidRPr="00C629E8" w14:paraId="6E084974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3E2148B4" w14:textId="77777777" w:rsidR="00696FB8" w:rsidRPr="003E6A21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1DEEEEB8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7248CDB3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784631A8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4EF6EA0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Průtok chladící vody (uzavřený systém)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717D680F" w14:textId="77777777" w:rsidR="00696FB8" w:rsidRDefault="00696FB8" w:rsidP="00730171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730DECE6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1B2C9FE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37EBEED8" w14:textId="77777777" w:rsidR="00696FB8" w:rsidRDefault="00696FB8" w:rsidP="00730171">
            <w:pPr>
              <w:spacing w:before="40" w:after="40"/>
              <w:jc w:val="both"/>
            </w:pPr>
            <w:r>
              <w:t>Vstupní teplota</w:t>
            </w:r>
          </w:p>
        </w:tc>
        <w:tc>
          <w:tcPr>
            <w:tcW w:w="1546" w:type="dxa"/>
            <w:shd w:val="clear" w:color="auto" w:fill="auto"/>
          </w:tcPr>
          <w:p w14:paraId="7136B533" w14:textId="77777777" w:rsidR="00696FB8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5AD2527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38BFAE8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52FBED8A" w14:textId="77777777" w:rsidR="00696FB8" w:rsidRDefault="00696FB8" w:rsidP="00730171">
            <w:pPr>
              <w:spacing w:before="40" w:after="40"/>
              <w:jc w:val="both"/>
            </w:pPr>
            <w:r>
              <w:t xml:space="preserve">Výstupní teplota </w:t>
            </w:r>
          </w:p>
        </w:tc>
        <w:tc>
          <w:tcPr>
            <w:tcW w:w="1546" w:type="dxa"/>
            <w:shd w:val="clear" w:color="auto" w:fill="auto"/>
          </w:tcPr>
          <w:p w14:paraId="25D49FED" w14:textId="77777777" w:rsidR="00696FB8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690803F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F28622E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5C2585A0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Způsob chlazení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268421F8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3617EE94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Vnitřní chladící okruh</w:t>
            </w:r>
          </w:p>
        </w:tc>
      </w:tr>
      <w:tr w:rsidR="00696FB8" w:rsidRPr="00C629E8" w14:paraId="76543696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5B4B6450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4575CE">
              <w:rPr>
                <w:b/>
              </w:rPr>
              <w:t>Hydraulická stanice pro podávací zařízení, rošt a uzavírací klapku</w:t>
            </w:r>
          </w:p>
        </w:tc>
      </w:tr>
      <w:tr w:rsidR="00696FB8" w:rsidRPr="00C629E8" w14:paraId="773E57A1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17BF1D6B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19D84E57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1A42297D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0F41307A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2DB4B6AC" w14:textId="77777777" w:rsidR="00696FB8" w:rsidRDefault="00696FB8" w:rsidP="00730171">
            <w:pPr>
              <w:spacing w:before="40" w:after="40"/>
              <w:jc w:val="both"/>
            </w:pPr>
            <w:r>
              <w:t>Počet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08D0AFA4" w14:textId="77777777" w:rsidR="00696FB8" w:rsidRDefault="00696FB8" w:rsidP="00730171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48EEE12C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C14F03A" w14:textId="77777777" w:rsidTr="002477BF">
        <w:trPr>
          <w:trHeight w:val="322"/>
        </w:trPr>
        <w:tc>
          <w:tcPr>
            <w:tcW w:w="4915" w:type="dxa"/>
          </w:tcPr>
          <w:p w14:paraId="52ED637A" w14:textId="77777777" w:rsidR="00696FB8" w:rsidRDefault="00696FB8" w:rsidP="00730171">
            <w:pPr>
              <w:spacing w:before="40" w:after="40"/>
              <w:jc w:val="both"/>
            </w:pPr>
            <w:r>
              <w:t>Obsah společné nádrže na olej</w:t>
            </w:r>
          </w:p>
        </w:tc>
        <w:tc>
          <w:tcPr>
            <w:tcW w:w="1546" w:type="dxa"/>
            <w:shd w:val="clear" w:color="auto" w:fill="auto"/>
          </w:tcPr>
          <w:p w14:paraId="780E3122" w14:textId="77777777" w:rsidR="00696FB8" w:rsidRDefault="00696FB8" w:rsidP="00730171">
            <w:pPr>
              <w:spacing w:before="40" w:after="40"/>
              <w:jc w:val="center"/>
            </w:pPr>
            <w:r>
              <w:t>l</w:t>
            </w:r>
          </w:p>
        </w:tc>
        <w:tc>
          <w:tcPr>
            <w:tcW w:w="2669" w:type="dxa"/>
            <w:shd w:val="clear" w:color="auto" w:fill="auto"/>
          </w:tcPr>
          <w:p w14:paraId="537FE22E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BB36110" w14:textId="77777777" w:rsidTr="002477BF">
        <w:trPr>
          <w:trHeight w:val="322"/>
        </w:trPr>
        <w:tc>
          <w:tcPr>
            <w:tcW w:w="4915" w:type="dxa"/>
          </w:tcPr>
          <w:p w14:paraId="7A50C206" w14:textId="77777777" w:rsidR="00696FB8" w:rsidRDefault="00696FB8" w:rsidP="00730171">
            <w:pPr>
              <w:spacing w:before="40" w:after="40"/>
              <w:jc w:val="both"/>
            </w:pPr>
            <w:r>
              <w:t>Výkon motoru hydrauliky</w:t>
            </w:r>
          </w:p>
        </w:tc>
        <w:tc>
          <w:tcPr>
            <w:tcW w:w="1546" w:type="dxa"/>
            <w:shd w:val="clear" w:color="auto" w:fill="auto"/>
          </w:tcPr>
          <w:p w14:paraId="0730622F" w14:textId="77777777" w:rsidR="00696FB8" w:rsidRDefault="00696FB8" w:rsidP="00730171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69" w:type="dxa"/>
            <w:shd w:val="clear" w:color="auto" w:fill="auto"/>
          </w:tcPr>
          <w:p w14:paraId="66335E3E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B1E586E" w14:textId="77777777" w:rsidTr="002477BF">
        <w:trPr>
          <w:trHeight w:val="322"/>
        </w:trPr>
        <w:tc>
          <w:tcPr>
            <w:tcW w:w="4915" w:type="dxa"/>
          </w:tcPr>
          <w:p w14:paraId="0B9F9C46" w14:textId="77777777" w:rsidR="00696FB8" w:rsidRDefault="00696FB8" w:rsidP="00730171">
            <w:pPr>
              <w:spacing w:before="40" w:after="40"/>
              <w:jc w:val="both"/>
            </w:pPr>
            <w:r>
              <w:t xml:space="preserve">Výkon čerpadla </w:t>
            </w:r>
          </w:p>
        </w:tc>
        <w:tc>
          <w:tcPr>
            <w:tcW w:w="1546" w:type="dxa"/>
            <w:shd w:val="clear" w:color="auto" w:fill="auto"/>
          </w:tcPr>
          <w:p w14:paraId="053AEDC5" w14:textId="77777777" w:rsidR="00696FB8" w:rsidRPr="00407BF8" w:rsidRDefault="00696FB8" w:rsidP="00730171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69" w:type="dxa"/>
            <w:shd w:val="clear" w:color="auto" w:fill="auto"/>
          </w:tcPr>
          <w:p w14:paraId="40C044DB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3D3FDA7" w14:textId="77777777" w:rsidTr="002477BF">
        <w:trPr>
          <w:trHeight w:val="322"/>
        </w:trPr>
        <w:tc>
          <w:tcPr>
            <w:tcW w:w="4915" w:type="dxa"/>
          </w:tcPr>
          <w:p w14:paraId="463349C1" w14:textId="77777777" w:rsidR="00696FB8" w:rsidRDefault="00696FB8" w:rsidP="00730171">
            <w:pPr>
              <w:spacing w:before="40" w:after="40"/>
              <w:jc w:val="both"/>
            </w:pPr>
            <w:r>
              <w:t xml:space="preserve">Tlak </w:t>
            </w:r>
          </w:p>
        </w:tc>
        <w:tc>
          <w:tcPr>
            <w:tcW w:w="1546" w:type="dxa"/>
            <w:shd w:val="clear" w:color="auto" w:fill="auto"/>
          </w:tcPr>
          <w:p w14:paraId="38A14A21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1EA5A5BD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0C16AD8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6B6E024" w14:textId="77777777" w:rsidR="00696FB8" w:rsidRPr="00FE4584" w:rsidRDefault="00696FB8" w:rsidP="00730171">
            <w:pPr>
              <w:tabs>
                <w:tab w:val="left" w:pos="2582"/>
              </w:tabs>
              <w:spacing w:before="40" w:after="40"/>
              <w:jc w:val="both"/>
              <w:rPr>
                <w:b/>
              </w:rPr>
            </w:pPr>
            <w:r w:rsidRPr="00FE4584">
              <w:rPr>
                <w:b/>
              </w:rPr>
              <w:t xml:space="preserve">Vodní chlazení </w:t>
            </w:r>
            <w:r>
              <w:rPr>
                <w:b/>
              </w:rPr>
              <w:t>hydraulické stanice</w:t>
            </w:r>
          </w:p>
        </w:tc>
      </w:tr>
      <w:tr w:rsidR="00696FB8" w:rsidRPr="00C629E8" w14:paraId="318EE81A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072CA8EE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57595860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19A03145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066520CE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526B0496" w14:textId="77777777" w:rsidR="00696FB8" w:rsidRDefault="00696FB8" w:rsidP="00730171">
            <w:pPr>
              <w:spacing w:before="40" w:after="40"/>
              <w:jc w:val="both"/>
            </w:pPr>
            <w:r>
              <w:t xml:space="preserve">Průtok chladící vody </w:t>
            </w:r>
            <w:r w:rsidRPr="00297758">
              <w:t>(uzavřený systém)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6E9BD1D8" w14:textId="77777777" w:rsidR="00696FB8" w:rsidRDefault="00696FB8" w:rsidP="00730171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6ACE462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53023BC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70A836F4" w14:textId="77777777" w:rsidR="00696FB8" w:rsidRDefault="00696FB8" w:rsidP="00730171">
            <w:pPr>
              <w:spacing w:before="40" w:after="40"/>
              <w:jc w:val="both"/>
            </w:pPr>
            <w:r>
              <w:t>Vstupní teplota</w:t>
            </w:r>
          </w:p>
        </w:tc>
        <w:tc>
          <w:tcPr>
            <w:tcW w:w="1546" w:type="dxa"/>
            <w:shd w:val="clear" w:color="auto" w:fill="auto"/>
          </w:tcPr>
          <w:p w14:paraId="005130B8" w14:textId="77777777" w:rsidR="00696FB8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45C6C2E8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C917007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52D7C946" w14:textId="77777777" w:rsidR="00696FB8" w:rsidRDefault="00696FB8" w:rsidP="00730171">
            <w:pPr>
              <w:spacing w:before="40" w:after="40"/>
              <w:jc w:val="both"/>
            </w:pPr>
            <w:r>
              <w:t xml:space="preserve">Výstupní teplota </w:t>
            </w:r>
          </w:p>
        </w:tc>
        <w:tc>
          <w:tcPr>
            <w:tcW w:w="1546" w:type="dxa"/>
            <w:shd w:val="clear" w:color="auto" w:fill="auto"/>
          </w:tcPr>
          <w:p w14:paraId="3B516483" w14:textId="77777777" w:rsidR="00696FB8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3C89C683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080ABF9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42836741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Způsob chlazení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461CF09F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-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5F47CC97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Vnitřní chladící okruh</w:t>
            </w:r>
          </w:p>
        </w:tc>
      </w:tr>
      <w:tr w:rsidR="00696FB8" w:rsidRPr="00C629E8" w14:paraId="48F7C194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4352579C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bookmarkStart w:id="54" w:name="_Toc299608631"/>
            <w:r w:rsidRPr="008577E3">
              <w:rPr>
                <w:b/>
                <w:sz w:val="24"/>
                <w:szCs w:val="24"/>
              </w:rPr>
              <w:t>Spalovací prostor s vyzdívkou</w:t>
            </w:r>
            <w:bookmarkEnd w:id="54"/>
          </w:p>
        </w:tc>
      </w:tr>
      <w:tr w:rsidR="00696FB8" w:rsidRPr="00C629E8" w14:paraId="5F9FE0D0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63CA36A9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>
              <w:rPr>
                <w:b/>
              </w:rPr>
              <w:t xml:space="preserve">Uspořádání </w:t>
            </w:r>
            <w:r w:rsidRPr="00283BFE">
              <w:rPr>
                <w:b/>
              </w:rPr>
              <w:t>spalovacího prostoru</w:t>
            </w:r>
          </w:p>
        </w:tc>
      </w:tr>
      <w:tr w:rsidR="00696FB8" w:rsidRPr="00C629E8" w14:paraId="1700A8F5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1380693A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40518B7F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13614E2C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3962BAEF" w14:textId="77777777" w:rsidTr="002477BF">
        <w:trPr>
          <w:trHeight w:val="322"/>
        </w:trPr>
        <w:tc>
          <w:tcPr>
            <w:tcW w:w="4915" w:type="dxa"/>
          </w:tcPr>
          <w:p w14:paraId="0F5E709C" w14:textId="77777777" w:rsidR="00696FB8" w:rsidRDefault="00696FB8" w:rsidP="00730171">
            <w:pPr>
              <w:spacing w:before="40" w:after="40"/>
              <w:jc w:val="both"/>
            </w:pPr>
            <w:r>
              <w:t>Objem spalovacího prostoru</w:t>
            </w:r>
          </w:p>
        </w:tc>
        <w:tc>
          <w:tcPr>
            <w:tcW w:w="1546" w:type="dxa"/>
            <w:shd w:val="clear" w:color="auto" w:fill="auto"/>
          </w:tcPr>
          <w:p w14:paraId="3512CD97" w14:textId="77777777" w:rsidR="00696FB8" w:rsidRDefault="00696FB8" w:rsidP="00730171">
            <w:pPr>
              <w:spacing w:before="40" w:after="40"/>
              <w:jc w:val="center"/>
            </w:pPr>
            <w:r>
              <w:t>m</w:t>
            </w:r>
            <w:r w:rsidRPr="005A7C19">
              <w:rPr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2D65E72F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DFBA36B" w14:textId="77777777" w:rsidTr="002477BF">
        <w:trPr>
          <w:trHeight w:val="322"/>
        </w:trPr>
        <w:tc>
          <w:tcPr>
            <w:tcW w:w="4915" w:type="dxa"/>
          </w:tcPr>
          <w:p w14:paraId="1BAA39E5" w14:textId="77777777" w:rsidR="00696FB8" w:rsidRDefault="00696FB8" w:rsidP="00730171">
            <w:pPr>
              <w:spacing w:before="40" w:after="40"/>
              <w:jc w:val="both"/>
            </w:pPr>
            <w:r>
              <w:t>Hloubka spalovacího prostoru</w:t>
            </w:r>
          </w:p>
        </w:tc>
        <w:tc>
          <w:tcPr>
            <w:tcW w:w="1546" w:type="dxa"/>
            <w:shd w:val="clear" w:color="auto" w:fill="auto"/>
          </w:tcPr>
          <w:p w14:paraId="6C7BBC36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61F06265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D5B9F32" w14:textId="77777777" w:rsidTr="002477BF">
        <w:trPr>
          <w:trHeight w:val="322"/>
        </w:trPr>
        <w:tc>
          <w:tcPr>
            <w:tcW w:w="4915" w:type="dxa"/>
          </w:tcPr>
          <w:p w14:paraId="19B91AD6" w14:textId="77777777" w:rsidR="00696FB8" w:rsidRDefault="00696FB8" w:rsidP="00730171">
            <w:pPr>
              <w:spacing w:before="40" w:after="40"/>
              <w:jc w:val="both"/>
            </w:pPr>
            <w:r>
              <w:t>Šířka spalovacího prostoru</w:t>
            </w:r>
          </w:p>
        </w:tc>
        <w:tc>
          <w:tcPr>
            <w:tcW w:w="1546" w:type="dxa"/>
            <w:shd w:val="clear" w:color="auto" w:fill="auto"/>
          </w:tcPr>
          <w:p w14:paraId="6D474AD9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630F4F21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BF9952E" w14:textId="77777777" w:rsidTr="002477BF">
        <w:trPr>
          <w:trHeight w:val="322"/>
        </w:trPr>
        <w:tc>
          <w:tcPr>
            <w:tcW w:w="4915" w:type="dxa"/>
          </w:tcPr>
          <w:p w14:paraId="1EF724D2" w14:textId="77777777" w:rsidR="00696FB8" w:rsidRDefault="00696FB8" w:rsidP="00730171">
            <w:pPr>
              <w:spacing w:before="40" w:after="40"/>
              <w:jc w:val="both"/>
            </w:pPr>
            <w:r>
              <w:t>Výška spalovacího prostoru</w:t>
            </w:r>
          </w:p>
        </w:tc>
        <w:tc>
          <w:tcPr>
            <w:tcW w:w="1546" w:type="dxa"/>
            <w:shd w:val="clear" w:color="auto" w:fill="auto"/>
          </w:tcPr>
          <w:p w14:paraId="0A4C5619" w14:textId="77777777" w:rsidR="00696FB8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2D8FAD56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149D0433" w14:textId="77777777" w:rsidTr="002477BF">
        <w:trPr>
          <w:trHeight w:val="322"/>
        </w:trPr>
        <w:tc>
          <w:tcPr>
            <w:tcW w:w="4915" w:type="dxa"/>
          </w:tcPr>
          <w:p w14:paraId="30DCF6DB" w14:textId="24EE28FC" w:rsidR="00696FB8" w:rsidRDefault="00696FB8" w:rsidP="00730171">
            <w:pPr>
              <w:spacing w:before="40" w:after="40"/>
              <w:jc w:val="both"/>
            </w:pPr>
            <w:r>
              <w:t>Specifické tepelné zatížení spalovacího prostoru při 52,1 MW</w:t>
            </w:r>
          </w:p>
        </w:tc>
        <w:tc>
          <w:tcPr>
            <w:tcW w:w="1546" w:type="dxa"/>
            <w:shd w:val="clear" w:color="auto" w:fill="auto"/>
          </w:tcPr>
          <w:p w14:paraId="27F6EDD3" w14:textId="77777777" w:rsidR="00696FB8" w:rsidRDefault="00696FB8" w:rsidP="00730171">
            <w:pPr>
              <w:spacing w:before="40" w:after="40"/>
              <w:jc w:val="center"/>
            </w:pPr>
            <w:r>
              <w:t>kW/m</w:t>
            </w:r>
            <w:r w:rsidRPr="005A7C19">
              <w:rPr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470E8F51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6BF9A5F" w14:textId="77777777" w:rsidTr="002477BF">
        <w:trPr>
          <w:trHeight w:val="322"/>
        </w:trPr>
        <w:tc>
          <w:tcPr>
            <w:tcW w:w="4915" w:type="dxa"/>
          </w:tcPr>
          <w:p w14:paraId="66B6CFF9" w14:textId="27277D1C" w:rsidR="00696FB8" w:rsidRDefault="00696FB8" w:rsidP="00730171">
            <w:pPr>
              <w:spacing w:before="40" w:after="40"/>
              <w:jc w:val="both"/>
            </w:pPr>
            <w:r>
              <w:t>Specifické tepelné zatížení spalovacího prostoru při 5</w:t>
            </w:r>
            <w:r w:rsidR="007131E3">
              <w:t>7</w:t>
            </w:r>
            <w:r>
              <w:t>,3</w:t>
            </w:r>
            <w:r w:rsidR="007131E3">
              <w:t>1</w:t>
            </w:r>
            <w:r>
              <w:t xml:space="preserve"> MW</w:t>
            </w:r>
          </w:p>
        </w:tc>
        <w:tc>
          <w:tcPr>
            <w:tcW w:w="1546" w:type="dxa"/>
            <w:shd w:val="clear" w:color="auto" w:fill="auto"/>
          </w:tcPr>
          <w:p w14:paraId="0E556D2F" w14:textId="77777777" w:rsidR="00696FB8" w:rsidRDefault="00696FB8" w:rsidP="00730171">
            <w:pPr>
              <w:spacing w:before="40" w:after="40"/>
              <w:jc w:val="center"/>
            </w:pPr>
            <w:r>
              <w:t>kW/m</w:t>
            </w:r>
            <w:r w:rsidRPr="005A7C19">
              <w:rPr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7E4A62DC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194447D8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7F91D924" w14:textId="71F51F2E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  <w:r w:rsidRPr="00B643F4">
              <w:rPr>
                <w:b/>
              </w:rPr>
              <w:t>Ochrana teplosměnných ploch ohniště a spalovacího prostoru</w:t>
            </w:r>
          </w:p>
        </w:tc>
      </w:tr>
      <w:tr w:rsidR="00696FB8" w:rsidRPr="00C629E8" w14:paraId="1138E103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6B84F66B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66EE559D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605753DB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28A32AED" w14:textId="77777777" w:rsidTr="002477BF">
        <w:trPr>
          <w:trHeight w:val="322"/>
        </w:trPr>
        <w:tc>
          <w:tcPr>
            <w:tcW w:w="4915" w:type="dxa"/>
          </w:tcPr>
          <w:p w14:paraId="4E1CEB82" w14:textId="77777777" w:rsidR="00696FB8" w:rsidRDefault="00696FB8" w:rsidP="00730171">
            <w:pPr>
              <w:spacing w:before="40" w:after="40"/>
              <w:jc w:val="both"/>
            </w:pPr>
            <w:r>
              <w:t>Dimenzování tepelné ochrany</w:t>
            </w:r>
          </w:p>
        </w:tc>
        <w:tc>
          <w:tcPr>
            <w:tcW w:w="1546" w:type="dxa"/>
            <w:shd w:val="clear" w:color="auto" w:fill="auto"/>
          </w:tcPr>
          <w:p w14:paraId="4683B5A4" w14:textId="77777777" w:rsidR="00696FB8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45DC1F22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2863126" w14:textId="77777777" w:rsidTr="002477BF">
        <w:trPr>
          <w:trHeight w:val="322"/>
        </w:trPr>
        <w:tc>
          <w:tcPr>
            <w:tcW w:w="4915" w:type="dxa"/>
          </w:tcPr>
          <w:p w14:paraId="16B29C31" w14:textId="77777777" w:rsidR="00696FB8" w:rsidRDefault="00696FB8" w:rsidP="00730171">
            <w:pPr>
              <w:spacing w:before="40" w:after="40"/>
            </w:pPr>
            <w:r>
              <w:t>Strop spalovacího prostoru</w:t>
            </w:r>
          </w:p>
        </w:tc>
        <w:tc>
          <w:tcPr>
            <w:tcW w:w="1546" w:type="dxa"/>
            <w:shd w:val="clear" w:color="auto" w:fill="auto"/>
          </w:tcPr>
          <w:p w14:paraId="5D1ED253" w14:textId="77777777" w:rsidR="00696FB8" w:rsidRDefault="00696FB8" w:rsidP="00730171">
            <w:pPr>
              <w:spacing w:before="40" w:after="40"/>
              <w:jc w:val="center"/>
              <w:rPr>
                <w:rFonts w:cs="Arial"/>
                <w:szCs w:val="24"/>
              </w:rPr>
            </w:pPr>
          </w:p>
        </w:tc>
        <w:tc>
          <w:tcPr>
            <w:tcW w:w="2669" w:type="dxa"/>
            <w:shd w:val="clear" w:color="auto" w:fill="auto"/>
          </w:tcPr>
          <w:p w14:paraId="0277A1C8" w14:textId="77777777" w:rsidR="00696FB8" w:rsidRDefault="00696FB8" w:rsidP="00730171">
            <w:pPr>
              <w:spacing w:before="40" w:after="40"/>
              <w:rPr>
                <w:rFonts w:cs="Arial"/>
                <w:szCs w:val="24"/>
              </w:rPr>
            </w:pPr>
          </w:p>
        </w:tc>
      </w:tr>
      <w:tr w:rsidR="00696FB8" w:rsidRPr="00C629E8" w14:paraId="5353925F" w14:textId="77777777" w:rsidTr="002477BF">
        <w:trPr>
          <w:trHeight w:val="322"/>
        </w:trPr>
        <w:tc>
          <w:tcPr>
            <w:tcW w:w="4915" w:type="dxa"/>
          </w:tcPr>
          <w:p w14:paraId="31186130" w14:textId="77777777" w:rsidR="00696FB8" w:rsidRDefault="00696FB8" w:rsidP="00730171">
            <w:pPr>
              <w:spacing w:before="40" w:after="40"/>
              <w:jc w:val="both"/>
            </w:pPr>
            <w:r>
              <w:lastRenderedPageBreak/>
              <w:t>Typ</w:t>
            </w:r>
          </w:p>
        </w:tc>
        <w:tc>
          <w:tcPr>
            <w:tcW w:w="1546" w:type="dxa"/>
            <w:shd w:val="clear" w:color="auto" w:fill="auto"/>
          </w:tcPr>
          <w:p w14:paraId="0F554BE0" w14:textId="77777777" w:rsidR="00696FB8" w:rsidRDefault="00696FB8" w:rsidP="00730171">
            <w:pPr>
              <w:spacing w:before="40" w:after="40"/>
              <w:jc w:val="center"/>
            </w:pPr>
          </w:p>
        </w:tc>
        <w:tc>
          <w:tcPr>
            <w:tcW w:w="2669" w:type="dxa"/>
            <w:shd w:val="clear" w:color="auto" w:fill="auto"/>
          </w:tcPr>
          <w:p w14:paraId="564C9742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AA7CE98" w14:textId="77777777" w:rsidTr="002477BF">
        <w:trPr>
          <w:trHeight w:val="322"/>
        </w:trPr>
        <w:tc>
          <w:tcPr>
            <w:tcW w:w="4915" w:type="dxa"/>
          </w:tcPr>
          <w:p w14:paraId="482326B8" w14:textId="77777777" w:rsidR="00696FB8" w:rsidRDefault="00696FB8" w:rsidP="00730171">
            <w:pPr>
              <w:spacing w:before="40" w:after="40"/>
              <w:jc w:val="both"/>
            </w:pPr>
            <w:r>
              <w:t>Materiál</w:t>
            </w:r>
          </w:p>
        </w:tc>
        <w:tc>
          <w:tcPr>
            <w:tcW w:w="1546" w:type="dxa"/>
            <w:shd w:val="clear" w:color="auto" w:fill="auto"/>
          </w:tcPr>
          <w:p w14:paraId="07914361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6AD28E3E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24E6C76" w14:textId="77777777" w:rsidTr="002477BF">
        <w:trPr>
          <w:trHeight w:val="322"/>
        </w:trPr>
        <w:tc>
          <w:tcPr>
            <w:tcW w:w="4915" w:type="dxa"/>
          </w:tcPr>
          <w:p w14:paraId="02AD709E" w14:textId="77777777" w:rsidR="00696FB8" w:rsidRDefault="00696FB8" w:rsidP="00730171">
            <w:pPr>
              <w:spacing w:before="40" w:after="40"/>
              <w:jc w:val="both"/>
            </w:pPr>
            <w:r>
              <w:t>Stěny spalovacího prostoru</w:t>
            </w:r>
          </w:p>
        </w:tc>
        <w:tc>
          <w:tcPr>
            <w:tcW w:w="1546" w:type="dxa"/>
            <w:shd w:val="clear" w:color="auto" w:fill="auto"/>
          </w:tcPr>
          <w:p w14:paraId="52C6173E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476880F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406C188" w14:textId="77777777" w:rsidTr="002477BF">
        <w:trPr>
          <w:trHeight w:val="322"/>
        </w:trPr>
        <w:tc>
          <w:tcPr>
            <w:tcW w:w="4915" w:type="dxa"/>
          </w:tcPr>
          <w:p w14:paraId="35A3A982" w14:textId="77777777" w:rsidR="00696FB8" w:rsidRDefault="00696FB8" w:rsidP="00730171">
            <w:pPr>
              <w:spacing w:before="40" w:after="40"/>
              <w:jc w:val="both"/>
            </w:pPr>
            <w:r>
              <w:t>Typ</w:t>
            </w:r>
          </w:p>
        </w:tc>
        <w:tc>
          <w:tcPr>
            <w:tcW w:w="1546" w:type="dxa"/>
            <w:shd w:val="clear" w:color="auto" w:fill="auto"/>
          </w:tcPr>
          <w:p w14:paraId="62AAB45F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49D679AD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CD5A50" w:rsidRPr="00C629E8" w14:paraId="3D66CDBB" w14:textId="77777777" w:rsidTr="002477BF">
        <w:trPr>
          <w:trHeight w:val="322"/>
        </w:trPr>
        <w:tc>
          <w:tcPr>
            <w:tcW w:w="4915" w:type="dxa"/>
          </w:tcPr>
          <w:p w14:paraId="217D2AD4" w14:textId="16A2C9BC" w:rsidR="00CD5A50" w:rsidRDefault="00CD5A50" w:rsidP="00CD5A50">
            <w:pPr>
              <w:spacing w:before="40" w:after="40"/>
              <w:jc w:val="both"/>
            </w:pPr>
            <w:r>
              <w:t>Materiál</w:t>
            </w:r>
          </w:p>
        </w:tc>
        <w:tc>
          <w:tcPr>
            <w:tcW w:w="1546" w:type="dxa"/>
            <w:shd w:val="clear" w:color="auto" w:fill="auto"/>
          </w:tcPr>
          <w:p w14:paraId="59E0C581" w14:textId="7E21E1FF" w:rsidR="00CD5A50" w:rsidRDefault="00CD5A50" w:rsidP="00CD5A50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F05D270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118068C6" w14:textId="77777777" w:rsidTr="002477BF">
        <w:trPr>
          <w:trHeight w:val="322"/>
        </w:trPr>
        <w:tc>
          <w:tcPr>
            <w:tcW w:w="4915" w:type="dxa"/>
          </w:tcPr>
          <w:p w14:paraId="44F21B83" w14:textId="123E93E7" w:rsidR="00CD5A50" w:rsidRDefault="00CD5A50" w:rsidP="00CD5A50">
            <w:pPr>
              <w:spacing w:before="40" w:after="40"/>
              <w:jc w:val="both"/>
            </w:pPr>
            <w:r>
              <w:t xml:space="preserve">Celková </w:t>
            </w:r>
            <w:r w:rsidRPr="00784EA5">
              <w:t>teplosměnná plocha v radiačním tahu</w:t>
            </w:r>
          </w:p>
        </w:tc>
        <w:tc>
          <w:tcPr>
            <w:tcW w:w="1546" w:type="dxa"/>
            <w:shd w:val="clear" w:color="auto" w:fill="auto"/>
          </w:tcPr>
          <w:p w14:paraId="17164962" w14:textId="05BCB83F" w:rsidR="00CD5A50" w:rsidRDefault="00CD5A50" w:rsidP="00CD5A50">
            <w:pPr>
              <w:spacing w:before="40" w:after="4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4D09F171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3258F82B" w14:textId="77777777" w:rsidTr="002477BF">
        <w:trPr>
          <w:trHeight w:val="322"/>
        </w:trPr>
        <w:tc>
          <w:tcPr>
            <w:tcW w:w="4915" w:type="dxa"/>
          </w:tcPr>
          <w:p w14:paraId="523B5685" w14:textId="13921D2C" w:rsidR="00CD5A50" w:rsidRDefault="00CD5A50" w:rsidP="00CD5A50">
            <w:pPr>
              <w:spacing w:before="40" w:after="40"/>
              <w:jc w:val="both"/>
            </w:pPr>
            <w:r w:rsidRPr="00784EA5">
              <w:t>Teplota spalin na vstupu do konvekční</w:t>
            </w:r>
            <w:r>
              <w:t>ch</w:t>
            </w:r>
            <w:r w:rsidRPr="00784EA5">
              <w:t xml:space="preserve"> </w:t>
            </w:r>
            <w:r>
              <w:t>ploch kotle</w:t>
            </w:r>
          </w:p>
        </w:tc>
        <w:tc>
          <w:tcPr>
            <w:tcW w:w="1546" w:type="dxa"/>
            <w:shd w:val="clear" w:color="auto" w:fill="auto"/>
          </w:tcPr>
          <w:p w14:paraId="49731D88" w14:textId="6775CD6A" w:rsidR="00CD5A50" w:rsidRDefault="00CD5A50" w:rsidP="00CD5A50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6040D5DA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61215257" w14:textId="77777777" w:rsidTr="002477BF">
        <w:trPr>
          <w:trHeight w:val="322"/>
        </w:trPr>
        <w:tc>
          <w:tcPr>
            <w:tcW w:w="4915" w:type="dxa"/>
          </w:tcPr>
          <w:p w14:paraId="1A3559A6" w14:textId="77777777" w:rsidR="00CD5A50" w:rsidRDefault="00CD5A50" w:rsidP="00CD5A50">
            <w:pPr>
              <w:spacing w:before="40" w:after="40"/>
              <w:jc w:val="both"/>
            </w:pPr>
            <w:r>
              <w:t>Celková plocha ochrany spalovacího prostoru</w:t>
            </w:r>
          </w:p>
        </w:tc>
        <w:tc>
          <w:tcPr>
            <w:tcW w:w="1546" w:type="dxa"/>
            <w:shd w:val="clear" w:color="auto" w:fill="auto"/>
          </w:tcPr>
          <w:p w14:paraId="0BBCE87C" w14:textId="77777777" w:rsidR="00CD5A50" w:rsidRDefault="00CD5A50" w:rsidP="00CD5A50">
            <w:pPr>
              <w:spacing w:before="40" w:after="4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692F92D8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31FD4329" w14:textId="77777777" w:rsidTr="002477BF">
        <w:trPr>
          <w:trHeight w:val="322"/>
        </w:trPr>
        <w:tc>
          <w:tcPr>
            <w:tcW w:w="4915" w:type="dxa"/>
          </w:tcPr>
          <w:p w14:paraId="5660C6B2" w14:textId="77777777" w:rsidR="00CD5A50" w:rsidRDefault="00CD5A50" w:rsidP="00CD5A50">
            <w:pPr>
              <w:spacing w:before="40" w:after="40"/>
              <w:jc w:val="both"/>
            </w:pPr>
            <w:r>
              <w:t>Celková výška ochrany spalovacího prostoru od spodní hrany roštu</w:t>
            </w:r>
          </w:p>
        </w:tc>
        <w:tc>
          <w:tcPr>
            <w:tcW w:w="1546" w:type="dxa"/>
            <w:shd w:val="clear" w:color="auto" w:fill="auto"/>
          </w:tcPr>
          <w:p w14:paraId="59B37480" w14:textId="77777777" w:rsidR="00CD5A50" w:rsidRDefault="00CD5A50" w:rsidP="00CD5A50">
            <w:pPr>
              <w:spacing w:before="40" w:after="40"/>
              <w:jc w:val="center"/>
            </w:pPr>
            <w:r>
              <w:t>m</w:t>
            </w:r>
          </w:p>
        </w:tc>
        <w:tc>
          <w:tcPr>
            <w:tcW w:w="2669" w:type="dxa"/>
            <w:shd w:val="clear" w:color="auto" w:fill="auto"/>
          </w:tcPr>
          <w:p w14:paraId="54894A89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100738FF" w14:textId="77777777" w:rsidTr="002477BF">
        <w:trPr>
          <w:trHeight w:val="322"/>
        </w:trPr>
        <w:tc>
          <w:tcPr>
            <w:tcW w:w="4915" w:type="dxa"/>
          </w:tcPr>
          <w:p w14:paraId="5C064A1E" w14:textId="77777777" w:rsidR="00CD5A50" w:rsidRDefault="00CD5A50" w:rsidP="00CD5A50">
            <w:pPr>
              <w:spacing w:before="40" w:after="40"/>
              <w:jc w:val="both"/>
            </w:pPr>
            <w:r>
              <w:t>Typ vyzdívky</w:t>
            </w:r>
          </w:p>
        </w:tc>
        <w:tc>
          <w:tcPr>
            <w:tcW w:w="1546" w:type="dxa"/>
            <w:shd w:val="clear" w:color="auto" w:fill="auto"/>
          </w:tcPr>
          <w:p w14:paraId="78565303" w14:textId="77777777" w:rsidR="00CD5A50" w:rsidRDefault="00CD5A50" w:rsidP="00CD5A50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22BB8C6F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6FAE43DE" w14:textId="77777777" w:rsidTr="002477BF">
        <w:trPr>
          <w:trHeight w:val="322"/>
        </w:trPr>
        <w:tc>
          <w:tcPr>
            <w:tcW w:w="4915" w:type="dxa"/>
          </w:tcPr>
          <w:p w14:paraId="00224ABC" w14:textId="77777777" w:rsidR="00CD5A50" w:rsidRDefault="00CD5A50" w:rsidP="00CD5A50">
            <w:pPr>
              <w:spacing w:before="40" w:after="40"/>
              <w:jc w:val="both"/>
            </w:pPr>
            <w:r>
              <w:t xml:space="preserve">Typ </w:t>
            </w:r>
            <w:r w:rsidRPr="00040B65">
              <w:t>žáruvzdorného</w:t>
            </w:r>
            <w:r>
              <w:t xml:space="preserve"> betonu</w:t>
            </w:r>
          </w:p>
        </w:tc>
        <w:tc>
          <w:tcPr>
            <w:tcW w:w="1546" w:type="dxa"/>
            <w:shd w:val="clear" w:color="auto" w:fill="auto"/>
          </w:tcPr>
          <w:p w14:paraId="3E99B556" w14:textId="77777777" w:rsidR="00CD5A50" w:rsidRDefault="00CD5A50" w:rsidP="00CD5A50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29CE7013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2FDF9592" w14:textId="77777777" w:rsidTr="002477BF">
        <w:trPr>
          <w:trHeight w:val="322"/>
        </w:trPr>
        <w:tc>
          <w:tcPr>
            <w:tcW w:w="4915" w:type="dxa"/>
          </w:tcPr>
          <w:p w14:paraId="0B6E99FB" w14:textId="77777777" w:rsidR="00CD5A50" w:rsidRDefault="00CD5A50" w:rsidP="00CD5A50">
            <w:pPr>
              <w:spacing w:before="40" w:after="40"/>
              <w:jc w:val="both"/>
            </w:pPr>
            <w:r>
              <w:t>Typ keramických desek</w:t>
            </w:r>
          </w:p>
        </w:tc>
        <w:tc>
          <w:tcPr>
            <w:tcW w:w="1546" w:type="dxa"/>
            <w:shd w:val="clear" w:color="auto" w:fill="auto"/>
          </w:tcPr>
          <w:p w14:paraId="2D15EF40" w14:textId="77777777" w:rsidR="00CD5A50" w:rsidRDefault="00CD5A50" w:rsidP="00CD5A50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D884583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64BCD9AB" w14:textId="77777777" w:rsidTr="002477BF">
        <w:trPr>
          <w:trHeight w:val="322"/>
        </w:trPr>
        <w:tc>
          <w:tcPr>
            <w:tcW w:w="4915" w:type="dxa"/>
          </w:tcPr>
          <w:p w14:paraId="2F79D9DB" w14:textId="6C6AC6A7" w:rsidR="00CD5A50" w:rsidRDefault="00CD5A50" w:rsidP="00CD5A50">
            <w:pPr>
              <w:spacing w:before="40" w:after="40"/>
              <w:jc w:val="both"/>
            </w:pPr>
            <w:r>
              <w:t>Typ opláštění z korozivzdorné slitiny</w:t>
            </w:r>
          </w:p>
        </w:tc>
        <w:tc>
          <w:tcPr>
            <w:tcW w:w="1546" w:type="dxa"/>
            <w:shd w:val="clear" w:color="auto" w:fill="auto"/>
          </w:tcPr>
          <w:p w14:paraId="70A77BE6" w14:textId="77777777" w:rsidR="00CD5A50" w:rsidRDefault="00CD5A50" w:rsidP="00CD5A50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6449227C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75E417AD" w14:textId="77777777" w:rsidTr="002477BF">
        <w:trPr>
          <w:trHeight w:val="322"/>
        </w:trPr>
        <w:tc>
          <w:tcPr>
            <w:tcW w:w="4915" w:type="dxa"/>
          </w:tcPr>
          <w:p w14:paraId="3BF7612B" w14:textId="77777777" w:rsidR="00CD5A50" w:rsidRDefault="00CD5A50" w:rsidP="00CD5A50">
            <w:pPr>
              <w:spacing w:before="40" w:after="40"/>
              <w:jc w:val="both"/>
            </w:pPr>
            <w:r>
              <w:t>Kvalita vyzdívky</w:t>
            </w:r>
          </w:p>
        </w:tc>
        <w:tc>
          <w:tcPr>
            <w:tcW w:w="1546" w:type="dxa"/>
            <w:shd w:val="clear" w:color="auto" w:fill="auto"/>
          </w:tcPr>
          <w:p w14:paraId="1C57859E" w14:textId="77777777" w:rsidR="00CD5A50" w:rsidRDefault="00CD5A50" w:rsidP="00CD5A50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64ADAD74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140589AF" w14:textId="77777777" w:rsidTr="002477BF">
        <w:trPr>
          <w:trHeight w:val="322"/>
        </w:trPr>
        <w:tc>
          <w:tcPr>
            <w:tcW w:w="4915" w:type="dxa"/>
          </w:tcPr>
          <w:p w14:paraId="4A6D2E33" w14:textId="77777777" w:rsidR="00CD5A50" w:rsidRDefault="00CD5A50" w:rsidP="00CD5A50">
            <w:pPr>
              <w:spacing w:before="40" w:after="40"/>
              <w:jc w:val="both"/>
            </w:pPr>
            <w:r>
              <w:t>Kvalita žáruvzdorného betonu</w:t>
            </w:r>
          </w:p>
        </w:tc>
        <w:tc>
          <w:tcPr>
            <w:tcW w:w="1546" w:type="dxa"/>
            <w:shd w:val="clear" w:color="auto" w:fill="auto"/>
          </w:tcPr>
          <w:p w14:paraId="59923929" w14:textId="77777777" w:rsidR="00CD5A50" w:rsidRDefault="00CD5A50" w:rsidP="00CD5A50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59A7C38B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CD5A50" w:rsidRPr="00C629E8" w14:paraId="17AC8F50" w14:textId="77777777" w:rsidTr="002477BF">
        <w:trPr>
          <w:trHeight w:val="322"/>
        </w:trPr>
        <w:tc>
          <w:tcPr>
            <w:tcW w:w="4915" w:type="dxa"/>
          </w:tcPr>
          <w:p w14:paraId="337FBE6A" w14:textId="77777777" w:rsidR="00CD5A50" w:rsidRDefault="00CD5A50" w:rsidP="00CD5A50">
            <w:pPr>
              <w:spacing w:before="40" w:after="40"/>
              <w:jc w:val="both"/>
            </w:pPr>
            <w:r>
              <w:t>Kvalita keramických desek</w:t>
            </w:r>
          </w:p>
        </w:tc>
        <w:tc>
          <w:tcPr>
            <w:tcW w:w="1546" w:type="dxa"/>
            <w:shd w:val="clear" w:color="auto" w:fill="auto"/>
          </w:tcPr>
          <w:p w14:paraId="46B8B90E" w14:textId="77777777" w:rsidR="00CD5A50" w:rsidRDefault="00CD5A50" w:rsidP="00CD5A50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7A0320B" w14:textId="77777777" w:rsidR="00CD5A50" w:rsidRDefault="00CD5A50" w:rsidP="00CD5A50">
            <w:pPr>
              <w:spacing w:before="40" w:after="40"/>
              <w:jc w:val="both"/>
            </w:pPr>
          </w:p>
        </w:tc>
      </w:tr>
      <w:tr w:rsidR="00972253" w:rsidRPr="00C629E8" w14:paraId="41E8D8FA" w14:textId="77777777" w:rsidTr="002477BF">
        <w:trPr>
          <w:trHeight w:val="322"/>
        </w:trPr>
        <w:tc>
          <w:tcPr>
            <w:tcW w:w="4915" w:type="dxa"/>
          </w:tcPr>
          <w:p w14:paraId="7D305D22" w14:textId="29D3D52E" w:rsidR="00972253" w:rsidRDefault="00972253" w:rsidP="00972253">
            <w:pPr>
              <w:spacing w:before="40" w:after="40"/>
              <w:jc w:val="both"/>
            </w:pPr>
            <w:r>
              <w:t>Kvalita opláštění z korozivzdorné slitiny</w:t>
            </w:r>
          </w:p>
        </w:tc>
        <w:tc>
          <w:tcPr>
            <w:tcW w:w="1546" w:type="dxa"/>
            <w:shd w:val="clear" w:color="auto" w:fill="auto"/>
          </w:tcPr>
          <w:p w14:paraId="4371CD2C" w14:textId="3EA617FC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FD8F98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7F63FC8" w14:textId="77777777" w:rsidTr="002477BF">
        <w:trPr>
          <w:trHeight w:val="322"/>
        </w:trPr>
        <w:tc>
          <w:tcPr>
            <w:tcW w:w="4915" w:type="dxa"/>
          </w:tcPr>
          <w:p w14:paraId="5202B632" w14:textId="2D310EE4" w:rsidR="00972253" w:rsidRDefault="00972253" w:rsidP="00972253">
            <w:pPr>
              <w:spacing w:before="40" w:after="40"/>
              <w:jc w:val="both"/>
            </w:pPr>
            <w:r>
              <w:t>Tloušťka opláštění z korozivzdorné slitiny</w:t>
            </w:r>
          </w:p>
        </w:tc>
        <w:tc>
          <w:tcPr>
            <w:tcW w:w="1546" w:type="dxa"/>
            <w:shd w:val="clear" w:color="auto" w:fill="auto"/>
          </w:tcPr>
          <w:p w14:paraId="4D14769A" w14:textId="4E15101A" w:rsidR="00972253" w:rsidRDefault="00972253" w:rsidP="00972253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2516D50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45479D0" w14:textId="77777777" w:rsidTr="002477BF">
        <w:trPr>
          <w:trHeight w:val="322"/>
        </w:trPr>
        <w:tc>
          <w:tcPr>
            <w:tcW w:w="4915" w:type="dxa"/>
          </w:tcPr>
          <w:p w14:paraId="03FACF41" w14:textId="1F2AC8E6" w:rsidR="00972253" w:rsidRDefault="00972253" w:rsidP="00972253">
            <w:pPr>
              <w:spacing w:before="40" w:after="40"/>
              <w:jc w:val="both"/>
            </w:pPr>
            <w:r>
              <w:t>Plocha opláštění z korozivzdorné slitiny</w:t>
            </w:r>
          </w:p>
        </w:tc>
        <w:tc>
          <w:tcPr>
            <w:tcW w:w="1546" w:type="dxa"/>
            <w:shd w:val="clear" w:color="auto" w:fill="auto"/>
          </w:tcPr>
          <w:p w14:paraId="47EDB1E0" w14:textId="254CF34C" w:rsidR="00972253" w:rsidRDefault="00972253" w:rsidP="00972253">
            <w:pPr>
              <w:spacing w:before="40" w:after="4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04CDC03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5DE5F94" w14:textId="77777777" w:rsidTr="002477BF">
        <w:trPr>
          <w:trHeight w:val="322"/>
        </w:trPr>
        <w:tc>
          <w:tcPr>
            <w:tcW w:w="4915" w:type="dxa"/>
          </w:tcPr>
          <w:p w14:paraId="3CF9D33E" w14:textId="77777777" w:rsidR="00972253" w:rsidRDefault="00972253" w:rsidP="00972253">
            <w:pPr>
              <w:spacing w:before="40" w:after="40"/>
              <w:jc w:val="both"/>
            </w:pPr>
            <w:r>
              <w:t>Způsob uchycení ochrany</w:t>
            </w:r>
          </w:p>
        </w:tc>
        <w:tc>
          <w:tcPr>
            <w:tcW w:w="1546" w:type="dxa"/>
            <w:shd w:val="clear" w:color="auto" w:fill="auto"/>
          </w:tcPr>
          <w:p w14:paraId="5729C777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8D6072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A89BC7F" w14:textId="77777777" w:rsidTr="002477BF">
        <w:trPr>
          <w:trHeight w:val="322"/>
        </w:trPr>
        <w:tc>
          <w:tcPr>
            <w:tcW w:w="4915" w:type="dxa"/>
          </w:tcPr>
          <w:p w14:paraId="7F0591F2" w14:textId="77777777" w:rsidR="00972253" w:rsidRDefault="00972253" w:rsidP="00972253">
            <w:pPr>
              <w:spacing w:before="40" w:after="40"/>
              <w:jc w:val="both"/>
            </w:pPr>
            <w:r>
              <w:t>Trny-materiál</w:t>
            </w:r>
          </w:p>
        </w:tc>
        <w:tc>
          <w:tcPr>
            <w:tcW w:w="1546" w:type="dxa"/>
            <w:shd w:val="clear" w:color="auto" w:fill="auto"/>
          </w:tcPr>
          <w:p w14:paraId="13BCE14F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501C58D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7AA9395" w14:textId="77777777" w:rsidTr="002477BF">
        <w:trPr>
          <w:trHeight w:val="322"/>
        </w:trPr>
        <w:tc>
          <w:tcPr>
            <w:tcW w:w="4915" w:type="dxa"/>
          </w:tcPr>
          <w:p w14:paraId="41114667" w14:textId="77777777" w:rsidR="00972253" w:rsidRDefault="00972253" w:rsidP="00972253">
            <w:pPr>
              <w:spacing w:before="40" w:after="40"/>
              <w:jc w:val="both"/>
            </w:pPr>
            <w:r>
              <w:t>Délka trnů</w:t>
            </w:r>
          </w:p>
        </w:tc>
        <w:tc>
          <w:tcPr>
            <w:tcW w:w="1546" w:type="dxa"/>
            <w:shd w:val="clear" w:color="auto" w:fill="auto"/>
          </w:tcPr>
          <w:p w14:paraId="4EC6B755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874108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A7F4DD9" w14:textId="77777777" w:rsidTr="002477BF">
        <w:trPr>
          <w:trHeight w:val="322"/>
        </w:trPr>
        <w:tc>
          <w:tcPr>
            <w:tcW w:w="4915" w:type="dxa"/>
          </w:tcPr>
          <w:p w14:paraId="45ECB01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 xml:space="preserve">Průměr </w:t>
            </w:r>
          </w:p>
        </w:tc>
        <w:tc>
          <w:tcPr>
            <w:tcW w:w="1546" w:type="dxa"/>
            <w:shd w:val="clear" w:color="auto" w:fill="auto"/>
          </w:tcPr>
          <w:p w14:paraId="242C50F4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532A580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07B73FC" w14:textId="77777777" w:rsidTr="002477BF">
        <w:trPr>
          <w:trHeight w:val="322"/>
        </w:trPr>
        <w:tc>
          <w:tcPr>
            <w:tcW w:w="4915" w:type="dxa"/>
          </w:tcPr>
          <w:p w14:paraId="20DA40BF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Počet trnů</w:t>
            </w:r>
          </w:p>
        </w:tc>
        <w:tc>
          <w:tcPr>
            <w:tcW w:w="1546" w:type="dxa"/>
            <w:shd w:val="clear" w:color="auto" w:fill="auto"/>
          </w:tcPr>
          <w:p w14:paraId="6FF29ABA" w14:textId="353BDFBD" w:rsidR="00972253" w:rsidRDefault="00972253" w:rsidP="00972253">
            <w:pPr>
              <w:spacing w:before="40" w:after="40"/>
              <w:jc w:val="center"/>
            </w:pPr>
            <w:r>
              <w:t>ks/m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4926CC6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9586B31" w14:textId="77777777" w:rsidTr="002477BF">
        <w:trPr>
          <w:trHeight w:val="322"/>
        </w:trPr>
        <w:tc>
          <w:tcPr>
            <w:tcW w:w="4915" w:type="dxa"/>
          </w:tcPr>
          <w:p w14:paraId="4B1D8714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Rozpěrné kotvy-materiál</w:t>
            </w:r>
          </w:p>
        </w:tc>
        <w:tc>
          <w:tcPr>
            <w:tcW w:w="1546" w:type="dxa"/>
            <w:shd w:val="clear" w:color="auto" w:fill="auto"/>
          </w:tcPr>
          <w:p w14:paraId="46D3DFE9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4941B8B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957363B" w14:textId="77777777" w:rsidTr="002477BF">
        <w:trPr>
          <w:trHeight w:val="322"/>
        </w:trPr>
        <w:tc>
          <w:tcPr>
            <w:tcW w:w="4915" w:type="dxa"/>
          </w:tcPr>
          <w:p w14:paraId="50153CC6" w14:textId="77777777" w:rsidR="00972253" w:rsidRDefault="00972253" w:rsidP="00972253">
            <w:pPr>
              <w:spacing w:before="40" w:after="40"/>
              <w:jc w:val="both"/>
            </w:pPr>
            <w:r>
              <w:t>Počet kotev</w:t>
            </w:r>
          </w:p>
        </w:tc>
        <w:tc>
          <w:tcPr>
            <w:tcW w:w="1546" w:type="dxa"/>
            <w:shd w:val="clear" w:color="auto" w:fill="auto"/>
          </w:tcPr>
          <w:p w14:paraId="59C94913" w14:textId="55032D7A" w:rsidR="00972253" w:rsidRDefault="00972253" w:rsidP="00972253">
            <w:pPr>
              <w:spacing w:before="40" w:after="40"/>
              <w:jc w:val="center"/>
            </w:pPr>
            <w:r>
              <w:t>ks/m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1A05533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4DE19A5" w14:textId="77777777" w:rsidTr="002477BF">
        <w:trPr>
          <w:trHeight w:val="322"/>
        </w:trPr>
        <w:tc>
          <w:tcPr>
            <w:tcW w:w="4915" w:type="dxa"/>
          </w:tcPr>
          <w:p w14:paraId="01C864EE" w14:textId="77777777" w:rsidR="00972253" w:rsidRDefault="00972253" w:rsidP="00972253">
            <w:pPr>
              <w:spacing w:before="40" w:after="40"/>
              <w:jc w:val="both"/>
            </w:pPr>
            <w:r>
              <w:t>Háky pro zavěšení keramických desek-materiál</w:t>
            </w:r>
          </w:p>
        </w:tc>
        <w:tc>
          <w:tcPr>
            <w:tcW w:w="1546" w:type="dxa"/>
            <w:shd w:val="clear" w:color="auto" w:fill="auto"/>
          </w:tcPr>
          <w:p w14:paraId="7FD4BCB9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F59033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F0A9C93" w14:textId="77777777" w:rsidTr="002477BF">
        <w:trPr>
          <w:trHeight w:val="322"/>
        </w:trPr>
        <w:tc>
          <w:tcPr>
            <w:tcW w:w="4915" w:type="dxa"/>
          </w:tcPr>
          <w:p w14:paraId="478AAAA7" w14:textId="77777777" w:rsidR="00972253" w:rsidRDefault="00972253" w:rsidP="00972253">
            <w:pPr>
              <w:spacing w:before="40" w:after="40"/>
              <w:jc w:val="both"/>
            </w:pPr>
            <w:r>
              <w:t>Počet háků</w:t>
            </w:r>
          </w:p>
        </w:tc>
        <w:tc>
          <w:tcPr>
            <w:tcW w:w="1546" w:type="dxa"/>
            <w:shd w:val="clear" w:color="auto" w:fill="auto"/>
          </w:tcPr>
          <w:p w14:paraId="2DC1AF19" w14:textId="75F476A9" w:rsidR="00972253" w:rsidRDefault="00972253" w:rsidP="00972253">
            <w:pPr>
              <w:spacing w:before="40" w:after="40"/>
              <w:jc w:val="center"/>
            </w:pPr>
            <w:r>
              <w:t>ks/m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7A67112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E9C7EB0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35259A48" w14:textId="77777777" w:rsidR="00972253" w:rsidRDefault="00972253" w:rsidP="00972253">
            <w:pPr>
              <w:spacing w:before="40" w:after="40"/>
            </w:pPr>
            <w:bookmarkStart w:id="55" w:name="_Toc299608632"/>
            <w:r w:rsidRPr="008577E3">
              <w:rPr>
                <w:b/>
                <w:sz w:val="24"/>
                <w:szCs w:val="24"/>
              </w:rPr>
              <w:t>Systém spalovacího vzduchu včetně regulace spalování</w:t>
            </w:r>
            <w:bookmarkEnd w:id="55"/>
          </w:p>
        </w:tc>
      </w:tr>
      <w:tr w:rsidR="00972253" w:rsidRPr="00C629E8" w14:paraId="4639F12B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4B53187" w14:textId="77777777" w:rsidR="00972253" w:rsidRDefault="00972253" w:rsidP="00972253">
            <w:pPr>
              <w:spacing w:before="40" w:after="40"/>
              <w:jc w:val="both"/>
            </w:pPr>
            <w:r w:rsidRPr="00766E1F">
              <w:rPr>
                <w:b/>
              </w:rPr>
              <w:t>Potrubí primárního vzduchu</w:t>
            </w:r>
          </w:p>
        </w:tc>
      </w:tr>
      <w:tr w:rsidR="00972253" w:rsidRPr="00C629E8" w14:paraId="64E3457B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37E5D264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06C52305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53DD1E61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3EA4822F" w14:textId="77777777" w:rsidTr="002477BF">
        <w:trPr>
          <w:trHeight w:val="322"/>
        </w:trPr>
        <w:tc>
          <w:tcPr>
            <w:tcW w:w="4915" w:type="dxa"/>
          </w:tcPr>
          <w:p w14:paraId="7DED5C24" w14:textId="77777777" w:rsidR="00972253" w:rsidRDefault="00972253" w:rsidP="00972253">
            <w:pPr>
              <w:spacing w:before="40" w:after="40"/>
              <w:jc w:val="both"/>
            </w:pPr>
            <w:r>
              <w:t>Průřez sacího potrubí (bunkr odpadu)</w:t>
            </w:r>
          </w:p>
        </w:tc>
        <w:tc>
          <w:tcPr>
            <w:tcW w:w="1546" w:type="dxa"/>
            <w:shd w:val="clear" w:color="auto" w:fill="auto"/>
          </w:tcPr>
          <w:p w14:paraId="15F4D6D4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 w:rsidRPr="00FF6BD6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6CE23F5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193C69D" w14:textId="77777777" w:rsidTr="002477BF">
        <w:trPr>
          <w:trHeight w:val="322"/>
        </w:trPr>
        <w:tc>
          <w:tcPr>
            <w:tcW w:w="4915" w:type="dxa"/>
          </w:tcPr>
          <w:p w14:paraId="48232AE7" w14:textId="77777777" w:rsidR="00972253" w:rsidRDefault="00972253" w:rsidP="00972253">
            <w:pPr>
              <w:spacing w:before="40" w:after="40"/>
              <w:jc w:val="both"/>
            </w:pPr>
            <w:r>
              <w:t>Rychlost nasávaného vzduchu (sací hubice)</w:t>
            </w:r>
          </w:p>
        </w:tc>
        <w:tc>
          <w:tcPr>
            <w:tcW w:w="1546" w:type="dxa"/>
            <w:shd w:val="clear" w:color="auto" w:fill="auto"/>
          </w:tcPr>
          <w:p w14:paraId="0831B3FE" w14:textId="77777777" w:rsidR="00972253" w:rsidRDefault="00972253" w:rsidP="00972253">
            <w:pPr>
              <w:spacing w:before="40" w:after="40"/>
              <w:jc w:val="center"/>
            </w:pPr>
            <w:r>
              <w:t>m/s</w:t>
            </w:r>
          </w:p>
        </w:tc>
        <w:tc>
          <w:tcPr>
            <w:tcW w:w="2669" w:type="dxa"/>
            <w:shd w:val="clear" w:color="auto" w:fill="auto"/>
          </w:tcPr>
          <w:p w14:paraId="75D2C31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428004B" w14:textId="77777777" w:rsidTr="002477BF">
        <w:trPr>
          <w:trHeight w:val="322"/>
        </w:trPr>
        <w:tc>
          <w:tcPr>
            <w:tcW w:w="4915" w:type="dxa"/>
          </w:tcPr>
          <w:p w14:paraId="0D374CC8" w14:textId="77777777" w:rsidR="00972253" w:rsidRDefault="00972253" w:rsidP="00972253">
            <w:pPr>
              <w:spacing w:before="40" w:after="40"/>
              <w:jc w:val="both"/>
            </w:pPr>
            <w:r>
              <w:t>Rychlost nasávaného vzduchu (potrubí)</w:t>
            </w:r>
            <w:r>
              <w:tab/>
            </w:r>
          </w:p>
        </w:tc>
        <w:tc>
          <w:tcPr>
            <w:tcW w:w="1546" w:type="dxa"/>
            <w:shd w:val="clear" w:color="auto" w:fill="auto"/>
          </w:tcPr>
          <w:p w14:paraId="1D893CAC" w14:textId="77777777" w:rsidR="00972253" w:rsidRDefault="00972253" w:rsidP="00972253">
            <w:pPr>
              <w:spacing w:before="40" w:after="40"/>
              <w:jc w:val="center"/>
            </w:pPr>
            <w:r>
              <w:t>m/s</w:t>
            </w:r>
          </w:p>
        </w:tc>
        <w:tc>
          <w:tcPr>
            <w:tcW w:w="2669" w:type="dxa"/>
            <w:shd w:val="clear" w:color="auto" w:fill="auto"/>
          </w:tcPr>
          <w:p w14:paraId="34E945D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96045D4" w14:textId="77777777" w:rsidTr="002477BF">
        <w:trPr>
          <w:trHeight w:val="322"/>
        </w:trPr>
        <w:tc>
          <w:tcPr>
            <w:tcW w:w="4915" w:type="dxa"/>
          </w:tcPr>
          <w:p w14:paraId="3DA0453E" w14:textId="77777777" w:rsidR="00972253" w:rsidRDefault="00972253" w:rsidP="00972253">
            <w:pPr>
              <w:spacing w:before="40" w:after="40"/>
              <w:jc w:val="both"/>
            </w:pPr>
            <w:r>
              <w:t>Síla stěny potrubí</w:t>
            </w:r>
          </w:p>
        </w:tc>
        <w:tc>
          <w:tcPr>
            <w:tcW w:w="1546" w:type="dxa"/>
            <w:shd w:val="clear" w:color="auto" w:fill="auto"/>
          </w:tcPr>
          <w:p w14:paraId="488D2913" w14:textId="77777777" w:rsidR="00972253" w:rsidRDefault="00972253" w:rsidP="00972253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6A6D97A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8FEB525" w14:textId="77777777" w:rsidTr="002477BF">
        <w:trPr>
          <w:trHeight w:val="322"/>
        </w:trPr>
        <w:tc>
          <w:tcPr>
            <w:tcW w:w="4915" w:type="dxa"/>
          </w:tcPr>
          <w:p w14:paraId="4D638D2A" w14:textId="77777777" w:rsidR="00972253" w:rsidRDefault="00972253" w:rsidP="00972253">
            <w:pPr>
              <w:spacing w:before="40" w:after="40"/>
              <w:jc w:val="both"/>
            </w:pPr>
            <w:r>
              <w:lastRenderedPageBreak/>
              <w:t>Možnost čištění potrubí</w:t>
            </w:r>
          </w:p>
        </w:tc>
        <w:tc>
          <w:tcPr>
            <w:tcW w:w="1546" w:type="dxa"/>
            <w:shd w:val="clear" w:color="auto" w:fill="auto"/>
          </w:tcPr>
          <w:p w14:paraId="7F2B521B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BF9CB7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F56F27F" w14:textId="77777777" w:rsidTr="002477BF">
        <w:trPr>
          <w:trHeight w:val="322"/>
        </w:trPr>
        <w:tc>
          <w:tcPr>
            <w:tcW w:w="4915" w:type="dxa"/>
          </w:tcPr>
          <w:p w14:paraId="5E783963" w14:textId="77777777" w:rsidR="00972253" w:rsidRDefault="00972253" w:rsidP="00972253">
            <w:pPr>
              <w:spacing w:before="40" w:after="40"/>
              <w:jc w:val="both"/>
            </w:pPr>
            <w:r>
              <w:t>Měření množství nasávaného vzduchu</w:t>
            </w:r>
          </w:p>
        </w:tc>
        <w:tc>
          <w:tcPr>
            <w:tcW w:w="1546" w:type="dxa"/>
            <w:shd w:val="clear" w:color="auto" w:fill="auto"/>
          </w:tcPr>
          <w:p w14:paraId="453E6900" w14:textId="77777777" w:rsidR="00972253" w:rsidRPr="00766E1F" w:rsidRDefault="00972253" w:rsidP="00972253">
            <w:pPr>
              <w:spacing w:before="40" w:after="40"/>
              <w:jc w:val="center"/>
            </w:pPr>
            <w:r>
              <w:t>Nm</w:t>
            </w:r>
            <w:r>
              <w:rPr>
                <w:vertAlign w:val="superscript"/>
              </w:rPr>
              <w:t>3</w:t>
            </w:r>
            <w:r>
              <w:t>/hod</w:t>
            </w:r>
          </w:p>
        </w:tc>
        <w:tc>
          <w:tcPr>
            <w:tcW w:w="2669" w:type="dxa"/>
            <w:shd w:val="clear" w:color="auto" w:fill="auto"/>
          </w:tcPr>
          <w:p w14:paraId="064EFD4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6C2998C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65A1AEFA" w14:textId="77777777" w:rsidR="00972253" w:rsidRDefault="00972253" w:rsidP="00972253">
            <w:pPr>
              <w:keepNext/>
              <w:spacing w:before="40" w:after="40"/>
              <w:jc w:val="both"/>
            </w:pPr>
            <w:r w:rsidRPr="00082180">
              <w:rPr>
                <w:b/>
              </w:rPr>
              <w:t>Ventilátor primárního vzduchu</w:t>
            </w:r>
          </w:p>
        </w:tc>
      </w:tr>
      <w:tr w:rsidR="00972253" w:rsidRPr="00C629E8" w14:paraId="71491E86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72893279" w14:textId="77777777" w:rsidR="00972253" w:rsidRPr="003E6A21" w:rsidRDefault="00972253" w:rsidP="00972253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14624904" w14:textId="77777777" w:rsidR="00972253" w:rsidRPr="00C629E8" w:rsidRDefault="00972253" w:rsidP="00972253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1997D813" w14:textId="77777777" w:rsidR="00972253" w:rsidRPr="00C629E8" w:rsidRDefault="00972253" w:rsidP="00972253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49DFEE8F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1D2501C7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2FC1F5F4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3F05502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F1B652D" w14:textId="77777777" w:rsidTr="002477BF">
        <w:trPr>
          <w:trHeight w:val="322"/>
        </w:trPr>
        <w:tc>
          <w:tcPr>
            <w:tcW w:w="4915" w:type="dxa"/>
          </w:tcPr>
          <w:p w14:paraId="2ECFC55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Typ (radiální ventilátor)</w:t>
            </w:r>
          </w:p>
        </w:tc>
        <w:tc>
          <w:tcPr>
            <w:tcW w:w="1546" w:type="dxa"/>
            <w:shd w:val="clear" w:color="auto" w:fill="auto"/>
          </w:tcPr>
          <w:p w14:paraId="73D312FD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038C797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5FCFCF3" w14:textId="77777777" w:rsidTr="002477BF">
        <w:trPr>
          <w:trHeight w:val="322"/>
        </w:trPr>
        <w:tc>
          <w:tcPr>
            <w:tcW w:w="4915" w:type="dxa"/>
          </w:tcPr>
          <w:p w14:paraId="19053EA0" w14:textId="77777777" w:rsidR="00972253" w:rsidRDefault="00972253" w:rsidP="00972253">
            <w:pPr>
              <w:spacing w:before="40" w:after="40"/>
              <w:jc w:val="both"/>
            </w:pPr>
            <w:r>
              <w:t>Množství vzduchu</w:t>
            </w:r>
          </w:p>
        </w:tc>
        <w:tc>
          <w:tcPr>
            <w:tcW w:w="1546" w:type="dxa"/>
            <w:shd w:val="clear" w:color="auto" w:fill="auto"/>
          </w:tcPr>
          <w:p w14:paraId="79403A57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082180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300B20F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952C02F" w14:textId="77777777" w:rsidTr="002477BF">
        <w:trPr>
          <w:trHeight w:val="322"/>
        </w:trPr>
        <w:tc>
          <w:tcPr>
            <w:tcW w:w="4915" w:type="dxa"/>
          </w:tcPr>
          <w:p w14:paraId="4580BFDB" w14:textId="77777777" w:rsidR="00972253" w:rsidRDefault="00972253" w:rsidP="00972253">
            <w:pPr>
              <w:spacing w:before="40" w:after="40"/>
              <w:jc w:val="both"/>
            </w:pPr>
            <w:r>
              <w:t>Množství vzduchu (max.)</w:t>
            </w:r>
          </w:p>
        </w:tc>
        <w:tc>
          <w:tcPr>
            <w:tcW w:w="1546" w:type="dxa"/>
            <w:shd w:val="clear" w:color="auto" w:fill="auto"/>
          </w:tcPr>
          <w:p w14:paraId="774D1CA2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082180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6450582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700A135" w14:textId="77777777" w:rsidTr="002477BF">
        <w:trPr>
          <w:trHeight w:val="322"/>
        </w:trPr>
        <w:tc>
          <w:tcPr>
            <w:tcW w:w="4915" w:type="dxa"/>
          </w:tcPr>
          <w:p w14:paraId="76A3BA1D" w14:textId="77777777" w:rsidR="00972253" w:rsidRDefault="00972253" w:rsidP="00972253">
            <w:pPr>
              <w:spacing w:before="40" w:after="40"/>
              <w:jc w:val="both"/>
            </w:pPr>
            <w:r>
              <w:t>Teplota vzduchu na výstupu z ventilátoru</w:t>
            </w:r>
          </w:p>
        </w:tc>
        <w:tc>
          <w:tcPr>
            <w:tcW w:w="1546" w:type="dxa"/>
            <w:shd w:val="clear" w:color="auto" w:fill="auto"/>
          </w:tcPr>
          <w:p w14:paraId="0227F23C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5184997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1A90575" w14:textId="77777777" w:rsidTr="002477BF">
        <w:trPr>
          <w:trHeight w:val="322"/>
        </w:trPr>
        <w:tc>
          <w:tcPr>
            <w:tcW w:w="4915" w:type="dxa"/>
          </w:tcPr>
          <w:p w14:paraId="1E354E77" w14:textId="77777777" w:rsidR="00972253" w:rsidRDefault="00972253" w:rsidP="00972253">
            <w:pPr>
              <w:spacing w:before="40" w:after="40"/>
              <w:jc w:val="both"/>
            </w:pPr>
            <w:r>
              <w:t>Celková tlaková diference</w:t>
            </w:r>
          </w:p>
        </w:tc>
        <w:tc>
          <w:tcPr>
            <w:tcW w:w="1546" w:type="dxa"/>
            <w:shd w:val="clear" w:color="auto" w:fill="auto"/>
          </w:tcPr>
          <w:p w14:paraId="7E0FE765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432D086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3049894" w14:textId="77777777" w:rsidTr="002477BF">
        <w:trPr>
          <w:trHeight w:val="322"/>
        </w:trPr>
        <w:tc>
          <w:tcPr>
            <w:tcW w:w="4915" w:type="dxa"/>
          </w:tcPr>
          <w:p w14:paraId="3C431466" w14:textId="77777777" w:rsidR="00972253" w:rsidRDefault="00972253" w:rsidP="00972253">
            <w:pPr>
              <w:spacing w:before="40" w:after="40"/>
              <w:jc w:val="both"/>
            </w:pPr>
            <w:r>
              <w:t>Příkon</w:t>
            </w:r>
            <w:r>
              <w:tab/>
              <w:t xml:space="preserve"> motoru</w:t>
            </w:r>
          </w:p>
        </w:tc>
        <w:tc>
          <w:tcPr>
            <w:tcW w:w="1546" w:type="dxa"/>
            <w:shd w:val="clear" w:color="auto" w:fill="auto"/>
          </w:tcPr>
          <w:p w14:paraId="74725E0D" w14:textId="77777777" w:rsidR="00972253" w:rsidRDefault="00972253" w:rsidP="00972253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69" w:type="dxa"/>
            <w:shd w:val="clear" w:color="auto" w:fill="auto"/>
          </w:tcPr>
          <w:p w14:paraId="628F001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401A976" w14:textId="77777777" w:rsidTr="002477BF">
        <w:trPr>
          <w:trHeight w:val="322"/>
        </w:trPr>
        <w:tc>
          <w:tcPr>
            <w:tcW w:w="4915" w:type="dxa"/>
          </w:tcPr>
          <w:p w14:paraId="025E2E27" w14:textId="77777777" w:rsidR="00972253" w:rsidRDefault="00972253" w:rsidP="00972253">
            <w:pPr>
              <w:spacing w:before="40" w:after="40"/>
              <w:jc w:val="both"/>
            </w:pPr>
            <w:r>
              <w:t>Napájecí napětí</w:t>
            </w:r>
          </w:p>
        </w:tc>
        <w:tc>
          <w:tcPr>
            <w:tcW w:w="1546" w:type="dxa"/>
            <w:shd w:val="clear" w:color="auto" w:fill="auto"/>
          </w:tcPr>
          <w:p w14:paraId="721D2D1C" w14:textId="77777777" w:rsidR="00972253" w:rsidRDefault="00972253" w:rsidP="00972253">
            <w:pPr>
              <w:spacing w:before="40" w:after="40"/>
              <w:jc w:val="center"/>
            </w:pPr>
            <w:r>
              <w:t>V</w:t>
            </w:r>
          </w:p>
        </w:tc>
        <w:tc>
          <w:tcPr>
            <w:tcW w:w="2669" w:type="dxa"/>
            <w:shd w:val="clear" w:color="auto" w:fill="auto"/>
          </w:tcPr>
          <w:p w14:paraId="64588C0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A0AF4B0" w14:textId="77777777" w:rsidTr="002477BF">
        <w:trPr>
          <w:trHeight w:val="322"/>
        </w:trPr>
        <w:tc>
          <w:tcPr>
            <w:tcW w:w="4915" w:type="dxa"/>
          </w:tcPr>
          <w:p w14:paraId="3ECEEC6F" w14:textId="77777777" w:rsidR="00972253" w:rsidRDefault="00972253" w:rsidP="00972253">
            <w:pPr>
              <w:spacing w:before="40" w:after="40"/>
              <w:jc w:val="both"/>
            </w:pPr>
            <w:r>
              <w:t>Účinnost</w:t>
            </w:r>
          </w:p>
        </w:tc>
        <w:tc>
          <w:tcPr>
            <w:tcW w:w="1546" w:type="dxa"/>
            <w:shd w:val="clear" w:color="auto" w:fill="auto"/>
          </w:tcPr>
          <w:p w14:paraId="23512CA0" w14:textId="77777777" w:rsidR="00972253" w:rsidRDefault="00972253" w:rsidP="00972253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69" w:type="dxa"/>
            <w:shd w:val="clear" w:color="auto" w:fill="auto"/>
          </w:tcPr>
          <w:p w14:paraId="7C29C8D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B065CC4" w14:textId="77777777" w:rsidTr="002477BF">
        <w:trPr>
          <w:trHeight w:val="322"/>
        </w:trPr>
        <w:tc>
          <w:tcPr>
            <w:tcW w:w="4915" w:type="dxa"/>
          </w:tcPr>
          <w:p w14:paraId="4159E545" w14:textId="77777777" w:rsidR="00972253" w:rsidRDefault="00972253" w:rsidP="00972253">
            <w:pPr>
              <w:spacing w:before="40" w:after="40"/>
              <w:jc w:val="both"/>
            </w:pPr>
            <w:r>
              <w:t>Otáčky</w:t>
            </w:r>
          </w:p>
        </w:tc>
        <w:tc>
          <w:tcPr>
            <w:tcW w:w="1546" w:type="dxa"/>
            <w:shd w:val="clear" w:color="auto" w:fill="auto"/>
          </w:tcPr>
          <w:p w14:paraId="30BD6009" w14:textId="77777777" w:rsidR="00972253" w:rsidRDefault="00972253" w:rsidP="00972253">
            <w:pPr>
              <w:spacing w:before="40" w:after="40"/>
              <w:jc w:val="center"/>
            </w:pPr>
            <w:r>
              <w:t>min</w:t>
            </w:r>
            <w:r w:rsidRPr="007A0528">
              <w:rPr>
                <w:vertAlign w:val="superscript"/>
              </w:rPr>
              <w:t>-1</w:t>
            </w:r>
          </w:p>
        </w:tc>
        <w:tc>
          <w:tcPr>
            <w:tcW w:w="2669" w:type="dxa"/>
            <w:shd w:val="clear" w:color="auto" w:fill="auto"/>
          </w:tcPr>
          <w:p w14:paraId="6C19F62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66513C9" w14:textId="77777777" w:rsidTr="002477BF">
        <w:trPr>
          <w:trHeight w:val="322"/>
        </w:trPr>
        <w:tc>
          <w:tcPr>
            <w:tcW w:w="4915" w:type="dxa"/>
          </w:tcPr>
          <w:p w14:paraId="7E21900F" w14:textId="77777777" w:rsidR="00972253" w:rsidRDefault="00972253" w:rsidP="00972253">
            <w:pPr>
              <w:spacing w:before="40" w:after="40"/>
              <w:jc w:val="both"/>
            </w:pPr>
            <w:r>
              <w:t>Teplota za parním ohřívákem</w:t>
            </w:r>
          </w:p>
        </w:tc>
        <w:tc>
          <w:tcPr>
            <w:tcW w:w="1546" w:type="dxa"/>
            <w:shd w:val="clear" w:color="auto" w:fill="auto"/>
          </w:tcPr>
          <w:p w14:paraId="68A08CE1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72497046" w14:textId="77777777" w:rsidR="00972253" w:rsidRPr="00BE3DE5" w:rsidRDefault="00972253" w:rsidP="00972253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972253" w:rsidRPr="00C629E8" w14:paraId="5B66DFCC" w14:textId="77777777" w:rsidTr="002477BF">
        <w:trPr>
          <w:trHeight w:val="322"/>
        </w:trPr>
        <w:tc>
          <w:tcPr>
            <w:tcW w:w="4915" w:type="dxa"/>
          </w:tcPr>
          <w:p w14:paraId="6EB4BE4A" w14:textId="77777777" w:rsidR="00972253" w:rsidRDefault="00972253" w:rsidP="00972253">
            <w:pPr>
              <w:spacing w:before="40" w:after="40"/>
              <w:jc w:val="both"/>
            </w:pPr>
            <w:r>
              <w:t>Regulace množství vzduchu</w:t>
            </w:r>
          </w:p>
        </w:tc>
        <w:tc>
          <w:tcPr>
            <w:tcW w:w="1546" w:type="dxa"/>
            <w:shd w:val="clear" w:color="auto" w:fill="auto"/>
          </w:tcPr>
          <w:p w14:paraId="26F50689" w14:textId="77777777" w:rsidR="00972253" w:rsidRPr="00BE3DE5" w:rsidRDefault="00972253" w:rsidP="00972253">
            <w:pPr>
              <w:spacing w:before="40" w:after="40"/>
              <w:jc w:val="center"/>
              <w:rPr>
                <w:highlight w:val="yellow"/>
              </w:rPr>
            </w:pPr>
            <w:r w:rsidRPr="00F3073B">
              <w:t>-</w:t>
            </w:r>
          </w:p>
        </w:tc>
        <w:tc>
          <w:tcPr>
            <w:tcW w:w="2669" w:type="dxa"/>
            <w:shd w:val="clear" w:color="auto" w:fill="auto"/>
          </w:tcPr>
          <w:p w14:paraId="21086DBE" w14:textId="77777777" w:rsidR="00972253" w:rsidRPr="00BE3DE5" w:rsidRDefault="00972253" w:rsidP="00972253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972253" w:rsidRPr="00C629E8" w14:paraId="1F3956B8" w14:textId="77777777" w:rsidTr="002477BF">
        <w:trPr>
          <w:trHeight w:val="322"/>
        </w:trPr>
        <w:tc>
          <w:tcPr>
            <w:tcW w:w="4915" w:type="dxa"/>
          </w:tcPr>
          <w:p w14:paraId="14A483C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Akustická hladina hluku (1 m)</w:t>
            </w:r>
          </w:p>
        </w:tc>
        <w:tc>
          <w:tcPr>
            <w:tcW w:w="1546" w:type="dxa"/>
            <w:shd w:val="clear" w:color="auto" w:fill="auto"/>
          </w:tcPr>
          <w:p w14:paraId="06604E00" w14:textId="77777777" w:rsidR="00972253" w:rsidRDefault="00972253" w:rsidP="00972253">
            <w:pPr>
              <w:spacing w:before="40" w:after="40"/>
              <w:jc w:val="center"/>
            </w:pPr>
            <w:r>
              <w:t>dB</w:t>
            </w:r>
          </w:p>
        </w:tc>
        <w:tc>
          <w:tcPr>
            <w:tcW w:w="2669" w:type="dxa"/>
            <w:shd w:val="clear" w:color="auto" w:fill="auto"/>
          </w:tcPr>
          <w:p w14:paraId="379D0E46" w14:textId="77777777" w:rsidR="00972253" w:rsidRPr="00BE3DE5" w:rsidRDefault="00972253" w:rsidP="00972253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972253" w:rsidRPr="00C629E8" w14:paraId="31300D0A" w14:textId="77777777" w:rsidTr="002477BF">
        <w:trPr>
          <w:trHeight w:val="322"/>
        </w:trPr>
        <w:tc>
          <w:tcPr>
            <w:tcW w:w="4915" w:type="dxa"/>
          </w:tcPr>
          <w:p w14:paraId="75C088AA" w14:textId="77777777" w:rsidR="00972253" w:rsidRPr="003E6A21" w:rsidRDefault="00972253" w:rsidP="00972253">
            <w:pPr>
              <w:spacing w:before="40" w:after="40"/>
              <w:jc w:val="both"/>
            </w:pPr>
            <w:proofErr w:type="spellStart"/>
            <w:r w:rsidRPr="003E6A21">
              <w:t>Jednonosníková</w:t>
            </w:r>
            <w:proofErr w:type="spellEnd"/>
            <w:r w:rsidRPr="003E6A21">
              <w:t xml:space="preserve"> kočka</w:t>
            </w:r>
          </w:p>
        </w:tc>
        <w:tc>
          <w:tcPr>
            <w:tcW w:w="1546" w:type="dxa"/>
            <w:shd w:val="clear" w:color="auto" w:fill="auto"/>
          </w:tcPr>
          <w:p w14:paraId="7647C7F5" w14:textId="77777777" w:rsidR="00972253" w:rsidRDefault="00972253" w:rsidP="00972253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69" w:type="dxa"/>
            <w:shd w:val="clear" w:color="auto" w:fill="auto"/>
          </w:tcPr>
          <w:p w14:paraId="3ACEF8E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8F03F62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B70FEEB" w14:textId="77777777" w:rsidR="00972253" w:rsidRDefault="00972253" w:rsidP="00972253">
            <w:pPr>
              <w:spacing w:before="40" w:after="40"/>
              <w:jc w:val="both"/>
            </w:pPr>
            <w:r w:rsidRPr="00B33BC4">
              <w:rPr>
                <w:b/>
              </w:rPr>
              <w:t xml:space="preserve">Parní ohřívák </w:t>
            </w:r>
            <w:r>
              <w:rPr>
                <w:b/>
              </w:rPr>
              <w:t xml:space="preserve">primárního </w:t>
            </w:r>
            <w:r w:rsidRPr="00B33BC4">
              <w:rPr>
                <w:b/>
              </w:rPr>
              <w:t>vzduchu</w:t>
            </w:r>
            <w:r>
              <w:rPr>
                <w:b/>
              </w:rPr>
              <w:t xml:space="preserve"> – předpoklad 3 sekce</w:t>
            </w:r>
          </w:p>
        </w:tc>
      </w:tr>
      <w:tr w:rsidR="00972253" w:rsidRPr="00C629E8" w14:paraId="4596B471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13BC6D6B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3EBE5B0B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27B77F2D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156EBB68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</w:tcBorders>
          </w:tcPr>
          <w:p w14:paraId="41953DC0" w14:textId="77777777" w:rsidR="00972253" w:rsidRPr="000B4B6B" w:rsidRDefault="00972253" w:rsidP="00972253">
            <w:pPr>
              <w:spacing w:before="40" w:after="40"/>
              <w:jc w:val="both"/>
              <w:rPr>
                <w:b/>
              </w:rPr>
            </w:pPr>
            <w:r w:rsidRPr="000B4B6B">
              <w:rPr>
                <w:b/>
              </w:rPr>
              <w:t>1. sekce-ohřev kondenzátem</w:t>
            </w:r>
          </w:p>
        </w:tc>
      </w:tr>
      <w:tr w:rsidR="00972253" w:rsidRPr="00C629E8" w14:paraId="2A46C209" w14:textId="77777777" w:rsidTr="002477BF">
        <w:trPr>
          <w:trHeight w:val="322"/>
        </w:trPr>
        <w:tc>
          <w:tcPr>
            <w:tcW w:w="4915" w:type="dxa"/>
          </w:tcPr>
          <w:p w14:paraId="5418314A" w14:textId="77777777" w:rsidR="00972253" w:rsidRDefault="00972253" w:rsidP="00972253">
            <w:pPr>
              <w:spacing w:before="40" w:after="40"/>
              <w:jc w:val="both"/>
            </w:pPr>
            <w:r>
              <w:t>Výrobce</w:t>
            </w:r>
          </w:p>
        </w:tc>
        <w:tc>
          <w:tcPr>
            <w:tcW w:w="1546" w:type="dxa"/>
            <w:shd w:val="clear" w:color="auto" w:fill="auto"/>
          </w:tcPr>
          <w:p w14:paraId="3F27B9AD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20AFAD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AE966EB" w14:textId="77777777" w:rsidTr="002477BF">
        <w:trPr>
          <w:trHeight w:val="322"/>
        </w:trPr>
        <w:tc>
          <w:tcPr>
            <w:tcW w:w="4915" w:type="dxa"/>
          </w:tcPr>
          <w:p w14:paraId="778E8D56" w14:textId="77777777" w:rsidR="00972253" w:rsidRDefault="00972253" w:rsidP="00972253">
            <w:pPr>
              <w:spacing w:before="40" w:after="40"/>
              <w:jc w:val="both"/>
            </w:pPr>
            <w:r>
              <w:t>Typ</w:t>
            </w:r>
          </w:p>
        </w:tc>
        <w:tc>
          <w:tcPr>
            <w:tcW w:w="1546" w:type="dxa"/>
            <w:shd w:val="clear" w:color="auto" w:fill="auto"/>
          </w:tcPr>
          <w:p w14:paraId="32D113AE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9ECC25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8E6231E" w14:textId="77777777" w:rsidTr="002477BF">
        <w:trPr>
          <w:trHeight w:val="322"/>
        </w:trPr>
        <w:tc>
          <w:tcPr>
            <w:tcW w:w="4915" w:type="dxa"/>
          </w:tcPr>
          <w:p w14:paraId="571E05E2" w14:textId="77777777" w:rsidR="00972253" w:rsidRDefault="00972253" w:rsidP="00972253">
            <w:pPr>
              <w:spacing w:before="40" w:after="40"/>
              <w:jc w:val="both"/>
            </w:pPr>
            <w:r>
              <w:t>Jmenovitý tlak (</w:t>
            </w:r>
            <w:r w:rsidRPr="00040B65">
              <w:t>PN 25)</w:t>
            </w:r>
          </w:p>
        </w:tc>
        <w:tc>
          <w:tcPr>
            <w:tcW w:w="1546" w:type="dxa"/>
            <w:shd w:val="clear" w:color="auto" w:fill="auto"/>
          </w:tcPr>
          <w:p w14:paraId="35D49801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37D81D3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F9E80B7" w14:textId="77777777" w:rsidTr="002477BF">
        <w:trPr>
          <w:trHeight w:val="322"/>
        </w:trPr>
        <w:tc>
          <w:tcPr>
            <w:tcW w:w="4915" w:type="dxa"/>
          </w:tcPr>
          <w:p w14:paraId="2FDE2911" w14:textId="77777777" w:rsidR="00972253" w:rsidRDefault="00972253" w:rsidP="00972253">
            <w:pPr>
              <w:spacing w:before="40" w:after="40"/>
              <w:jc w:val="both"/>
            </w:pPr>
            <w:r>
              <w:t>Konstrukční teplota</w:t>
            </w:r>
          </w:p>
        </w:tc>
        <w:tc>
          <w:tcPr>
            <w:tcW w:w="1546" w:type="dxa"/>
            <w:shd w:val="clear" w:color="auto" w:fill="auto"/>
          </w:tcPr>
          <w:p w14:paraId="78DA2BB1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64CB202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749DB14" w14:textId="77777777" w:rsidTr="002477BF">
        <w:trPr>
          <w:trHeight w:val="322"/>
        </w:trPr>
        <w:tc>
          <w:tcPr>
            <w:tcW w:w="4915" w:type="dxa"/>
          </w:tcPr>
          <w:p w14:paraId="5EBCDDEC" w14:textId="77777777" w:rsidR="00972253" w:rsidRDefault="00972253" w:rsidP="00972253">
            <w:pPr>
              <w:spacing w:before="40" w:after="40"/>
              <w:jc w:val="both"/>
            </w:pPr>
            <w:r>
              <w:t>Množství vzduchu</w:t>
            </w:r>
          </w:p>
        </w:tc>
        <w:tc>
          <w:tcPr>
            <w:tcW w:w="1546" w:type="dxa"/>
            <w:shd w:val="clear" w:color="auto" w:fill="auto"/>
          </w:tcPr>
          <w:p w14:paraId="0E9A80BA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6E50B1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584918D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7E986EA" w14:textId="77777777" w:rsidTr="002477BF">
        <w:trPr>
          <w:trHeight w:val="322"/>
        </w:trPr>
        <w:tc>
          <w:tcPr>
            <w:tcW w:w="4915" w:type="dxa"/>
          </w:tcPr>
          <w:p w14:paraId="376636E1" w14:textId="77777777" w:rsidR="00972253" w:rsidRDefault="00972253" w:rsidP="00972253">
            <w:pPr>
              <w:spacing w:before="40" w:after="40"/>
              <w:jc w:val="both"/>
            </w:pPr>
            <w:r w:rsidRPr="00040B65">
              <w:t xml:space="preserve">Oteplení </w:t>
            </w:r>
            <w:r>
              <w:t>primárního vzduchu o</w:t>
            </w:r>
          </w:p>
        </w:tc>
        <w:tc>
          <w:tcPr>
            <w:tcW w:w="1546" w:type="dxa"/>
            <w:shd w:val="clear" w:color="auto" w:fill="auto"/>
          </w:tcPr>
          <w:p w14:paraId="67541A72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208776E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CBC4224" w14:textId="77777777" w:rsidTr="002477BF">
        <w:trPr>
          <w:trHeight w:val="322"/>
        </w:trPr>
        <w:tc>
          <w:tcPr>
            <w:tcW w:w="4915" w:type="dxa"/>
          </w:tcPr>
          <w:p w14:paraId="24E97050" w14:textId="77777777" w:rsidR="00972253" w:rsidRDefault="00972253" w:rsidP="00972253">
            <w:pPr>
              <w:spacing w:before="40" w:after="40"/>
              <w:jc w:val="both"/>
            </w:pPr>
            <w:r>
              <w:t>Teplota kondenzátu</w:t>
            </w:r>
          </w:p>
        </w:tc>
        <w:tc>
          <w:tcPr>
            <w:tcW w:w="1546" w:type="dxa"/>
            <w:shd w:val="clear" w:color="auto" w:fill="auto"/>
          </w:tcPr>
          <w:p w14:paraId="2A867479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032EFD6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2408485" w14:textId="77777777" w:rsidTr="002477BF">
        <w:trPr>
          <w:trHeight w:val="322"/>
        </w:trPr>
        <w:tc>
          <w:tcPr>
            <w:tcW w:w="9130" w:type="dxa"/>
            <w:gridSpan w:val="3"/>
          </w:tcPr>
          <w:p w14:paraId="1D42443C" w14:textId="77777777" w:rsidR="00972253" w:rsidRPr="000B4B6B" w:rsidRDefault="00972253" w:rsidP="00972253">
            <w:pPr>
              <w:spacing w:before="40" w:after="40"/>
              <w:jc w:val="both"/>
              <w:rPr>
                <w:b/>
              </w:rPr>
            </w:pPr>
            <w:r w:rsidRPr="000B4B6B">
              <w:rPr>
                <w:b/>
              </w:rPr>
              <w:t xml:space="preserve">2. sekce - ohřev parou </w:t>
            </w:r>
          </w:p>
        </w:tc>
      </w:tr>
      <w:tr w:rsidR="00972253" w:rsidRPr="00C629E8" w14:paraId="1764F7B8" w14:textId="77777777" w:rsidTr="002477BF">
        <w:trPr>
          <w:trHeight w:val="322"/>
        </w:trPr>
        <w:tc>
          <w:tcPr>
            <w:tcW w:w="4915" w:type="dxa"/>
          </w:tcPr>
          <w:p w14:paraId="5028AA2C" w14:textId="77777777" w:rsidR="00972253" w:rsidRDefault="00972253" w:rsidP="00972253">
            <w:pPr>
              <w:spacing w:before="40" w:after="40"/>
              <w:jc w:val="both"/>
            </w:pPr>
            <w:r>
              <w:t>Výrobce</w:t>
            </w:r>
          </w:p>
        </w:tc>
        <w:tc>
          <w:tcPr>
            <w:tcW w:w="1546" w:type="dxa"/>
            <w:shd w:val="clear" w:color="auto" w:fill="auto"/>
          </w:tcPr>
          <w:p w14:paraId="43153B3E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208E8A8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CA5D725" w14:textId="77777777" w:rsidTr="002477BF">
        <w:trPr>
          <w:trHeight w:val="322"/>
        </w:trPr>
        <w:tc>
          <w:tcPr>
            <w:tcW w:w="4915" w:type="dxa"/>
          </w:tcPr>
          <w:p w14:paraId="17801ACC" w14:textId="77777777" w:rsidR="00972253" w:rsidRDefault="00972253" w:rsidP="00972253">
            <w:pPr>
              <w:spacing w:before="40" w:after="40"/>
              <w:jc w:val="both"/>
            </w:pPr>
            <w:r>
              <w:t>Typ</w:t>
            </w:r>
          </w:p>
        </w:tc>
        <w:tc>
          <w:tcPr>
            <w:tcW w:w="1546" w:type="dxa"/>
            <w:shd w:val="clear" w:color="auto" w:fill="auto"/>
          </w:tcPr>
          <w:p w14:paraId="2890CC7E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5601C31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3AA4110" w14:textId="77777777" w:rsidTr="002477BF">
        <w:trPr>
          <w:trHeight w:val="322"/>
        </w:trPr>
        <w:tc>
          <w:tcPr>
            <w:tcW w:w="4915" w:type="dxa"/>
          </w:tcPr>
          <w:p w14:paraId="213B6A1B" w14:textId="77777777" w:rsidR="00972253" w:rsidRDefault="00972253" w:rsidP="00972253">
            <w:pPr>
              <w:spacing w:before="40" w:after="40"/>
              <w:jc w:val="both"/>
            </w:pPr>
            <w:r>
              <w:t>Jmenovitý tlak (</w:t>
            </w:r>
            <w:r w:rsidRPr="00040B65">
              <w:t>PN 40</w:t>
            </w:r>
            <w:r>
              <w:t>)</w:t>
            </w:r>
          </w:p>
        </w:tc>
        <w:tc>
          <w:tcPr>
            <w:tcW w:w="1546" w:type="dxa"/>
            <w:shd w:val="clear" w:color="auto" w:fill="auto"/>
          </w:tcPr>
          <w:p w14:paraId="7F62421B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778EFDC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C3521A5" w14:textId="77777777" w:rsidTr="002477BF">
        <w:trPr>
          <w:trHeight w:val="322"/>
        </w:trPr>
        <w:tc>
          <w:tcPr>
            <w:tcW w:w="4915" w:type="dxa"/>
          </w:tcPr>
          <w:p w14:paraId="758EDC33" w14:textId="77777777" w:rsidR="00972253" w:rsidRDefault="00972253" w:rsidP="00972253">
            <w:pPr>
              <w:spacing w:before="40" w:after="40"/>
              <w:jc w:val="both"/>
            </w:pPr>
            <w:r>
              <w:t>Konstrukční teplota</w:t>
            </w:r>
          </w:p>
        </w:tc>
        <w:tc>
          <w:tcPr>
            <w:tcW w:w="1546" w:type="dxa"/>
            <w:shd w:val="clear" w:color="auto" w:fill="auto"/>
          </w:tcPr>
          <w:p w14:paraId="04A2851F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69D99BA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4E1C291" w14:textId="77777777" w:rsidTr="002477BF">
        <w:trPr>
          <w:trHeight w:val="322"/>
        </w:trPr>
        <w:tc>
          <w:tcPr>
            <w:tcW w:w="4915" w:type="dxa"/>
          </w:tcPr>
          <w:p w14:paraId="7D5897D2" w14:textId="77777777" w:rsidR="00972253" w:rsidRDefault="00972253" w:rsidP="00972253">
            <w:pPr>
              <w:spacing w:before="40" w:after="40"/>
              <w:jc w:val="both"/>
            </w:pPr>
            <w:r>
              <w:t>Množství vzduchu</w:t>
            </w:r>
          </w:p>
        </w:tc>
        <w:tc>
          <w:tcPr>
            <w:tcW w:w="1546" w:type="dxa"/>
            <w:shd w:val="clear" w:color="auto" w:fill="auto"/>
          </w:tcPr>
          <w:p w14:paraId="4AC54E2C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6E50B1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0E54C3A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2A34495" w14:textId="77777777" w:rsidTr="002477BF">
        <w:trPr>
          <w:trHeight w:val="322"/>
        </w:trPr>
        <w:tc>
          <w:tcPr>
            <w:tcW w:w="4915" w:type="dxa"/>
          </w:tcPr>
          <w:p w14:paraId="43F20EAA" w14:textId="77777777" w:rsidR="00972253" w:rsidRDefault="00972253" w:rsidP="00972253">
            <w:pPr>
              <w:spacing w:before="40" w:after="40"/>
              <w:jc w:val="both"/>
            </w:pPr>
            <w:r w:rsidRPr="00040B65">
              <w:t>Oteplen</w:t>
            </w:r>
            <w:r>
              <w:t>í primárního vzduchu o</w:t>
            </w:r>
          </w:p>
        </w:tc>
        <w:tc>
          <w:tcPr>
            <w:tcW w:w="1546" w:type="dxa"/>
            <w:shd w:val="clear" w:color="auto" w:fill="auto"/>
          </w:tcPr>
          <w:p w14:paraId="38296F5E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28A23A4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9AEBDEC" w14:textId="77777777" w:rsidTr="002477BF">
        <w:trPr>
          <w:trHeight w:val="322"/>
        </w:trPr>
        <w:tc>
          <w:tcPr>
            <w:tcW w:w="4915" w:type="dxa"/>
          </w:tcPr>
          <w:p w14:paraId="7C8AF333" w14:textId="77777777" w:rsidR="00972253" w:rsidRDefault="00972253" w:rsidP="00972253">
            <w:pPr>
              <w:spacing w:before="40" w:after="40"/>
              <w:jc w:val="both"/>
            </w:pPr>
            <w:r>
              <w:t>Teplota výstupní páry</w:t>
            </w:r>
          </w:p>
        </w:tc>
        <w:tc>
          <w:tcPr>
            <w:tcW w:w="1546" w:type="dxa"/>
            <w:shd w:val="clear" w:color="auto" w:fill="auto"/>
          </w:tcPr>
          <w:p w14:paraId="79A0DB18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2B02136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B41757E" w14:textId="77777777" w:rsidTr="002477BF">
        <w:trPr>
          <w:trHeight w:val="322"/>
        </w:trPr>
        <w:tc>
          <w:tcPr>
            <w:tcW w:w="4915" w:type="dxa"/>
          </w:tcPr>
          <w:p w14:paraId="0FB8AB01" w14:textId="77777777" w:rsidR="00972253" w:rsidRPr="00040B65" w:rsidRDefault="00972253" w:rsidP="00972253">
            <w:pPr>
              <w:spacing w:before="40" w:after="40"/>
              <w:jc w:val="both"/>
            </w:pPr>
            <w:r w:rsidRPr="00040B65">
              <w:t>Tlak páry</w:t>
            </w:r>
          </w:p>
        </w:tc>
        <w:tc>
          <w:tcPr>
            <w:tcW w:w="1546" w:type="dxa"/>
            <w:shd w:val="clear" w:color="auto" w:fill="auto"/>
          </w:tcPr>
          <w:p w14:paraId="3A84F58B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19CCA77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1BCF2FD" w14:textId="77777777" w:rsidTr="002477BF">
        <w:trPr>
          <w:trHeight w:val="322"/>
        </w:trPr>
        <w:tc>
          <w:tcPr>
            <w:tcW w:w="9130" w:type="dxa"/>
            <w:gridSpan w:val="3"/>
          </w:tcPr>
          <w:p w14:paraId="794546E0" w14:textId="77777777" w:rsidR="00972253" w:rsidRPr="00121160" w:rsidRDefault="00972253" w:rsidP="00972253">
            <w:pPr>
              <w:spacing w:before="40" w:after="40"/>
              <w:jc w:val="both"/>
              <w:rPr>
                <w:b/>
              </w:rPr>
            </w:pPr>
            <w:r w:rsidRPr="00121160">
              <w:rPr>
                <w:b/>
              </w:rPr>
              <w:lastRenderedPageBreak/>
              <w:t>3. sekce-ohřev VT přehřátou parou (výstup z kotle)</w:t>
            </w:r>
          </w:p>
        </w:tc>
      </w:tr>
      <w:tr w:rsidR="00972253" w:rsidRPr="00C629E8" w14:paraId="3AFDC680" w14:textId="77777777" w:rsidTr="002477BF">
        <w:trPr>
          <w:trHeight w:val="322"/>
        </w:trPr>
        <w:tc>
          <w:tcPr>
            <w:tcW w:w="4915" w:type="dxa"/>
          </w:tcPr>
          <w:p w14:paraId="78C2B83C" w14:textId="77777777" w:rsidR="00972253" w:rsidRDefault="00972253" w:rsidP="00972253">
            <w:pPr>
              <w:spacing w:before="40" w:after="40"/>
              <w:jc w:val="both"/>
            </w:pPr>
            <w:r>
              <w:t>Výrobce</w:t>
            </w:r>
          </w:p>
        </w:tc>
        <w:tc>
          <w:tcPr>
            <w:tcW w:w="1546" w:type="dxa"/>
            <w:shd w:val="clear" w:color="auto" w:fill="auto"/>
          </w:tcPr>
          <w:p w14:paraId="6122DE64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1BA814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5944274" w14:textId="77777777" w:rsidTr="002477BF">
        <w:trPr>
          <w:trHeight w:val="322"/>
        </w:trPr>
        <w:tc>
          <w:tcPr>
            <w:tcW w:w="4915" w:type="dxa"/>
          </w:tcPr>
          <w:p w14:paraId="34B4EA34" w14:textId="77777777" w:rsidR="00972253" w:rsidRDefault="00972253" w:rsidP="00972253">
            <w:pPr>
              <w:spacing w:before="40" w:after="40"/>
              <w:jc w:val="both"/>
            </w:pPr>
            <w:r>
              <w:t>Typ</w:t>
            </w:r>
          </w:p>
        </w:tc>
        <w:tc>
          <w:tcPr>
            <w:tcW w:w="1546" w:type="dxa"/>
            <w:shd w:val="clear" w:color="auto" w:fill="auto"/>
          </w:tcPr>
          <w:p w14:paraId="1B898E3B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07222FE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F61CE01" w14:textId="77777777" w:rsidTr="002477BF">
        <w:trPr>
          <w:trHeight w:val="322"/>
        </w:trPr>
        <w:tc>
          <w:tcPr>
            <w:tcW w:w="4915" w:type="dxa"/>
          </w:tcPr>
          <w:p w14:paraId="63C622F2" w14:textId="77777777" w:rsidR="00972253" w:rsidRDefault="00972253" w:rsidP="00972253">
            <w:pPr>
              <w:spacing w:before="40" w:after="40"/>
              <w:jc w:val="both"/>
            </w:pPr>
            <w:r>
              <w:t>Jmenovitý tlak (</w:t>
            </w:r>
            <w:r w:rsidRPr="00040B65">
              <w:t>PN 100</w:t>
            </w:r>
            <w:r>
              <w:t>)</w:t>
            </w:r>
          </w:p>
        </w:tc>
        <w:tc>
          <w:tcPr>
            <w:tcW w:w="1546" w:type="dxa"/>
            <w:shd w:val="clear" w:color="auto" w:fill="auto"/>
          </w:tcPr>
          <w:p w14:paraId="433790B4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45B72DB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ACD7D86" w14:textId="77777777" w:rsidTr="002477BF">
        <w:trPr>
          <w:trHeight w:val="322"/>
        </w:trPr>
        <w:tc>
          <w:tcPr>
            <w:tcW w:w="4915" w:type="dxa"/>
          </w:tcPr>
          <w:p w14:paraId="0628ADE5" w14:textId="77777777" w:rsidR="00972253" w:rsidRDefault="00972253" w:rsidP="00972253">
            <w:pPr>
              <w:spacing w:before="40" w:after="40"/>
              <w:jc w:val="both"/>
            </w:pPr>
            <w:r>
              <w:t>Konstrukční teplota</w:t>
            </w:r>
          </w:p>
        </w:tc>
        <w:tc>
          <w:tcPr>
            <w:tcW w:w="1546" w:type="dxa"/>
            <w:shd w:val="clear" w:color="auto" w:fill="auto"/>
          </w:tcPr>
          <w:p w14:paraId="61A3E023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66DA968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2B8CCF0" w14:textId="77777777" w:rsidTr="002477BF">
        <w:trPr>
          <w:trHeight w:val="322"/>
        </w:trPr>
        <w:tc>
          <w:tcPr>
            <w:tcW w:w="4915" w:type="dxa"/>
          </w:tcPr>
          <w:p w14:paraId="68557EA1" w14:textId="77777777" w:rsidR="00972253" w:rsidRDefault="00972253" w:rsidP="00972253">
            <w:pPr>
              <w:spacing w:before="40" w:after="40"/>
              <w:jc w:val="both"/>
            </w:pPr>
            <w:r>
              <w:t>Množství vzduchu</w:t>
            </w:r>
          </w:p>
        </w:tc>
        <w:tc>
          <w:tcPr>
            <w:tcW w:w="1546" w:type="dxa"/>
            <w:shd w:val="clear" w:color="auto" w:fill="auto"/>
          </w:tcPr>
          <w:p w14:paraId="32E7D78E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6E50B1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0345401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5EEBCC4" w14:textId="77777777" w:rsidTr="002477BF">
        <w:trPr>
          <w:trHeight w:val="322"/>
        </w:trPr>
        <w:tc>
          <w:tcPr>
            <w:tcW w:w="4915" w:type="dxa"/>
          </w:tcPr>
          <w:p w14:paraId="569ABC1A" w14:textId="77777777" w:rsidR="00972253" w:rsidRDefault="00972253" w:rsidP="00972253">
            <w:pPr>
              <w:spacing w:before="40" w:after="40"/>
              <w:jc w:val="both"/>
            </w:pPr>
            <w:r w:rsidRPr="00040B65">
              <w:t xml:space="preserve">Oteplení </w:t>
            </w:r>
            <w:r>
              <w:t>primárního vzduchu o</w:t>
            </w:r>
          </w:p>
        </w:tc>
        <w:tc>
          <w:tcPr>
            <w:tcW w:w="1546" w:type="dxa"/>
            <w:shd w:val="clear" w:color="auto" w:fill="auto"/>
          </w:tcPr>
          <w:p w14:paraId="092F02AC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6B86301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FC9D806" w14:textId="77777777" w:rsidTr="002477BF">
        <w:trPr>
          <w:trHeight w:val="322"/>
        </w:trPr>
        <w:tc>
          <w:tcPr>
            <w:tcW w:w="4915" w:type="dxa"/>
          </w:tcPr>
          <w:p w14:paraId="02CC74DD" w14:textId="77777777" w:rsidR="00972253" w:rsidRDefault="00972253" w:rsidP="00972253">
            <w:pPr>
              <w:spacing w:before="40" w:after="40"/>
              <w:jc w:val="both"/>
            </w:pPr>
            <w:r>
              <w:t>Teplota páry</w:t>
            </w:r>
          </w:p>
        </w:tc>
        <w:tc>
          <w:tcPr>
            <w:tcW w:w="1546" w:type="dxa"/>
            <w:shd w:val="clear" w:color="auto" w:fill="auto"/>
          </w:tcPr>
          <w:p w14:paraId="78ABE499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756DC92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B3A2B68" w14:textId="77777777" w:rsidTr="002477BF">
        <w:trPr>
          <w:trHeight w:val="322"/>
        </w:trPr>
        <w:tc>
          <w:tcPr>
            <w:tcW w:w="4915" w:type="dxa"/>
          </w:tcPr>
          <w:p w14:paraId="4D711A59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Tlak páry</w:t>
            </w:r>
          </w:p>
        </w:tc>
        <w:tc>
          <w:tcPr>
            <w:tcW w:w="1546" w:type="dxa"/>
            <w:shd w:val="clear" w:color="auto" w:fill="auto"/>
          </w:tcPr>
          <w:p w14:paraId="070C9CB5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09E46D1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7C3D344" w14:textId="77777777" w:rsidTr="002477BF">
        <w:trPr>
          <w:trHeight w:val="322"/>
        </w:trPr>
        <w:tc>
          <w:tcPr>
            <w:tcW w:w="4915" w:type="dxa"/>
            <w:tcBorders>
              <w:bottom w:val="single" w:sz="6" w:space="0" w:color="auto"/>
            </w:tcBorders>
          </w:tcPr>
          <w:p w14:paraId="219FE7A9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Celková váha parního ohříváku</w:t>
            </w:r>
          </w:p>
        </w:tc>
        <w:tc>
          <w:tcPr>
            <w:tcW w:w="1546" w:type="dxa"/>
            <w:tcBorders>
              <w:bottom w:val="single" w:sz="6" w:space="0" w:color="auto"/>
            </w:tcBorders>
            <w:shd w:val="clear" w:color="auto" w:fill="auto"/>
          </w:tcPr>
          <w:p w14:paraId="0E86FEB0" w14:textId="77777777" w:rsidR="00972253" w:rsidRDefault="00972253" w:rsidP="00972253">
            <w:pPr>
              <w:spacing w:before="40" w:after="40"/>
              <w:jc w:val="center"/>
            </w:pPr>
            <w:r>
              <w:t>kg</w:t>
            </w:r>
          </w:p>
        </w:tc>
        <w:tc>
          <w:tcPr>
            <w:tcW w:w="2669" w:type="dxa"/>
            <w:tcBorders>
              <w:bottom w:val="single" w:sz="6" w:space="0" w:color="auto"/>
            </w:tcBorders>
            <w:shd w:val="clear" w:color="auto" w:fill="auto"/>
          </w:tcPr>
          <w:p w14:paraId="6BE5539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F3D316F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E8CBFA2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>Stranový vzduch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48A05ADB" w14:textId="77777777" w:rsidR="00972253" w:rsidRDefault="00972253" w:rsidP="00972253">
            <w:pPr>
              <w:spacing w:before="40" w:after="40"/>
            </w:pPr>
          </w:p>
        </w:tc>
        <w:tc>
          <w:tcPr>
            <w:tcW w:w="266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4ACA557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E4D6018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799E578C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bottom w:val="single" w:sz="12" w:space="0" w:color="auto"/>
            </w:tcBorders>
            <w:shd w:val="pct12" w:color="000000" w:fill="FFFFFF"/>
          </w:tcPr>
          <w:p w14:paraId="4A918919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4C456C02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134D38" w14:paraId="6A775754" w14:textId="77777777" w:rsidTr="002477BF">
        <w:trPr>
          <w:trHeight w:val="322"/>
        </w:trPr>
        <w:tc>
          <w:tcPr>
            <w:tcW w:w="9130" w:type="dxa"/>
            <w:gridSpan w:val="3"/>
          </w:tcPr>
          <w:p w14:paraId="196C4A9E" w14:textId="77777777" w:rsidR="00972253" w:rsidRPr="003E6A21" w:rsidRDefault="00972253" w:rsidP="00972253">
            <w:pPr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Potrubí stranového vzduchu</w:t>
            </w:r>
          </w:p>
        </w:tc>
      </w:tr>
      <w:tr w:rsidR="00972253" w:rsidRPr="00C629E8" w14:paraId="6525730C" w14:textId="77777777" w:rsidTr="002477BF">
        <w:trPr>
          <w:trHeight w:val="322"/>
        </w:trPr>
        <w:tc>
          <w:tcPr>
            <w:tcW w:w="4915" w:type="dxa"/>
          </w:tcPr>
          <w:p w14:paraId="7F5E19BD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 xml:space="preserve">Průřez sacího potrubí </w:t>
            </w:r>
          </w:p>
        </w:tc>
        <w:tc>
          <w:tcPr>
            <w:tcW w:w="1546" w:type="dxa"/>
            <w:shd w:val="clear" w:color="auto" w:fill="auto"/>
          </w:tcPr>
          <w:p w14:paraId="580E5AE6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 w:rsidRPr="00FF6BD6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39C2117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F3667FE" w14:textId="77777777" w:rsidTr="002477BF">
        <w:trPr>
          <w:trHeight w:val="322"/>
        </w:trPr>
        <w:tc>
          <w:tcPr>
            <w:tcW w:w="4915" w:type="dxa"/>
          </w:tcPr>
          <w:p w14:paraId="68BB8B9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Rychlost nasávaného vzduchu (sací hubice)</w:t>
            </w:r>
          </w:p>
        </w:tc>
        <w:tc>
          <w:tcPr>
            <w:tcW w:w="1546" w:type="dxa"/>
            <w:shd w:val="clear" w:color="auto" w:fill="auto"/>
          </w:tcPr>
          <w:p w14:paraId="7DE81AB0" w14:textId="77777777" w:rsidR="00972253" w:rsidRDefault="00972253" w:rsidP="00972253">
            <w:pPr>
              <w:spacing w:before="40" w:after="40"/>
              <w:jc w:val="center"/>
            </w:pPr>
            <w:r>
              <w:t>m/s</w:t>
            </w:r>
          </w:p>
        </w:tc>
        <w:tc>
          <w:tcPr>
            <w:tcW w:w="2669" w:type="dxa"/>
            <w:shd w:val="clear" w:color="auto" w:fill="auto"/>
          </w:tcPr>
          <w:p w14:paraId="4C54E08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A8CC984" w14:textId="77777777" w:rsidTr="002477BF">
        <w:trPr>
          <w:trHeight w:val="322"/>
        </w:trPr>
        <w:tc>
          <w:tcPr>
            <w:tcW w:w="4915" w:type="dxa"/>
          </w:tcPr>
          <w:p w14:paraId="15406A05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Rychlost nasávaného vzduchu (potrubí)</w:t>
            </w:r>
            <w:r w:rsidRPr="003E6A21">
              <w:tab/>
            </w:r>
          </w:p>
        </w:tc>
        <w:tc>
          <w:tcPr>
            <w:tcW w:w="1546" w:type="dxa"/>
            <w:shd w:val="clear" w:color="auto" w:fill="auto"/>
          </w:tcPr>
          <w:p w14:paraId="63300746" w14:textId="77777777" w:rsidR="00972253" w:rsidRDefault="00972253" w:rsidP="00972253">
            <w:pPr>
              <w:spacing w:before="40" w:after="40"/>
              <w:jc w:val="center"/>
            </w:pPr>
            <w:r>
              <w:t>m/s</w:t>
            </w:r>
          </w:p>
        </w:tc>
        <w:tc>
          <w:tcPr>
            <w:tcW w:w="2669" w:type="dxa"/>
            <w:shd w:val="clear" w:color="auto" w:fill="auto"/>
          </w:tcPr>
          <w:p w14:paraId="4493F0E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A3A11C9" w14:textId="77777777" w:rsidTr="002477BF">
        <w:trPr>
          <w:trHeight w:val="322"/>
        </w:trPr>
        <w:tc>
          <w:tcPr>
            <w:tcW w:w="4915" w:type="dxa"/>
          </w:tcPr>
          <w:p w14:paraId="061BCEBC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Síla stěny potrubí</w:t>
            </w:r>
          </w:p>
        </w:tc>
        <w:tc>
          <w:tcPr>
            <w:tcW w:w="1546" w:type="dxa"/>
            <w:shd w:val="clear" w:color="auto" w:fill="auto"/>
          </w:tcPr>
          <w:p w14:paraId="73D6A67C" w14:textId="77777777" w:rsidR="00972253" w:rsidRDefault="00972253" w:rsidP="00972253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0CBDD8F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01237D0" w14:textId="77777777" w:rsidTr="002477BF">
        <w:trPr>
          <w:trHeight w:val="322"/>
        </w:trPr>
        <w:tc>
          <w:tcPr>
            <w:tcW w:w="4915" w:type="dxa"/>
          </w:tcPr>
          <w:p w14:paraId="50C94ED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Možnost čištění potrubí</w:t>
            </w:r>
          </w:p>
        </w:tc>
        <w:tc>
          <w:tcPr>
            <w:tcW w:w="1546" w:type="dxa"/>
            <w:shd w:val="clear" w:color="auto" w:fill="auto"/>
          </w:tcPr>
          <w:p w14:paraId="55E293DA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04EF4C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CEFB956" w14:textId="77777777" w:rsidTr="002477BF">
        <w:trPr>
          <w:trHeight w:val="322"/>
        </w:trPr>
        <w:tc>
          <w:tcPr>
            <w:tcW w:w="4915" w:type="dxa"/>
          </w:tcPr>
          <w:p w14:paraId="75F3EA3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Měření množství nasávaného vzduchu</w:t>
            </w:r>
          </w:p>
        </w:tc>
        <w:tc>
          <w:tcPr>
            <w:tcW w:w="1546" w:type="dxa"/>
            <w:shd w:val="clear" w:color="auto" w:fill="auto"/>
          </w:tcPr>
          <w:p w14:paraId="296D675F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6523794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DE93C75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FFCC99"/>
          </w:tcPr>
          <w:p w14:paraId="33A5E259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>Ventilátor stranového vzduchu</w:t>
            </w:r>
          </w:p>
        </w:tc>
      </w:tr>
      <w:tr w:rsidR="00972253" w:rsidRPr="00C629E8" w14:paraId="7570E5DA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7C14352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C409381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6467994C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58FCB20B" w14:textId="77777777" w:rsidTr="002477BF">
        <w:trPr>
          <w:trHeight w:val="322"/>
        </w:trPr>
        <w:tc>
          <w:tcPr>
            <w:tcW w:w="4915" w:type="dxa"/>
            <w:tcBorders>
              <w:top w:val="single" w:sz="4" w:space="0" w:color="auto"/>
            </w:tcBorders>
          </w:tcPr>
          <w:p w14:paraId="072ED5F5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2AD2D1ED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top w:val="single" w:sz="4" w:space="0" w:color="auto"/>
            </w:tcBorders>
            <w:shd w:val="clear" w:color="auto" w:fill="auto"/>
          </w:tcPr>
          <w:p w14:paraId="74CC343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6EE747C" w14:textId="77777777" w:rsidTr="002477BF">
        <w:trPr>
          <w:trHeight w:val="322"/>
        </w:trPr>
        <w:tc>
          <w:tcPr>
            <w:tcW w:w="4915" w:type="dxa"/>
          </w:tcPr>
          <w:p w14:paraId="71473E83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Typ (radiální ventilátor)</w:t>
            </w:r>
          </w:p>
        </w:tc>
        <w:tc>
          <w:tcPr>
            <w:tcW w:w="1546" w:type="dxa"/>
            <w:shd w:val="clear" w:color="auto" w:fill="auto"/>
          </w:tcPr>
          <w:p w14:paraId="553624B8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92B8DD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9629A8D" w14:textId="77777777" w:rsidTr="002477BF">
        <w:trPr>
          <w:trHeight w:val="322"/>
        </w:trPr>
        <w:tc>
          <w:tcPr>
            <w:tcW w:w="4915" w:type="dxa"/>
          </w:tcPr>
          <w:p w14:paraId="74F79608" w14:textId="77777777" w:rsidR="00972253" w:rsidRDefault="00972253" w:rsidP="00972253">
            <w:pPr>
              <w:spacing w:before="40" w:after="40"/>
              <w:jc w:val="both"/>
            </w:pPr>
            <w:r>
              <w:t>Množství vzduchu</w:t>
            </w:r>
          </w:p>
        </w:tc>
        <w:tc>
          <w:tcPr>
            <w:tcW w:w="1546" w:type="dxa"/>
            <w:shd w:val="clear" w:color="auto" w:fill="auto"/>
          </w:tcPr>
          <w:p w14:paraId="59439AB4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082180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1192D78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5A5A5CB" w14:textId="77777777" w:rsidTr="002477BF">
        <w:trPr>
          <w:trHeight w:val="322"/>
        </w:trPr>
        <w:tc>
          <w:tcPr>
            <w:tcW w:w="4915" w:type="dxa"/>
          </w:tcPr>
          <w:p w14:paraId="66CFE485" w14:textId="77777777" w:rsidR="00972253" w:rsidRDefault="00972253" w:rsidP="00972253">
            <w:pPr>
              <w:spacing w:before="40" w:after="40"/>
              <w:jc w:val="both"/>
            </w:pPr>
            <w:r>
              <w:t>Množství vzduchu (max.)</w:t>
            </w:r>
          </w:p>
        </w:tc>
        <w:tc>
          <w:tcPr>
            <w:tcW w:w="1546" w:type="dxa"/>
            <w:shd w:val="clear" w:color="auto" w:fill="auto"/>
          </w:tcPr>
          <w:p w14:paraId="507E9F3A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082180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24AF56E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C74D840" w14:textId="77777777" w:rsidTr="002477BF">
        <w:trPr>
          <w:trHeight w:val="322"/>
        </w:trPr>
        <w:tc>
          <w:tcPr>
            <w:tcW w:w="4915" w:type="dxa"/>
          </w:tcPr>
          <w:p w14:paraId="6ED660B1" w14:textId="77777777" w:rsidR="00972253" w:rsidRDefault="00972253" w:rsidP="00972253">
            <w:pPr>
              <w:spacing w:before="40" w:after="40"/>
              <w:jc w:val="both"/>
            </w:pPr>
            <w:r>
              <w:t>Teplota vzduchu na výstupu z ventilátoru</w:t>
            </w:r>
          </w:p>
        </w:tc>
        <w:tc>
          <w:tcPr>
            <w:tcW w:w="1546" w:type="dxa"/>
            <w:shd w:val="clear" w:color="auto" w:fill="auto"/>
          </w:tcPr>
          <w:p w14:paraId="3148618F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40D37D2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945535F" w14:textId="77777777" w:rsidTr="002477BF">
        <w:trPr>
          <w:trHeight w:val="322"/>
        </w:trPr>
        <w:tc>
          <w:tcPr>
            <w:tcW w:w="4915" w:type="dxa"/>
          </w:tcPr>
          <w:p w14:paraId="7998C0A0" w14:textId="77777777" w:rsidR="00972253" w:rsidRDefault="00972253" w:rsidP="00972253">
            <w:pPr>
              <w:spacing w:before="40" w:after="40"/>
              <w:jc w:val="both"/>
            </w:pPr>
            <w:r>
              <w:t>Celková tlaková diference</w:t>
            </w:r>
          </w:p>
        </w:tc>
        <w:tc>
          <w:tcPr>
            <w:tcW w:w="1546" w:type="dxa"/>
            <w:shd w:val="clear" w:color="auto" w:fill="auto"/>
          </w:tcPr>
          <w:p w14:paraId="7422AEDC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719B2E1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3925035" w14:textId="77777777" w:rsidTr="002477BF">
        <w:trPr>
          <w:trHeight w:val="322"/>
        </w:trPr>
        <w:tc>
          <w:tcPr>
            <w:tcW w:w="4915" w:type="dxa"/>
          </w:tcPr>
          <w:p w14:paraId="239C43F2" w14:textId="77777777" w:rsidR="00972253" w:rsidRDefault="00972253" w:rsidP="00972253">
            <w:pPr>
              <w:spacing w:before="40" w:after="40"/>
              <w:jc w:val="both"/>
            </w:pPr>
            <w:r>
              <w:t>Příkon</w:t>
            </w:r>
            <w:r>
              <w:tab/>
            </w:r>
          </w:p>
        </w:tc>
        <w:tc>
          <w:tcPr>
            <w:tcW w:w="1546" w:type="dxa"/>
            <w:shd w:val="clear" w:color="auto" w:fill="auto"/>
          </w:tcPr>
          <w:p w14:paraId="3CE76BFD" w14:textId="77777777" w:rsidR="00972253" w:rsidRDefault="00972253" w:rsidP="00972253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69" w:type="dxa"/>
            <w:shd w:val="clear" w:color="auto" w:fill="auto"/>
          </w:tcPr>
          <w:p w14:paraId="152690E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1136D06" w14:textId="77777777" w:rsidTr="002477BF">
        <w:trPr>
          <w:trHeight w:val="322"/>
        </w:trPr>
        <w:tc>
          <w:tcPr>
            <w:tcW w:w="4915" w:type="dxa"/>
          </w:tcPr>
          <w:p w14:paraId="1F1BA3A6" w14:textId="77777777" w:rsidR="00972253" w:rsidRDefault="00972253" w:rsidP="00972253">
            <w:pPr>
              <w:spacing w:before="40" w:after="40"/>
              <w:jc w:val="both"/>
            </w:pPr>
            <w:r>
              <w:t>Účinnost</w:t>
            </w:r>
          </w:p>
        </w:tc>
        <w:tc>
          <w:tcPr>
            <w:tcW w:w="1546" w:type="dxa"/>
            <w:shd w:val="clear" w:color="auto" w:fill="auto"/>
          </w:tcPr>
          <w:p w14:paraId="0261D919" w14:textId="77777777" w:rsidR="00972253" w:rsidRDefault="00972253" w:rsidP="00972253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69" w:type="dxa"/>
            <w:shd w:val="clear" w:color="auto" w:fill="auto"/>
          </w:tcPr>
          <w:p w14:paraId="7ED233A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25631BA" w14:textId="77777777" w:rsidTr="002477BF">
        <w:trPr>
          <w:trHeight w:val="322"/>
        </w:trPr>
        <w:tc>
          <w:tcPr>
            <w:tcW w:w="4915" w:type="dxa"/>
          </w:tcPr>
          <w:p w14:paraId="414A5F50" w14:textId="77777777" w:rsidR="00972253" w:rsidRDefault="00972253" w:rsidP="00972253">
            <w:pPr>
              <w:spacing w:before="40" w:after="40"/>
              <w:jc w:val="both"/>
            </w:pPr>
            <w:r>
              <w:t>Otáčky</w:t>
            </w:r>
          </w:p>
        </w:tc>
        <w:tc>
          <w:tcPr>
            <w:tcW w:w="1546" w:type="dxa"/>
            <w:shd w:val="clear" w:color="auto" w:fill="auto"/>
          </w:tcPr>
          <w:p w14:paraId="5D375BA0" w14:textId="77777777" w:rsidR="00972253" w:rsidRDefault="00972253" w:rsidP="00972253">
            <w:pPr>
              <w:spacing w:before="40" w:after="40"/>
              <w:jc w:val="center"/>
            </w:pPr>
            <w:r>
              <w:t>min</w:t>
            </w:r>
            <w:r w:rsidRPr="007A0528">
              <w:rPr>
                <w:vertAlign w:val="superscript"/>
              </w:rPr>
              <w:t>-1</w:t>
            </w:r>
          </w:p>
        </w:tc>
        <w:tc>
          <w:tcPr>
            <w:tcW w:w="2669" w:type="dxa"/>
            <w:shd w:val="clear" w:color="auto" w:fill="auto"/>
          </w:tcPr>
          <w:p w14:paraId="2FC2E19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726C36F" w14:textId="77777777" w:rsidTr="002477BF">
        <w:trPr>
          <w:trHeight w:val="322"/>
        </w:trPr>
        <w:tc>
          <w:tcPr>
            <w:tcW w:w="4915" w:type="dxa"/>
          </w:tcPr>
          <w:p w14:paraId="1FBEA9C7" w14:textId="77777777" w:rsidR="00972253" w:rsidRDefault="00972253" w:rsidP="00972253">
            <w:pPr>
              <w:spacing w:before="40" w:after="40"/>
              <w:jc w:val="both"/>
            </w:pPr>
            <w:r>
              <w:t>Regulace množství vzduchu</w:t>
            </w:r>
          </w:p>
        </w:tc>
        <w:tc>
          <w:tcPr>
            <w:tcW w:w="1546" w:type="dxa"/>
            <w:shd w:val="clear" w:color="auto" w:fill="auto"/>
          </w:tcPr>
          <w:p w14:paraId="7083FEC6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2D1D6B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1134618" w14:textId="77777777" w:rsidTr="002477BF">
        <w:trPr>
          <w:trHeight w:val="322"/>
        </w:trPr>
        <w:tc>
          <w:tcPr>
            <w:tcW w:w="4915" w:type="dxa"/>
          </w:tcPr>
          <w:p w14:paraId="45243F75" w14:textId="77777777" w:rsidR="00972253" w:rsidRDefault="00972253" w:rsidP="00972253">
            <w:pPr>
              <w:spacing w:before="40" w:after="40"/>
              <w:jc w:val="both"/>
            </w:pPr>
            <w:r>
              <w:t>Akustická hladina hluku (1 m)</w:t>
            </w:r>
          </w:p>
        </w:tc>
        <w:tc>
          <w:tcPr>
            <w:tcW w:w="1546" w:type="dxa"/>
            <w:shd w:val="clear" w:color="auto" w:fill="auto"/>
          </w:tcPr>
          <w:p w14:paraId="1AA345F2" w14:textId="77777777" w:rsidR="00972253" w:rsidRDefault="00972253" w:rsidP="00972253">
            <w:pPr>
              <w:spacing w:before="40" w:after="40"/>
              <w:jc w:val="center"/>
            </w:pPr>
            <w:r>
              <w:t>dB</w:t>
            </w:r>
          </w:p>
        </w:tc>
        <w:tc>
          <w:tcPr>
            <w:tcW w:w="2669" w:type="dxa"/>
            <w:shd w:val="clear" w:color="auto" w:fill="auto"/>
          </w:tcPr>
          <w:p w14:paraId="04BF119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D7A4F13" w14:textId="77777777" w:rsidTr="002477BF">
        <w:trPr>
          <w:trHeight w:val="322"/>
        </w:trPr>
        <w:tc>
          <w:tcPr>
            <w:tcW w:w="4915" w:type="dxa"/>
          </w:tcPr>
          <w:p w14:paraId="4B74D7F1" w14:textId="77777777" w:rsidR="00972253" w:rsidRDefault="00972253" w:rsidP="00972253">
            <w:pPr>
              <w:spacing w:before="40" w:after="40"/>
              <w:jc w:val="both"/>
            </w:pPr>
            <w:proofErr w:type="spellStart"/>
            <w:r>
              <w:t>Jednonosníková</w:t>
            </w:r>
            <w:proofErr w:type="spellEnd"/>
            <w:r>
              <w:t xml:space="preserve"> kočka</w:t>
            </w:r>
          </w:p>
        </w:tc>
        <w:tc>
          <w:tcPr>
            <w:tcW w:w="1546" w:type="dxa"/>
            <w:shd w:val="clear" w:color="auto" w:fill="auto"/>
          </w:tcPr>
          <w:p w14:paraId="5C8D0E7E" w14:textId="77777777" w:rsidR="00972253" w:rsidRDefault="00972253" w:rsidP="00972253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69" w:type="dxa"/>
            <w:shd w:val="clear" w:color="auto" w:fill="auto"/>
          </w:tcPr>
          <w:p w14:paraId="2A71DEB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7BACF26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8386D03" w14:textId="77777777" w:rsidR="00972253" w:rsidRDefault="00972253" w:rsidP="00972253">
            <w:pPr>
              <w:spacing w:before="40" w:after="40"/>
              <w:jc w:val="both"/>
            </w:pPr>
            <w:r>
              <w:rPr>
                <w:b/>
              </w:rPr>
              <w:t>Sekundární vzduch</w:t>
            </w:r>
          </w:p>
        </w:tc>
      </w:tr>
      <w:tr w:rsidR="00972253" w:rsidRPr="00C629E8" w14:paraId="14B9DB9D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4A9D472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2480C22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71062B59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134D38" w14:paraId="392B3C24" w14:textId="77777777" w:rsidTr="002477BF">
        <w:trPr>
          <w:trHeight w:val="322"/>
        </w:trPr>
        <w:tc>
          <w:tcPr>
            <w:tcW w:w="9130" w:type="dxa"/>
            <w:gridSpan w:val="3"/>
          </w:tcPr>
          <w:p w14:paraId="392AC744" w14:textId="77777777" w:rsidR="00972253" w:rsidRPr="00134D38" w:rsidRDefault="00972253" w:rsidP="00972253">
            <w:pPr>
              <w:spacing w:before="40" w:after="40"/>
              <w:jc w:val="both"/>
              <w:rPr>
                <w:b/>
              </w:rPr>
            </w:pPr>
            <w:r w:rsidRPr="00134D38">
              <w:rPr>
                <w:b/>
              </w:rPr>
              <w:t>Potrubí sekundárního vzduchu</w:t>
            </w:r>
          </w:p>
        </w:tc>
      </w:tr>
      <w:tr w:rsidR="00972253" w:rsidRPr="00C629E8" w14:paraId="7402E016" w14:textId="77777777" w:rsidTr="002477BF">
        <w:trPr>
          <w:trHeight w:val="322"/>
        </w:trPr>
        <w:tc>
          <w:tcPr>
            <w:tcW w:w="4915" w:type="dxa"/>
          </w:tcPr>
          <w:p w14:paraId="4AAF1302" w14:textId="77777777" w:rsidR="00972253" w:rsidRDefault="00972253" w:rsidP="00972253">
            <w:pPr>
              <w:spacing w:before="40" w:after="40"/>
              <w:jc w:val="both"/>
            </w:pPr>
            <w:r>
              <w:t xml:space="preserve">Průřez sacího potrubí </w:t>
            </w:r>
          </w:p>
        </w:tc>
        <w:tc>
          <w:tcPr>
            <w:tcW w:w="1546" w:type="dxa"/>
            <w:shd w:val="clear" w:color="auto" w:fill="auto"/>
          </w:tcPr>
          <w:p w14:paraId="39791D14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 w:rsidRPr="00FF6BD6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765D4A9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00DF545" w14:textId="77777777" w:rsidTr="002477BF">
        <w:trPr>
          <w:trHeight w:val="322"/>
        </w:trPr>
        <w:tc>
          <w:tcPr>
            <w:tcW w:w="4915" w:type="dxa"/>
          </w:tcPr>
          <w:p w14:paraId="2D5BA168" w14:textId="77777777" w:rsidR="00972253" w:rsidRDefault="00972253" w:rsidP="00972253">
            <w:pPr>
              <w:spacing w:before="40" w:after="40"/>
              <w:jc w:val="both"/>
            </w:pPr>
            <w:r>
              <w:lastRenderedPageBreak/>
              <w:t>Rychlost nasávaného vzduchu (sací hubice)</w:t>
            </w:r>
          </w:p>
        </w:tc>
        <w:tc>
          <w:tcPr>
            <w:tcW w:w="1546" w:type="dxa"/>
            <w:shd w:val="clear" w:color="auto" w:fill="auto"/>
          </w:tcPr>
          <w:p w14:paraId="2F4BDE89" w14:textId="77777777" w:rsidR="00972253" w:rsidRDefault="00972253" w:rsidP="00972253">
            <w:pPr>
              <w:spacing w:before="40" w:after="40"/>
              <w:jc w:val="center"/>
            </w:pPr>
            <w:r>
              <w:t>m/s</w:t>
            </w:r>
          </w:p>
        </w:tc>
        <w:tc>
          <w:tcPr>
            <w:tcW w:w="2669" w:type="dxa"/>
            <w:shd w:val="clear" w:color="auto" w:fill="auto"/>
          </w:tcPr>
          <w:p w14:paraId="0CA4F9C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9DC36BC" w14:textId="77777777" w:rsidTr="002477BF">
        <w:trPr>
          <w:trHeight w:val="322"/>
        </w:trPr>
        <w:tc>
          <w:tcPr>
            <w:tcW w:w="4915" w:type="dxa"/>
          </w:tcPr>
          <w:p w14:paraId="22872C96" w14:textId="77777777" w:rsidR="00972253" w:rsidRDefault="00972253" w:rsidP="00972253">
            <w:pPr>
              <w:spacing w:before="40" w:after="40"/>
              <w:jc w:val="both"/>
            </w:pPr>
            <w:r>
              <w:t>Rychlost nasávaného vzduchu (potrubí)</w:t>
            </w:r>
            <w:r>
              <w:tab/>
            </w:r>
          </w:p>
        </w:tc>
        <w:tc>
          <w:tcPr>
            <w:tcW w:w="1546" w:type="dxa"/>
            <w:shd w:val="clear" w:color="auto" w:fill="auto"/>
          </w:tcPr>
          <w:p w14:paraId="36C64C23" w14:textId="77777777" w:rsidR="00972253" w:rsidRDefault="00972253" w:rsidP="00972253">
            <w:pPr>
              <w:spacing w:before="40" w:after="40"/>
              <w:jc w:val="center"/>
            </w:pPr>
            <w:r>
              <w:t>m/s</w:t>
            </w:r>
          </w:p>
        </w:tc>
        <w:tc>
          <w:tcPr>
            <w:tcW w:w="2669" w:type="dxa"/>
            <w:shd w:val="clear" w:color="auto" w:fill="auto"/>
          </w:tcPr>
          <w:p w14:paraId="7063A5C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561381A" w14:textId="77777777" w:rsidTr="002477BF">
        <w:trPr>
          <w:trHeight w:val="322"/>
        </w:trPr>
        <w:tc>
          <w:tcPr>
            <w:tcW w:w="4915" w:type="dxa"/>
          </w:tcPr>
          <w:p w14:paraId="502CA9FB" w14:textId="77777777" w:rsidR="00972253" w:rsidRDefault="00972253" w:rsidP="00972253">
            <w:pPr>
              <w:spacing w:before="40" w:after="40"/>
              <w:jc w:val="both"/>
            </w:pPr>
            <w:r>
              <w:t>Síla stěny potrubí</w:t>
            </w:r>
          </w:p>
        </w:tc>
        <w:tc>
          <w:tcPr>
            <w:tcW w:w="1546" w:type="dxa"/>
            <w:shd w:val="clear" w:color="auto" w:fill="auto"/>
          </w:tcPr>
          <w:p w14:paraId="5C81DA4C" w14:textId="77777777" w:rsidR="00972253" w:rsidRDefault="00972253" w:rsidP="00972253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7CA086D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625816D" w14:textId="77777777" w:rsidTr="002477BF">
        <w:trPr>
          <w:trHeight w:val="322"/>
        </w:trPr>
        <w:tc>
          <w:tcPr>
            <w:tcW w:w="4915" w:type="dxa"/>
          </w:tcPr>
          <w:p w14:paraId="6DB20333" w14:textId="77777777" w:rsidR="00972253" w:rsidRDefault="00972253" w:rsidP="00972253">
            <w:pPr>
              <w:spacing w:before="40" w:after="40"/>
              <w:jc w:val="both"/>
            </w:pPr>
            <w:r>
              <w:t>Možnost čištění potrubí</w:t>
            </w:r>
          </w:p>
        </w:tc>
        <w:tc>
          <w:tcPr>
            <w:tcW w:w="1546" w:type="dxa"/>
            <w:shd w:val="clear" w:color="auto" w:fill="auto"/>
          </w:tcPr>
          <w:p w14:paraId="6131BFD9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4C99DFA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09F1BD1" w14:textId="77777777" w:rsidTr="002477BF">
        <w:trPr>
          <w:trHeight w:val="322"/>
        </w:trPr>
        <w:tc>
          <w:tcPr>
            <w:tcW w:w="4915" w:type="dxa"/>
          </w:tcPr>
          <w:p w14:paraId="27E30D30" w14:textId="77777777" w:rsidR="00972253" w:rsidRDefault="00972253" w:rsidP="00972253">
            <w:pPr>
              <w:spacing w:before="40" w:after="40"/>
              <w:jc w:val="both"/>
            </w:pPr>
            <w:r>
              <w:t>Měření množství nasávaného vzduchu</w:t>
            </w:r>
          </w:p>
        </w:tc>
        <w:tc>
          <w:tcPr>
            <w:tcW w:w="1546" w:type="dxa"/>
            <w:shd w:val="clear" w:color="auto" w:fill="auto"/>
          </w:tcPr>
          <w:p w14:paraId="4C7DB511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0D9823B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FCF55C2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2FAEFD4" w14:textId="77777777" w:rsidR="00972253" w:rsidRDefault="00972253" w:rsidP="00972253">
            <w:pPr>
              <w:spacing w:before="40" w:after="40"/>
              <w:jc w:val="both"/>
            </w:pPr>
            <w:r w:rsidRPr="00082180">
              <w:rPr>
                <w:b/>
              </w:rPr>
              <w:t xml:space="preserve">Ventilátor </w:t>
            </w:r>
            <w:r w:rsidRPr="00134D38">
              <w:rPr>
                <w:b/>
              </w:rPr>
              <w:t>sekundárního</w:t>
            </w:r>
            <w:r w:rsidRPr="00082180">
              <w:rPr>
                <w:b/>
              </w:rPr>
              <w:t xml:space="preserve"> vzduchu</w:t>
            </w:r>
          </w:p>
        </w:tc>
      </w:tr>
      <w:tr w:rsidR="00972253" w:rsidRPr="00C629E8" w14:paraId="2AC3E41E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019C0BB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70383D3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6CE510D6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01A088F9" w14:textId="77777777" w:rsidTr="002477BF">
        <w:trPr>
          <w:trHeight w:val="322"/>
        </w:trPr>
        <w:tc>
          <w:tcPr>
            <w:tcW w:w="4915" w:type="dxa"/>
          </w:tcPr>
          <w:p w14:paraId="38132ED6" w14:textId="77777777" w:rsidR="00972253" w:rsidRDefault="00972253" w:rsidP="00972253">
            <w:pPr>
              <w:spacing w:before="40" w:after="40"/>
              <w:jc w:val="both"/>
            </w:pPr>
            <w:r>
              <w:t>Výrobce</w:t>
            </w:r>
          </w:p>
        </w:tc>
        <w:tc>
          <w:tcPr>
            <w:tcW w:w="1546" w:type="dxa"/>
            <w:shd w:val="clear" w:color="auto" w:fill="auto"/>
          </w:tcPr>
          <w:p w14:paraId="52F89CB6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26A0CB3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94151E8" w14:textId="77777777" w:rsidTr="002477BF">
        <w:trPr>
          <w:trHeight w:val="322"/>
        </w:trPr>
        <w:tc>
          <w:tcPr>
            <w:tcW w:w="4915" w:type="dxa"/>
          </w:tcPr>
          <w:p w14:paraId="06B36E56" w14:textId="77777777" w:rsidR="00972253" w:rsidRDefault="00972253" w:rsidP="00972253">
            <w:pPr>
              <w:spacing w:before="40" w:after="40"/>
              <w:jc w:val="both"/>
            </w:pPr>
            <w:r>
              <w:t>Typ (radiální ventilátor)</w:t>
            </w:r>
          </w:p>
        </w:tc>
        <w:tc>
          <w:tcPr>
            <w:tcW w:w="1546" w:type="dxa"/>
            <w:shd w:val="clear" w:color="auto" w:fill="auto"/>
          </w:tcPr>
          <w:p w14:paraId="2C9C7D5C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0A82068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5E0B9A3" w14:textId="77777777" w:rsidTr="002477BF">
        <w:trPr>
          <w:trHeight w:val="322"/>
        </w:trPr>
        <w:tc>
          <w:tcPr>
            <w:tcW w:w="4915" w:type="dxa"/>
          </w:tcPr>
          <w:p w14:paraId="19EFFFD9" w14:textId="77777777" w:rsidR="00972253" w:rsidRDefault="00972253" w:rsidP="00972253">
            <w:pPr>
              <w:spacing w:before="40" w:after="40"/>
              <w:jc w:val="both"/>
            </w:pPr>
            <w:r>
              <w:t>Množství vzduchu</w:t>
            </w:r>
          </w:p>
        </w:tc>
        <w:tc>
          <w:tcPr>
            <w:tcW w:w="1546" w:type="dxa"/>
            <w:shd w:val="clear" w:color="auto" w:fill="auto"/>
          </w:tcPr>
          <w:p w14:paraId="2736D970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082180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7E405A9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162DF19" w14:textId="77777777" w:rsidTr="002477BF">
        <w:trPr>
          <w:trHeight w:val="322"/>
        </w:trPr>
        <w:tc>
          <w:tcPr>
            <w:tcW w:w="4915" w:type="dxa"/>
          </w:tcPr>
          <w:p w14:paraId="193E6714" w14:textId="77777777" w:rsidR="00972253" w:rsidRDefault="00972253" w:rsidP="00972253">
            <w:pPr>
              <w:spacing w:before="40" w:after="40"/>
              <w:jc w:val="both"/>
            </w:pPr>
            <w:r>
              <w:t>Množství vzduchu (max.)</w:t>
            </w:r>
          </w:p>
        </w:tc>
        <w:tc>
          <w:tcPr>
            <w:tcW w:w="1546" w:type="dxa"/>
            <w:shd w:val="clear" w:color="auto" w:fill="auto"/>
          </w:tcPr>
          <w:p w14:paraId="0A051AF9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082180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00E8787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4D88703" w14:textId="77777777" w:rsidTr="002477BF">
        <w:trPr>
          <w:trHeight w:val="322"/>
        </w:trPr>
        <w:tc>
          <w:tcPr>
            <w:tcW w:w="4915" w:type="dxa"/>
          </w:tcPr>
          <w:p w14:paraId="7915A8CF" w14:textId="77777777" w:rsidR="00972253" w:rsidRDefault="00972253" w:rsidP="00972253">
            <w:pPr>
              <w:spacing w:before="40" w:after="40"/>
              <w:jc w:val="both"/>
            </w:pPr>
            <w:r>
              <w:t>Teplota vzduchu na výstupu z ventilátoru</w:t>
            </w:r>
          </w:p>
        </w:tc>
        <w:tc>
          <w:tcPr>
            <w:tcW w:w="1546" w:type="dxa"/>
            <w:shd w:val="clear" w:color="auto" w:fill="auto"/>
          </w:tcPr>
          <w:p w14:paraId="4EF9F3C7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6609E66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2529562" w14:textId="77777777" w:rsidTr="002477BF">
        <w:trPr>
          <w:trHeight w:val="322"/>
        </w:trPr>
        <w:tc>
          <w:tcPr>
            <w:tcW w:w="4915" w:type="dxa"/>
          </w:tcPr>
          <w:p w14:paraId="21C03B29" w14:textId="77777777" w:rsidR="00972253" w:rsidRDefault="00972253" w:rsidP="00972253">
            <w:pPr>
              <w:spacing w:before="40" w:after="40"/>
              <w:jc w:val="both"/>
            </w:pPr>
            <w:r>
              <w:t>Celková tlaková diference</w:t>
            </w:r>
          </w:p>
        </w:tc>
        <w:tc>
          <w:tcPr>
            <w:tcW w:w="1546" w:type="dxa"/>
            <w:shd w:val="clear" w:color="auto" w:fill="auto"/>
          </w:tcPr>
          <w:p w14:paraId="66AA48CB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2DB776B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59CDD7F" w14:textId="77777777" w:rsidTr="002477BF">
        <w:trPr>
          <w:trHeight w:val="322"/>
        </w:trPr>
        <w:tc>
          <w:tcPr>
            <w:tcW w:w="4915" w:type="dxa"/>
          </w:tcPr>
          <w:p w14:paraId="6539CC4E" w14:textId="77777777" w:rsidR="00972253" w:rsidRDefault="00972253" w:rsidP="00972253">
            <w:pPr>
              <w:spacing w:before="40" w:after="40"/>
              <w:jc w:val="both"/>
            </w:pPr>
            <w:r>
              <w:t>Příkon</w:t>
            </w:r>
            <w:r>
              <w:tab/>
            </w:r>
          </w:p>
        </w:tc>
        <w:tc>
          <w:tcPr>
            <w:tcW w:w="1546" w:type="dxa"/>
            <w:shd w:val="clear" w:color="auto" w:fill="auto"/>
          </w:tcPr>
          <w:p w14:paraId="755FC857" w14:textId="77777777" w:rsidR="00972253" w:rsidRDefault="00972253" w:rsidP="00972253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69" w:type="dxa"/>
            <w:shd w:val="clear" w:color="auto" w:fill="auto"/>
          </w:tcPr>
          <w:p w14:paraId="7695A30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8141803" w14:textId="77777777" w:rsidTr="002477BF">
        <w:trPr>
          <w:trHeight w:val="322"/>
        </w:trPr>
        <w:tc>
          <w:tcPr>
            <w:tcW w:w="4915" w:type="dxa"/>
          </w:tcPr>
          <w:p w14:paraId="4DEA3EC2" w14:textId="77777777" w:rsidR="00972253" w:rsidRDefault="00972253" w:rsidP="00972253">
            <w:pPr>
              <w:spacing w:before="40" w:after="40"/>
              <w:jc w:val="both"/>
            </w:pPr>
            <w:r>
              <w:t>Účinnost</w:t>
            </w:r>
          </w:p>
        </w:tc>
        <w:tc>
          <w:tcPr>
            <w:tcW w:w="1546" w:type="dxa"/>
            <w:shd w:val="clear" w:color="auto" w:fill="auto"/>
          </w:tcPr>
          <w:p w14:paraId="2E76685A" w14:textId="77777777" w:rsidR="00972253" w:rsidRDefault="00972253" w:rsidP="00972253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69" w:type="dxa"/>
            <w:shd w:val="clear" w:color="auto" w:fill="auto"/>
          </w:tcPr>
          <w:p w14:paraId="0F8E104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0932D9C" w14:textId="77777777" w:rsidTr="002477BF">
        <w:trPr>
          <w:trHeight w:val="322"/>
        </w:trPr>
        <w:tc>
          <w:tcPr>
            <w:tcW w:w="4915" w:type="dxa"/>
          </w:tcPr>
          <w:p w14:paraId="15EA1438" w14:textId="77777777" w:rsidR="00972253" w:rsidRDefault="00972253" w:rsidP="00972253">
            <w:pPr>
              <w:spacing w:before="40" w:after="40"/>
              <w:jc w:val="both"/>
            </w:pPr>
            <w:r>
              <w:t>Otáčky</w:t>
            </w:r>
          </w:p>
        </w:tc>
        <w:tc>
          <w:tcPr>
            <w:tcW w:w="1546" w:type="dxa"/>
            <w:shd w:val="clear" w:color="auto" w:fill="auto"/>
          </w:tcPr>
          <w:p w14:paraId="501655C0" w14:textId="77777777" w:rsidR="00972253" w:rsidRDefault="00972253" w:rsidP="00972253">
            <w:pPr>
              <w:spacing w:before="40" w:after="40"/>
              <w:jc w:val="center"/>
            </w:pPr>
            <w:r>
              <w:t>min</w:t>
            </w:r>
            <w:r w:rsidRPr="007A0528">
              <w:rPr>
                <w:vertAlign w:val="superscript"/>
              </w:rPr>
              <w:t>-1</w:t>
            </w:r>
          </w:p>
        </w:tc>
        <w:tc>
          <w:tcPr>
            <w:tcW w:w="2669" w:type="dxa"/>
            <w:shd w:val="clear" w:color="auto" w:fill="auto"/>
          </w:tcPr>
          <w:p w14:paraId="03E4837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16C3D49" w14:textId="77777777" w:rsidTr="002477BF">
        <w:trPr>
          <w:trHeight w:val="322"/>
        </w:trPr>
        <w:tc>
          <w:tcPr>
            <w:tcW w:w="4915" w:type="dxa"/>
          </w:tcPr>
          <w:p w14:paraId="5949B647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Regulace množství vzduchu</w:t>
            </w:r>
          </w:p>
        </w:tc>
        <w:tc>
          <w:tcPr>
            <w:tcW w:w="1546" w:type="dxa"/>
            <w:shd w:val="clear" w:color="auto" w:fill="auto"/>
          </w:tcPr>
          <w:p w14:paraId="7BE29E53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FE0E2D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2BE8F5E" w14:textId="77777777" w:rsidTr="002477BF">
        <w:trPr>
          <w:trHeight w:val="322"/>
        </w:trPr>
        <w:tc>
          <w:tcPr>
            <w:tcW w:w="4915" w:type="dxa"/>
          </w:tcPr>
          <w:p w14:paraId="2077DCCF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Akustická hladina hluku (1 m)</w:t>
            </w:r>
          </w:p>
        </w:tc>
        <w:tc>
          <w:tcPr>
            <w:tcW w:w="1546" w:type="dxa"/>
            <w:shd w:val="clear" w:color="auto" w:fill="auto"/>
          </w:tcPr>
          <w:p w14:paraId="315EA906" w14:textId="77777777" w:rsidR="00972253" w:rsidRDefault="00972253" w:rsidP="00972253">
            <w:pPr>
              <w:spacing w:before="40" w:after="40"/>
              <w:jc w:val="center"/>
            </w:pPr>
            <w:r>
              <w:t>dB</w:t>
            </w:r>
          </w:p>
        </w:tc>
        <w:tc>
          <w:tcPr>
            <w:tcW w:w="2669" w:type="dxa"/>
            <w:shd w:val="clear" w:color="auto" w:fill="auto"/>
          </w:tcPr>
          <w:p w14:paraId="17870B0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072361A" w14:textId="77777777" w:rsidTr="002477BF">
        <w:trPr>
          <w:trHeight w:val="322"/>
        </w:trPr>
        <w:tc>
          <w:tcPr>
            <w:tcW w:w="4915" w:type="dxa"/>
          </w:tcPr>
          <w:p w14:paraId="538EC6BD" w14:textId="77777777" w:rsidR="00972253" w:rsidRPr="003E6A21" w:rsidRDefault="00972253" w:rsidP="00972253">
            <w:pPr>
              <w:spacing w:before="40" w:after="40"/>
              <w:jc w:val="both"/>
            </w:pPr>
            <w:proofErr w:type="spellStart"/>
            <w:r w:rsidRPr="003E6A21">
              <w:t>Jednonosníková</w:t>
            </w:r>
            <w:proofErr w:type="spellEnd"/>
            <w:r w:rsidRPr="003E6A21">
              <w:t xml:space="preserve"> kočka</w:t>
            </w:r>
          </w:p>
        </w:tc>
        <w:tc>
          <w:tcPr>
            <w:tcW w:w="1546" w:type="dxa"/>
            <w:shd w:val="clear" w:color="auto" w:fill="auto"/>
          </w:tcPr>
          <w:p w14:paraId="276B2657" w14:textId="77777777" w:rsidR="00972253" w:rsidRDefault="00972253" w:rsidP="00972253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69" w:type="dxa"/>
            <w:shd w:val="clear" w:color="auto" w:fill="auto"/>
          </w:tcPr>
          <w:p w14:paraId="54AA9DB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DB35D81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28924024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>Recirkulace spalin</w:t>
            </w:r>
          </w:p>
        </w:tc>
      </w:tr>
      <w:tr w:rsidR="00972253" w:rsidRPr="00134D38" w14:paraId="461F3726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3516C8B9" w14:textId="77777777" w:rsidR="00972253" w:rsidRPr="003E6A21" w:rsidRDefault="00972253" w:rsidP="00972253">
            <w:pPr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Potrubí recirkulovaných spalin</w:t>
            </w:r>
          </w:p>
        </w:tc>
      </w:tr>
      <w:tr w:rsidR="00972253" w:rsidRPr="00C629E8" w14:paraId="1F69984F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69393C2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69842FB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2A4E784B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69CE597B" w14:textId="77777777" w:rsidTr="002477BF">
        <w:trPr>
          <w:trHeight w:val="322"/>
        </w:trPr>
        <w:tc>
          <w:tcPr>
            <w:tcW w:w="4915" w:type="dxa"/>
          </w:tcPr>
          <w:p w14:paraId="3104D7F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 xml:space="preserve">Průřez sacího potrubí </w:t>
            </w:r>
          </w:p>
        </w:tc>
        <w:tc>
          <w:tcPr>
            <w:tcW w:w="1546" w:type="dxa"/>
            <w:shd w:val="clear" w:color="auto" w:fill="auto"/>
          </w:tcPr>
          <w:p w14:paraId="21DE8463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 w:rsidRPr="00FF6BD6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7089996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8DDDEFF" w14:textId="77777777" w:rsidTr="002477BF">
        <w:trPr>
          <w:trHeight w:val="322"/>
        </w:trPr>
        <w:tc>
          <w:tcPr>
            <w:tcW w:w="4915" w:type="dxa"/>
          </w:tcPr>
          <w:p w14:paraId="2C4BC0E4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Rychlost nasávaných spalin (sací hubice)</w:t>
            </w:r>
          </w:p>
        </w:tc>
        <w:tc>
          <w:tcPr>
            <w:tcW w:w="1546" w:type="dxa"/>
            <w:shd w:val="clear" w:color="auto" w:fill="auto"/>
          </w:tcPr>
          <w:p w14:paraId="7133B24F" w14:textId="77777777" w:rsidR="00972253" w:rsidRDefault="00972253" w:rsidP="00972253">
            <w:pPr>
              <w:spacing w:before="40" w:after="40"/>
              <w:jc w:val="center"/>
            </w:pPr>
            <w:r>
              <w:t>m/s</w:t>
            </w:r>
          </w:p>
        </w:tc>
        <w:tc>
          <w:tcPr>
            <w:tcW w:w="2669" w:type="dxa"/>
            <w:shd w:val="clear" w:color="auto" w:fill="auto"/>
          </w:tcPr>
          <w:p w14:paraId="674C657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64AFE57" w14:textId="77777777" w:rsidTr="002477BF">
        <w:trPr>
          <w:trHeight w:val="322"/>
        </w:trPr>
        <w:tc>
          <w:tcPr>
            <w:tcW w:w="4915" w:type="dxa"/>
          </w:tcPr>
          <w:p w14:paraId="72C0C921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Rychlost nasávaných spalin (potrubí)</w:t>
            </w:r>
            <w:r w:rsidRPr="003E6A21">
              <w:tab/>
            </w:r>
          </w:p>
        </w:tc>
        <w:tc>
          <w:tcPr>
            <w:tcW w:w="1546" w:type="dxa"/>
            <w:shd w:val="clear" w:color="auto" w:fill="auto"/>
          </w:tcPr>
          <w:p w14:paraId="68F0F7CA" w14:textId="77777777" w:rsidR="00972253" w:rsidRDefault="00972253" w:rsidP="00972253">
            <w:pPr>
              <w:spacing w:before="40" w:after="40"/>
              <w:jc w:val="center"/>
            </w:pPr>
            <w:r>
              <w:t>m/s</w:t>
            </w:r>
          </w:p>
        </w:tc>
        <w:tc>
          <w:tcPr>
            <w:tcW w:w="2669" w:type="dxa"/>
            <w:shd w:val="clear" w:color="auto" w:fill="auto"/>
          </w:tcPr>
          <w:p w14:paraId="7F5EE38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2934A78" w14:textId="77777777" w:rsidTr="002477BF">
        <w:trPr>
          <w:trHeight w:val="322"/>
        </w:trPr>
        <w:tc>
          <w:tcPr>
            <w:tcW w:w="4915" w:type="dxa"/>
          </w:tcPr>
          <w:p w14:paraId="360C4339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Síla stěny potrubí</w:t>
            </w:r>
          </w:p>
        </w:tc>
        <w:tc>
          <w:tcPr>
            <w:tcW w:w="1546" w:type="dxa"/>
            <w:shd w:val="clear" w:color="auto" w:fill="auto"/>
          </w:tcPr>
          <w:p w14:paraId="0F7B9FAD" w14:textId="77777777" w:rsidR="00972253" w:rsidRDefault="00972253" w:rsidP="00972253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14A96BA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CDEDF75" w14:textId="77777777" w:rsidTr="002477BF">
        <w:trPr>
          <w:trHeight w:val="322"/>
        </w:trPr>
        <w:tc>
          <w:tcPr>
            <w:tcW w:w="4915" w:type="dxa"/>
          </w:tcPr>
          <w:p w14:paraId="279CB9E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Možnost čištění potrubí</w:t>
            </w:r>
          </w:p>
        </w:tc>
        <w:tc>
          <w:tcPr>
            <w:tcW w:w="1546" w:type="dxa"/>
            <w:shd w:val="clear" w:color="auto" w:fill="auto"/>
          </w:tcPr>
          <w:p w14:paraId="4294CABA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61322C6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1EEA4D9" w14:textId="77777777" w:rsidTr="002477BF">
        <w:trPr>
          <w:trHeight w:val="322"/>
        </w:trPr>
        <w:tc>
          <w:tcPr>
            <w:tcW w:w="4915" w:type="dxa"/>
          </w:tcPr>
          <w:p w14:paraId="6D2F7C7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Měření množství nasávaného vzduchu</w:t>
            </w:r>
          </w:p>
        </w:tc>
        <w:tc>
          <w:tcPr>
            <w:tcW w:w="1546" w:type="dxa"/>
            <w:shd w:val="clear" w:color="auto" w:fill="auto"/>
          </w:tcPr>
          <w:p w14:paraId="51C7EAAE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D82E74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134D38" w14:paraId="613A3982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B36D29A" w14:textId="77777777" w:rsidR="00972253" w:rsidRPr="003E6A21" w:rsidRDefault="00972253" w:rsidP="00972253">
            <w:pPr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Ventilátor recirkulovaných spalin</w:t>
            </w:r>
          </w:p>
        </w:tc>
      </w:tr>
      <w:tr w:rsidR="00972253" w:rsidRPr="00C629E8" w14:paraId="3B611248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1BD08B8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C04422E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6A6B8F30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1EF31730" w14:textId="77777777" w:rsidTr="002477BF">
        <w:trPr>
          <w:trHeight w:val="322"/>
        </w:trPr>
        <w:tc>
          <w:tcPr>
            <w:tcW w:w="4915" w:type="dxa"/>
          </w:tcPr>
          <w:p w14:paraId="160738F0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46" w:type="dxa"/>
            <w:shd w:val="clear" w:color="auto" w:fill="auto"/>
          </w:tcPr>
          <w:p w14:paraId="2E200E6E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ED6512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529431A" w14:textId="77777777" w:rsidTr="002477BF">
        <w:trPr>
          <w:trHeight w:val="322"/>
        </w:trPr>
        <w:tc>
          <w:tcPr>
            <w:tcW w:w="4915" w:type="dxa"/>
          </w:tcPr>
          <w:p w14:paraId="6ECD48C1" w14:textId="77777777" w:rsidR="00972253" w:rsidRDefault="00972253" w:rsidP="00972253">
            <w:pPr>
              <w:spacing w:before="40" w:after="40"/>
              <w:jc w:val="both"/>
            </w:pPr>
            <w:r>
              <w:t>Typ (radiální ventilátor)</w:t>
            </w:r>
          </w:p>
        </w:tc>
        <w:tc>
          <w:tcPr>
            <w:tcW w:w="1546" w:type="dxa"/>
            <w:shd w:val="clear" w:color="auto" w:fill="auto"/>
          </w:tcPr>
          <w:p w14:paraId="546CF66B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3364CB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651F6EF" w14:textId="77777777" w:rsidTr="002477BF">
        <w:trPr>
          <w:trHeight w:val="322"/>
        </w:trPr>
        <w:tc>
          <w:tcPr>
            <w:tcW w:w="4915" w:type="dxa"/>
          </w:tcPr>
          <w:p w14:paraId="1AFFE86E" w14:textId="77777777" w:rsidR="00972253" w:rsidRDefault="00972253" w:rsidP="00972253">
            <w:pPr>
              <w:spacing w:before="40" w:after="40"/>
              <w:jc w:val="both"/>
            </w:pPr>
            <w:r>
              <w:t>Množství recirkulovaných spalin</w:t>
            </w:r>
          </w:p>
        </w:tc>
        <w:tc>
          <w:tcPr>
            <w:tcW w:w="1546" w:type="dxa"/>
            <w:shd w:val="clear" w:color="auto" w:fill="auto"/>
          </w:tcPr>
          <w:p w14:paraId="66848F56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082180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067BCC1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BD92374" w14:textId="77777777" w:rsidTr="002477BF">
        <w:trPr>
          <w:trHeight w:val="322"/>
        </w:trPr>
        <w:tc>
          <w:tcPr>
            <w:tcW w:w="4915" w:type="dxa"/>
          </w:tcPr>
          <w:p w14:paraId="217B0179" w14:textId="77777777" w:rsidR="00972253" w:rsidRDefault="00972253" w:rsidP="00972253">
            <w:pPr>
              <w:spacing w:before="40" w:after="40"/>
              <w:jc w:val="both"/>
            </w:pPr>
            <w:r>
              <w:t>Množství recirkulovaných spalin (max.)</w:t>
            </w:r>
          </w:p>
        </w:tc>
        <w:tc>
          <w:tcPr>
            <w:tcW w:w="1546" w:type="dxa"/>
            <w:shd w:val="clear" w:color="auto" w:fill="auto"/>
          </w:tcPr>
          <w:p w14:paraId="06F43FD9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082180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634226D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819EA9F" w14:textId="77777777" w:rsidTr="002477BF">
        <w:trPr>
          <w:trHeight w:val="322"/>
        </w:trPr>
        <w:tc>
          <w:tcPr>
            <w:tcW w:w="4915" w:type="dxa"/>
          </w:tcPr>
          <w:p w14:paraId="54320410" w14:textId="77777777" w:rsidR="00972253" w:rsidRDefault="00972253" w:rsidP="00972253">
            <w:pPr>
              <w:spacing w:before="40" w:after="40"/>
            </w:pPr>
            <w:r>
              <w:t>Teplota recirkulovaných spalin na výstupu z ventilátoru</w:t>
            </w:r>
          </w:p>
        </w:tc>
        <w:tc>
          <w:tcPr>
            <w:tcW w:w="1546" w:type="dxa"/>
            <w:shd w:val="clear" w:color="auto" w:fill="auto"/>
          </w:tcPr>
          <w:p w14:paraId="1DD2BB72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386DD1E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18F539E" w14:textId="77777777" w:rsidTr="002477BF">
        <w:trPr>
          <w:trHeight w:val="322"/>
        </w:trPr>
        <w:tc>
          <w:tcPr>
            <w:tcW w:w="4915" w:type="dxa"/>
          </w:tcPr>
          <w:p w14:paraId="454ACAF3" w14:textId="77777777" w:rsidR="00972253" w:rsidRDefault="00972253" w:rsidP="00972253">
            <w:pPr>
              <w:spacing w:before="40" w:after="40"/>
              <w:jc w:val="both"/>
            </w:pPr>
            <w:r>
              <w:t>Celková tlaková diference</w:t>
            </w:r>
          </w:p>
        </w:tc>
        <w:tc>
          <w:tcPr>
            <w:tcW w:w="1546" w:type="dxa"/>
            <w:shd w:val="clear" w:color="auto" w:fill="auto"/>
          </w:tcPr>
          <w:p w14:paraId="6158A969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216818E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19AA7F9" w14:textId="77777777" w:rsidTr="002477BF">
        <w:trPr>
          <w:trHeight w:val="322"/>
        </w:trPr>
        <w:tc>
          <w:tcPr>
            <w:tcW w:w="4915" w:type="dxa"/>
          </w:tcPr>
          <w:p w14:paraId="6287B31B" w14:textId="77777777" w:rsidR="00972253" w:rsidRDefault="00972253" w:rsidP="00972253">
            <w:pPr>
              <w:spacing w:before="40" w:after="40"/>
              <w:jc w:val="both"/>
            </w:pPr>
            <w:r>
              <w:lastRenderedPageBreak/>
              <w:t>Příkon</w:t>
            </w:r>
            <w:r>
              <w:tab/>
            </w:r>
          </w:p>
        </w:tc>
        <w:tc>
          <w:tcPr>
            <w:tcW w:w="1546" w:type="dxa"/>
            <w:shd w:val="clear" w:color="auto" w:fill="auto"/>
          </w:tcPr>
          <w:p w14:paraId="0AEF036E" w14:textId="77777777" w:rsidR="00972253" w:rsidRDefault="00972253" w:rsidP="00972253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69" w:type="dxa"/>
            <w:shd w:val="clear" w:color="auto" w:fill="auto"/>
          </w:tcPr>
          <w:p w14:paraId="0E6346A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0541348" w14:textId="77777777" w:rsidTr="002477BF">
        <w:trPr>
          <w:trHeight w:val="322"/>
        </w:trPr>
        <w:tc>
          <w:tcPr>
            <w:tcW w:w="4915" w:type="dxa"/>
          </w:tcPr>
          <w:p w14:paraId="752AC87B" w14:textId="77777777" w:rsidR="00972253" w:rsidRDefault="00972253" w:rsidP="00972253">
            <w:pPr>
              <w:spacing w:before="40" w:after="40"/>
              <w:jc w:val="both"/>
            </w:pPr>
            <w:r>
              <w:t>Účinnost</w:t>
            </w:r>
          </w:p>
        </w:tc>
        <w:tc>
          <w:tcPr>
            <w:tcW w:w="1546" w:type="dxa"/>
            <w:shd w:val="clear" w:color="auto" w:fill="auto"/>
          </w:tcPr>
          <w:p w14:paraId="055A0C66" w14:textId="77777777" w:rsidR="00972253" w:rsidRDefault="00972253" w:rsidP="00972253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69" w:type="dxa"/>
            <w:shd w:val="clear" w:color="auto" w:fill="auto"/>
          </w:tcPr>
          <w:p w14:paraId="6A9A665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533E1B3" w14:textId="77777777" w:rsidTr="002477BF">
        <w:trPr>
          <w:trHeight w:val="322"/>
        </w:trPr>
        <w:tc>
          <w:tcPr>
            <w:tcW w:w="4915" w:type="dxa"/>
          </w:tcPr>
          <w:p w14:paraId="74749389" w14:textId="77777777" w:rsidR="00972253" w:rsidRDefault="00972253" w:rsidP="00972253">
            <w:pPr>
              <w:spacing w:before="40" w:after="40"/>
              <w:jc w:val="both"/>
            </w:pPr>
            <w:r>
              <w:t>Otáčky</w:t>
            </w:r>
          </w:p>
        </w:tc>
        <w:tc>
          <w:tcPr>
            <w:tcW w:w="1546" w:type="dxa"/>
            <w:shd w:val="clear" w:color="auto" w:fill="auto"/>
          </w:tcPr>
          <w:p w14:paraId="374CDB91" w14:textId="77777777" w:rsidR="00972253" w:rsidRDefault="00972253" w:rsidP="00972253">
            <w:pPr>
              <w:spacing w:before="40" w:after="40"/>
              <w:jc w:val="center"/>
            </w:pPr>
            <w:r>
              <w:t>min</w:t>
            </w:r>
            <w:r w:rsidRPr="007A0528">
              <w:rPr>
                <w:vertAlign w:val="superscript"/>
              </w:rPr>
              <w:t>-1</w:t>
            </w:r>
          </w:p>
        </w:tc>
        <w:tc>
          <w:tcPr>
            <w:tcW w:w="2669" w:type="dxa"/>
            <w:shd w:val="clear" w:color="auto" w:fill="auto"/>
          </w:tcPr>
          <w:p w14:paraId="1A9019A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1DF468F" w14:textId="77777777" w:rsidTr="002477BF">
        <w:trPr>
          <w:trHeight w:val="322"/>
        </w:trPr>
        <w:tc>
          <w:tcPr>
            <w:tcW w:w="4915" w:type="dxa"/>
          </w:tcPr>
          <w:p w14:paraId="526649F2" w14:textId="77777777" w:rsidR="00972253" w:rsidRDefault="00972253" w:rsidP="00972253">
            <w:pPr>
              <w:spacing w:before="40" w:after="40"/>
              <w:jc w:val="both"/>
            </w:pPr>
            <w:r>
              <w:t>Regulace množství recirkulovaných spalin</w:t>
            </w:r>
          </w:p>
        </w:tc>
        <w:tc>
          <w:tcPr>
            <w:tcW w:w="1546" w:type="dxa"/>
            <w:shd w:val="clear" w:color="auto" w:fill="auto"/>
          </w:tcPr>
          <w:p w14:paraId="392FB26A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5DC5CC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2853DC8" w14:textId="77777777" w:rsidTr="002477BF">
        <w:trPr>
          <w:trHeight w:val="322"/>
        </w:trPr>
        <w:tc>
          <w:tcPr>
            <w:tcW w:w="4915" w:type="dxa"/>
          </w:tcPr>
          <w:p w14:paraId="0DA2ABE7" w14:textId="77777777" w:rsidR="00972253" w:rsidRDefault="00972253" w:rsidP="00972253">
            <w:pPr>
              <w:spacing w:before="40" w:after="40"/>
              <w:jc w:val="both"/>
            </w:pPr>
            <w:r>
              <w:t>Akustická hladina hluku (1 m)</w:t>
            </w:r>
          </w:p>
        </w:tc>
        <w:tc>
          <w:tcPr>
            <w:tcW w:w="1546" w:type="dxa"/>
            <w:shd w:val="clear" w:color="auto" w:fill="auto"/>
          </w:tcPr>
          <w:p w14:paraId="34A96920" w14:textId="77777777" w:rsidR="00972253" w:rsidRDefault="00972253" w:rsidP="00972253">
            <w:pPr>
              <w:spacing w:before="40" w:after="40"/>
              <w:jc w:val="center"/>
            </w:pPr>
            <w:r>
              <w:t>dB</w:t>
            </w:r>
          </w:p>
        </w:tc>
        <w:tc>
          <w:tcPr>
            <w:tcW w:w="2669" w:type="dxa"/>
            <w:shd w:val="clear" w:color="auto" w:fill="auto"/>
          </w:tcPr>
          <w:p w14:paraId="6232D0E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94D4334" w14:textId="77777777" w:rsidTr="002477BF">
        <w:trPr>
          <w:trHeight w:val="322"/>
        </w:trPr>
        <w:tc>
          <w:tcPr>
            <w:tcW w:w="4915" w:type="dxa"/>
          </w:tcPr>
          <w:p w14:paraId="5C9FF1E7" w14:textId="77777777" w:rsidR="00972253" w:rsidRDefault="00972253" w:rsidP="00972253">
            <w:pPr>
              <w:spacing w:before="40" w:after="40"/>
              <w:jc w:val="both"/>
            </w:pPr>
            <w:proofErr w:type="spellStart"/>
            <w:r>
              <w:t>Jednonosníková</w:t>
            </w:r>
            <w:proofErr w:type="spellEnd"/>
            <w:r>
              <w:t xml:space="preserve"> kočka</w:t>
            </w:r>
          </w:p>
        </w:tc>
        <w:tc>
          <w:tcPr>
            <w:tcW w:w="1546" w:type="dxa"/>
            <w:shd w:val="clear" w:color="auto" w:fill="auto"/>
          </w:tcPr>
          <w:p w14:paraId="7F10195C" w14:textId="77777777" w:rsidR="00972253" w:rsidRDefault="00972253" w:rsidP="00972253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69" w:type="dxa"/>
            <w:shd w:val="clear" w:color="auto" w:fill="auto"/>
          </w:tcPr>
          <w:p w14:paraId="27A9D49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4A00373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6417EB05" w14:textId="77777777" w:rsidR="00972253" w:rsidRPr="00B7093F" w:rsidRDefault="00972253" w:rsidP="00972253">
            <w:pPr>
              <w:keepNext/>
              <w:spacing w:before="40" w:after="40"/>
              <w:jc w:val="both"/>
              <w:rPr>
                <w:b/>
              </w:rPr>
            </w:pPr>
            <w:bookmarkStart w:id="56" w:name="_Toc299608633"/>
            <w:r w:rsidRPr="00B7093F">
              <w:rPr>
                <w:b/>
                <w:sz w:val="24"/>
                <w:szCs w:val="24"/>
              </w:rPr>
              <w:t>Zapalování a stabilizace spalování (hořáky)</w:t>
            </w:r>
            <w:bookmarkEnd w:id="56"/>
          </w:p>
        </w:tc>
      </w:tr>
      <w:tr w:rsidR="00972253" w:rsidRPr="00C629E8" w14:paraId="27730CFE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9B10415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6F66109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14F57415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4F1D28F8" w14:textId="77777777" w:rsidTr="002477BF">
        <w:trPr>
          <w:trHeight w:val="322"/>
        </w:trPr>
        <w:tc>
          <w:tcPr>
            <w:tcW w:w="4915" w:type="dxa"/>
          </w:tcPr>
          <w:p w14:paraId="03C62B11" w14:textId="77777777" w:rsidR="00972253" w:rsidRDefault="00972253" w:rsidP="00972253">
            <w:pPr>
              <w:spacing w:before="40" w:after="40"/>
              <w:jc w:val="both"/>
            </w:pPr>
            <w:r>
              <w:t>Výrobce hořáků</w:t>
            </w:r>
          </w:p>
        </w:tc>
        <w:tc>
          <w:tcPr>
            <w:tcW w:w="1546" w:type="dxa"/>
            <w:shd w:val="clear" w:color="auto" w:fill="auto"/>
          </w:tcPr>
          <w:p w14:paraId="646EE6E4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0D9CB01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33C078C" w14:textId="77777777" w:rsidTr="002477BF">
        <w:trPr>
          <w:trHeight w:val="322"/>
        </w:trPr>
        <w:tc>
          <w:tcPr>
            <w:tcW w:w="4915" w:type="dxa"/>
          </w:tcPr>
          <w:p w14:paraId="2CB9832B" w14:textId="77777777" w:rsidR="00972253" w:rsidRDefault="00972253" w:rsidP="00972253">
            <w:pPr>
              <w:spacing w:before="40" w:after="40"/>
              <w:jc w:val="both"/>
            </w:pPr>
            <w:r>
              <w:t>Počet hořáků</w:t>
            </w:r>
          </w:p>
        </w:tc>
        <w:tc>
          <w:tcPr>
            <w:tcW w:w="1546" w:type="dxa"/>
            <w:shd w:val="clear" w:color="auto" w:fill="auto"/>
          </w:tcPr>
          <w:p w14:paraId="63E9D0A0" w14:textId="77777777" w:rsidR="00972253" w:rsidRDefault="00972253" w:rsidP="00972253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69" w:type="dxa"/>
            <w:shd w:val="clear" w:color="auto" w:fill="auto"/>
          </w:tcPr>
          <w:p w14:paraId="1BF5795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7AD6102" w14:textId="77777777" w:rsidTr="002477BF">
        <w:trPr>
          <w:trHeight w:val="322"/>
        </w:trPr>
        <w:tc>
          <w:tcPr>
            <w:tcW w:w="4915" w:type="dxa"/>
          </w:tcPr>
          <w:p w14:paraId="20FA47A6" w14:textId="77777777" w:rsidR="00972253" w:rsidRDefault="00972253" w:rsidP="00972253">
            <w:pPr>
              <w:spacing w:before="40" w:after="40"/>
              <w:jc w:val="both"/>
            </w:pPr>
            <w:r>
              <w:t>Typ</w:t>
            </w:r>
          </w:p>
        </w:tc>
        <w:tc>
          <w:tcPr>
            <w:tcW w:w="1546" w:type="dxa"/>
            <w:shd w:val="clear" w:color="auto" w:fill="auto"/>
          </w:tcPr>
          <w:p w14:paraId="3C9B7137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253108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7DA6FC6" w14:textId="77777777" w:rsidTr="002477BF">
        <w:trPr>
          <w:trHeight w:val="322"/>
        </w:trPr>
        <w:tc>
          <w:tcPr>
            <w:tcW w:w="4915" w:type="dxa"/>
          </w:tcPr>
          <w:p w14:paraId="116F6764" w14:textId="77777777" w:rsidR="00972253" w:rsidRDefault="00972253" w:rsidP="00972253">
            <w:pPr>
              <w:spacing w:before="40" w:after="40"/>
              <w:jc w:val="both"/>
            </w:pPr>
            <w:r>
              <w:t>Výkon hořáku</w:t>
            </w:r>
          </w:p>
        </w:tc>
        <w:tc>
          <w:tcPr>
            <w:tcW w:w="1546" w:type="dxa"/>
            <w:shd w:val="clear" w:color="auto" w:fill="auto"/>
          </w:tcPr>
          <w:p w14:paraId="79DE1CC0" w14:textId="77777777" w:rsidR="00972253" w:rsidRDefault="00972253" w:rsidP="00972253">
            <w:pPr>
              <w:spacing w:before="40" w:after="40"/>
              <w:jc w:val="center"/>
            </w:pPr>
            <w:r>
              <w:t>MW</w:t>
            </w:r>
          </w:p>
        </w:tc>
        <w:tc>
          <w:tcPr>
            <w:tcW w:w="2669" w:type="dxa"/>
            <w:shd w:val="clear" w:color="auto" w:fill="auto"/>
          </w:tcPr>
          <w:p w14:paraId="5901DF2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D6C8A62" w14:textId="77777777" w:rsidTr="002477BF">
        <w:trPr>
          <w:trHeight w:val="322"/>
        </w:trPr>
        <w:tc>
          <w:tcPr>
            <w:tcW w:w="4915" w:type="dxa"/>
          </w:tcPr>
          <w:p w14:paraId="51FED6E5" w14:textId="77777777" w:rsidR="00972253" w:rsidRDefault="00972253" w:rsidP="00972253">
            <w:pPr>
              <w:spacing w:before="40" w:after="40"/>
              <w:jc w:val="both"/>
            </w:pPr>
            <w:r>
              <w:t>Výhřevnost paliva</w:t>
            </w:r>
          </w:p>
        </w:tc>
        <w:tc>
          <w:tcPr>
            <w:tcW w:w="1546" w:type="dxa"/>
            <w:shd w:val="clear" w:color="auto" w:fill="auto"/>
          </w:tcPr>
          <w:p w14:paraId="3886F279" w14:textId="77777777" w:rsidR="00972253" w:rsidRPr="002C5AC8" w:rsidRDefault="00972253" w:rsidP="00972253">
            <w:pPr>
              <w:spacing w:before="40" w:after="40"/>
              <w:jc w:val="center"/>
              <w:rPr>
                <w:vertAlign w:val="superscript"/>
              </w:rPr>
            </w:pPr>
            <w:r>
              <w:t>MJ/Nm</w:t>
            </w:r>
            <w:r>
              <w:rPr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2C10D94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3B4DD7D" w14:textId="77777777" w:rsidTr="002477BF">
        <w:trPr>
          <w:trHeight w:val="322"/>
        </w:trPr>
        <w:tc>
          <w:tcPr>
            <w:tcW w:w="4915" w:type="dxa"/>
          </w:tcPr>
          <w:p w14:paraId="6805824E" w14:textId="77777777" w:rsidR="00972253" w:rsidRDefault="00972253" w:rsidP="00972253">
            <w:pPr>
              <w:spacing w:before="40" w:after="40"/>
              <w:jc w:val="both"/>
            </w:pPr>
            <w:r>
              <w:t>Spotřeba paliva-zemní plyn</w:t>
            </w:r>
          </w:p>
        </w:tc>
        <w:tc>
          <w:tcPr>
            <w:tcW w:w="1546" w:type="dxa"/>
            <w:shd w:val="clear" w:color="auto" w:fill="auto"/>
          </w:tcPr>
          <w:p w14:paraId="3664C6B9" w14:textId="77777777" w:rsidR="00972253" w:rsidRPr="00B7093F" w:rsidRDefault="00972253" w:rsidP="00972253">
            <w:pPr>
              <w:spacing w:before="40" w:after="40"/>
              <w:jc w:val="center"/>
            </w:pPr>
            <w:r>
              <w:t>Nm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53287F9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B3145E3" w14:textId="77777777" w:rsidTr="002477BF">
        <w:trPr>
          <w:trHeight w:val="322"/>
        </w:trPr>
        <w:tc>
          <w:tcPr>
            <w:tcW w:w="4915" w:type="dxa"/>
          </w:tcPr>
          <w:p w14:paraId="5CA1DF5F" w14:textId="77777777" w:rsidR="00972253" w:rsidRDefault="00972253" w:rsidP="00972253">
            <w:pPr>
              <w:spacing w:before="40" w:after="40"/>
              <w:jc w:val="both"/>
            </w:pPr>
            <w:r>
              <w:t>Regulační rozsah výkonu</w:t>
            </w:r>
          </w:p>
        </w:tc>
        <w:tc>
          <w:tcPr>
            <w:tcW w:w="1546" w:type="dxa"/>
            <w:shd w:val="clear" w:color="auto" w:fill="auto"/>
          </w:tcPr>
          <w:p w14:paraId="49032CFB" w14:textId="77777777" w:rsidR="00972253" w:rsidRDefault="00972253" w:rsidP="00972253">
            <w:pPr>
              <w:spacing w:before="40" w:after="40"/>
              <w:jc w:val="center"/>
            </w:pPr>
            <w:r>
              <w:t>MW</w:t>
            </w:r>
          </w:p>
        </w:tc>
        <w:tc>
          <w:tcPr>
            <w:tcW w:w="2669" w:type="dxa"/>
            <w:shd w:val="clear" w:color="auto" w:fill="auto"/>
          </w:tcPr>
          <w:p w14:paraId="19E1817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9451E4A" w14:textId="77777777" w:rsidTr="002477BF">
        <w:trPr>
          <w:trHeight w:val="322"/>
        </w:trPr>
        <w:tc>
          <w:tcPr>
            <w:tcW w:w="4915" w:type="dxa"/>
          </w:tcPr>
          <w:p w14:paraId="2C531F7C" w14:textId="77777777" w:rsidR="00972253" w:rsidRDefault="00972253" w:rsidP="00972253">
            <w:pPr>
              <w:spacing w:before="40" w:after="40"/>
              <w:jc w:val="both"/>
            </w:pPr>
            <w:r>
              <w:t>Ovládání hořáku</w:t>
            </w:r>
          </w:p>
        </w:tc>
        <w:tc>
          <w:tcPr>
            <w:tcW w:w="1546" w:type="dxa"/>
            <w:shd w:val="clear" w:color="auto" w:fill="auto"/>
          </w:tcPr>
          <w:p w14:paraId="0BEBA201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69B2BE8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81FB6AB" w14:textId="77777777" w:rsidTr="002477BF">
        <w:trPr>
          <w:trHeight w:val="322"/>
        </w:trPr>
        <w:tc>
          <w:tcPr>
            <w:tcW w:w="4915" w:type="dxa"/>
          </w:tcPr>
          <w:p w14:paraId="3BA7A20C" w14:textId="77777777" w:rsidR="00972253" w:rsidRDefault="00972253" w:rsidP="00972253">
            <w:pPr>
              <w:spacing w:before="40" w:after="40"/>
              <w:jc w:val="both"/>
            </w:pPr>
            <w:r>
              <w:t>Způsob zapalování</w:t>
            </w:r>
          </w:p>
        </w:tc>
        <w:tc>
          <w:tcPr>
            <w:tcW w:w="1546" w:type="dxa"/>
            <w:shd w:val="clear" w:color="auto" w:fill="auto"/>
          </w:tcPr>
          <w:p w14:paraId="290083CC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3CCEFF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76C04CA" w14:textId="77777777" w:rsidTr="002477BF">
        <w:trPr>
          <w:trHeight w:val="322"/>
        </w:trPr>
        <w:tc>
          <w:tcPr>
            <w:tcW w:w="4915" w:type="dxa"/>
          </w:tcPr>
          <w:p w14:paraId="33AF9E55" w14:textId="77777777" w:rsidR="00972253" w:rsidRDefault="00972253" w:rsidP="00972253">
            <w:pPr>
              <w:spacing w:before="40" w:after="40"/>
              <w:jc w:val="both"/>
            </w:pPr>
            <w:r>
              <w:t>Kontrola plamene</w:t>
            </w:r>
          </w:p>
        </w:tc>
        <w:tc>
          <w:tcPr>
            <w:tcW w:w="1546" w:type="dxa"/>
            <w:shd w:val="clear" w:color="auto" w:fill="auto"/>
          </w:tcPr>
          <w:p w14:paraId="7359DF0B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59CEA3B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1B2A7CA" w14:textId="77777777" w:rsidTr="002477BF">
        <w:trPr>
          <w:trHeight w:val="322"/>
        </w:trPr>
        <w:tc>
          <w:tcPr>
            <w:tcW w:w="4915" w:type="dxa"/>
          </w:tcPr>
          <w:p w14:paraId="36009AA4" w14:textId="77777777" w:rsidR="00972253" w:rsidRDefault="00972253" w:rsidP="00972253">
            <w:pPr>
              <w:spacing w:before="40" w:after="40"/>
              <w:jc w:val="both"/>
            </w:pPr>
            <w:r>
              <w:t>Materiál tělesa hořáku</w:t>
            </w:r>
          </w:p>
        </w:tc>
        <w:tc>
          <w:tcPr>
            <w:tcW w:w="1546" w:type="dxa"/>
            <w:shd w:val="clear" w:color="auto" w:fill="auto"/>
          </w:tcPr>
          <w:p w14:paraId="50395693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42BB2CC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9FAB778" w14:textId="77777777" w:rsidTr="002477BF">
        <w:trPr>
          <w:trHeight w:val="322"/>
        </w:trPr>
        <w:tc>
          <w:tcPr>
            <w:tcW w:w="4915" w:type="dxa"/>
          </w:tcPr>
          <w:p w14:paraId="5DDBB8C3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Spalovací vzduch</w:t>
            </w:r>
          </w:p>
        </w:tc>
        <w:tc>
          <w:tcPr>
            <w:tcW w:w="1546" w:type="dxa"/>
            <w:shd w:val="clear" w:color="auto" w:fill="auto"/>
          </w:tcPr>
          <w:p w14:paraId="514BFC83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323C59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6B23081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FE74833" w14:textId="77777777" w:rsidTr="002477BF">
        <w:trPr>
          <w:trHeight w:val="322"/>
        </w:trPr>
        <w:tc>
          <w:tcPr>
            <w:tcW w:w="4915" w:type="dxa"/>
          </w:tcPr>
          <w:p w14:paraId="625D5155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Vzduch pro chlazení hořáku</w:t>
            </w:r>
          </w:p>
        </w:tc>
        <w:tc>
          <w:tcPr>
            <w:tcW w:w="1546" w:type="dxa"/>
            <w:shd w:val="clear" w:color="auto" w:fill="auto"/>
          </w:tcPr>
          <w:p w14:paraId="31060272" w14:textId="77777777" w:rsidR="00972253" w:rsidRDefault="00972253" w:rsidP="00972253">
            <w:pPr>
              <w:spacing w:before="40" w:after="40"/>
              <w:jc w:val="center"/>
            </w:pPr>
            <w:r>
              <w:t>Nm</w:t>
            </w:r>
            <w:r w:rsidRPr="00323C59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69" w:type="dxa"/>
            <w:shd w:val="clear" w:color="auto" w:fill="auto"/>
          </w:tcPr>
          <w:p w14:paraId="4E989DB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AABE255" w14:textId="77777777" w:rsidTr="002477BF">
        <w:trPr>
          <w:trHeight w:val="322"/>
        </w:trPr>
        <w:tc>
          <w:tcPr>
            <w:tcW w:w="4915" w:type="dxa"/>
          </w:tcPr>
          <w:p w14:paraId="76C9BAB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Hlučnost</w:t>
            </w:r>
          </w:p>
        </w:tc>
        <w:tc>
          <w:tcPr>
            <w:tcW w:w="1546" w:type="dxa"/>
            <w:shd w:val="clear" w:color="auto" w:fill="auto"/>
          </w:tcPr>
          <w:p w14:paraId="340E12A5" w14:textId="77777777" w:rsidR="00972253" w:rsidRDefault="00972253" w:rsidP="00972253">
            <w:pPr>
              <w:spacing w:before="40" w:after="40"/>
              <w:jc w:val="center"/>
            </w:pPr>
            <w:r>
              <w:t>dB</w:t>
            </w:r>
          </w:p>
        </w:tc>
        <w:tc>
          <w:tcPr>
            <w:tcW w:w="2669" w:type="dxa"/>
            <w:shd w:val="clear" w:color="auto" w:fill="auto"/>
          </w:tcPr>
          <w:p w14:paraId="1AEE151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1461603" w14:textId="77777777" w:rsidTr="002477BF">
        <w:trPr>
          <w:trHeight w:val="322"/>
        </w:trPr>
        <w:tc>
          <w:tcPr>
            <w:tcW w:w="4915" w:type="dxa"/>
          </w:tcPr>
          <w:p w14:paraId="6F169B96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Zpětné získávání tepla</w:t>
            </w:r>
          </w:p>
        </w:tc>
        <w:tc>
          <w:tcPr>
            <w:tcW w:w="1546" w:type="dxa"/>
            <w:shd w:val="clear" w:color="auto" w:fill="auto"/>
          </w:tcPr>
          <w:p w14:paraId="515BB8FC" w14:textId="77777777" w:rsidR="00972253" w:rsidRDefault="00972253" w:rsidP="00972253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69" w:type="dxa"/>
            <w:shd w:val="clear" w:color="auto" w:fill="auto"/>
          </w:tcPr>
          <w:p w14:paraId="46D4802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C10F843" w14:textId="77777777" w:rsidTr="002477BF">
        <w:trPr>
          <w:trHeight w:val="322"/>
        </w:trPr>
        <w:tc>
          <w:tcPr>
            <w:tcW w:w="4915" w:type="dxa"/>
          </w:tcPr>
          <w:p w14:paraId="58C75EDC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El. příkon</w:t>
            </w:r>
          </w:p>
        </w:tc>
        <w:tc>
          <w:tcPr>
            <w:tcW w:w="1546" w:type="dxa"/>
            <w:shd w:val="clear" w:color="auto" w:fill="auto"/>
          </w:tcPr>
          <w:p w14:paraId="738EFBBB" w14:textId="77777777" w:rsidR="00972253" w:rsidRDefault="00972253" w:rsidP="00972253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69" w:type="dxa"/>
            <w:shd w:val="clear" w:color="auto" w:fill="auto"/>
          </w:tcPr>
          <w:p w14:paraId="4F5C1EA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C5349D8" w14:textId="77777777" w:rsidTr="002477BF">
        <w:trPr>
          <w:trHeight w:val="322"/>
        </w:trPr>
        <w:tc>
          <w:tcPr>
            <w:tcW w:w="4915" w:type="dxa"/>
          </w:tcPr>
          <w:p w14:paraId="5210E506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 xml:space="preserve">Speciální vlastnosti (Např. snížení </w:t>
            </w:r>
            <w:proofErr w:type="spellStart"/>
            <w:r w:rsidRPr="003E6A21">
              <w:t>NOx</w:t>
            </w:r>
            <w:proofErr w:type="spellEnd"/>
            <w:r w:rsidRPr="003E6A21">
              <w:t>)</w:t>
            </w:r>
          </w:p>
        </w:tc>
        <w:tc>
          <w:tcPr>
            <w:tcW w:w="1546" w:type="dxa"/>
            <w:shd w:val="clear" w:color="auto" w:fill="auto"/>
          </w:tcPr>
          <w:p w14:paraId="6D2F0A58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40ACB2C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E3B55F2" w14:textId="77777777" w:rsidTr="002477BF">
        <w:trPr>
          <w:trHeight w:val="322"/>
        </w:trPr>
        <w:tc>
          <w:tcPr>
            <w:tcW w:w="4915" w:type="dxa"/>
          </w:tcPr>
          <w:p w14:paraId="6244BD3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Celková váha</w:t>
            </w:r>
          </w:p>
        </w:tc>
        <w:tc>
          <w:tcPr>
            <w:tcW w:w="1546" w:type="dxa"/>
            <w:shd w:val="clear" w:color="auto" w:fill="auto"/>
          </w:tcPr>
          <w:p w14:paraId="021C7181" w14:textId="77777777" w:rsidR="00972253" w:rsidRDefault="00972253" w:rsidP="00972253">
            <w:pPr>
              <w:spacing w:before="40" w:after="40"/>
              <w:jc w:val="center"/>
            </w:pPr>
            <w:r>
              <w:t>kg</w:t>
            </w:r>
          </w:p>
        </w:tc>
        <w:tc>
          <w:tcPr>
            <w:tcW w:w="2669" w:type="dxa"/>
            <w:shd w:val="clear" w:color="auto" w:fill="auto"/>
          </w:tcPr>
          <w:p w14:paraId="183B190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7C37088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355CE4D4" w14:textId="77777777" w:rsidR="00972253" w:rsidRPr="003E6A21" w:rsidRDefault="00972253" w:rsidP="00972253">
            <w:pPr>
              <w:spacing w:before="40" w:after="40"/>
              <w:jc w:val="both"/>
              <w:rPr>
                <w:b/>
              </w:rPr>
            </w:pPr>
            <w:bookmarkStart w:id="57" w:name="_Toc299608634"/>
            <w:r w:rsidRPr="003E6A21">
              <w:rPr>
                <w:b/>
                <w:sz w:val="24"/>
                <w:szCs w:val="24"/>
              </w:rPr>
              <w:t>Parní kotel s příslušenstvím</w:t>
            </w:r>
            <w:bookmarkEnd w:id="57"/>
          </w:p>
        </w:tc>
      </w:tr>
      <w:tr w:rsidR="00972253" w:rsidRPr="00C629E8" w14:paraId="17F39737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2FC0F13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>Kotel</w:t>
            </w:r>
          </w:p>
        </w:tc>
      </w:tr>
      <w:tr w:rsidR="00972253" w:rsidRPr="00C629E8" w14:paraId="437EEAD8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6FCDB97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D811C0D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D1E03A7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51A3808B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77043DC0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78C1F46B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43CAAED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D3940B8" w14:textId="77777777" w:rsidTr="002477BF">
        <w:trPr>
          <w:trHeight w:val="322"/>
        </w:trPr>
        <w:tc>
          <w:tcPr>
            <w:tcW w:w="4915" w:type="dxa"/>
          </w:tcPr>
          <w:p w14:paraId="0887450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Typ kotle</w:t>
            </w:r>
          </w:p>
        </w:tc>
        <w:tc>
          <w:tcPr>
            <w:tcW w:w="1546" w:type="dxa"/>
            <w:shd w:val="clear" w:color="auto" w:fill="auto"/>
          </w:tcPr>
          <w:p w14:paraId="487063BA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AAEC14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CE1302A" w14:textId="77777777" w:rsidTr="002477BF">
        <w:trPr>
          <w:trHeight w:val="322"/>
        </w:trPr>
        <w:tc>
          <w:tcPr>
            <w:tcW w:w="4915" w:type="dxa"/>
          </w:tcPr>
          <w:p w14:paraId="5874A5B7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Provozní tlak</w:t>
            </w:r>
          </w:p>
        </w:tc>
        <w:tc>
          <w:tcPr>
            <w:tcW w:w="1546" w:type="dxa"/>
            <w:shd w:val="clear" w:color="auto" w:fill="auto"/>
          </w:tcPr>
          <w:p w14:paraId="0E063347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1EE9DD7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69A86EA" w14:textId="77777777" w:rsidTr="002477BF">
        <w:trPr>
          <w:trHeight w:val="322"/>
        </w:trPr>
        <w:tc>
          <w:tcPr>
            <w:tcW w:w="4915" w:type="dxa"/>
          </w:tcPr>
          <w:p w14:paraId="36017541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Konstrukční tlak</w:t>
            </w:r>
          </w:p>
        </w:tc>
        <w:tc>
          <w:tcPr>
            <w:tcW w:w="1546" w:type="dxa"/>
            <w:shd w:val="clear" w:color="auto" w:fill="auto"/>
          </w:tcPr>
          <w:p w14:paraId="70FC08B7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0FE746F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48A45EA" w14:textId="77777777" w:rsidTr="002477BF">
        <w:trPr>
          <w:trHeight w:val="322"/>
        </w:trPr>
        <w:tc>
          <w:tcPr>
            <w:tcW w:w="9130" w:type="dxa"/>
            <w:gridSpan w:val="3"/>
          </w:tcPr>
          <w:p w14:paraId="61368B48" w14:textId="3E792D54" w:rsidR="00972253" w:rsidRPr="003E6A21" w:rsidRDefault="00972253" w:rsidP="00972253">
            <w:pPr>
              <w:keepNext/>
              <w:spacing w:before="40" w:after="40"/>
              <w:jc w:val="center"/>
            </w:pPr>
            <w:r w:rsidRPr="003E6A21">
              <w:t>Teploty spalin při znečištěném kotli (</w:t>
            </w:r>
            <w:r>
              <w:t>8</w:t>
            </w:r>
            <w:r w:rsidRPr="003E6A21">
              <w:t> 000 h)</w:t>
            </w:r>
          </w:p>
        </w:tc>
      </w:tr>
      <w:tr w:rsidR="00972253" w:rsidRPr="00C629E8" w14:paraId="415783D5" w14:textId="77777777" w:rsidTr="002477BF">
        <w:trPr>
          <w:trHeight w:val="322"/>
        </w:trPr>
        <w:tc>
          <w:tcPr>
            <w:tcW w:w="4915" w:type="dxa"/>
          </w:tcPr>
          <w:p w14:paraId="47A8E60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Před konvekčním vstupním výparníkem</w:t>
            </w:r>
          </w:p>
        </w:tc>
        <w:tc>
          <w:tcPr>
            <w:tcW w:w="1546" w:type="dxa"/>
            <w:shd w:val="clear" w:color="auto" w:fill="auto"/>
          </w:tcPr>
          <w:p w14:paraId="358E0B23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254E211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B333C96" w14:textId="77777777" w:rsidTr="002477BF">
        <w:trPr>
          <w:trHeight w:val="322"/>
        </w:trPr>
        <w:tc>
          <w:tcPr>
            <w:tcW w:w="4915" w:type="dxa"/>
          </w:tcPr>
          <w:p w14:paraId="5569697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Před přehřívákem 3</w:t>
            </w:r>
          </w:p>
        </w:tc>
        <w:tc>
          <w:tcPr>
            <w:tcW w:w="1546" w:type="dxa"/>
            <w:shd w:val="clear" w:color="auto" w:fill="auto"/>
          </w:tcPr>
          <w:p w14:paraId="48006B20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531A837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8E09563" w14:textId="77777777" w:rsidTr="002477BF">
        <w:trPr>
          <w:trHeight w:val="322"/>
        </w:trPr>
        <w:tc>
          <w:tcPr>
            <w:tcW w:w="4915" w:type="dxa"/>
          </w:tcPr>
          <w:p w14:paraId="37A808B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Za přehřívákem 3</w:t>
            </w:r>
          </w:p>
        </w:tc>
        <w:tc>
          <w:tcPr>
            <w:tcW w:w="1546" w:type="dxa"/>
            <w:shd w:val="clear" w:color="auto" w:fill="auto"/>
          </w:tcPr>
          <w:p w14:paraId="4463B74A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407B650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7EB489A" w14:textId="77777777" w:rsidTr="002477BF">
        <w:trPr>
          <w:trHeight w:val="322"/>
        </w:trPr>
        <w:tc>
          <w:tcPr>
            <w:tcW w:w="4915" w:type="dxa"/>
          </w:tcPr>
          <w:p w14:paraId="3ACFE5DC" w14:textId="77777777" w:rsidR="00972253" w:rsidRPr="003E6A21" w:rsidRDefault="00972253" w:rsidP="00972253">
            <w:pPr>
              <w:spacing w:before="40" w:after="40"/>
            </w:pPr>
            <w:r w:rsidRPr="003E6A21">
              <w:lastRenderedPageBreak/>
              <w:t>Za přehřívákem 2</w:t>
            </w:r>
          </w:p>
        </w:tc>
        <w:tc>
          <w:tcPr>
            <w:tcW w:w="1546" w:type="dxa"/>
            <w:shd w:val="clear" w:color="auto" w:fill="auto"/>
          </w:tcPr>
          <w:p w14:paraId="54B1FC2B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4B23CFE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7A0AFB3" w14:textId="77777777" w:rsidTr="002477BF">
        <w:trPr>
          <w:trHeight w:val="322"/>
        </w:trPr>
        <w:tc>
          <w:tcPr>
            <w:tcW w:w="4915" w:type="dxa"/>
          </w:tcPr>
          <w:p w14:paraId="584D0F90" w14:textId="77777777" w:rsidR="00972253" w:rsidRPr="003E6A21" w:rsidRDefault="00972253" w:rsidP="00972253">
            <w:pPr>
              <w:spacing w:before="40" w:after="40"/>
            </w:pPr>
            <w:r w:rsidRPr="003E6A21">
              <w:t>Za přehřívákem 1</w:t>
            </w:r>
          </w:p>
        </w:tc>
        <w:tc>
          <w:tcPr>
            <w:tcW w:w="1546" w:type="dxa"/>
            <w:shd w:val="clear" w:color="auto" w:fill="auto"/>
          </w:tcPr>
          <w:p w14:paraId="1F5AFC6E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0092B7C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09F6B7E" w14:textId="77777777" w:rsidTr="002477BF">
        <w:trPr>
          <w:trHeight w:val="322"/>
        </w:trPr>
        <w:tc>
          <w:tcPr>
            <w:tcW w:w="4915" w:type="dxa"/>
          </w:tcPr>
          <w:p w14:paraId="0A81232C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 xml:space="preserve">Za výparníkem 3 </w:t>
            </w:r>
          </w:p>
        </w:tc>
        <w:tc>
          <w:tcPr>
            <w:tcW w:w="1546" w:type="dxa"/>
            <w:shd w:val="clear" w:color="auto" w:fill="auto"/>
          </w:tcPr>
          <w:p w14:paraId="172F165B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04796835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F9A39E8" w14:textId="77777777" w:rsidTr="002477BF">
        <w:trPr>
          <w:trHeight w:val="322"/>
        </w:trPr>
        <w:tc>
          <w:tcPr>
            <w:tcW w:w="4915" w:type="dxa"/>
          </w:tcPr>
          <w:p w14:paraId="3EEBA5BD" w14:textId="77777777" w:rsidR="00972253" w:rsidRPr="003E6A21" w:rsidRDefault="00972253" w:rsidP="00972253">
            <w:pPr>
              <w:spacing w:before="40" w:after="40"/>
            </w:pPr>
            <w:r w:rsidRPr="003E6A21">
              <w:t>Za výparníkem 2</w:t>
            </w:r>
          </w:p>
        </w:tc>
        <w:tc>
          <w:tcPr>
            <w:tcW w:w="1546" w:type="dxa"/>
            <w:shd w:val="clear" w:color="auto" w:fill="auto"/>
          </w:tcPr>
          <w:p w14:paraId="71422776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11F0D7FA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F2895A9" w14:textId="77777777" w:rsidTr="002477BF">
        <w:trPr>
          <w:trHeight w:val="322"/>
        </w:trPr>
        <w:tc>
          <w:tcPr>
            <w:tcW w:w="4915" w:type="dxa"/>
          </w:tcPr>
          <w:p w14:paraId="3AAC59F0" w14:textId="77777777" w:rsidR="00972253" w:rsidRPr="003E6A21" w:rsidRDefault="00972253" w:rsidP="00972253">
            <w:pPr>
              <w:spacing w:before="40" w:after="40"/>
            </w:pPr>
            <w:r w:rsidRPr="003E6A21">
              <w:t>Za výparníkem 1</w:t>
            </w:r>
          </w:p>
        </w:tc>
        <w:tc>
          <w:tcPr>
            <w:tcW w:w="1546" w:type="dxa"/>
            <w:shd w:val="clear" w:color="auto" w:fill="auto"/>
          </w:tcPr>
          <w:p w14:paraId="0103322B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72A85743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C009762" w14:textId="77777777" w:rsidTr="002477BF">
        <w:trPr>
          <w:trHeight w:val="322"/>
        </w:trPr>
        <w:tc>
          <w:tcPr>
            <w:tcW w:w="4915" w:type="dxa"/>
          </w:tcPr>
          <w:p w14:paraId="13023E34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Za ekonomizérem 3</w:t>
            </w:r>
          </w:p>
        </w:tc>
        <w:tc>
          <w:tcPr>
            <w:tcW w:w="1546" w:type="dxa"/>
            <w:shd w:val="clear" w:color="auto" w:fill="auto"/>
          </w:tcPr>
          <w:p w14:paraId="58190125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524DC16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A2A8EC9" w14:textId="77777777" w:rsidTr="002477BF">
        <w:trPr>
          <w:trHeight w:val="322"/>
        </w:trPr>
        <w:tc>
          <w:tcPr>
            <w:tcW w:w="4915" w:type="dxa"/>
          </w:tcPr>
          <w:p w14:paraId="0DBC48B8" w14:textId="77777777" w:rsidR="00972253" w:rsidRPr="003E6A21" w:rsidRDefault="00972253" w:rsidP="00972253">
            <w:pPr>
              <w:spacing w:before="40" w:after="40"/>
            </w:pPr>
            <w:r w:rsidRPr="003E6A21">
              <w:t>Za ekonomizérem 2</w:t>
            </w:r>
          </w:p>
        </w:tc>
        <w:tc>
          <w:tcPr>
            <w:tcW w:w="1546" w:type="dxa"/>
            <w:shd w:val="clear" w:color="auto" w:fill="auto"/>
          </w:tcPr>
          <w:p w14:paraId="0B3E8494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7870CB0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8D9BC45" w14:textId="77777777" w:rsidTr="002477BF">
        <w:trPr>
          <w:trHeight w:val="322"/>
        </w:trPr>
        <w:tc>
          <w:tcPr>
            <w:tcW w:w="4915" w:type="dxa"/>
          </w:tcPr>
          <w:p w14:paraId="6DB47F92" w14:textId="77777777" w:rsidR="00972253" w:rsidRPr="003E6A21" w:rsidRDefault="00972253" w:rsidP="00972253">
            <w:pPr>
              <w:spacing w:before="40" w:after="40"/>
            </w:pPr>
            <w:r w:rsidRPr="003E6A21">
              <w:t>Za ekonomizérem 1</w:t>
            </w:r>
          </w:p>
        </w:tc>
        <w:tc>
          <w:tcPr>
            <w:tcW w:w="1546" w:type="dxa"/>
            <w:shd w:val="clear" w:color="auto" w:fill="auto"/>
          </w:tcPr>
          <w:p w14:paraId="408EF9FA" w14:textId="77777777" w:rsidR="00972253" w:rsidRDefault="00972253" w:rsidP="00972253">
            <w:pPr>
              <w:spacing w:before="40" w:after="40"/>
              <w:jc w:val="center"/>
            </w:pPr>
            <w:r w:rsidRPr="00E63853">
              <w:t>°C</w:t>
            </w:r>
          </w:p>
        </w:tc>
        <w:tc>
          <w:tcPr>
            <w:tcW w:w="2669" w:type="dxa"/>
            <w:shd w:val="clear" w:color="auto" w:fill="auto"/>
          </w:tcPr>
          <w:p w14:paraId="4818C21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111163E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418A8D0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>Výměry teplosměnných ploch</w:t>
            </w:r>
          </w:p>
        </w:tc>
      </w:tr>
      <w:tr w:rsidR="00972253" w:rsidRPr="00C629E8" w14:paraId="4227F654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78F2AD5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A6AECD7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230CEE8A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29B40659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1221D853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1. tah - k obratu do druhého tahu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37749988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0F32C4C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50BE698" w14:textId="77777777" w:rsidTr="002477BF">
        <w:trPr>
          <w:trHeight w:val="322"/>
        </w:trPr>
        <w:tc>
          <w:tcPr>
            <w:tcW w:w="4915" w:type="dxa"/>
          </w:tcPr>
          <w:p w14:paraId="7A644810" w14:textId="77777777" w:rsidR="00972253" w:rsidRPr="003E6A21" w:rsidRDefault="00972253" w:rsidP="00972253">
            <w:pPr>
              <w:spacing w:before="40" w:after="40"/>
              <w:ind w:left="72"/>
              <w:jc w:val="both"/>
            </w:pPr>
            <w:r w:rsidRPr="003E6A21">
              <w:t>Mříž mezi 1. a 2. tahem</w:t>
            </w:r>
          </w:p>
        </w:tc>
        <w:tc>
          <w:tcPr>
            <w:tcW w:w="1546" w:type="dxa"/>
            <w:shd w:val="clear" w:color="auto" w:fill="auto"/>
          </w:tcPr>
          <w:p w14:paraId="742D95CE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</w:t>
            </w:r>
            <w:r w:rsidRPr="00FE3683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13D8F3C1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F3250F9" w14:textId="77777777" w:rsidTr="002477BF">
        <w:trPr>
          <w:trHeight w:val="322"/>
        </w:trPr>
        <w:tc>
          <w:tcPr>
            <w:tcW w:w="4915" w:type="dxa"/>
          </w:tcPr>
          <w:p w14:paraId="349A0087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2. tah - k obratu do třetího tahu</w:t>
            </w:r>
          </w:p>
        </w:tc>
        <w:tc>
          <w:tcPr>
            <w:tcW w:w="1546" w:type="dxa"/>
            <w:shd w:val="clear" w:color="auto" w:fill="auto"/>
          </w:tcPr>
          <w:p w14:paraId="1313146F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5E03B48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8953164" w14:textId="77777777" w:rsidTr="002477BF">
        <w:trPr>
          <w:trHeight w:val="322"/>
        </w:trPr>
        <w:tc>
          <w:tcPr>
            <w:tcW w:w="4915" w:type="dxa"/>
          </w:tcPr>
          <w:p w14:paraId="585952CC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3. tah – ke vstupu do horizontální části kotle</w:t>
            </w:r>
          </w:p>
        </w:tc>
        <w:tc>
          <w:tcPr>
            <w:tcW w:w="1546" w:type="dxa"/>
            <w:shd w:val="clear" w:color="auto" w:fill="auto"/>
          </w:tcPr>
          <w:p w14:paraId="75CA3CFD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6A92B0C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5454B7E" w14:textId="77777777" w:rsidTr="002477BF">
        <w:trPr>
          <w:trHeight w:val="322"/>
        </w:trPr>
        <w:tc>
          <w:tcPr>
            <w:tcW w:w="4915" w:type="dxa"/>
          </w:tcPr>
          <w:p w14:paraId="2E94946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Stěny čtvrtého tahu</w:t>
            </w:r>
          </w:p>
        </w:tc>
        <w:tc>
          <w:tcPr>
            <w:tcW w:w="1546" w:type="dxa"/>
            <w:shd w:val="clear" w:color="auto" w:fill="auto"/>
          </w:tcPr>
          <w:p w14:paraId="150E33C6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5CE4EC2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FEBC315" w14:textId="77777777" w:rsidTr="002477BF">
        <w:trPr>
          <w:trHeight w:val="322"/>
        </w:trPr>
        <w:tc>
          <w:tcPr>
            <w:tcW w:w="4915" w:type="dxa"/>
          </w:tcPr>
          <w:p w14:paraId="5E6E161C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Celková radiační plocha</w:t>
            </w:r>
          </w:p>
        </w:tc>
        <w:tc>
          <w:tcPr>
            <w:tcW w:w="1546" w:type="dxa"/>
            <w:shd w:val="clear" w:color="auto" w:fill="auto"/>
          </w:tcPr>
          <w:p w14:paraId="40531B3F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</w:t>
            </w:r>
            <w:r w:rsidRPr="00FE3683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4F490904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8451611" w14:textId="77777777" w:rsidTr="002477BF">
        <w:trPr>
          <w:trHeight w:val="322"/>
        </w:trPr>
        <w:tc>
          <w:tcPr>
            <w:tcW w:w="4915" w:type="dxa"/>
          </w:tcPr>
          <w:p w14:paraId="52A7D44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Vstupní výparník</w:t>
            </w:r>
          </w:p>
        </w:tc>
        <w:tc>
          <w:tcPr>
            <w:tcW w:w="1546" w:type="dxa"/>
            <w:shd w:val="clear" w:color="auto" w:fill="auto"/>
          </w:tcPr>
          <w:p w14:paraId="0B882F05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</w:t>
            </w:r>
            <w:r w:rsidRPr="00FE3683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02808A44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E8E32EA" w14:textId="77777777" w:rsidTr="002477BF">
        <w:trPr>
          <w:trHeight w:val="322"/>
        </w:trPr>
        <w:tc>
          <w:tcPr>
            <w:tcW w:w="4915" w:type="dxa"/>
          </w:tcPr>
          <w:p w14:paraId="2D6C48F8" w14:textId="77777777" w:rsidR="00972253" w:rsidRDefault="00972253" w:rsidP="00972253">
            <w:pPr>
              <w:spacing w:before="40" w:after="40"/>
              <w:jc w:val="both"/>
            </w:pPr>
            <w:r>
              <w:t>Přehřívák 3</w:t>
            </w:r>
          </w:p>
        </w:tc>
        <w:tc>
          <w:tcPr>
            <w:tcW w:w="1546" w:type="dxa"/>
            <w:shd w:val="clear" w:color="auto" w:fill="auto"/>
          </w:tcPr>
          <w:p w14:paraId="2E3824D1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3AE92DC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D7933E9" w14:textId="77777777" w:rsidTr="002477BF">
        <w:trPr>
          <w:trHeight w:val="322"/>
        </w:trPr>
        <w:tc>
          <w:tcPr>
            <w:tcW w:w="4915" w:type="dxa"/>
          </w:tcPr>
          <w:p w14:paraId="50440C01" w14:textId="77777777" w:rsidR="00972253" w:rsidRPr="003E6A21" w:rsidRDefault="00972253" w:rsidP="00972253">
            <w:pPr>
              <w:spacing w:before="40" w:after="40"/>
            </w:pPr>
            <w:r w:rsidRPr="003E6A21">
              <w:t>Přehřívák 2</w:t>
            </w:r>
          </w:p>
        </w:tc>
        <w:tc>
          <w:tcPr>
            <w:tcW w:w="1546" w:type="dxa"/>
            <w:shd w:val="clear" w:color="auto" w:fill="auto"/>
          </w:tcPr>
          <w:p w14:paraId="5D8D69C3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151F512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4818F2B" w14:textId="77777777" w:rsidTr="002477BF">
        <w:trPr>
          <w:trHeight w:val="322"/>
        </w:trPr>
        <w:tc>
          <w:tcPr>
            <w:tcW w:w="4915" w:type="dxa"/>
          </w:tcPr>
          <w:p w14:paraId="5DC95D51" w14:textId="77777777" w:rsidR="00972253" w:rsidRPr="003E6A21" w:rsidRDefault="00972253" w:rsidP="00972253">
            <w:pPr>
              <w:spacing w:before="40" w:after="40"/>
            </w:pPr>
            <w:r w:rsidRPr="003E6A21">
              <w:t>Přehřívák 1</w:t>
            </w:r>
          </w:p>
        </w:tc>
        <w:tc>
          <w:tcPr>
            <w:tcW w:w="1546" w:type="dxa"/>
            <w:shd w:val="clear" w:color="auto" w:fill="auto"/>
          </w:tcPr>
          <w:p w14:paraId="110DC704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5898AF1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3F2FA36" w14:textId="77777777" w:rsidTr="002477BF">
        <w:trPr>
          <w:trHeight w:val="322"/>
        </w:trPr>
        <w:tc>
          <w:tcPr>
            <w:tcW w:w="4915" w:type="dxa"/>
          </w:tcPr>
          <w:p w14:paraId="295E5CF5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 xml:space="preserve">Výparník 3 </w:t>
            </w:r>
          </w:p>
        </w:tc>
        <w:tc>
          <w:tcPr>
            <w:tcW w:w="1546" w:type="dxa"/>
            <w:shd w:val="clear" w:color="auto" w:fill="auto"/>
          </w:tcPr>
          <w:p w14:paraId="2420F20E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1EF2CEC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10A030B" w14:textId="77777777" w:rsidTr="002477BF">
        <w:trPr>
          <w:trHeight w:val="322"/>
        </w:trPr>
        <w:tc>
          <w:tcPr>
            <w:tcW w:w="4915" w:type="dxa"/>
          </w:tcPr>
          <w:p w14:paraId="7B75CE9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Výparník 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1847DE7" w14:textId="77777777" w:rsidR="00972253" w:rsidRDefault="00972253" w:rsidP="00972253">
            <w:pPr>
              <w:spacing w:before="40" w:after="40"/>
              <w:jc w:val="center"/>
            </w:pPr>
            <w:r w:rsidRPr="00504807">
              <w:t>m</w:t>
            </w:r>
            <w:r w:rsidRPr="00580071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02DF068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7020D42" w14:textId="77777777" w:rsidTr="002477BF">
        <w:trPr>
          <w:trHeight w:val="322"/>
        </w:trPr>
        <w:tc>
          <w:tcPr>
            <w:tcW w:w="4915" w:type="dxa"/>
          </w:tcPr>
          <w:p w14:paraId="382397F6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Výparník 1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889967A" w14:textId="77777777" w:rsidR="00972253" w:rsidRDefault="00972253" w:rsidP="00972253">
            <w:pPr>
              <w:spacing w:before="40" w:after="40"/>
              <w:jc w:val="center"/>
            </w:pPr>
            <w:r w:rsidRPr="00504807">
              <w:t>m</w:t>
            </w:r>
            <w:r w:rsidRPr="00580071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615EA58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135283A" w14:textId="77777777" w:rsidTr="002477BF">
        <w:trPr>
          <w:trHeight w:val="322"/>
        </w:trPr>
        <w:tc>
          <w:tcPr>
            <w:tcW w:w="4915" w:type="dxa"/>
          </w:tcPr>
          <w:p w14:paraId="74C35A31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Ekonomizér 3</w:t>
            </w:r>
          </w:p>
        </w:tc>
        <w:tc>
          <w:tcPr>
            <w:tcW w:w="1546" w:type="dxa"/>
            <w:shd w:val="clear" w:color="auto" w:fill="auto"/>
          </w:tcPr>
          <w:p w14:paraId="0567F301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7FE221B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6580355" w14:textId="77777777" w:rsidTr="002477BF">
        <w:trPr>
          <w:trHeight w:val="322"/>
        </w:trPr>
        <w:tc>
          <w:tcPr>
            <w:tcW w:w="4915" w:type="dxa"/>
          </w:tcPr>
          <w:p w14:paraId="0F550786" w14:textId="77777777" w:rsidR="00972253" w:rsidRPr="003E6A21" w:rsidRDefault="00972253" w:rsidP="00972253">
            <w:pPr>
              <w:spacing w:before="40" w:after="40"/>
            </w:pPr>
            <w:r w:rsidRPr="003E6A21">
              <w:t>Ekonomizér 2</w:t>
            </w:r>
          </w:p>
        </w:tc>
        <w:tc>
          <w:tcPr>
            <w:tcW w:w="1546" w:type="dxa"/>
            <w:shd w:val="clear" w:color="auto" w:fill="auto"/>
          </w:tcPr>
          <w:p w14:paraId="4C0E59F9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5D9E8B6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0F1F536" w14:textId="77777777" w:rsidTr="002477BF">
        <w:trPr>
          <w:trHeight w:val="322"/>
        </w:trPr>
        <w:tc>
          <w:tcPr>
            <w:tcW w:w="4915" w:type="dxa"/>
          </w:tcPr>
          <w:p w14:paraId="19849DD6" w14:textId="77777777" w:rsidR="00972253" w:rsidRPr="003E6A21" w:rsidRDefault="00972253" w:rsidP="00972253">
            <w:pPr>
              <w:spacing w:before="40" w:after="40"/>
            </w:pPr>
            <w:r w:rsidRPr="003E6A21">
              <w:t>Ekonomizér 1</w:t>
            </w:r>
          </w:p>
        </w:tc>
        <w:tc>
          <w:tcPr>
            <w:tcW w:w="1546" w:type="dxa"/>
            <w:shd w:val="clear" w:color="auto" w:fill="auto"/>
          </w:tcPr>
          <w:p w14:paraId="0FA7D8F0" w14:textId="77777777" w:rsidR="00972253" w:rsidRDefault="00972253" w:rsidP="00972253">
            <w:pPr>
              <w:spacing w:before="40" w:after="40"/>
              <w:jc w:val="center"/>
            </w:pPr>
            <w:r w:rsidRPr="00E179B9">
              <w:t>m</w:t>
            </w:r>
            <w:r w:rsidRPr="00E179B9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353A198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E7301CE" w14:textId="77777777" w:rsidTr="002477BF">
        <w:trPr>
          <w:trHeight w:val="322"/>
        </w:trPr>
        <w:tc>
          <w:tcPr>
            <w:tcW w:w="4915" w:type="dxa"/>
          </w:tcPr>
          <w:p w14:paraId="2D58CFB1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Celková konvekční plocha</w:t>
            </w:r>
          </w:p>
        </w:tc>
        <w:tc>
          <w:tcPr>
            <w:tcW w:w="1546" w:type="dxa"/>
            <w:shd w:val="clear" w:color="auto" w:fill="auto"/>
          </w:tcPr>
          <w:p w14:paraId="4324802F" w14:textId="77777777" w:rsidR="00972253" w:rsidRPr="00442AC5" w:rsidRDefault="00972253" w:rsidP="00972253">
            <w:pPr>
              <w:spacing w:before="40" w:after="40"/>
              <w:jc w:val="center"/>
            </w:pPr>
            <w:r w:rsidRPr="00FE3683">
              <w:t>m</w:t>
            </w:r>
            <w:r w:rsidRPr="00FE3683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6A565E78" w14:textId="77777777" w:rsidR="00972253" w:rsidRPr="00442AC5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02A7F7F" w14:textId="77777777" w:rsidTr="002477BF">
        <w:trPr>
          <w:trHeight w:val="322"/>
        </w:trPr>
        <w:tc>
          <w:tcPr>
            <w:tcW w:w="4915" w:type="dxa"/>
          </w:tcPr>
          <w:p w14:paraId="6D18F800" w14:textId="77777777" w:rsidR="00972253" w:rsidRPr="003E6A21" w:rsidRDefault="00972253" w:rsidP="00972253">
            <w:pPr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Výměry teplosměnných ploch kotle celkem</w:t>
            </w:r>
          </w:p>
        </w:tc>
        <w:tc>
          <w:tcPr>
            <w:tcW w:w="1546" w:type="dxa"/>
            <w:shd w:val="clear" w:color="auto" w:fill="auto"/>
          </w:tcPr>
          <w:p w14:paraId="71EF12BB" w14:textId="77777777" w:rsidR="00972253" w:rsidRPr="00266AF8" w:rsidRDefault="00972253" w:rsidP="00972253">
            <w:pPr>
              <w:spacing w:before="40" w:after="40"/>
              <w:jc w:val="center"/>
              <w:rPr>
                <w:b/>
              </w:rPr>
            </w:pPr>
            <w:r w:rsidRPr="00266AF8">
              <w:rPr>
                <w:b/>
              </w:rPr>
              <w:t>m</w:t>
            </w:r>
            <w:r w:rsidRPr="00266AF8">
              <w:rPr>
                <w:b/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7BAE7E26" w14:textId="77777777" w:rsidR="00972253" w:rsidRPr="00266AF8" w:rsidRDefault="00972253" w:rsidP="00972253">
            <w:pPr>
              <w:spacing w:before="40" w:after="40"/>
              <w:jc w:val="both"/>
              <w:rPr>
                <w:b/>
              </w:rPr>
            </w:pPr>
          </w:p>
        </w:tc>
      </w:tr>
      <w:tr w:rsidR="00972253" w:rsidRPr="00C629E8" w14:paraId="68C87D74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296A298B" w14:textId="77777777" w:rsidR="00972253" w:rsidRPr="003E6A21" w:rsidRDefault="00972253" w:rsidP="00972253">
            <w:pPr>
              <w:spacing w:before="40" w:after="40"/>
              <w:jc w:val="both"/>
              <w:rPr>
                <w:b/>
                <w:sz w:val="24"/>
                <w:szCs w:val="24"/>
              </w:rPr>
            </w:pPr>
            <w:r w:rsidRPr="003E6A21">
              <w:rPr>
                <w:b/>
                <w:sz w:val="24"/>
                <w:szCs w:val="24"/>
              </w:rPr>
              <w:t>Buben kotle</w:t>
            </w:r>
          </w:p>
        </w:tc>
      </w:tr>
      <w:tr w:rsidR="00972253" w:rsidRPr="00C629E8" w14:paraId="75A96A08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E81C1AD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2EFF154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4A09D126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02EA055B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7F55B3D5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15E0E732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7012238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56C0CEE" w14:textId="77777777" w:rsidTr="002477BF">
        <w:trPr>
          <w:trHeight w:val="322"/>
        </w:trPr>
        <w:tc>
          <w:tcPr>
            <w:tcW w:w="4915" w:type="dxa"/>
          </w:tcPr>
          <w:p w14:paraId="66DC2BBA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Typ</w:t>
            </w:r>
          </w:p>
        </w:tc>
        <w:tc>
          <w:tcPr>
            <w:tcW w:w="1546" w:type="dxa"/>
            <w:shd w:val="clear" w:color="auto" w:fill="auto"/>
          </w:tcPr>
          <w:p w14:paraId="27867D34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6D7DFD5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114D290" w14:textId="77777777" w:rsidTr="002477BF">
        <w:trPr>
          <w:trHeight w:val="322"/>
        </w:trPr>
        <w:tc>
          <w:tcPr>
            <w:tcW w:w="4915" w:type="dxa"/>
          </w:tcPr>
          <w:p w14:paraId="6D38CDB7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Vnější průměr</w:t>
            </w:r>
          </w:p>
        </w:tc>
        <w:tc>
          <w:tcPr>
            <w:tcW w:w="1546" w:type="dxa"/>
            <w:shd w:val="clear" w:color="auto" w:fill="auto"/>
          </w:tcPr>
          <w:p w14:paraId="3738DBB8" w14:textId="77777777" w:rsidR="00972253" w:rsidRDefault="00972253" w:rsidP="00972253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69" w:type="dxa"/>
            <w:shd w:val="clear" w:color="auto" w:fill="auto"/>
          </w:tcPr>
          <w:p w14:paraId="1B51ED9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1EF579B" w14:textId="77777777" w:rsidTr="002477BF">
        <w:trPr>
          <w:trHeight w:val="322"/>
        </w:trPr>
        <w:tc>
          <w:tcPr>
            <w:tcW w:w="4915" w:type="dxa"/>
          </w:tcPr>
          <w:p w14:paraId="06DE98D6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Síla stěny</w:t>
            </w:r>
          </w:p>
        </w:tc>
        <w:tc>
          <w:tcPr>
            <w:tcW w:w="1546" w:type="dxa"/>
            <w:shd w:val="clear" w:color="auto" w:fill="auto"/>
          </w:tcPr>
          <w:p w14:paraId="2499F7E6" w14:textId="77777777" w:rsidR="00972253" w:rsidRDefault="00972253" w:rsidP="00972253">
            <w:pPr>
              <w:spacing w:before="40" w:after="40"/>
              <w:jc w:val="center"/>
            </w:pPr>
            <w:r w:rsidRPr="000F7707">
              <w:t>mm</w:t>
            </w:r>
          </w:p>
        </w:tc>
        <w:tc>
          <w:tcPr>
            <w:tcW w:w="2669" w:type="dxa"/>
            <w:shd w:val="clear" w:color="auto" w:fill="auto"/>
          </w:tcPr>
          <w:p w14:paraId="41C8083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7F0F7BF" w14:textId="77777777" w:rsidTr="002477BF">
        <w:trPr>
          <w:trHeight w:val="322"/>
        </w:trPr>
        <w:tc>
          <w:tcPr>
            <w:tcW w:w="4915" w:type="dxa"/>
          </w:tcPr>
          <w:p w14:paraId="4600AF4C" w14:textId="77777777" w:rsidR="00972253" w:rsidRDefault="00972253" w:rsidP="00972253">
            <w:pPr>
              <w:spacing w:before="40" w:after="40"/>
              <w:jc w:val="both"/>
            </w:pPr>
            <w:r>
              <w:t>Délka válcové části</w:t>
            </w:r>
          </w:p>
        </w:tc>
        <w:tc>
          <w:tcPr>
            <w:tcW w:w="1546" w:type="dxa"/>
            <w:shd w:val="clear" w:color="auto" w:fill="auto"/>
          </w:tcPr>
          <w:p w14:paraId="2351D638" w14:textId="77777777" w:rsidR="00972253" w:rsidRDefault="00972253" w:rsidP="00972253">
            <w:pPr>
              <w:spacing w:before="40" w:after="40"/>
              <w:jc w:val="center"/>
            </w:pPr>
            <w:r w:rsidRPr="000F7707">
              <w:t>mm</w:t>
            </w:r>
          </w:p>
        </w:tc>
        <w:tc>
          <w:tcPr>
            <w:tcW w:w="2669" w:type="dxa"/>
            <w:shd w:val="clear" w:color="auto" w:fill="auto"/>
          </w:tcPr>
          <w:p w14:paraId="1593F37E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D2A9F73" w14:textId="77777777" w:rsidTr="002477BF">
        <w:trPr>
          <w:trHeight w:val="322"/>
        </w:trPr>
        <w:tc>
          <w:tcPr>
            <w:tcW w:w="4915" w:type="dxa"/>
          </w:tcPr>
          <w:p w14:paraId="225D4576" w14:textId="77777777" w:rsidR="00972253" w:rsidRDefault="00972253" w:rsidP="00972253">
            <w:pPr>
              <w:spacing w:before="40" w:after="40"/>
            </w:pPr>
            <w:r>
              <w:t>Materiál</w:t>
            </w:r>
          </w:p>
        </w:tc>
        <w:tc>
          <w:tcPr>
            <w:tcW w:w="1546" w:type="dxa"/>
            <w:shd w:val="clear" w:color="auto" w:fill="auto"/>
          </w:tcPr>
          <w:p w14:paraId="6F3E88FF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4D1A834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C698FD9" w14:textId="77777777" w:rsidTr="002477BF">
        <w:trPr>
          <w:trHeight w:val="322"/>
        </w:trPr>
        <w:tc>
          <w:tcPr>
            <w:tcW w:w="4915" w:type="dxa"/>
          </w:tcPr>
          <w:p w14:paraId="3733A6CA" w14:textId="77777777" w:rsidR="00972253" w:rsidRPr="003E6A21" w:rsidRDefault="00972253" w:rsidP="00972253">
            <w:pPr>
              <w:spacing w:before="40" w:after="40"/>
            </w:pPr>
            <w:r w:rsidRPr="003E6A21">
              <w:t>Celkový objem</w:t>
            </w:r>
          </w:p>
        </w:tc>
        <w:tc>
          <w:tcPr>
            <w:tcW w:w="1546" w:type="dxa"/>
            <w:shd w:val="clear" w:color="auto" w:fill="auto"/>
          </w:tcPr>
          <w:p w14:paraId="53926D12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336F35A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2518282" w14:textId="77777777" w:rsidTr="002477BF">
        <w:trPr>
          <w:trHeight w:val="322"/>
        </w:trPr>
        <w:tc>
          <w:tcPr>
            <w:tcW w:w="4915" w:type="dxa"/>
          </w:tcPr>
          <w:p w14:paraId="08C04550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lastRenderedPageBreak/>
              <w:t>Objem parního prostoru</w:t>
            </w:r>
          </w:p>
        </w:tc>
        <w:tc>
          <w:tcPr>
            <w:tcW w:w="1546" w:type="dxa"/>
            <w:shd w:val="clear" w:color="auto" w:fill="auto"/>
          </w:tcPr>
          <w:p w14:paraId="532FBA7E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691268F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F429C7C" w14:textId="77777777" w:rsidTr="002477BF">
        <w:trPr>
          <w:trHeight w:val="322"/>
        </w:trPr>
        <w:tc>
          <w:tcPr>
            <w:tcW w:w="4915" w:type="dxa"/>
          </w:tcPr>
          <w:p w14:paraId="0C08603D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Provedení odlučovače kapek</w:t>
            </w:r>
          </w:p>
        </w:tc>
        <w:tc>
          <w:tcPr>
            <w:tcW w:w="1546" w:type="dxa"/>
            <w:shd w:val="clear" w:color="auto" w:fill="auto"/>
          </w:tcPr>
          <w:p w14:paraId="3860C1AE" w14:textId="77777777" w:rsidR="00972253" w:rsidRDefault="00972253" w:rsidP="00972253">
            <w:pPr>
              <w:spacing w:before="40" w:after="40"/>
              <w:jc w:val="center"/>
            </w:pPr>
          </w:p>
        </w:tc>
        <w:tc>
          <w:tcPr>
            <w:tcW w:w="2669" w:type="dxa"/>
            <w:shd w:val="clear" w:color="auto" w:fill="auto"/>
          </w:tcPr>
          <w:p w14:paraId="72F2FF8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6FD294E" w14:textId="77777777" w:rsidTr="002477BF">
        <w:trPr>
          <w:trHeight w:val="104"/>
        </w:trPr>
        <w:tc>
          <w:tcPr>
            <w:tcW w:w="4915" w:type="dxa"/>
          </w:tcPr>
          <w:p w14:paraId="697A4059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Výparná plocha</w:t>
            </w:r>
          </w:p>
        </w:tc>
        <w:tc>
          <w:tcPr>
            <w:tcW w:w="1546" w:type="dxa"/>
            <w:shd w:val="clear" w:color="auto" w:fill="auto"/>
          </w:tcPr>
          <w:p w14:paraId="1203878D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 w:rsidRPr="004329EE">
              <w:rPr>
                <w:vertAlign w:val="superscript"/>
              </w:rPr>
              <w:t>2</w:t>
            </w:r>
          </w:p>
        </w:tc>
        <w:tc>
          <w:tcPr>
            <w:tcW w:w="2669" w:type="dxa"/>
            <w:shd w:val="clear" w:color="auto" w:fill="auto"/>
          </w:tcPr>
          <w:p w14:paraId="2C73F14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172ECBC" w14:textId="77777777" w:rsidTr="002477BF">
        <w:trPr>
          <w:trHeight w:val="322"/>
        </w:trPr>
        <w:tc>
          <w:tcPr>
            <w:tcW w:w="4915" w:type="dxa"/>
          </w:tcPr>
          <w:p w14:paraId="69268BB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Celková hmotnost</w:t>
            </w:r>
          </w:p>
        </w:tc>
        <w:tc>
          <w:tcPr>
            <w:tcW w:w="1546" w:type="dxa"/>
            <w:shd w:val="clear" w:color="auto" w:fill="auto"/>
          </w:tcPr>
          <w:p w14:paraId="06CB11C0" w14:textId="77777777" w:rsidR="00972253" w:rsidRPr="005F2E60" w:rsidRDefault="00972253" w:rsidP="00972253">
            <w:pPr>
              <w:spacing w:before="40" w:after="40"/>
              <w:jc w:val="center"/>
            </w:pPr>
            <w:r w:rsidRPr="005F2E60">
              <w:t>kg</w:t>
            </w:r>
          </w:p>
        </w:tc>
        <w:tc>
          <w:tcPr>
            <w:tcW w:w="2669" w:type="dxa"/>
            <w:shd w:val="clear" w:color="auto" w:fill="auto"/>
          </w:tcPr>
          <w:p w14:paraId="3774A88D" w14:textId="77777777" w:rsidR="00972253" w:rsidRPr="005F2E60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D5D8105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0F0B507" w14:textId="77777777" w:rsidR="00972253" w:rsidRDefault="00972253" w:rsidP="00972253">
            <w:pPr>
              <w:keepNext/>
              <w:spacing w:before="40" w:after="40"/>
              <w:jc w:val="both"/>
            </w:pPr>
            <w:r w:rsidRPr="00FE3683">
              <w:rPr>
                <w:b/>
              </w:rPr>
              <w:t>Průchod mezi trubkami jednotlivých konvekčních ploch</w:t>
            </w:r>
          </w:p>
        </w:tc>
      </w:tr>
      <w:tr w:rsidR="00972253" w:rsidRPr="00C629E8" w14:paraId="02F074CF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72B6E7D" w14:textId="77777777" w:rsidR="00972253" w:rsidRPr="003E6A21" w:rsidRDefault="00972253" w:rsidP="00972253">
            <w:pPr>
              <w:keepNext/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83A964D" w14:textId="77777777" w:rsidR="00972253" w:rsidRPr="00C629E8" w:rsidRDefault="00972253" w:rsidP="00972253">
            <w:pPr>
              <w:keepNext/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AA4E4F5" w14:textId="77777777" w:rsidR="00972253" w:rsidRPr="00C629E8" w:rsidRDefault="00972253" w:rsidP="00972253">
            <w:pPr>
              <w:keepNext/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0D6F34F0" w14:textId="77777777" w:rsidTr="002477BF">
        <w:trPr>
          <w:trHeight w:val="322"/>
        </w:trPr>
        <w:tc>
          <w:tcPr>
            <w:tcW w:w="4915" w:type="dxa"/>
          </w:tcPr>
          <w:p w14:paraId="5DBDC89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Mříž mezi 1. a 2. tahem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4C54D2E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302EC603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B58BF5A" w14:textId="77777777" w:rsidTr="002477BF">
        <w:trPr>
          <w:trHeight w:val="322"/>
        </w:trPr>
        <w:tc>
          <w:tcPr>
            <w:tcW w:w="4915" w:type="dxa"/>
          </w:tcPr>
          <w:p w14:paraId="7E4E987A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Vstupní výparník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83C707D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31B4421A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31A8114" w14:textId="77777777" w:rsidTr="002477BF">
        <w:trPr>
          <w:trHeight w:val="322"/>
        </w:trPr>
        <w:tc>
          <w:tcPr>
            <w:tcW w:w="4915" w:type="dxa"/>
          </w:tcPr>
          <w:p w14:paraId="46B1CCB7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Přehřívák č.3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E076D69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6DFD2251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253A951" w14:textId="77777777" w:rsidTr="002477BF">
        <w:trPr>
          <w:trHeight w:val="322"/>
        </w:trPr>
        <w:tc>
          <w:tcPr>
            <w:tcW w:w="4915" w:type="dxa"/>
          </w:tcPr>
          <w:p w14:paraId="4AD69549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Přehřívák č.2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529F421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55874AF6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36D964D" w14:textId="77777777" w:rsidTr="002477BF">
        <w:trPr>
          <w:trHeight w:val="322"/>
        </w:trPr>
        <w:tc>
          <w:tcPr>
            <w:tcW w:w="4915" w:type="dxa"/>
          </w:tcPr>
          <w:p w14:paraId="1E935C20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Přehřívák č.1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641E6FC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7946FD3A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8ED75B2" w14:textId="77777777" w:rsidTr="002477BF">
        <w:trPr>
          <w:trHeight w:val="322"/>
        </w:trPr>
        <w:tc>
          <w:tcPr>
            <w:tcW w:w="4915" w:type="dxa"/>
          </w:tcPr>
          <w:p w14:paraId="0E2BE81C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 xml:space="preserve">Výparník 3 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5742F5F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154A2801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75DA102" w14:textId="77777777" w:rsidTr="002477BF">
        <w:trPr>
          <w:trHeight w:val="322"/>
        </w:trPr>
        <w:tc>
          <w:tcPr>
            <w:tcW w:w="4915" w:type="dxa"/>
          </w:tcPr>
          <w:p w14:paraId="28C90482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Výparník 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2BEB6B5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29742289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ACB9510" w14:textId="77777777" w:rsidTr="002477BF">
        <w:trPr>
          <w:trHeight w:val="322"/>
        </w:trPr>
        <w:tc>
          <w:tcPr>
            <w:tcW w:w="4915" w:type="dxa"/>
          </w:tcPr>
          <w:p w14:paraId="0DF6AF42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Výparník 1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BAE2F2C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74548DA9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8F92132" w14:textId="77777777" w:rsidTr="002477BF">
        <w:trPr>
          <w:trHeight w:val="322"/>
        </w:trPr>
        <w:tc>
          <w:tcPr>
            <w:tcW w:w="4915" w:type="dxa"/>
          </w:tcPr>
          <w:p w14:paraId="1F226CA4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Ekonomizér 3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6AEA3BA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74CBC95E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E42C828" w14:textId="77777777" w:rsidTr="002477BF">
        <w:trPr>
          <w:trHeight w:val="322"/>
        </w:trPr>
        <w:tc>
          <w:tcPr>
            <w:tcW w:w="4915" w:type="dxa"/>
          </w:tcPr>
          <w:p w14:paraId="187B535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Ekonomizér 2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E399BE1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131DEE11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FB70313" w14:textId="77777777" w:rsidTr="002477BF">
        <w:trPr>
          <w:trHeight w:val="322"/>
        </w:trPr>
        <w:tc>
          <w:tcPr>
            <w:tcW w:w="4915" w:type="dxa"/>
          </w:tcPr>
          <w:p w14:paraId="63059965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Ekonomizér 1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8DAA310" w14:textId="77777777" w:rsidR="00972253" w:rsidRPr="00FE3683" w:rsidRDefault="00972253" w:rsidP="00972253">
            <w:pPr>
              <w:spacing w:before="40" w:after="40"/>
              <w:jc w:val="center"/>
            </w:pPr>
            <w:r w:rsidRPr="00FE3683">
              <w:t>mm</w:t>
            </w:r>
          </w:p>
        </w:tc>
        <w:tc>
          <w:tcPr>
            <w:tcW w:w="2669" w:type="dxa"/>
            <w:shd w:val="clear" w:color="auto" w:fill="auto"/>
          </w:tcPr>
          <w:p w14:paraId="26AE81D1" w14:textId="77777777" w:rsidR="00972253" w:rsidRPr="00FE368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F57B312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7AFDA2B3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>Pojistný ventil za přehřívákem</w:t>
            </w:r>
          </w:p>
        </w:tc>
      </w:tr>
      <w:tr w:rsidR="00972253" w:rsidRPr="00C629E8" w14:paraId="110FD1BE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27DB819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C0C429D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7D646F54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029A400B" w14:textId="77777777" w:rsidTr="002477BF">
        <w:trPr>
          <w:trHeight w:val="322"/>
        </w:trPr>
        <w:tc>
          <w:tcPr>
            <w:tcW w:w="4915" w:type="dxa"/>
          </w:tcPr>
          <w:p w14:paraId="26EE32FA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46" w:type="dxa"/>
            <w:shd w:val="clear" w:color="auto" w:fill="auto"/>
          </w:tcPr>
          <w:p w14:paraId="1B266934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2B9EB53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99DC6ED" w14:textId="77777777" w:rsidTr="002477BF">
        <w:trPr>
          <w:trHeight w:val="322"/>
        </w:trPr>
        <w:tc>
          <w:tcPr>
            <w:tcW w:w="4915" w:type="dxa"/>
          </w:tcPr>
          <w:p w14:paraId="7297A9A7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Typ</w:t>
            </w:r>
          </w:p>
        </w:tc>
        <w:tc>
          <w:tcPr>
            <w:tcW w:w="1546" w:type="dxa"/>
            <w:shd w:val="clear" w:color="auto" w:fill="auto"/>
          </w:tcPr>
          <w:p w14:paraId="3F546CB2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24DAD15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4C4EBCD" w14:textId="77777777" w:rsidTr="002477BF">
        <w:trPr>
          <w:trHeight w:val="322"/>
        </w:trPr>
        <w:tc>
          <w:tcPr>
            <w:tcW w:w="4915" w:type="dxa"/>
          </w:tcPr>
          <w:p w14:paraId="34E56783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Počet</w:t>
            </w:r>
          </w:p>
        </w:tc>
        <w:tc>
          <w:tcPr>
            <w:tcW w:w="1546" w:type="dxa"/>
            <w:shd w:val="clear" w:color="auto" w:fill="auto"/>
          </w:tcPr>
          <w:p w14:paraId="5FC0D857" w14:textId="77777777" w:rsidR="00972253" w:rsidRDefault="00972253" w:rsidP="00972253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69" w:type="dxa"/>
            <w:shd w:val="clear" w:color="auto" w:fill="auto"/>
          </w:tcPr>
          <w:p w14:paraId="043873F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CCBCBF3" w14:textId="77777777" w:rsidTr="002477BF">
        <w:trPr>
          <w:trHeight w:val="322"/>
        </w:trPr>
        <w:tc>
          <w:tcPr>
            <w:tcW w:w="4915" w:type="dxa"/>
          </w:tcPr>
          <w:p w14:paraId="1196C5A2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Propustnost pro poj. ventil</w:t>
            </w:r>
          </w:p>
        </w:tc>
        <w:tc>
          <w:tcPr>
            <w:tcW w:w="1546" w:type="dxa"/>
            <w:shd w:val="clear" w:color="auto" w:fill="auto"/>
          </w:tcPr>
          <w:p w14:paraId="60288721" w14:textId="77777777" w:rsidR="00972253" w:rsidRDefault="00972253" w:rsidP="00972253">
            <w:pPr>
              <w:spacing w:before="40" w:after="40"/>
              <w:jc w:val="center"/>
            </w:pPr>
            <w:r>
              <w:t>kg/s</w:t>
            </w:r>
          </w:p>
        </w:tc>
        <w:tc>
          <w:tcPr>
            <w:tcW w:w="2669" w:type="dxa"/>
            <w:shd w:val="clear" w:color="auto" w:fill="auto"/>
          </w:tcPr>
          <w:p w14:paraId="0DD4EE6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719BABE" w14:textId="77777777" w:rsidTr="002477BF">
        <w:trPr>
          <w:trHeight w:val="322"/>
        </w:trPr>
        <w:tc>
          <w:tcPr>
            <w:tcW w:w="4915" w:type="dxa"/>
          </w:tcPr>
          <w:p w14:paraId="715C08E2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Rychlost otevření</w:t>
            </w:r>
          </w:p>
        </w:tc>
        <w:tc>
          <w:tcPr>
            <w:tcW w:w="1546" w:type="dxa"/>
            <w:shd w:val="clear" w:color="auto" w:fill="auto"/>
          </w:tcPr>
          <w:p w14:paraId="72CDBD9C" w14:textId="77777777" w:rsidR="00972253" w:rsidRDefault="00972253" w:rsidP="00972253">
            <w:pPr>
              <w:spacing w:before="40" w:after="40"/>
              <w:jc w:val="center"/>
            </w:pPr>
            <w:r>
              <w:t>s</w:t>
            </w:r>
          </w:p>
        </w:tc>
        <w:tc>
          <w:tcPr>
            <w:tcW w:w="2669" w:type="dxa"/>
            <w:shd w:val="clear" w:color="auto" w:fill="auto"/>
          </w:tcPr>
          <w:p w14:paraId="59EFFF1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B30CE39" w14:textId="77777777" w:rsidTr="002477BF">
        <w:trPr>
          <w:trHeight w:val="322"/>
        </w:trPr>
        <w:tc>
          <w:tcPr>
            <w:tcW w:w="4915" w:type="dxa"/>
          </w:tcPr>
          <w:p w14:paraId="611DFD5D" w14:textId="77777777" w:rsidR="00972253" w:rsidRPr="003E6A21" w:rsidRDefault="00972253" w:rsidP="00972253">
            <w:pPr>
              <w:spacing w:before="40" w:after="40"/>
            </w:pPr>
            <w:r w:rsidRPr="003E6A21">
              <w:t xml:space="preserve">Otevírací přetlak </w:t>
            </w:r>
          </w:p>
        </w:tc>
        <w:tc>
          <w:tcPr>
            <w:tcW w:w="1546" w:type="dxa"/>
            <w:shd w:val="clear" w:color="auto" w:fill="auto"/>
          </w:tcPr>
          <w:p w14:paraId="568DB9AB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1618A9A5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F8A0864" w14:textId="77777777" w:rsidTr="002477BF">
        <w:trPr>
          <w:trHeight w:val="322"/>
        </w:trPr>
        <w:tc>
          <w:tcPr>
            <w:tcW w:w="4915" w:type="dxa"/>
          </w:tcPr>
          <w:p w14:paraId="2A642BC9" w14:textId="77777777" w:rsidR="00972253" w:rsidRPr="003E6A21" w:rsidRDefault="00972253" w:rsidP="00972253">
            <w:pPr>
              <w:spacing w:before="40" w:after="40"/>
            </w:pPr>
            <w:r w:rsidRPr="003E6A21">
              <w:t>Tlumič hluku</w:t>
            </w:r>
          </w:p>
        </w:tc>
        <w:tc>
          <w:tcPr>
            <w:tcW w:w="1546" w:type="dxa"/>
            <w:shd w:val="clear" w:color="auto" w:fill="auto"/>
          </w:tcPr>
          <w:p w14:paraId="5FF09802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2C04645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79B7C0B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2D70B34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>Pojistný ventil bubnu kotle</w:t>
            </w:r>
          </w:p>
        </w:tc>
      </w:tr>
      <w:tr w:rsidR="00972253" w:rsidRPr="00C629E8" w14:paraId="64B1C861" w14:textId="77777777" w:rsidTr="002477BF">
        <w:trPr>
          <w:trHeight w:val="157"/>
        </w:trPr>
        <w:tc>
          <w:tcPr>
            <w:tcW w:w="491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2F2A17E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12A1D0A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7A8E04D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51912D05" w14:textId="77777777" w:rsidTr="002477BF">
        <w:trPr>
          <w:trHeight w:val="322"/>
        </w:trPr>
        <w:tc>
          <w:tcPr>
            <w:tcW w:w="4915" w:type="dxa"/>
          </w:tcPr>
          <w:p w14:paraId="13612C59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46" w:type="dxa"/>
            <w:shd w:val="clear" w:color="auto" w:fill="auto"/>
          </w:tcPr>
          <w:p w14:paraId="11EF1685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C3FAB0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0812BE7" w14:textId="77777777" w:rsidTr="002477BF">
        <w:trPr>
          <w:trHeight w:val="322"/>
        </w:trPr>
        <w:tc>
          <w:tcPr>
            <w:tcW w:w="4915" w:type="dxa"/>
          </w:tcPr>
          <w:p w14:paraId="4978EDDC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Typ</w:t>
            </w:r>
          </w:p>
        </w:tc>
        <w:tc>
          <w:tcPr>
            <w:tcW w:w="1546" w:type="dxa"/>
            <w:shd w:val="clear" w:color="auto" w:fill="auto"/>
          </w:tcPr>
          <w:p w14:paraId="3F49F0FB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2AEA1C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BD2B21C" w14:textId="77777777" w:rsidTr="002477BF">
        <w:trPr>
          <w:trHeight w:val="322"/>
        </w:trPr>
        <w:tc>
          <w:tcPr>
            <w:tcW w:w="4915" w:type="dxa"/>
          </w:tcPr>
          <w:p w14:paraId="067E2A3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Počet</w:t>
            </w:r>
          </w:p>
        </w:tc>
        <w:tc>
          <w:tcPr>
            <w:tcW w:w="1546" w:type="dxa"/>
            <w:shd w:val="clear" w:color="auto" w:fill="auto"/>
          </w:tcPr>
          <w:p w14:paraId="31274086" w14:textId="77777777" w:rsidR="00972253" w:rsidRDefault="00972253" w:rsidP="00972253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69" w:type="dxa"/>
            <w:shd w:val="clear" w:color="auto" w:fill="auto"/>
          </w:tcPr>
          <w:p w14:paraId="49E330C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A398953" w14:textId="77777777" w:rsidTr="002477BF">
        <w:trPr>
          <w:trHeight w:val="322"/>
        </w:trPr>
        <w:tc>
          <w:tcPr>
            <w:tcW w:w="4915" w:type="dxa"/>
          </w:tcPr>
          <w:p w14:paraId="4D07AD05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Propustnost pro poj. ventil</w:t>
            </w:r>
          </w:p>
        </w:tc>
        <w:tc>
          <w:tcPr>
            <w:tcW w:w="1546" w:type="dxa"/>
            <w:shd w:val="clear" w:color="auto" w:fill="auto"/>
          </w:tcPr>
          <w:p w14:paraId="3A857248" w14:textId="77777777" w:rsidR="00972253" w:rsidRDefault="00972253" w:rsidP="00972253">
            <w:pPr>
              <w:spacing w:before="40" w:after="40"/>
              <w:jc w:val="center"/>
            </w:pPr>
            <w:r>
              <w:t>kg/s</w:t>
            </w:r>
          </w:p>
        </w:tc>
        <w:tc>
          <w:tcPr>
            <w:tcW w:w="2669" w:type="dxa"/>
            <w:shd w:val="clear" w:color="auto" w:fill="auto"/>
          </w:tcPr>
          <w:p w14:paraId="2C7E095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82A63C5" w14:textId="77777777" w:rsidTr="002477BF">
        <w:trPr>
          <w:trHeight w:val="322"/>
        </w:trPr>
        <w:tc>
          <w:tcPr>
            <w:tcW w:w="4915" w:type="dxa"/>
          </w:tcPr>
          <w:p w14:paraId="0C5627DF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Rychlost otevření</w:t>
            </w:r>
          </w:p>
        </w:tc>
        <w:tc>
          <w:tcPr>
            <w:tcW w:w="1546" w:type="dxa"/>
            <w:shd w:val="clear" w:color="auto" w:fill="auto"/>
          </w:tcPr>
          <w:p w14:paraId="60444D15" w14:textId="77777777" w:rsidR="00972253" w:rsidRDefault="00972253" w:rsidP="00972253">
            <w:pPr>
              <w:spacing w:before="40" w:after="40"/>
              <w:jc w:val="center"/>
            </w:pPr>
            <w:r>
              <w:t>s</w:t>
            </w:r>
          </w:p>
        </w:tc>
        <w:tc>
          <w:tcPr>
            <w:tcW w:w="2669" w:type="dxa"/>
            <w:shd w:val="clear" w:color="auto" w:fill="auto"/>
          </w:tcPr>
          <w:p w14:paraId="374E0BE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C08CCDD" w14:textId="77777777" w:rsidTr="002477BF">
        <w:trPr>
          <w:trHeight w:val="322"/>
        </w:trPr>
        <w:tc>
          <w:tcPr>
            <w:tcW w:w="4915" w:type="dxa"/>
          </w:tcPr>
          <w:p w14:paraId="1D425CC7" w14:textId="77777777" w:rsidR="00972253" w:rsidRPr="003E6A21" w:rsidRDefault="00972253" w:rsidP="00972253">
            <w:pPr>
              <w:spacing w:before="40" w:after="40"/>
            </w:pPr>
            <w:r w:rsidRPr="003E6A21">
              <w:t xml:space="preserve">Otevírací přetlak </w:t>
            </w:r>
          </w:p>
        </w:tc>
        <w:tc>
          <w:tcPr>
            <w:tcW w:w="1546" w:type="dxa"/>
            <w:shd w:val="clear" w:color="auto" w:fill="auto"/>
          </w:tcPr>
          <w:p w14:paraId="15EDFA77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65AE553C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13FC668" w14:textId="77777777" w:rsidTr="002477BF">
        <w:trPr>
          <w:trHeight w:val="322"/>
        </w:trPr>
        <w:tc>
          <w:tcPr>
            <w:tcW w:w="4915" w:type="dxa"/>
          </w:tcPr>
          <w:p w14:paraId="28A833F8" w14:textId="77777777" w:rsidR="00972253" w:rsidRPr="003E6A21" w:rsidRDefault="00972253" w:rsidP="00972253">
            <w:pPr>
              <w:spacing w:before="40" w:after="40"/>
            </w:pPr>
            <w:r w:rsidRPr="003E6A21">
              <w:t>Tlumič hluku</w:t>
            </w:r>
          </w:p>
        </w:tc>
        <w:tc>
          <w:tcPr>
            <w:tcW w:w="1546" w:type="dxa"/>
            <w:shd w:val="clear" w:color="auto" w:fill="auto"/>
          </w:tcPr>
          <w:p w14:paraId="57DE8A55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0F6DC58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F4329DE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6AB28A6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>Atmosférický expandér</w:t>
            </w:r>
          </w:p>
        </w:tc>
      </w:tr>
      <w:tr w:rsidR="00972253" w:rsidRPr="00C629E8" w14:paraId="65EFD16C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EAA0C82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CAED687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A68EA43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5F82B30A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3C420835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lastRenderedPageBreak/>
              <w:t>Výrobce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4C41A947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0E07E25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F9AB15B" w14:textId="77777777" w:rsidTr="002477BF">
        <w:trPr>
          <w:trHeight w:val="322"/>
        </w:trPr>
        <w:tc>
          <w:tcPr>
            <w:tcW w:w="4915" w:type="dxa"/>
          </w:tcPr>
          <w:p w14:paraId="341B7082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Typ</w:t>
            </w:r>
          </w:p>
        </w:tc>
        <w:tc>
          <w:tcPr>
            <w:tcW w:w="1546" w:type="dxa"/>
            <w:shd w:val="clear" w:color="auto" w:fill="auto"/>
          </w:tcPr>
          <w:p w14:paraId="1BB7F7F5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BB0257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B33AFB" w14:paraId="064CCEBF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C92C999" w14:textId="77777777" w:rsidR="00972253" w:rsidRPr="00B33AFB" w:rsidRDefault="00972253" w:rsidP="00972253">
            <w:pPr>
              <w:keepNext/>
              <w:spacing w:before="40" w:after="40"/>
              <w:jc w:val="both"/>
              <w:rPr>
                <w:b/>
              </w:rPr>
            </w:pPr>
            <w:r w:rsidRPr="00B33AFB">
              <w:rPr>
                <w:b/>
              </w:rPr>
              <w:t xml:space="preserve">Napájecí nádrž kotle </w:t>
            </w:r>
          </w:p>
        </w:tc>
      </w:tr>
      <w:tr w:rsidR="00972253" w:rsidRPr="00C629E8" w14:paraId="5C40BB62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BA438E6" w14:textId="77777777" w:rsidR="00972253" w:rsidRPr="00C629E8" w:rsidRDefault="00972253" w:rsidP="00972253">
            <w:pPr>
              <w:keepNext/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6279C47" w14:textId="77777777" w:rsidR="00972253" w:rsidRPr="00C629E8" w:rsidRDefault="00972253" w:rsidP="00972253">
            <w:pPr>
              <w:keepNext/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68A34FFE" w14:textId="77777777" w:rsidR="00972253" w:rsidRPr="00C629E8" w:rsidRDefault="00972253" w:rsidP="00972253">
            <w:pPr>
              <w:keepNext/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503F1F72" w14:textId="77777777" w:rsidTr="002477BF">
        <w:trPr>
          <w:trHeight w:val="322"/>
        </w:trPr>
        <w:tc>
          <w:tcPr>
            <w:tcW w:w="4915" w:type="dxa"/>
          </w:tcPr>
          <w:p w14:paraId="3A617EF6" w14:textId="77777777" w:rsidR="00972253" w:rsidRDefault="00972253" w:rsidP="00972253">
            <w:pPr>
              <w:spacing w:before="40" w:after="40"/>
              <w:jc w:val="both"/>
            </w:pPr>
            <w:r>
              <w:t>Objem napájecí nádrže</w:t>
            </w:r>
          </w:p>
        </w:tc>
        <w:tc>
          <w:tcPr>
            <w:tcW w:w="1546" w:type="dxa"/>
            <w:shd w:val="clear" w:color="auto" w:fill="auto"/>
          </w:tcPr>
          <w:p w14:paraId="49506D79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 w:rsidRPr="00B33AFB">
              <w:rPr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2D84871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BEDB1FD" w14:textId="77777777" w:rsidTr="002477BF">
        <w:trPr>
          <w:trHeight w:val="322"/>
        </w:trPr>
        <w:tc>
          <w:tcPr>
            <w:tcW w:w="4915" w:type="dxa"/>
            <w:tcBorders>
              <w:bottom w:val="single" w:sz="4" w:space="0" w:color="auto"/>
            </w:tcBorders>
          </w:tcPr>
          <w:p w14:paraId="20A64B0E" w14:textId="77777777" w:rsidR="00972253" w:rsidRDefault="00972253" w:rsidP="00972253">
            <w:pPr>
              <w:spacing w:before="40" w:after="40"/>
              <w:jc w:val="both"/>
            </w:pPr>
            <w:r>
              <w:t>Provozní tlak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69A2E7B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</w:tcPr>
          <w:p w14:paraId="03F5E8B9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7D8F148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8D1F3E7" w14:textId="77777777" w:rsidR="00972253" w:rsidRDefault="00972253" w:rsidP="00972253">
            <w:pPr>
              <w:spacing w:before="40" w:after="40"/>
              <w:jc w:val="both"/>
            </w:pPr>
            <w:r>
              <w:t>Provozní teplota (max.)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986B936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auto"/>
          </w:tcPr>
          <w:p w14:paraId="707C33B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7100E0B" w14:textId="77777777" w:rsidTr="002477BF">
        <w:trPr>
          <w:trHeight w:val="322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AD5677" w14:textId="77777777" w:rsidR="00972253" w:rsidRDefault="00972253" w:rsidP="00972253">
            <w:pPr>
              <w:spacing w:before="40" w:after="40"/>
              <w:jc w:val="both"/>
            </w:pPr>
            <w:r>
              <w:t>Materiál nádrže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B7A4" w14:textId="77777777" w:rsidR="00972253" w:rsidRPr="00B33AFB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DC4196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D4EC885" w14:textId="77777777" w:rsidTr="002477BF">
        <w:trPr>
          <w:trHeight w:val="322"/>
        </w:trPr>
        <w:tc>
          <w:tcPr>
            <w:tcW w:w="4915" w:type="dxa"/>
            <w:tcBorders>
              <w:top w:val="single" w:sz="4" w:space="0" w:color="auto"/>
            </w:tcBorders>
          </w:tcPr>
          <w:p w14:paraId="5DF76C53" w14:textId="77777777" w:rsidR="00972253" w:rsidRPr="00E4634F" w:rsidRDefault="00972253" w:rsidP="00972253">
            <w:pPr>
              <w:spacing w:before="40" w:after="40"/>
              <w:jc w:val="both"/>
            </w:pPr>
            <w:r>
              <w:t>Celková váha nádrže (bez vody)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78038C0F" w14:textId="77777777" w:rsidR="00972253" w:rsidRPr="00E4634F" w:rsidRDefault="00972253" w:rsidP="00972253">
            <w:pPr>
              <w:spacing w:before="40" w:after="40"/>
              <w:jc w:val="center"/>
            </w:pPr>
            <w:r w:rsidRPr="00E4634F">
              <w:t>kg</w:t>
            </w:r>
          </w:p>
        </w:tc>
        <w:tc>
          <w:tcPr>
            <w:tcW w:w="2669" w:type="dxa"/>
            <w:tcBorders>
              <w:top w:val="single" w:sz="4" w:space="0" w:color="auto"/>
            </w:tcBorders>
            <w:shd w:val="clear" w:color="auto" w:fill="auto"/>
          </w:tcPr>
          <w:p w14:paraId="3B21087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C0873FF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26F89DB" w14:textId="77777777" w:rsidR="00972253" w:rsidRDefault="00972253" w:rsidP="00972253">
            <w:pPr>
              <w:spacing w:before="40" w:after="40"/>
              <w:jc w:val="both"/>
            </w:pPr>
            <w:r>
              <w:rPr>
                <w:b/>
              </w:rPr>
              <w:t xml:space="preserve">Napájecí </w:t>
            </w:r>
            <w:r w:rsidRPr="00A31B37">
              <w:rPr>
                <w:b/>
              </w:rPr>
              <w:t xml:space="preserve">čerpadla </w:t>
            </w:r>
            <w:r>
              <w:rPr>
                <w:b/>
              </w:rPr>
              <w:t>kotle</w:t>
            </w:r>
          </w:p>
        </w:tc>
      </w:tr>
      <w:tr w:rsidR="00972253" w:rsidRPr="00C629E8" w14:paraId="76597DAE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B56C486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ABDF5B7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04882754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099D6EA7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623776F1" w14:textId="77777777" w:rsidR="00972253" w:rsidRDefault="00972253" w:rsidP="00972253">
            <w:pPr>
              <w:spacing w:before="40" w:after="40"/>
              <w:jc w:val="both"/>
            </w:pPr>
            <w:r>
              <w:t xml:space="preserve">Počet napájecích čerpadel 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04DAE9C6" w14:textId="77777777" w:rsidR="00972253" w:rsidRDefault="00972253" w:rsidP="00972253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5D470BD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59628F8" w14:textId="77777777" w:rsidTr="002477BF">
        <w:trPr>
          <w:trHeight w:val="322"/>
        </w:trPr>
        <w:tc>
          <w:tcPr>
            <w:tcW w:w="4915" w:type="dxa"/>
          </w:tcPr>
          <w:p w14:paraId="77AABDB4" w14:textId="77777777" w:rsidR="00972253" w:rsidRDefault="00972253" w:rsidP="00972253">
            <w:pPr>
              <w:spacing w:before="40" w:after="40"/>
              <w:jc w:val="both"/>
            </w:pPr>
            <w:r>
              <w:t>Pohon čerpadel</w:t>
            </w:r>
          </w:p>
        </w:tc>
        <w:tc>
          <w:tcPr>
            <w:tcW w:w="1546" w:type="dxa"/>
            <w:shd w:val="clear" w:color="auto" w:fill="auto"/>
          </w:tcPr>
          <w:p w14:paraId="6C3C95B4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6B480935" w14:textId="77777777" w:rsidR="00972253" w:rsidRDefault="00972253" w:rsidP="00972253">
            <w:pPr>
              <w:spacing w:before="40" w:after="40"/>
            </w:pPr>
          </w:p>
        </w:tc>
      </w:tr>
      <w:tr w:rsidR="00972253" w:rsidRPr="00C629E8" w14:paraId="3B34B900" w14:textId="77777777" w:rsidTr="002477BF">
        <w:trPr>
          <w:trHeight w:val="322"/>
        </w:trPr>
        <w:tc>
          <w:tcPr>
            <w:tcW w:w="4915" w:type="dxa"/>
          </w:tcPr>
          <w:p w14:paraId="2CAE8F88" w14:textId="77777777" w:rsidR="00972253" w:rsidRDefault="00972253" w:rsidP="00972253">
            <w:pPr>
              <w:spacing w:before="40" w:after="40"/>
              <w:jc w:val="both"/>
            </w:pPr>
            <w:r>
              <w:t>Regulace výkonu</w:t>
            </w:r>
          </w:p>
        </w:tc>
        <w:tc>
          <w:tcPr>
            <w:tcW w:w="1546" w:type="dxa"/>
            <w:shd w:val="clear" w:color="auto" w:fill="auto"/>
          </w:tcPr>
          <w:p w14:paraId="3FC51B4A" w14:textId="77777777" w:rsidR="00972253" w:rsidRDefault="00972253" w:rsidP="00972253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69" w:type="dxa"/>
            <w:shd w:val="clear" w:color="auto" w:fill="auto"/>
          </w:tcPr>
          <w:p w14:paraId="07B4B948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</w:tr>
      <w:tr w:rsidR="00972253" w:rsidRPr="00C629E8" w14:paraId="32E69510" w14:textId="77777777" w:rsidTr="002477BF">
        <w:trPr>
          <w:trHeight w:val="322"/>
        </w:trPr>
        <w:tc>
          <w:tcPr>
            <w:tcW w:w="4915" w:type="dxa"/>
          </w:tcPr>
          <w:p w14:paraId="70AA1787" w14:textId="77777777" w:rsidR="00972253" w:rsidRDefault="00972253" w:rsidP="00972253">
            <w:pPr>
              <w:spacing w:before="40" w:after="40"/>
              <w:jc w:val="both"/>
            </w:pPr>
            <w:r>
              <w:t>Typ čerpadla</w:t>
            </w:r>
          </w:p>
        </w:tc>
        <w:tc>
          <w:tcPr>
            <w:tcW w:w="1546" w:type="dxa"/>
            <w:shd w:val="clear" w:color="auto" w:fill="auto"/>
          </w:tcPr>
          <w:p w14:paraId="485590C6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159FEA27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0DE9EF1" w14:textId="77777777" w:rsidTr="002477BF">
        <w:trPr>
          <w:trHeight w:val="322"/>
        </w:trPr>
        <w:tc>
          <w:tcPr>
            <w:tcW w:w="4915" w:type="dxa"/>
          </w:tcPr>
          <w:p w14:paraId="52F157CF" w14:textId="77777777" w:rsidR="00972253" w:rsidRDefault="00972253" w:rsidP="00972253">
            <w:pPr>
              <w:spacing w:before="40" w:after="40"/>
              <w:jc w:val="both"/>
            </w:pPr>
            <w:r>
              <w:t>Výrobce</w:t>
            </w:r>
          </w:p>
        </w:tc>
        <w:tc>
          <w:tcPr>
            <w:tcW w:w="1546" w:type="dxa"/>
            <w:shd w:val="clear" w:color="auto" w:fill="auto"/>
          </w:tcPr>
          <w:p w14:paraId="0FC2879B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34D8EBE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1F919B44" w14:textId="77777777" w:rsidTr="002477BF">
        <w:trPr>
          <w:trHeight w:val="322"/>
        </w:trPr>
        <w:tc>
          <w:tcPr>
            <w:tcW w:w="4915" w:type="dxa"/>
          </w:tcPr>
          <w:p w14:paraId="7784227E" w14:textId="77777777" w:rsidR="00972253" w:rsidRDefault="00972253" w:rsidP="00972253">
            <w:pPr>
              <w:spacing w:before="40" w:after="40"/>
              <w:jc w:val="both"/>
            </w:pPr>
            <w:r>
              <w:t>Účinnost čerpadla v pracovním bodě</w:t>
            </w:r>
          </w:p>
        </w:tc>
        <w:tc>
          <w:tcPr>
            <w:tcW w:w="1546" w:type="dxa"/>
            <w:shd w:val="clear" w:color="auto" w:fill="auto"/>
          </w:tcPr>
          <w:p w14:paraId="232C3CA7" w14:textId="77777777" w:rsidR="00972253" w:rsidRDefault="00972253" w:rsidP="00972253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69" w:type="dxa"/>
            <w:shd w:val="clear" w:color="auto" w:fill="auto"/>
          </w:tcPr>
          <w:p w14:paraId="731FA1D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E0104A4" w14:textId="77777777" w:rsidTr="002477BF">
        <w:trPr>
          <w:trHeight w:val="322"/>
        </w:trPr>
        <w:tc>
          <w:tcPr>
            <w:tcW w:w="4915" w:type="dxa"/>
          </w:tcPr>
          <w:p w14:paraId="2FFE3C79" w14:textId="77777777" w:rsidR="00972253" w:rsidRDefault="00972253" w:rsidP="00972253">
            <w:pPr>
              <w:spacing w:before="40" w:after="40"/>
              <w:jc w:val="both"/>
            </w:pPr>
            <w:r>
              <w:t>Výstupní tlak</w:t>
            </w:r>
          </w:p>
        </w:tc>
        <w:tc>
          <w:tcPr>
            <w:tcW w:w="1546" w:type="dxa"/>
            <w:shd w:val="clear" w:color="auto" w:fill="auto"/>
          </w:tcPr>
          <w:p w14:paraId="4762AD59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2FA0FC6F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C2D54A6" w14:textId="77777777" w:rsidTr="002477BF">
        <w:trPr>
          <w:trHeight w:val="322"/>
        </w:trPr>
        <w:tc>
          <w:tcPr>
            <w:tcW w:w="4915" w:type="dxa"/>
          </w:tcPr>
          <w:p w14:paraId="181BEB03" w14:textId="77777777" w:rsidR="00972253" w:rsidRDefault="00972253" w:rsidP="00972253">
            <w:pPr>
              <w:spacing w:before="40" w:after="40"/>
              <w:jc w:val="both"/>
            </w:pPr>
            <w:r>
              <w:t>Průtok čerpadlem</w:t>
            </w:r>
          </w:p>
        </w:tc>
        <w:tc>
          <w:tcPr>
            <w:tcW w:w="1546" w:type="dxa"/>
            <w:shd w:val="clear" w:color="auto" w:fill="auto"/>
          </w:tcPr>
          <w:p w14:paraId="021386FE" w14:textId="77777777" w:rsidR="00972253" w:rsidRDefault="00972253" w:rsidP="00972253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69" w:type="dxa"/>
            <w:shd w:val="clear" w:color="auto" w:fill="auto"/>
          </w:tcPr>
          <w:p w14:paraId="422E7AE4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3A45497" w14:textId="77777777" w:rsidTr="002477BF">
        <w:trPr>
          <w:trHeight w:val="322"/>
        </w:trPr>
        <w:tc>
          <w:tcPr>
            <w:tcW w:w="4915" w:type="dxa"/>
          </w:tcPr>
          <w:p w14:paraId="42152A4A" w14:textId="77777777" w:rsidR="00972253" w:rsidRDefault="00972253" w:rsidP="00972253">
            <w:pPr>
              <w:spacing w:before="40" w:after="40"/>
              <w:jc w:val="both"/>
            </w:pPr>
            <w:r>
              <w:t>Teplota čerpané kapaliny</w:t>
            </w:r>
          </w:p>
        </w:tc>
        <w:tc>
          <w:tcPr>
            <w:tcW w:w="1546" w:type="dxa"/>
            <w:shd w:val="clear" w:color="auto" w:fill="auto"/>
          </w:tcPr>
          <w:p w14:paraId="41042563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571B0BE6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4F4670D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24DFD20" w14:textId="77777777" w:rsidR="00972253" w:rsidRDefault="00972253" w:rsidP="00972253">
            <w:pPr>
              <w:spacing w:before="40" w:after="40"/>
              <w:jc w:val="both"/>
            </w:pPr>
            <w:r>
              <w:rPr>
                <w:b/>
              </w:rPr>
              <w:t xml:space="preserve">Podávací </w:t>
            </w:r>
            <w:r w:rsidRPr="00A31B37">
              <w:rPr>
                <w:b/>
              </w:rPr>
              <w:t xml:space="preserve">čerpadla </w:t>
            </w:r>
            <w:proofErr w:type="spellStart"/>
            <w:r>
              <w:rPr>
                <w:b/>
              </w:rPr>
              <w:t>demivody</w:t>
            </w:r>
            <w:proofErr w:type="spellEnd"/>
            <w:r>
              <w:rPr>
                <w:b/>
              </w:rPr>
              <w:t xml:space="preserve"> z nádrže </w:t>
            </w:r>
            <w:proofErr w:type="spellStart"/>
            <w:r>
              <w:rPr>
                <w:b/>
              </w:rPr>
              <w:t>demivody</w:t>
            </w:r>
            <w:proofErr w:type="spellEnd"/>
          </w:p>
        </w:tc>
      </w:tr>
      <w:tr w:rsidR="00972253" w:rsidRPr="00C629E8" w14:paraId="7533FAC1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F2240EE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021B0D2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47893145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158B9B9C" w14:textId="77777777" w:rsidTr="002477BF">
        <w:trPr>
          <w:trHeight w:val="322"/>
        </w:trPr>
        <w:tc>
          <w:tcPr>
            <w:tcW w:w="4915" w:type="dxa"/>
            <w:tcBorders>
              <w:top w:val="single" w:sz="6" w:space="0" w:color="auto"/>
            </w:tcBorders>
          </w:tcPr>
          <w:p w14:paraId="6627C462" w14:textId="77777777" w:rsidR="00972253" w:rsidRDefault="00972253" w:rsidP="00972253">
            <w:pPr>
              <w:spacing w:before="40" w:after="40"/>
              <w:jc w:val="both"/>
            </w:pPr>
            <w:r>
              <w:t xml:space="preserve">Počet napájecích čerpadel </w:t>
            </w:r>
          </w:p>
        </w:tc>
        <w:tc>
          <w:tcPr>
            <w:tcW w:w="1546" w:type="dxa"/>
            <w:tcBorders>
              <w:top w:val="single" w:sz="6" w:space="0" w:color="auto"/>
            </w:tcBorders>
            <w:shd w:val="clear" w:color="auto" w:fill="auto"/>
          </w:tcPr>
          <w:p w14:paraId="1EA5D0A0" w14:textId="77777777" w:rsidR="00972253" w:rsidRDefault="00972253" w:rsidP="00972253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69" w:type="dxa"/>
            <w:tcBorders>
              <w:top w:val="single" w:sz="6" w:space="0" w:color="auto"/>
            </w:tcBorders>
            <w:shd w:val="clear" w:color="auto" w:fill="auto"/>
          </w:tcPr>
          <w:p w14:paraId="5A41489D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60637FF8" w14:textId="77777777" w:rsidTr="002477BF">
        <w:trPr>
          <w:trHeight w:val="322"/>
        </w:trPr>
        <w:tc>
          <w:tcPr>
            <w:tcW w:w="4915" w:type="dxa"/>
          </w:tcPr>
          <w:p w14:paraId="27DD6AB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Pohon čerpadel</w:t>
            </w:r>
          </w:p>
        </w:tc>
        <w:tc>
          <w:tcPr>
            <w:tcW w:w="1546" w:type="dxa"/>
            <w:shd w:val="clear" w:color="auto" w:fill="auto"/>
          </w:tcPr>
          <w:p w14:paraId="7453CD69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4DFC3AAB" w14:textId="77777777" w:rsidR="00972253" w:rsidRDefault="00972253" w:rsidP="00972253">
            <w:pPr>
              <w:spacing w:before="40" w:after="40"/>
            </w:pPr>
          </w:p>
        </w:tc>
      </w:tr>
      <w:tr w:rsidR="00972253" w:rsidRPr="00C629E8" w14:paraId="4422F17F" w14:textId="77777777" w:rsidTr="002477BF">
        <w:trPr>
          <w:trHeight w:val="322"/>
        </w:trPr>
        <w:tc>
          <w:tcPr>
            <w:tcW w:w="4915" w:type="dxa"/>
          </w:tcPr>
          <w:p w14:paraId="643142B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Regulace výkonu</w:t>
            </w:r>
          </w:p>
        </w:tc>
        <w:tc>
          <w:tcPr>
            <w:tcW w:w="1546" w:type="dxa"/>
            <w:shd w:val="clear" w:color="auto" w:fill="auto"/>
          </w:tcPr>
          <w:p w14:paraId="50D9E084" w14:textId="77777777" w:rsidR="00972253" w:rsidRDefault="00972253" w:rsidP="00972253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69" w:type="dxa"/>
            <w:shd w:val="clear" w:color="auto" w:fill="auto"/>
          </w:tcPr>
          <w:p w14:paraId="518706F6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</w:tr>
      <w:tr w:rsidR="00972253" w:rsidRPr="00C629E8" w14:paraId="4333BA7C" w14:textId="77777777" w:rsidTr="002477BF">
        <w:trPr>
          <w:trHeight w:val="322"/>
        </w:trPr>
        <w:tc>
          <w:tcPr>
            <w:tcW w:w="4915" w:type="dxa"/>
          </w:tcPr>
          <w:p w14:paraId="0B975EB8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Typ čerpadla</w:t>
            </w:r>
          </w:p>
        </w:tc>
        <w:tc>
          <w:tcPr>
            <w:tcW w:w="1546" w:type="dxa"/>
            <w:shd w:val="clear" w:color="auto" w:fill="auto"/>
          </w:tcPr>
          <w:p w14:paraId="49197A8E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717F7EE3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729E29CD" w14:textId="77777777" w:rsidTr="002477BF">
        <w:trPr>
          <w:trHeight w:val="322"/>
        </w:trPr>
        <w:tc>
          <w:tcPr>
            <w:tcW w:w="4915" w:type="dxa"/>
          </w:tcPr>
          <w:p w14:paraId="3285EFC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46" w:type="dxa"/>
            <w:shd w:val="clear" w:color="auto" w:fill="auto"/>
          </w:tcPr>
          <w:p w14:paraId="574D739F" w14:textId="77777777" w:rsidR="00972253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51598708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A04B473" w14:textId="77777777" w:rsidTr="002477BF">
        <w:trPr>
          <w:trHeight w:val="322"/>
        </w:trPr>
        <w:tc>
          <w:tcPr>
            <w:tcW w:w="4915" w:type="dxa"/>
          </w:tcPr>
          <w:p w14:paraId="38B68CE4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Účinnost čerpadla v pracovním bodě</w:t>
            </w:r>
          </w:p>
        </w:tc>
        <w:tc>
          <w:tcPr>
            <w:tcW w:w="1546" w:type="dxa"/>
            <w:shd w:val="clear" w:color="auto" w:fill="auto"/>
          </w:tcPr>
          <w:p w14:paraId="4E47E490" w14:textId="77777777" w:rsidR="00972253" w:rsidRDefault="00972253" w:rsidP="00972253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69" w:type="dxa"/>
            <w:shd w:val="clear" w:color="auto" w:fill="auto"/>
          </w:tcPr>
          <w:p w14:paraId="37184B1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470F0FA" w14:textId="77777777" w:rsidTr="002477BF">
        <w:trPr>
          <w:trHeight w:val="322"/>
        </w:trPr>
        <w:tc>
          <w:tcPr>
            <w:tcW w:w="4915" w:type="dxa"/>
          </w:tcPr>
          <w:p w14:paraId="618B817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Výstupní tlak</w:t>
            </w:r>
          </w:p>
        </w:tc>
        <w:tc>
          <w:tcPr>
            <w:tcW w:w="1546" w:type="dxa"/>
            <w:shd w:val="clear" w:color="auto" w:fill="auto"/>
          </w:tcPr>
          <w:p w14:paraId="3FF3467E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72E41E72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4EA3267F" w14:textId="77777777" w:rsidTr="002477BF">
        <w:trPr>
          <w:trHeight w:val="322"/>
        </w:trPr>
        <w:tc>
          <w:tcPr>
            <w:tcW w:w="4915" w:type="dxa"/>
          </w:tcPr>
          <w:p w14:paraId="6BD98082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Průtok čerpadlem</w:t>
            </w:r>
          </w:p>
        </w:tc>
        <w:tc>
          <w:tcPr>
            <w:tcW w:w="1546" w:type="dxa"/>
            <w:shd w:val="clear" w:color="auto" w:fill="auto"/>
          </w:tcPr>
          <w:p w14:paraId="1223E554" w14:textId="77777777" w:rsidR="00972253" w:rsidRDefault="00972253" w:rsidP="00972253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69" w:type="dxa"/>
            <w:shd w:val="clear" w:color="auto" w:fill="auto"/>
          </w:tcPr>
          <w:p w14:paraId="062182CA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20DC886D" w14:textId="77777777" w:rsidTr="002477BF">
        <w:trPr>
          <w:trHeight w:val="322"/>
        </w:trPr>
        <w:tc>
          <w:tcPr>
            <w:tcW w:w="4915" w:type="dxa"/>
          </w:tcPr>
          <w:p w14:paraId="6408A8EE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Teplota čerpané kapaliny</w:t>
            </w:r>
          </w:p>
        </w:tc>
        <w:tc>
          <w:tcPr>
            <w:tcW w:w="1546" w:type="dxa"/>
            <w:shd w:val="clear" w:color="auto" w:fill="auto"/>
          </w:tcPr>
          <w:p w14:paraId="3B45A7A6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7A3D6870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5B07A5FC" w14:textId="77777777" w:rsidTr="002477BF">
        <w:trPr>
          <w:trHeight w:val="322"/>
        </w:trPr>
        <w:tc>
          <w:tcPr>
            <w:tcW w:w="91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476A7B43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rPr>
                <w:b/>
              </w:rPr>
              <w:t xml:space="preserve">Nádrž </w:t>
            </w:r>
            <w:proofErr w:type="spellStart"/>
            <w:r w:rsidRPr="003E6A21">
              <w:rPr>
                <w:b/>
              </w:rPr>
              <w:t>demivody</w:t>
            </w:r>
            <w:proofErr w:type="spellEnd"/>
          </w:p>
        </w:tc>
      </w:tr>
      <w:tr w:rsidR="00972253" w:rsidRPr="00C629E8" w14:paraId="4A2E22DF" w14:textId="77777777" w:rsidTr="002477BF">
        <w:trPr>
          <w:trHeight w:val="157"/>
        </w:trPr>
        <w:tc>
          <w:tcPr>
            <w:tcW w:w="49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F779CEC" w14:textId="77777777" w:rsidR="00972253" w:rsidRPr="003E6A21" w:rsidRDefault="00972253" w:rsidP="00972253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ACBE48C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B0BAE65" w14:textId="77777777" w:rsidR="00972253" w:rsidRPr="00C629E8" w:rsidRDefault="00972253" w:rsidP="00972253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972253" w:rsidRPr="00C629E8" w14:paraId="3210739C" w14:textId="77777777" w:rsidTr="002477BF">
        <w:trPr>
          <w:trHeight w:val="322"/>
        </w:trPr>
        <w:tc>
          <w:tcPr>
            <w:tcW w:w="4915" w:type="dxa"/>
          </w:tcPr>
          <w:p w14:paraId="66FC981B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Objem napájecí nádrže</w:t>
            </w:r>
          </w:p>
        </w:tc>
        <w:tc>
          <w:tcPr>
            <w:tcW w:w="1546" w:type="dxa"/>
            <w:shd w:val="clear" w:color="auto" w:fill="auto"/>
          </w:tcPr>
          <w:p w14:paraId="03642E83" w14:textId="77777777" w:rsidR="00972253" w:rsidRDefault="00972253" w:rsidP="00972253">
            <w:pPr>
              <w:spacing w:before="40" w:after="40"/>
              <w:jc w:val="center"/>
            </w:pPr>
            <w:r>
              <w:t>m</w:t>
            </w:r>
            <w:r w:rsidRPr="00B33AFB">
              <w:rPr>
                <w:vertAlign w:val="superscript"/>
              </w:rPr>
              <w:t>3</w:t>
            </w:r>
          </w:p>
        </w:tc>
        <w:tc>
          <w:tcPr>
            <w:tcW w:w="2669" w:type="dxa"/>
            <w:shd w:val="clear" w:color="auto" w:fill="auto"/>
          </w:tcPr>
          <w:p w14:paraId="3558FDE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52BB036" w14:textId="77777777" w:rsidTr="002477BF">
        <w:trPr>
          <w:trHeight w:val="322"/>
        </w:trPr>
        <w:tc>
          <w:tcPr>
            <w:tcW w:w="4915" w:type="dxa"/>
          </w:tcPr>
          <w:p w14:paraId="3C2FFD77" w14:textId="77777777" w:rsidR="00972253" w:rsidRPr="003E6A21" w:rsidRDefault="00972253" w:rsidP="00972253">
            <w:pPr>
              <w:spacing w:before="40" w:after="40"/>
              <w:jc w:val="both"/>
            </w:pPr>
            <w:r w:rsidRPr="003E6A21">
              <w:t>Provozní tlak</w:t>
            </w:r>
          </w:p>
        </w:tc>
        <w:tc>
          <w:tcPr>
            <w:tcW w:w="1546" w:type="dxa"/>
            <w:shd w:val="clear" w:color="auto" w:fill="auto"/>
          </w:tcPr>
          <w:p w14:paraId="181B973F" w14:textId="77777777" w:rsidR="00972253" w:rsidRDefault="00972253" w:rsidP="00972253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69" w:type="dxa"/>
            <w:shd w:val="clear" w:color="auto" w:fill="auto"/>
          </w:tcPr>
          <w:p w14:paraId="75861DA1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821E0B7" w14:textId="77777777" w:rsidTr="002477BF">
        <w:trPr>
          <w:trHeight w:val="322"/>
        </w:trPr>
        <w:tc>
          <w:tcPr>
            <w:tcW w:w="4915" w:type="dxa"/>
          </w:tcPr>
          <w:p w14:paraId="6813D1DE" w14:textId="77777777" w:rsidR="00972253" w:rsidRDefault="00972253" w:rsidP="00972253">
            <w:pPr>
              <w:spacing w:before="40" w:after="40"/>
              <w:jc w:val="both"/>
            </w:pPr>
            <w:r>
              <w:t>Provozní teplota (max.)</w:t>
            </w:r>
          </w:p>
        </w:tc>
        <w:tc>
          <w:tcPr>
            <w:tcW w:w="1546" w:type="dxa"/>
            <w:shd w:val="clear" w:color="auto" w:fill="auto"/>
          </w:tcPr>
          <w:p w14:paraId="5B673213" w14:textId="77777777" w:rsidR="00972253" w:rsidRDefault="00972253" w:rsidP="00972253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69" w:type="dxa"/>
            <w:shd w:val="clear" w:color="auto" w:fill="auto"/>
          </w:tcPr>
          <w:p w14:paraId="20F8E97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00E84714" w14:textId="77777777" w:rsidTr="002477BF">
        <w:trPr>
          <w:trHeight w:val="322"/>
        </w:trPr>
        <w:tc>
          <w:tcPr>
            <w:tcW w:w="4915" w:type="dxa"/>
          </w:tcPr>
          <w:p w14:paraId="16B67578" w14:textId="77777777" w:rsidR="00972253" w:rsidRDefault="00972253" w:rsidP="00972253">
            <w:pPr>
              <w:spacing w:before="40" w:after="40"/>
              <w:jc w:val="both"/>
            </w:pPr>
            <w:r>
              <w:t>Materiál nádrže</w:t>
            </w:r>
          </w:p>
        </w:tc>
        <w:tc>
          <w:tcPr>
            <w:tcW w:w="1546" w:type="dxa"/>
            <w:shd w:val="clear" w:color="auto" w:fill="auto"/>
          </w:tcPr>
          <w:p w14:paraId="70C53DC7" w14:textId="77777777" w:rsidR="00972253" w:rsidRPr="00B33AFB" w:rsidRDefault="00972253" w:rsidP="00972253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69" w:type="dxa"/>
            <w:shd w:val="clear" w:color="auto" w:fill="auto"/>
          </w:tcPr>
          <w:p w14:paraId="59DFFC8B" w14:textId="77777777" w:rsidR="00972253" w:rsidRDefault="00972253" w:rsidP="00972253">
            <w:pPr>
              <w:spacing w:before="40" w:after="40"/>
              <w:jc w:val="both"/>
            </w:pPr>
          </w:p>
        </w:tc>
      </w:tr>
      <w:tr w:rsidR="00972253" w:rsidRPr="00C629E8" w14:paraId="3BAB59ED" w14:textId="77777777" w:rsidTr="002477BF">
        <w:trPr>
          <w:trHeight w:val="322"/>
        </w:trPr>
        <w:tc>
          <w:tcPr>
            <w:tcW w:w="4915" w:type="dxa"/>
          </w:tcPr>
          <w:p w14:paraId="69FB70ED" w14:textId="77777777" w:rsidR="00972253" w:rsidRPr="00E4634F" w:rsidRDefault="00972253" w:rsidP="00972253">
            <w:pPr>
              <w:spacing w:before="40" w:after="40"/>
              <w:jc w:val="both"/>
            </w:pPr>
            <w:r>
              <w:lastRenderedPageBreak/>
              <w:t>Celková váha nádrže (bez vody)</w:t>
            </w:r>
          </w:p>
        </w:tc>
        <w:tc>
          <w:tcPr>
            <w:tcW w:w="1546" w:type="dxa"/>
            <w:shd w:val="clear" w:color="auto" w:fill="auto"/>
          </w:tcPr>
          <w:p w14:paraId="6E2829CF" w14:textId="77777777" w:rsidR="00972253" w:rsidRPr="00E4634F" w:rsidRDefault="00972253" w:rsidP="00972253">
            <w:pPr>
              <w:spacing w:before="40" w:after="40"/>
              <w:jc w:val="center"/>
            </w:pPr>
            <w:r w:rsidRPr="00E4634F">
              <w:t>kg</w:t>
            </w:r>
          </w:p>
        </w:tc>
        <w:tc>
          <w:tcPr>
            <w:tcW w:w="2669" w:type="dxa"/>
            <w:shd w:val="clear" w:color="auto" w:fill="auto"/>
          </w:tcPr>
          <w:p w14:paraId="15D8DD38" w14:textId="77777777" w:rsidR="00972253" w:rsidRDefault="00972253" w:rsidP="00972253">
            <w:pPr>
              <w:spacing w:before="40" w:after="40"/>
              <w:jc w:val="both"/>
            </w:pPr>
          </w:p>
        </w:tc>
      </w:tr>
    </w:tbl>
    <w:p w14:paraId="37A5B5DC" w14:textId="77777777" w:rsidR="00696FB8" w:rsidRDefault="00696FB8" w:rsidP="00696FB8"/>
    <w:p w14:paraId="6C473731" w14:textId="77777777" w:rsidR="00696FB8" w:rsidRDefault="00696FB8" w:rsidP="00696FB8"/>
    <w:p w14:paraId="031D46F2" w14:textId="77777777" w:rsidR="00696FB8" w:rsidRDefault="00696FB8" w:rsidP="00696FB8"/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C629E8" w14:paraId="069E9D02" w14:textId="77777777" w:rsidTr="00730171">
        <w:trPr>
          <w:cantSplit/>
          <w:trHeight w:val="322"/>
          <w:tblHeader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8DB3E2" w:themeFill="text2" w:themeFillTint="66"/>
          </w:tcPr>
          <w:p w14:paraId="15375402" w14:textId="77777777" w:rsidR="00696FB8" w:rsidRPr="00304E96" w:rsidRDefault="00696FB8" w:rsidP="00730171">
            <w:pPr>
              <w:keepNext/>
              <w:tabs>
                <w:tab w:val="decimal" w:pos="924"/>
              </w:tabs>
              <w:spacing w:before="40" w:after="40"/>
              <w:jc w:val="both"/>
              <w:rPr>
                <w:b/>
              </w:rPr>
            </w:pPr>
            <w:r w:rsidRPr="00304E96">
              <w:rPr>
                <w:b/>
              </w:rPr>
              <w:t xml:space="preserve">Technologie zpracování odpadu - PS 01 </w:t>
            </w:r>
          </w:p>
        </w:tc>
      </w:tr>
      <w:tr w:rsidR="00696FB8" w:rsidRPr="00C629E8" w14:paraId="4F2E1FCF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DFA1CC3" w14:textId="77777777" w:rsidR="00696FB8" w:rsidRPr="0051190F" w:rsidRDefault="00696FB8" w:rsidP="00730171">
            <w:pPr>
              <w:keepNext/>
              <w:tabs>
                <w:tab w:val="decimal" w:pos="924"/>
              </w:tabs>
              <w:spacing w:before="40" w:after="40"/>
              <w:jc w:val="both"/>
              <w:rPr>
                <w:highlight w:val="yellow"/>
              </w:rPr>
            </w:pPr>
            <w:r w:rsidRPr="0051190F">
              <w:rPr>
                <w:b/>
              </w:rPr>
              <w:t>Potrubí kondenzátu</w:t>
            </w:r>
            <w:r>
              <w:rPr>
                <w:b/>
              </w:rPr>
              <w:t xml:space="preserve"> z kondenzátoru turbíny do napájecí nádrže kotle</w:t>
            </w:r>
          </w:p>
        </w:tc>
      </w:tr>
      <w:tr w:rsidR="00696FB8" w:rsidRPr="00C629E8" w14:paraId="3232E0BA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787202A" w14:textId="77777777" w:rsidR="00696FB8" w:rsidRPr="00C629E8" w:rsidRDefault="00696FB8" w:rsidP="00730171">
            <w:pPr>
              <w:keepNext/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5E9CE89" w14:textId="77777777" w:rsidR="00696FB8" w:rsidRPr="00C629E8" w:rsidRDefault="00696FB8" w:rsidP="00730171">
            <w:pPr>
              <w:keepNext/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05A55176" w14:textId="77777777" w:rsidR="00696FB8" w:rsidRPr="00C629E8" w:rsidRDefault="00696FB8" w:rsidP="00730171">
            <w:pPr>
              <w:keepNext/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65FF2B26" w14:textId="77777777" w:rsidTr="00730171">
        <w:trPr>
          <w:cantSplit/>
          <w:trHeight w:val="322"/>
        </w:trPr>
        <w:tc>
          <w:tcPr>
            <w:tcW w:w="4962" w:type="dxa"/>
          </w:tcPr>
          <w:p w14:paraId="64E416A3" w14:textId="77777777" w:rsidR="00696FB8" w:rsidRPr="0051190F" w:rsidRDefault="00696FB8" w:rsidP="00730171">
            <w:pPr>
              <w:spacing w:before="40" w:after="40"/>
              <w:jc w:val="both"/>
              <w:rPr>
                <w:rFonts w:cs="Arial"/>
                <w:szCs w:val="24"/>
                <w:lang w:val="es-AR"/>
              </w:rPr>
            </w:pPr>
            <w:r w:rsidRPr="0051190F">
              <w:rPr>
                <w:rFonts w:cs="Arial"/>
                <w:szCs w:val="24"/>
              </w:rPr>
              <w:t>Tlak</w:t>
            </w:r>
            <w:r>
              <w:t xml:space="preserve"> min.</w:t>
            </w:r>
          </w:p>
        </w:tc>
        <w:tc>
          <w:tcPr>
            <w:tcW w:w="1559" w:type="dxa"/>
            <w:shd w:val="clear" w:color="auto" w:fill="auto"/>
          </w:tcPr>
          <w:p w14:paraId="1D45479B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5D8B75D" w14:textId="77777777" w:rsidR="00696FB8" w:rsidRPr="0051190F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30B9ABDE" w14:textId="77777777" w:rsidTr="00730171">
        <w:trPr>
          <w:cantSplit/>
          <w:trHeight w:val="322"/>
        </w:trPr>
        <w:tc>
          <w:tcPr>
            <w:tcW w:w="4962" w:type="dxa"/>
          </w:tcPr>
          <w:p w14:paraId="09272BC5" w14:textId="77777777" w:rsidR="00696FB8" w:rsidRPr="0051190F" w:rsidRDefault="00696FB8" w:rsidP="00730171">
            <w:pPr>
              <w:spacing w:before="40" w:after="40"/>
              <w:jc w:val="both"/>
            </w:pPr>
            <w:r w:rsidRPr="0051190F">
              <w:rPr>
                <w:rFonts w:cs="Arial"/>
                <w:szCs w:val="24"/>
                <w:lang w:val="es-AR"/>
              </w:rPr>
              <w:t>Teplota</w:t>
            </w:r>
            <w:r>
              <w:t xml:space="preserve"> min.</w:t>
            </w:r>
          </w:p>
        </w:tc>
        <w:tc>
          <w:tcPr>
            <w:tcW w:w="1559" w:type="dxa"/>
            <w:shd w:val="clear" w:color="auto" w:fill="auto"/>
          </w:tcPr>
          <w:p w14:paraId="3EC6EBAC" w14:textId="77777777" w:rsidR="00696FB8" w:rsidRPr="0051190F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704C0DC8" w14:textId="77777777" w:rsidR="00696FB8" w:rsidRPr="0051190F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590709FD" w14:textId="77777777" w:rsidTr="00730171">
        <w:trPr>
          <w:cantSplit/>
          <w:trHeight w:val="322"/>
        </w:trPr>
        <w:tc>
          <w:tcPr>
            <w:tcW w:w="4962" w:type="dxa"/>
          </w:tcPr>
          <w:p w14:paraId="5E032103" w14:textId="77777777" w:rsidR="00696FB8" w:rsidRPr="00830836" w:rsidRDefault="00696FB8" w:rsidP="00730171">
            <w:pPr>
              <w:spacing w:before="40" w:after="40"/>
              <w:jc w:val="both"/>
            </w:pPr>
            <w:r>
              <w:t>Jmenovitá světlost</w:t>
            </w:r>
          </w:p>
        </w:tc>
        <w:tc>
          <w:tcPr>
            <w:tcW w:w="1559" w:type="dxa"/>
            <w:shd w:val="clear" w:color="auto" w:fill="auto"/>
          </w:tcPr>
          <w:p w14:paraId="3916673A" w14:textId="77777777" w:rsidR="00696FB8" w:rsidRPr="00830836" w:rsidRDefault="00696FB8" w:rsidP="00730171">
            <w:pPr>
              <w:spacing w:before="40" w:after="40"/>
              <w:jc w:val="center"/>
            </w:pPr>
            <w:r>
              <w:t>DN</w:t>
            </w:r>
          </w:p>
        </w:tc>
        <w:tc>
          <w:tcPr>
            <w:tcW w:w="2693" w:type="dxa"/>
            <w:shd w:val="clear" w:color="auto" w:fill="auto"/>
          </w:tcPr>
          <w:p w14:paraId="2B82EE91" w14:textId="77777777" w:rsidR="00696FB8" w:rsidRPr="00830836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686EDC9F" w14:textId="77777777" w:rsidTr="00730171">
        <w:trPr>
          <w:cantSplit/>
          <w:trHeight w:val="322"/>
        </w:trPr>
        <w:tc>
          <w:tcPr>
            <w:tcW w:w="4962" w:type="dxa"/>
          </w:tcPr>
          <w:p w14:paraId="7E171C87" w14:textId="77777777" w:rsidR="00696FB8" w:rsidRDefault="00696FB8" w:rsidP="00730171">
            <w:pPr>
              <w:spacing w:before="40" w:after="40"/>
              <w:jc w:val="both"/>
            </w:pPr>
            <w:r>
              <w:t>Jmenovitý tlak</w:t>
            </w:r>
          </w:p>
        </w:tc>
        <w:tc>
          <w:tcPr>
            <w:tcW w:w="1559" w:type="dxa"/>
            <w:shd w:val="clear" w:color="auto" w:fill="auto"/>
          </w:tcPr>
          <w:p w14:paraId="57AE5D47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73D5EE8" w14:textId="77777777" w:rsidR="00696FB8" w:rsidRPr="00830836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667E0C4E" w14:textId="77777777" w:rsidTr="00730171">
        <w:trPr>
          <w:cantSplit/>
          <w:trHeight w:val="322"/>
        </w:trPr>
        <w:tc>
          <w:tcPr>
            <w:tcW w:w="4962" w:type="dxa"/>
          </w:tcPr>
          <w:p w14:paraId="0012A0A6" w14:textId="77777777" w:rsidR="00696FB8" w:rsidRPr="00830836" w:rsidRDefault="00696FB8" w:rsidP="00730171">
            <w:pPr>
              <w:spacing w:before="40" w:after="40"/>
              <w:jc w:val="both"/>
            </w:pPr>
            <w:r>
              <w:t>Vnější průměr</w:t>
            </w:r>
          </w:p>
        </w:tc>
        <w:tc>
          <w:tcPr>
            <w:tcW w:w="1559" w:type="dxa"/>
            <w:shd w:val="clear" w:color="auto" w:fill="auto"/>
          </w:tcPr>
          <w:p w14:paraId="65A9AE75" w14:textId="77777777" w:rsidR="00696FB8" w:rsidRPr="00830836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3996BA83" w14:textId="77777777" w:rsidR="00696FB8" w:rsidRPr="00830836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55F7E8F7" w14:textId="77777777" w:rsidTr="00730171">
        <w:trPr>
          <w:cantSplit/>
          <w:trHeight w:val="322"/>
        </w:trPr>
        <w:tc>
          <w:tcPr>
            <w:tcW w:w="4962" w:type="dxa"/>
          </w:tcPr>
          <w:p w14:paraId="0CAAE893" w14:textId="77777777" w:rsidR="00696FB8" w:rsidRDefault="00696FB8" w:rsidP="00730171">
            <w:pPr>
              <w:spacing w:before="40" w:after="40"/>
              <w:jc w:val="both"/>
            </w:pPr>
            <w:r>
              <w:t>Síla stěny</w:t>
            </w:r>
          </w:p>
        </w:tc>
        <w:tc>
          <w:tcPr>
            <w:tcW w:w="1559" w:type="dxa"/>
            <w:shd w:val="clear" w:color="auto" w:fill="auto"/>
          </w:tcPr>
          <w:p w14:paraId="13A919E2" w14:textId="77777777" w:rsidR="00696FB8" w:rsidRPr="00830836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5952BBB5" w14:textId="77777777" w:rsidR="00696FB8" w:rsidRPr="00830836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4E728FA3" w14:textId="77777777" w:rsidTr="00730171">
        <w:trPr>
          <w:cantSplit/>
          <w:trHeight w:val="322"/>
        </w:trPr>
        <w:tc>
          <w:tcPr>
            <w:tcW w:w="4962" w:type="dxa"/>
          </w:tcPr>
          <w:p w14:paraId="22B1403F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Materiál</w:t>
            </w:r>
          </w:p>
        </w:tc>
        <w:tc>
          <w:tcPr>
            <w:tcW w:w="1559" w:type="dxa"/>
            <w:shd w:val="clear" w:color="auto" w:fill="auto"/>
          </w:tcPr>
          <w:p w14:paraId="04FA75AD" w14:textId="77777777" w:rsidR="00696FB8" w:rsidRPr="00830836" w:rsidRDefault="00696FB8" w:rsidP="00730171">
            <w:pPr>
              <w:spacing w:before="40" w:after="40"/>
              <w:jc w:val="center"/>
              <w:rPr>
                <w:highlight w:val="yellow"/>
              </w:rPr>
            </w:pPr>
            <w:r w:rsidRPr="003E1816">
              <w:t>-</w:t>
            </w:r>
          </w:p>
        </w:tc>
        <w:tc>
          <w:tcPr>
            <w:tcW w:w="2693" w:type="dxa"/>
            <w:shd w:val="clear" w:color="auto" w:fill="auto"/>
          </w:tcPr>
          <w:p w14:paraId="17811796" w14:textId="77777777" w:rsidR="00696FB8" w:rsidRDefault="00696FB8" w:rsidP="00730171">
            <w:pPr>
              <w:spacing w:before="40" w:after="40"/>
            </w:pPr>
          </w:p>
        </w:tc>
      </w:tr>
      <w:tr w:rsidR="00696FB8" w:rsidRPr="00C629E8" w14:paraId="69DCC901" w14:textId="77777777" w:rsidTr="00730171">
        <w:trPr>
          <w:cantSplit/>
          <w:trHeight w:val="322"/>
        </w:trPr>
        <w:tc>
          <w:tcPr>
            <w:tcW w:w="4962" w:type="dxa"/>
            <w:tcBorders>
              <w:bottom w:val="single" w:sz="6" w:space="0" w:color="auto"/>
            </w:tcBorders>
          </w:tcPr>
          <w:p w14:paraId="1BFD3842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  <w:lang w:val="es-AR"/>
              </w:rPr>
            </w:pPr>
            <w:r w:rsidRPr="003E6A21">
              <w:rPr>
                <w:rFonts w:cs="Arial"/>
                <w:szCs w:val="24"/>
                <w:lang w:val="es-AR"/>
              </w:rPr>
              <w:t>Počet armatur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C63FFDC" w14:textId="77777777" w:rsidR="00696FB8" w:rsidRPr="0051190F" w:rsidRDefault="00696FB8" w:rsidP="00730171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bottom w:val="single" w:sz="6" w:space="0" w:color="auto"/>
            </w:tcBorders>
            <w:shd w:val="clear" w:color="auto" w:fill="auto"/>
          </w:tcPr>
          <w:p w14:paraId="035B8A7E" w14:textId="77777777" w:rsidR="00696FB8" w:rsidRPr="0051190F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6E08D748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58D6FDB" w14:textId="77777777" w:rsidR="00696FB8" w:rsidRPr="003E6A21" w:rsidRDefault="00696FB8" w:rsidP="00730171">
            <w:pPr>
              <w:tabs>
                <w:tab w:val="decimal" w:pos="924"/>
              </w:tabs>
              <w:spacing w:before="40" w:after="40"/>
              <w:jc w:val="both"/>
            </w:pPr>
            <w:r w:rsidRPr="003E6A21">
              <w:rPr>
                <w:b/>
              </w:rPr>
              <w:t>Potrubí kondenzátu z ohříváku topné vody do napájecí nádrže kotle</w:t>
            </w:r>
          </w:p>
        </w:tc>
      </w:tr>
      <w:tr w:rsidR="00696FB8" w:rsidRPr="00C629E8" w14:paraId="1FCFE35C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437E43C" w14:textId="77777777" w:rsidR="00696FB8" w:rsidRPr="003E6A21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F3BAE08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F9059C0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5662401B" w14:textId="77777777" w:rsidTr="00730171">
        <w:trPr>
          <w:cantSplit/>
          <w:trHeight w:val="322"/>
        </w:trPr>
        <w:tc>
          <w:tcPr>
            <w:tcW w:w="4962" w:type="dxa"/>
          </w:tcPr>
          <w:p w14:paraId="0551F447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  <w:lang w:val="es-AR"/>
              </w:rPr>
            </w:pPr>
            <w:r w:rsidRPr="003E6A21">
              <w:rPr>
                <w:rFonts w:cs="Arial"/>
                <w:szCs w:val="24"/>
              </w:rPr>
              <w:t>Tlak</w:t>
            </w:r>
            <w:r w:rsidRPr="003E6A21">
              <w:t xml:space="preserve"> min.</w:t>
            </w:r>
          </w:p>
        </w:tc>
        <w:tc>
          <w:tcPr>
            <w:tcW w:w="1559" w:type="dxa"/>
            <w:shd w:val="clear" w:color="auto" w:fill="auto"/>
          </w:tcPr>
          <w:p w14:paraId="3414EF95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237EBEA" w14:textId="77777777" w:rsidR="00696FB8" w:rsidRPr="0051190F" w:rsidRDefault="00696FB8" w:rsidP="00730171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696FB8" w:rsidRPr="00C629E8" w14:paraId="543B89E3" w14:textId="77777777" w:rsidTr="00730171">
        <w:trPr>
          <w:cantSplit/>
          <w:trHeight w:val="322"/>
        </w:trPr>
        <w:tc>
          <w:tcPr>
            <w:tcW w:w="4962" w:type="dxa"/>
          </w:tcPr>
          <w:p w14:paraId="12422C52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rPr>
                <w:rFonts w:cs="Arial"/>
                <w:szCs w:val="24"/>
                <w:lang w:val="es-AR"/>
              </w:rPr>
              <w:t>Teplota</w:t>
            </w:r>
            <w:r w:rsidRPr="003E6A21">
              <w:t xml:space="preserve"> min.</w:t>
            </w:r>
          </w:p>
        </w:tc>
        <w:tc>
          <w:tcPr>
            <w:tcW w:w="1559" w:type="dxa"/>
            <w:shd w:val="clear" w:color="auto" w:fill="auto"/>
          </w:tcPr>
          <w:p w14:paraId="0FAAF778" w14:textId="77777777" w:rsidR="00696FB8" w:rsidRPr="0051190F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2CE47A7B" w14:textId="77777777" w:rsidR="00696FB8" w:rsidRPr="0051190F" w:rsidRDefault="00696FB8" w:rsidP="00730171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696FB8" w:rsidRPr="00C629E8" w14:paraId="446E9C2E" w14:textId="77777777" w:rsidTr="00730171">
        <w:trPr>
          <w:cantSplit/>
          <w:trHeight w:val="322"/>
        </w:trPr>
        <w:tc>
          <w:tcPr>
            <w:tcW w:w="4962" w:type="dxa"/>
          </w:tcPr>
          <w:p w14:paraId="0B25B511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Jmenovitá světlost</w:t>
            </w:r>
          </w:p>
        </w:tc>
        <w:tc>
          <w:tcPr>
            <w:tcW w:w="1559" w:type="dxa"/>
            <w:shd w:val="clear" w:color="auto" w:fill="auto"/>
          </w:tcPr>
          <w:p w14:paraId="409FFA5C" w14:textId="77777777" w:rsidR="00696FB8" w:rsidRPr="00830836" w:rsidRDefault="00696FB8" w:rsidP="00730171">
            <w:pPr>
              <w:spacing w:before="40" w:after="40"/>
              <w:jc w:val="center"/>
            </w:pPr>
            <w:r>
              <w:t>DN</w:t>
            </w:r>
          </w:p>
        </w:tc>
        <w:tc>
          <w:tcPr>
            <w:tcW w:w="2693" w:type="dxa"/>
            <w:shd w:val="clear" w:color="auto" w:fill="auto"/>
          </w:tcPr>
          <w:p w14:paraId="54546334" w14:textId="77777777" w:rsidR="00696FB8" w:rsidRPr="00830836" w:rsidRDefault="00696FB8" w:rsidP="00730171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696FB8" w:rsidRPr="00C629E8" w14:paraId="03EEBB95" w14:textId="77777777" w:rsidTr="00730171">
        <w:trPr>
          <w:cantSplit/>
          <w:trHeight w:val="322"/>
        </w:trPr>
        <w:tc>
          <w:tcPr>
            <w:tcW w:w="4962" w:type="dxa"/>
          </w:tcPr>
          <w:p w14:paraId="626A65D4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Jmenovitý tlak</w:t>
            </w:r>
          </w:p>
        </w:tc>
        <w:tc>
          <w:tcPr>
            <w:tcW w:w="1559" w:type="dxa"/>
            <w:shd w:val="clear" w:color="auto" w:fill="auto"/>
          </w:tcPr>
          <w:p w14:paraId="26D15D0B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48EB3F78" w14:textId="77777777" w:rsidR="00696FB8" w:rsidRPr="00830836" w:rsidRDefault="00696FB8" w:rsidP="00730171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696FB8" w:rsidRPr="00C629E8" w14:paraId="2633BFB0" w14:textId="77777777" w:rsidTr="00730171">
        <w:trPr>
          <w:cantSplit/>
          <w:trHeight w:val="322"/>
        </w:trPr>
        <w:tc>
          <w:tcPr>
            <w:tcW w:w="4962" w:type="dxa"/>
          </w:tcPr>
          <w:p w14:paraId="789F0690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Vnější průměr</w:t>
            </w:r>
          </w:p>
        </w:tc>
        <w:tc>
          <w:tcPr>
            <w:tcW w:w="1559" w:type="dxa"/>
            <w:shd w:val="clear" w:color="auto" w:fill="auto"/>
          </w:tcPr>
          <w:p w14:paraId="07CBAE70" w14:textId="77777777" w:rsidR="00696FB8" w:rsidRPr="00830836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BEFB65C" w14:textId="77777777" w:rsidR="00696FB8" w:rsidRPr="00830836" w:rsidRDefault="00696FB8" w:rsidP="00730171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696FB8" w:rsidRPr="00C629E8" w14:paraId="2A0560BA" w14:textId="77777777" w:rsidTr="00730171">
        <w:trPr>
          <w:cantSplit/>
          <w:trHeight w:val="322"/>
        </w:trPr>
        <w:tc>
          <w:tcPr>
            <w:tcW w:w="4962" w:type="dxa"/>
          </w:tcPr>
          <w:p w14:paraId="2A4D9BBB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Síla stěny</w:t>
            </w:r>
          </w:p>
        </w:tc>
        <w:tc>
          <w:tcPr>
            <w:tcW w:w="1559" w:type="dxa"/>
            <w:shd w:val="clear" w:color="auto" w:fill="auto"/>
          </w:tcPr>
          <w:p w14:paraId="7E5C11C6" w14:textId="77777777" w:rsidR="00696FB8" w:rsidRPr="00830836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D22C5A7" w14:textId="77777777" w:rsidR="00696FB8" w:rsidRPr="00830836" w:rsidRDefault="00696FB8" w:rsidP="00730171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696FB8" w:rsidRPr="00C629E8" w14:paraId="73F4D52C" w14:textId="77777777" w:rsidTr="00730171">
        <w:trPr>
          <w:cantSplit/>
          <w:trHeight w:val="322"/>
        </w:trPr>
        <w:tc>
          <w:tcPr>
            <w:tcW w:w="4962" w:type="dxa"/>
          </w:tcPr>
          <w:p w14:paraId="2B5C76DE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Materiál</w:t>
            </w:r>
          </w:p>
        </w:tc>
        <w:tc>
          <w:tcPr>
            <w:tcW w:w="1559" w:type="dxa"/>
            <w:shd w:val="clear" w:color="auto" w:fill="auto"/>
          </w:tcPr>
          <w:p w14:paraId="1548FE70" w14:textId="77777777" w:rsidR="00696FB8" w:rsidRPr="00830836" w:rsidRDefault="00696FB8" w:rsidP="00730171">
            <w:pPr>
              <w:spacing w:before="40" w:after="40"/>
              <w:jc w:val="center"/>
              <w:rPr>
                <w:highlight w:val="yellow"/>
              </w:rPr>
            </w:pPr>
            <w:r w:rsidRPr="003E1816">
              <w:t>-</w:t>
            </w:r>
          </w:p>
        </w:tc>
        <w:tc>
          <w:tcPr>
            <w:tcW w:w="2693" w:type="dxa"/>
            <w:shd w:val="clear" w:color="auto" w:fill="auto"/>
          </w:tcPr>
          <w:p w14:paraId="2C55D5B9" w14:textId="77777777" w:rsidR="00696FB8" w:rsidRDefault="00696FB8" w:rsidP="00730171">
            <w:pPr>
              <w:spacing w:before="40" w:after="40"/>
            </w:pPr>
          </w:p>
        </w:tc>
      </w:tr>
      <w:tr w:rsidR="00696FB8" w:rsidRPr="00C629E8" w14:paraId="32B29840" w14:textId="77777777" w:rsidTr="00730171">
        <w:trPr>
          <w:cantSplit/>
          <w:trHeight w:val="322"/>
        </w:trPr>
        <w:tc>
          <w:tcPr>
            <w:tcW w:w="4962" w:type="dxa"/>
          </w:tcPr>
          <w:p w14:paraId="12A2F751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  <w:lang w:val="es-AR"/>
              </w:rPr>
            </w:pPr>
            <w:r w:rsidRPr="003E6A21">
              <w:rPr>
                <w:rFonts w:cs="Arial"/>
                <w:szCs w:val="24"/>
                <w:lang w:val="es-AR"/>
              </w:rPr>
              <w:t>Počet armatur</w:t>
            </w:r>
          </w:p>
        </w:tc>
        <w:tc>
          <w:tcPr>
            <w:tcW w:w="1559" w:type="dxa"/>
            <w:shd w:val="clear" w:color="auto" w:fill="auto"/>
          </w:tcPr>
          <w:p w14:paraId="10F69B7F" w14:textId="77777777" w:rsidR="00696FB8" w:rsidRPr="0051190F" w:rsidRDefault="00696FB8" w:rsidP="00730171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5FB80C09" w14:textId="77777777" w:rsidR="00696FB8" w:rsidRPr="0051190F" w:rsidRDefault="00696FB8" w:rsidP="00730171">
            <w:pPr>
              <w:spacing w:before="40" w:after="40"/>
              <w:jc w:val="both"/>
              <w:rPr>
                <w:highlight w:val="yellow"/>
              </w:rPr>
            </w:pPr>
          </w:p>
        </w:tc>
      </w:tr>
      <w:tr w:rsidR="00696FB8" w:rsidRPr="00C629E8" w14:paraId="6E8E2677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C01079F" w14:textId="77777777" w:rsidR="00696FB8" w:rsidRPr="003E6A21" w:rsidRDefault="00696FB8" w:rsidP="00730171">
            <w:pPr>
              <w:tabs>
                <w:tab w:val="decimal" w:pos="924"/>
              </w:tabs>
              <w:spacing w:before="40" w:after="40"/>
              <w:jc w:val="both"/>
            </w:pPr>
            <w:r w:rsidRPr="003E6A21">
              <w:rPr>
                <w:b/>
              </w:rPr>
              <w:t xml:space="preserve">Potrubí </w:t>
            </w:r>
            <w:proofErr w:type="spellStart"/>
            <w:r w:rsidRPr="003E6A21">
              <w:rPr>
                <w:b/>
              </w:rPr>
              <w:t>demivody</w:t>
            </w:r>
            <w:proofErr w:type="spellEnd"/>
            <w:r w:rsidRPr="003E6A21">
              <w:rPr>
                <w:b/>
              </w:rPr>
              <w:t xml:space="preserve"> do napájecí nádrže kotle</w:t>
            </w:r>
          </w:p>
        </w:tc>
      </w:tr>
      <w:tr w:rsidR="00696FB8" w:rsidRPr="00C629E8" w14:paraId="276AE321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E669CEA" w14:textId="77777777" w:rsidR="00696FB8" w:rsidRPr="003E6A21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19E9640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BF6D58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40F71234" w14:textId="77777777" w:rsidTr="00730171">
        <w:trPr>
          <w:cantSplit/>
          <w:trHeight w:val="322"/>
        </w:trPr>
        <w:tc>
          <w:tcPr>
            <w:tcW w:w="4962" w:type="dxa"/>
          </w:tcPr>
          <w:p w14:paraId="4A983437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  <w:lang w:val="es-AR"/>
              </w:rPr>
            </w:pPr>
            <w:r w:rsidRPr="003E6A21">
              <w:rPr>
                <w:rFonts w:cs="Arial"/>
                <w:szCs w:val="24"/>
              </w:rPr>
              <w:t>Tlak</w:t>
            </w:r>
            <w:r w:rsidRPr="003E6A21">
              <w:t xml:space="preserve"> min.</w:t>
            </w:r>
          </w:p>
        </w:tc>
        <w:tc>
          <w:tcPr>
            <w:tcW w:w="1559" w:type="dxa"/>
            <w:shd w:val="clear" w:color="auto" w:fill="auto"/>
          </w:tcPr>
          <w:p w14:paraId="4C1809E8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140E0A6" w14:textId="77777777" w:rsidR="00696FB8" w:rsidRPr="0051190F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261C5CCB" w14:textId="77777777" w:rsidTr="00730171">
        <w:trPr>
          <w:cantSplit/>
          <w:trHeight w:val="322"/>
        </w:trPr>
        <w:tc>
          <w:tcPr>
            <w:tcW w:w="4962" w:type="dxa"/>
          </w:tcPr>
          <w:p w14:paraId="61821CD2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rPr>
                <w:rFonts w:cs="Arial"/>
                <w:szCs w:val="24"/>
                <w:lang w:val="es-AR"/>
              </w:rPr>
              <w:t>Teplota</w:t>
            </w:r>
            <w:r w:rsidRPr="003E6A21">
              <w:t xml:space="preserve"> min.</w:t>
            </w:r>
          </w:p>
        </w:tc>
        <w:tc>
          <w:tcPr>
            <w:tcW w:w="1559" w:type="dxa"/>
            <w:shd w:val="clear" w:color="auto" w:fill="auto"/>
          </w:tcPr>
          <w:p w14:paraId="57988C83" w14:textId="77777777" w:rsidR="00696FB8" w:rsidRPr="0051190F" w:rsidRDefault="00696FB8" w:rsidP="00730171">
            <w:pPr>
              <w:spacing w:before="40" w:after="4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125370D5" w14:textId="77777777" w:rsidR="00696FB8" w:rsidRPr="0051190F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42E74720" w14:textId="77777777" w:rsidTr="00730171">
        <w:trPr>
          <w:cantSplit/>
          <w:trHeight w:val="322"/>
        </w:trPr>
        <w:tc>
          <w:tcPr>
            <w:tcW w:w="4962" w:type="dxa"/>
          </w:tcPr>
          <w:p w14:paraId="2920A12D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Jmenovitá světlost</w:t>
            </w:r>
          </w:p>
        </w:tc>
        <w:tc>
          <w:tcPr>
            <w:tcW w:w="1559" w:type="dxa"/>
            <w:shd w:val="clear" w:color="auto" w:fill="auto"/>
          </w:tcPr>
          <w:p w14:paraId="63D4157C" w14:textId="77777777" w:rsidR="00696FB8" w:rsidRPr="00830836" w:rsidRDefault="00696FB8" w:rsidP="00730171">
            <w:pPr>
              <w:spacing w:before="40" w:after="40"/>
              <w:jc w:val="center"/>
            </w:pPr>
            <w:r>
              <w:t>DN</w:t>
            </w:r>
          </w:p>
        </w:tc>
        <w:tc>
          <w:tcPr>
            <w:tcW w:w="2693" w:type="dxa"/>
            <w:shd w:val="clear" w:color="auto" w:fill="auto"/>
          </w:tcPr>
          <w:p w14:paraId="5A492397" w14:textId="77777777" w:rsidR="00696FB8" w:rsidRPr="00830836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6B031A8C" w14:textId="77777777" w:rsidTr="00730171">
        <w:trPr>
          <w:cantSplit/>
          <w:trHeight w:val="322"/>
        </w:trPr>
        <w:tc>
          <w:tcPr>
            <w:tcW w:w="4962" w:type="dxa"/>
          </w:tcPr>
          <w:p w14:paraId="3DA06659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Jmenovitý tlak</w:t>
            </w:r>
          </w:p>
        </w:tc>
        <w:tc>
          <w:tcPr>
            <w:tcW w:w="1559" w:type="dxa"/>
            <w:shd w:val="clear" w:color="auto" w:fill="auto"/>
          </w:tcPr>
          <w:p w14:paraId="4D83485C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407BDE11" w14:textId="77777777" w:rsidR="00696FB8" w:rsidRPr="00830836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200CCF6C" w14:textId="77777777" w:rsidTr="00730171">
        <w:trPr>
          <w:cantSplit/>
          <w:trHeight w:val="322"/>
        </w:trPr>
        <w:tc>
          <w:tcPr>
            <w:tcW w:w="4962" w:type="dxa"/>
          </w:tcPr>
          <w:p w14:paraId="711E6E08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Vnější průměr</w:t>
            </w:r>
          </w:p>
        </w:tc>
        <w:tc>
          <w:tcPr>
            <w:tcW w:w="1559" w:type="dxa"/>
            <w:shd w:val="clear" w:color="auto" w:fill="auto"/>
          </w:tcPr>
          <w:p w14:paraId="37702ECE" w14:textId="77777777" w:rsidR="00696FB8" w:rsidRPr="00830836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65C05F17" w14:textId="77777777" w:rsidR="00696FB8" w:rsidRPr="00830836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35491AA0" w14:textId="77777777" w:rsidTr="00730171">
        <w:trPr>
          <w:cantSplit/>
          <w:trHeight w:val="322"/>
        </w:trPr>
        <w:tc>
          <w:tcPr>
            <w:tcW w:w="4962" w:type="dxa"/>
          </w:tcPr>
          <w:p w14:paraId="267E2273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Síla stěny</w:t>
            </w:r>
          </w:p>
        </w:tc>
        <w:tc>
          <w:tcPr>
            <w:tcW w:w="1559" w:type="dxa"/>
            <w:shd w:val="clear" w:color="auto" w:fill="auto"/>
          </w:tcPr>
          <w:p w14:paraId="4FFC62CE" w14:textId="77777777" w:rsidR="00696FB8" w:rsidRPr="00830836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0674830" w14:textId="77777777" w:rsidR="00696FB8" w:rsidRPr="00830836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4463F443" w14:textId="77777777" w:rsidTr="00730171">
        <w:trPr>
          <w:cantSplit/>
          <w:trHeight w:val="322"/>
        </w:trPr>
        <w:tc>
          <w:tcPr>
            <w:tcW w:w="4962" w:type="dxa"/>
          </w:tcPr>
          <w:p w14:paraId="508F4703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Materiál</w:t>
            </w:r>
          </w:p>
        </w:tc>
        <w:tc>
          <w:tcPr>
            <w:tcW w:w="1559" w:type="dxa"/>
            <w:shd w:val="clear" w:color="auto" w:fill="auto"/>
          </w:tcPr>
          <w:p w14:paraId="23A42498" w14:textId="77777777" w:rsidR="00696FB8" w:rsidRPr="00C44471" w:rsidRDefault="00696FB8" w:rsidP="00730171">
            <w:pPr>
              <w:spacing w:before="40" w:after="40"/>
              <w:jc w:val="center"/>
            </w:pPr>
            <w:r w:rsidRPr="00C44471">
              <w:t>-</w:t>
            </w:r>
          </w:p>
        </w:tc>
        <w:tc>
          <w:tcPr>
            <w:tcW w:w="2693" w:type="dxa"/>
            <w:shd w:val="clear" w:color="auto" w:fill="auto"/>
          </w:tcPr>
          <w:p w14:paraId="6B1CA146" w14:textId="77777777" w:rsidR="00696FB8" w:rsidRDefault="00696FB8" w:rsidP="00730171">
            <w:pPr>
              <w:spacing w:before="40" w:after="40"/>
            </w:pPr>
          </w:p>
        </w:tc>
      </w:tr>
      <w:tr w:rsidR="00696FB8" w:rsidRPr="00C629E8" w14:paraId="583C38FF" w14:textId="77777777" w:rsidTr="00730171">
        <w:trPr>
          <w:cantSplit/>
          <w:trHeight w:val="322"/>
        </w:trPr>
        <w:tc>
          <w:tcPr>
            <w:tcW w:w="4962" w:type="dxa"/>
          </w:tcPr>
          <w:p w14:paraId="499E95AA" w14:textId="77777777" w:rsidR="00696FB8" w:rsidRPr="003E6A21" w:rsidRDefault="00696FB8" w:rsidP="00730171">
            <w:pPr>
              <w:spacing w:before="40" w:after="40"/>
              <w:jc w:val="both"/>
              <w:rPr>
                <w:rFonts w:cs="Arial"/>
                <w:szCs w:val="24"/>
                <w:lang w:val="es-AR"/>
              </w:rPr>
            </w:pPr>
            <w:r w:rsidRPr="003E6A21">
              <w:rPr>
                <w:rFonts w:cs="Arial"/>
                <w:szCs w:val="24"/>
                <w:lang w:val="es-AR"/>
              </w:rPr>
              <w:t>Počet armatur</w:t>
            </w:r>
          </w:p>
        </w:tc>
        <w:tc>
          <w:tcPr>
            <w:tcW w:w="1559" w:type="dxa"/>
            <w:shd w:val="clear" w:color="auto" w:fill="auto"/>
          </w:tcPr>
          <w:p w14:paraId="63E0871A" w14:textId="77777777" w:rsidR="00696FB8" w:rsidRPr="0051190F" w:rsidRDefault="00696FB8" w:rsidP="00730171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37ABE350" w14:textId="77777777" w:rsidR="00696FB8" w:rsidRPr="0051190F" w:rsidRDefault="00696FB8" w:rsidP="00730171">
            <w:pPr>
              <w:spacing w:before="40" w:after="40"/>
              <w:rPr>
                <w:highlight w:val="yellow"/>
              </w:rPr>
            </w:pPr>
          </w:p>
        </w:tc>
      </w:tr>
      <w:tr w:rsidR="00696FB8" w:rsidRPr="00C629E8" w14:paraId="4B9B89D3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71A1147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rPr>
                <w:rFonts w:cs="Arial"/>
                <w:b/>
                <w:szCs w:val="24"/>
              </w:rPr>
              <w:t>Dávkování chemikálií</w:t>
            </w:r>
          </w:p>
        </w:tc>
      </w:tr>
      <w:tr w:rsidR="00696FB8" w:rsidRPr="00C629E8" w14:paraId="6849F917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9034715" w14:textId="77777777" w:rsidR="00696FB8" w:rsidRPr="003E6A21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DCACBE3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67FCCCCE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32A84824" w14:textId="77777777" w:rsidTr="00730171">
        <w:trPr>
          <w:cantSplit/>
          <w:trHeight w:val="322"/>
        </w:trPr>
        <w:tc>
          <w:tcPr>
            <w:tcW w:w="4962" w:type="dxa"/>
          </w:tcPr>
          <w:p w14:paraId="78E5C3A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lastRenderedPageBreak/>
              <w:t>Výrobce aut. stanice</w:t>
            </w:r>
          </w:p>
        </w:tc>
        <w:tc>
          <w:tcPr>
            <w:tcW w:w="1559" w:type="dxa"/>
            <w:shd w:val="clear" w:color="auto" w:fill="auto"/>
          </w:tcPr>
          <w:p w14:paraId="21904892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73CCD9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BD301E0" w14:textId="77777777" w:rsidTr="00730171">
        <w:trPr>
          <w:cantSplit/>
          <w:trHeight w:val="322"/>
        </w:trPr>
        <w:tc>
          <w:tcPr>
            <w:tcW w:w="4962" w:type="dxa"/>
          </w:tcPr>
          <w:p w14:paraId="7CE45395" w14:textId="77777777" w:rsidR="00696FB8" w:rsidRDefault="00696FB8" w:rsidP="00730171">
            <w:pPr>
              <w:spacing w:before="40" w:after="40"/>
              <w:jc w:val="both"/>
            </w:pPr>
            <w:r>
              <w:t>Napájecí napětí</w:t>
            </w:r>
          </w:p>
        </w:tc>
        <w:tc>
          <w:tcPr>
            <w:tcW w:w="1559" w:type="dxa"/>
            <w:shd w:val="clear" w:color="auto" w:fill="auto"/>
          </w:tcPr>
          <w:p w14:paraId="5E677868" w14:textId="77777777" w:rsidR="00696FB8" w:rsidRDefault="00696FB8" w:rsidP="00730171">
            <w:pPr>
              <w:spacing w:before="40" w:after="40"/>
              <w:jc w:val="center"/>
            </w:pPr>
            <w:r>
              <w:t>V</w:t>
            </w:r>
          </w:p>
        </w:tc>
        <w:tc>
          <w:tcPr>
            <w:tcW w:w="2693" w:type="dxa"/>
            <w:shd w:val="clear" w:color="auto" w:fill="auto"/>
          </w:tcPr>
          <w:p w14:paraId="42832298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00E62B3" w14:textId="77777777" w:rsidTr="00730171">
        <w:trPr>
          <w:cantSplit/>
          <w:trHeight w:val="322"/>
        </w:trPr>
        <w:tc>
          <w:tcPr>
            <w:tcW w:w="9214" w:type="dxa"/>
            <w:gridSpan w:val="3"/>
          </w:tcPr>
          <w:p w14:paraId="28FBD45B" w14:textId="77777777" w:rsidR="00696FB8" w:rsidRDefault="00696FB8" w:rsidP="00730171">
            <w:pPr>
              <w:spacing w:before="40" w:after="40"/>
              <w:jc w:val="both"/>
            </w:pPr>
            <w:r>
              <w:t>Médium 1</w:t>
            </w:r>
          </w:p>
        </w:tc>
      </w:tr>
      <w:tr w:rsidR="00696FB8" w:rsidRPr="00C629E8" w14:paraId="12950AC5" w14:textId="77777777" w:rsidTr="00730171">
        <w:trPr>
          <w:cantSplit/>
          <w:trHeight w:val="322"/>
        </w:trPr>
        <w:tc>
          <w:tcPr>
            <w:tcW w:w="4962" w:type="dxa"/>
          </w:tcPr>
          <w:p w14:paraId="22ED5D59" w14:textId="77777777" w:rsidR="00696FB8" w:rsidRDefault="00696FB8" w:rsidP="00730171">
            <w:pPr>
              <w:spacing w:before="40" w:after="40"/>
              <w:jc w:val="both"/>
            </w:pPr>
            <w:r>
              <w:t>Druh</w:t>
            </w:r>
          </w:p>
        </w:tc>
        <w:tc>
          <w:tcPr>
            <w:tcW w:w="1559" w:type="dxa"/>
            <w:shd w:val="clear" w:color="auto" w:fill="auto"/>
          </w:tcPr>
          <w:p w14:paraId="0722DD87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5F992E6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3A9E44A" w14:textId="77777777" w:rsidTr="00730171">
        <w:trPr>
          <w:cantSplit/>
          <w:trHeight w:val="322"/>
        </w:trPr>
        <w:tc>
          <w:tcPr>
            <w:tcW w:w="4962" w:type="dxa"/>
          </w:tcPr>
          <w:p w14:paraId="7ACADEA3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Velikost zásobní nádrže</w:t>
            </w:r>
          </w:p>
        </w:tc>
        <w:tc>
          <w:tcPr>
            <w:tcW w:w="1559" w:type="dxa"/>
            <w:shd w:val="clear" w:color="auto" w:fill="auto"/>
          </w:tcPr>
          <w:p w14:paraId="53CC0076" w14:textId="77777777" w:rsidR="00696FB8" w:rsidRDefault="00696FB8" w:rsidP="00730171">
            <w:pPr>
              <w:spacing w:before="40" w:after="40"/>
              <w:jc w:val="center"/>
            </w:pPr>
            <w:r>
              <w:t>l</w:t>
            </w:r>
          </w:p>
        </w:tc>
        <w:tc>
          <w:tcPr>
            <w:tcW w:w="2693" w:type="dxa"/>
            <w:shd w:val="clear" w:color="auto" w:fill="auto"/>
          </w:tcPr>
          <w:p w14:paraId="543A826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2697C6D" w14:textId="77777777" w:rsidTr="00730171">
        <w:trPr>
          <w:cantSplit/>
          <w:trHeight w:val="322"/>
        </w:trPr>
        <w:tc>
          <w:tcPr>
            <w:tcW w:w="4962" w:type="dxa"/>
          </w:tcPr>
          <w:p w14:paraId="07A7C52D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Pohon</w:t>
            </w:r>
          </w:p>
        </w:tc>
        <w:tc>
          <w:tcPr>
            <w:tcW w:w="1559" w:type="dxa"/>
            <w:shd w:val="clear" w:color="auto" w:fill="auto"/>
          </w:tcPr>
          <w:p w14:paraId="4A43FE1A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D78127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E8CDF02" w14:textId="77777777" w:rsidTr="00730171">
        <w:trPr>
          <w:cantSplit/>
          <w:trHeight w:val="322"/>
        </w:trPr>
        <w:tc>
          <w:tcPr>
            <w:tcW w:w="4962" w:type="dxa"/>
          </w:tcPr>
          <w:p w14:paraId="53D764F2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 xml:space="preserve">Výkon čerpadla </w:t>
            </w:r>
          </w:p>
        </w:tc>
        <w:tc>
          <w:tcPr>
            <w:tcW w:w="1559" w:type="dxa"/>
            <w:shd w:val="clear" w:color="auto" w:fill="auto"/>
          </w:tcPr>
          <w:p w14:paraId="094881CB" w14:textId="77777777" w:rsidR="00696FB8" w:rsidRDefault="00696FB8" w:rsidP="00730171">
            <w:pPr>
              <w:spacing w:before="40" w:after="40"/>
              <w:jc w:val="center"/>
            </w:pPr>
            <w:r>
              <w:t>l/h</w:t>
            </w:r>
          </w:p>
        </w:tc>
        <w:tc>
          <w:tcPr>
            <w:tcW w:w="2693" w:type="dxa"/>
            <w:shd w:val="clear" w:color="auto" w:fill="auto"/>
          </w:tcPr>
          <w:p w14:paraId="3DA7EF1C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157D68EE" w14:textId="77777777" w:rsidTr="00730171">
        <w:trPr>
          <w:cantSplit/>
          <w:trHeight w:val="322"/>
        </w:trPr>
        <w:tc>
          <w:tcPr>
            <w:tcW w:w="4962" w:type="dxa"/>
          </w:tcPr>
          <w:p w14:paraId="2D5447C3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Výstupní tlak</w:t>
            </w:r>
          </w:p>
        </w:tc>
        <w:tc>
          <w:tcPr>
            <w:tcW w:w="1559" w:type="dxa"/>
            <w:shd w:val="clear" w:color="auto" w:fill="auto"/>
          </w:tcPr>
          <w:p w14:paraId="1551DD62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00A6AE67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B3A8BCD" w14:textId="77777777" w:rsidTr="00730171">
        <w:trPr>
          <w:cantSplit/>
          <w:trHeight w:val="322"/>
        </w:trPr>
        <w:tc>
          <w:tcPr>
            <w:tcW w:w="4962" w:type="dxa"/>
          </w:tcPr>
          <w:p w14:paraId="072F3F31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El. příkon</w:t>
            </w:r>
          </w:p>
        </w:tc>
        <w:tc>
          <w:tcPr>
            <w:tcW w:w="1559" w:type="dxa"/>
            <w:shd w:val="clear" w:color="auto" w:fill="auto"/>
          </w:tcPr>
          <w:p w14:paraId="3A97F9C7" w14:textId="77777777" w:rsidR="00696FB8" w:rsidRDefault="00696FB8" w:rsidP="00730171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7356279C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55F69B0" w14:textId="77777777" w:rsidTr="00730171">
        <w:trPr>
          <w:cantSplit/>
          <w:trHeight w:val="322"/>
        </w:trPr>
        <w:tc>
          <w:tcPr>
            <w:tcW w:w="4962" w:type="dxa"/>
          </w:tcPr>
          <w:p w14:paraId="20120254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Regulace</w:t>
            </w:r>
          </w:p>
        </w:tc>
        <w:tc>
          <w:tcPr>
            <w:tcW w:w="1559" w:type="dxa"/>
            <w:shd w:val="clear" w:color="auto" w:fill="auto"/>
          </w:tcPr>
          <w:p w14:paraId="6DF01599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E797A8E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58EE0AB" w14:textId="77777777" w:rsidTr="00730171">
        <w:trPr>
          <w:cantSplit/>
          <w:trHeight w:val="322"/>
        </w:trPr>
        <w:tc>
          <w:tcPr>
            <w:tcW w:w="9214" w:type="dxa"/>
            <w:gridSpan w:val="3"/>
          </w:tcPr>
          <w:p w14:paraId="38663F15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Médium 2</w:t>
            </w:r>
          </w:p>
        </w:tc>
      </w:tr>
      <w:tr w:rsidR="00696FB8" w:rsidRPr="00C629E8" w14:paraId="130549D0" w14:textId="77777777" w:rsidTr="00730171">
        <w:trPr>
          <w:cantSplit/>
          <w:trHeight w:val="322"/>
        </w:trPr>
        <w:tc>
          <w:tcPr>
            <w:tcW w:w="4962" w:type="dxa"/>
          </w:tcPr>
          <w:p w14:paraId="154DEA5F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Druh</w:t>
            </w:r>
          </w:p>
        </w:tc>
        <w:tc>
          <w:tcPr>
            <w:tcW w:w="1559" w:type="dxa"/>
            <w:shd w:val="clear" w:color="auto" w:fill="auto"/>
          </w:tcPr>
          <w:p w14:paraId="692507B7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CA5E314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6FEE6BF" w14:textId="77777777" w:rsidTr="00730171">
        <w:trPr>
          <w:cantSplit/>
          <w:trHeight w:val="322"/>
        </w:trPr>
        <w:tc>
          <w:tcPr>
            <w:tcW w:w="4962" w:type="dxa"/>
          </w:tcPr>
          <w:p w14:paraId="4CED7858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Velikost zásobní nádrže</w:t>
            </w:r>
          </w:p>
        </w:tc>
        <w:tc>
          <w:tcPr>
            <w:tcW w:w="1559" w:type="dxa"/>
            <w:shd w:val="clear" w:color="auto" w:fill="auto"/>
          </w:tcPr>
          <w:p w14:paraId="4D2EA242" w14:textId="77777777" w:rsidR="00696FB8" w:rsidRDefault="00696FB8" w:rsidP="00730171">
            <w:pPr>
              <w:spacing w:before="40" w:after="40"/>
              <w:jc w:val="center"/>
            </w:pPr>
            <w:r>
              <w:t>l</w:t>
            </w:r>
          </w:p>
        </w:tc>
        <w:tc>
          <w:tcPr>
            <w:tcW w:w="2693" w:type="dxa"/>
            <w:shd w:val="clear" w:color="auto" w:fill="auto"/>
          </w:tcPr>
          <w:p w14:paraId="11139319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FE36641" w14:textId="77777777" w:rsidTr="00730171">
        <w:trPr>
          <w:cantSplit/>
          <w:trHeight w:val="322"/>
        </w:trPr>
        <w:tc>
          <w:tcPr>
            <w:tcW w:w="4962" w:type="dxa"/>
          </w:tcPr>
          <w:p w14:paraId="6BE6FDDB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Pohon</w:t>
            </w:r>
          </w:p>
        </w:tc>
        <w:tc>
          <w:tcPr>
            <w:tcW w:w="1559" w:type="dxa"/>
            <w:shd w:val="clear" w:color="auto" w:fill="auto"/>
          </w:tcPr>
          <w:p w14:paraId="17A5BDE9" w14:textId="77777777" w:rsidR="00696FB8" w:rsidRDefault="00696FB8" w:rsidP="00730171">
            <w:pPr>
              <w:spacing w:before="40" w:after="4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4C735728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623E892" w14:textId="77777777" w:rsidTr="00730171">
        <w:trPr>
          <w:cantSplit/>
          <w:trHeight w:val="322"/>
        </w:trPr>
        <w:tc>
          <w:tcPr>
            <w:tcW w:w="4962" w:type="dxa"/>
          </w:tcPr>
          <w:p w14:paraId="51D6CBD1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 xml:space="preserve">Výkon čerpadla </w:t>
            </w:r>
          </w:p>
        </w:tc>
        <w:tc>
          <w:tcPr>
            <w:tcW w:w="1559" w:type="dxa"/>
            <w:shd w:val="clear" w:color="auto" w:fill="auto"/>
          </w:tcPr>
          <w:p w14:paraId="3855E2AC" w14:textId="77777777" w:rsidR="00696FB8" w:rsidRDefault="00696FB8" w:rsidP="00730171">
            <w:pPr>
              <w:spacing w:before="40" w:after="40"/>
              <w:jc w:val="center"/>
            </w:pPr>
            <w:r>
              <w:t>l/h</w:t>
            </w:r>
          </w:p>
        </w:tc>
        <w:tc>
          <w:tcPr>
            <w:tcW w:w="2693" w:type="dxa"/>
            <w:shd w:val="clear" w:color="auto" w:fill="auto"/>
          </w:tcPr>
          <w:p w14:paraId="51E5C0D7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60924DB" w14:textId="77777777" w:rsidTr="00730171">
        <w:trPr>
          <w:cantSplit/>
          <w:trHeight w:val="322"/>
        </w:trPr>
        <w:tc>
          <w:tcPr>
            <w:tcW w:w="4962" w:type="dxa"/>
          </w:tcPr>
          <w:p w14:paraId="5A9E1B87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Výstupní tlak</w:t>
            </w:r>
          </w:p>
        </w:tc>
        <w:tc>
          <w:tcPr>
            <w:tcW w:w="1559" w:type="dxa"/>
            <w:shd w:val="clear" w:color="auto" w:fill="auto"/>
          </w:tcPr>
          <w:p w14:paraId="7E92F8DC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762028F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9B0C34E" w14:textId="77777777" w:rsidTr="00730171">
        <w:trPr>
          <w:cantSplit/>
          <w:trHeight w:val="322"/>
        </w:trPr>
        <w:tc>
          <w:tcPr>
            <w:tcW w:w="4962" w:type="dxa"/>
          </w:tcPr>
          <w:p w14:paraId="17D7B788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El. příkon</w:t>
            </w:r>
          </w:p>
        </w:tc>
        <w:tc>
          <w:tcPr>
            <w:tcW w:w="1559" w:type="dxa"/>
            <w:shd w:val="clear" w:color="auto" w:fill="auto"/>
          </w:tcPr>
          <w:p w14:paraId="49A8AB4E" w14:textId="77777777" w:rsidR="00696FB8" w:rsidRDefault="00696FB8" w:rsidP="00730171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66C0B370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2456DD9" w14:textId="77777777" w:rsidTr="00730171">
        <w:trPr>
          <w:cantSplit/>
          <w:trHeight w:val="322"/>
        </w:trPr>
        <w:tc>
          <w:tcPr>
            <w:tcW w:w="4962" w:type="dxa"/>
          </w:tcPr>
          <w:p w14:paraId="5D41453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Regulace</w:t>
            </w:r>
          </w:p>
        </w:tc>
        <w:tc>
          <w:tcPr>
            <w:tcW w:w="1559" w:type="dxa"/>
            <w:shd w:val="clear" w:color="auto" w:fill="auto"/>
          </w:tcPr>
          <w:p w14:paraId="2C099D42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7E2C8FE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2D67B90" w14:textId="77777777" w:rsidTr="00730171">
        <w:trPr>
          <w:cantSplit/>
          <w:trHeight w:val="322"/>
        </w:trPr>
        <w:tc>
          <w:tcPr>
            <w:tcW w:w="9214" w:type="dxa"/>
            <w:gridSpan w:val="3"/>
          </w:tcPr>
          <w:p w14:paraId="5C93F2CD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Médium 3</w:t>
            </w:r>
          </w:p>
        </w:tc>
      </w:tr>
      <w:tr w:rsidR="00696FB8" w:rsidRPr="00C629E8" w14:paraId="5D2B9252" w14:textId="77777777" w:rsidTr="00730171">
        <w:trPr>
          <w:cantSplit/>
          <w:trHeight w:val="322"/>
        </w:trPr>
        <w:tc>
          <w:tcPr>
            <w:tcW w:w="4962" w:type="dxa"/>
          </w:tcPr>
          <w:p w14:paraId="694F1C07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Druh</w:t>
            </w:r>
          </w:p>
        </w:tc>
        <w:tc>
          <w:tcPr>
            <w:tcW w:w="1559" w:type="dxa"/>
            <w:shd w:val="clear" w:color="auto" w:fill="auto"/>
          </w:tcPr>
          <w:p w14:paraId="1AF314C8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7A710722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74DC909" w14:textId="77777777" w:rsidTr="00730171">
        <w:trPr>
          <w:cantSplit/>
          <w:trHeight w:val="322"/>
        </w:trPr>
        <w:tc>
          <w:tcPr>
            <w:tcW w:w="4962" w:type="dxa"/>
          </w:tcPr>
          <w:p w14:paraId="6B992E13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Velikost zásobní nádrže</w:t>
            </w:r>
          </w:p>
        </w:tc>
        <w:tc>
          <w:tcPr>
            <w:tcW w:w="1559" w:type="dxa"/>
            <w:shd w:val="clear" w:color="auto" w:fill="auto"/>
          </w:tcPr>
          <w:p w14:paraId="6E898A62" w14:textId="77777777" w:rsidR="00696FB8" w:rsidRDefault="00696FB8" w:rsidP="00730171">
            <w:pPr>
              <w:spacing w:before="40" w:after="40"/>
              <w:jc w:val="center"/>
            </w:pPr>
            <w:r>
              <w:t>l</w:t>
            </w:r>
          </w:p>
        </w:tc>
        <w:tc>
          <w:tcPr>
            <w:tcW w:w="2693" w:type="dxa"/>
            <w:shd w:val="clear" w:color="auto" w:fill="auto"/>
          </w:tcPr>
          <w:p w14:paraId="2D8EB8A1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5147F85" w14:textId="77777777" w:rsidTr="00730171">
        <w:trPr>
          <w:cantSplit/>
          <w:trHeight w:val="322"/>
        </w:trPr>
        <w:tc>
          <w:tcPr>
            <w:tcW w:w="4962" w:type="dxa"/>
          </w:tcPr>
          <w:p w14:paraId="5E264239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Pohon</w:t>
            </w:r>
          </w:p>
        </w:tc>
        <w:tc>
          <w:tcPr>
            <w:tcW w:w="1559" w:type="dxa"/>
            <w:shd w:val="clear" w:color="auto" w:fill="auto"/>
          </w:tcPr>
          <w:p w14:paraId="7CC76A62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9491E1A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DA79C51" w14:textId="77777777" w:rsidTr="00730171">
        <w:trPr>
          <w:cantSplit/>
          <w:trHeight w:val="322"/>
        </w:trPr>
        <w:tc>
          <w:tcPr>
            <w:tcW w:w="4962" w:type="dxa"/>
          </w:tcPr>
          <w:p w14:paraId="0E6CF460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 xml:space="preserve">Výkon čerpadla </w:t>
            </w:r>
          </w:p>
        </w:tc>
        <w:tc>
          <w:tcPr>
            <w:tcW w:w="1559" w:type="dxa"/>
            <w:shd w:val="clear" w:color="auto" w:fill="auto"/>
          </w:tcPr>
          <w:p w14:paraId="04E7BF4D" w14:textId="77777777" w:rsidR="00696FB8" w:rsidRDefault="00696FB8" w:rsidP="00730171">
            <w:pPr>
              <w:spacing w:before="40" w:after="40"/>
              <w:jc w:val="center"/>
            </w:pPr>
            <w:r>
              <w:t>l/h</w:t>
            </w:r>
          </w:p>
        </w:tc>
        <w:tc>
          <w:tcPr>
            <w:tcW w:w="2693" w:type="dxa"/>
            <w:shd w:val="clear" w:color="auto" w:fill="auto"/>
          </w:tcPr>
          <w:p w14:paraId="49A297D5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E85B92A" w14:textId="77777777" w:rsidTr="00730171">
        <w:trPr>
          <w:cantSplit/>
          <w:trHeight w:val="322"/>
        </w:trPr>
        <w:tc>
          <w:tcPr>
            <w:tcW w:w="4962" w:type="dxa"/>
          </w:tcPr>
          <w:p w14:paraId="2224DCBE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Výstupní tlak</w:t>
            </w:r>
          </w:p>
        </w:tc>
        <w:tc>
          <w:tcPr>
            <w:tcW w:w="1559" w:type="dxa"/>
            <w:shd w:val="clear" w:color="auto" w:fill="auto"/>
          </w:tcPr>
          <w:p w14:paraId="7B352EAD" w14:textId="77777777" w:rsidR="00696FB8" w:rsidRDefault="00696FB8" w:rsidP="00730171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424C91E4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FAA4933" w14:textId="77777777" w:rsidTr="00730171">
        <w:trPr>
          <w:cantSplit/>
          <w:trHeight w:val="322"/>
        </w:trPr>
        <w:tc>
          <w:tcPr>
            <w:tcW w:w="4962" w:type="dxa"/>
          </w:tcPr>
          <w:p w14:paraId="3B1D31DC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El. příkon</w:t>
            </w:r>
          </w:p>
        </w:tc>
        <w:tc>
          <w:tcPr>
            <w:tcW w:w="1559" w:type="dxa"/>
            <w:shd w:val="clear" w:color="auto" w:fill="auto"/>
          </w:tcPr>
          <w:p w14:paraId="6A0EA833" w14:textId="77777777" w:rsidR="00696FB8" w:rsidRDefault="00696FB8" w:rsidP="00730171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4F57A037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8544067" w14:textId="77777777" w:rsidTr="00730171">
        <w:trPr>
          <w:cantSplit/>
          <w:trHeight w:val="322"/>
        </w:trPr>
        <w:tc>
          <w:tcPr>
            <w:tcW w:w="4962" w:type="dxa"/>
          </w:tcPr>
          <w:p w14:paraId="72C726F4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Regulace</w:t>
            </w:r>
          </w:p>
        </w:tc>
        <w:tc>
          <w:tcPr>
            <w:tcW w:w="1559" w:type="dxa"/>
            <w:shd w:val="clear" w:color="auto" w:fill="auto"/>
          </w:tcPr>
          <w:p w14:paraId="5D2E618A" w14:textId="77777777" w:rsidR="00696FB8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5760D18F" w14:textId="77777777" w:rsidR="00696FB8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4433E87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3378703" w14:textId="77777777" w:rsidR="00696FB8" w:rsidRPr="003E6A21" w:rsidRDefault="00696FB8" w:rsidP="00730171">
            <w:pPr>
              <w:spacing w:before="40" w:after="40"/>
              <w:jc w:val="both"/>
              <w:rPr>
                <w:b/>
              </w:rPr>
            </w:pPr>
            <w:proofErr w:type="spellStart"/>
            <w:r w:rsidRPr="003E6A21">
              <w:rPr>
                <w:b/>
              </w:rPr>
              <w:t>Denox</w:t>
            </w:r>
            <w:proofErr w:type="spellEnd"/>
          </w:p>
        </w:tc>
      </w:tr>
      <w:tr w:rsidR="00696FB8" w:rsidRPr="00C629E8" w14:paraId="0172A7FE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2C2A2FA" w14:textId="77777777" w:rsidR="00696FB8" w:rsidRPr="003E6A21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FF313CE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B4BAE82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67A9A71E" w14:textId="77777777" w:rsidTr="00730171">
        <w:trPr>
          <w:cantSplit/>
          <w:trHeight w:val="322"/>
        </w:trPr>
        <w:tc>
          <w:tcPr>
            <w:tcW w:w="4962" w:type="dxa"/>
          </w:tcPr>
          <w:p w14:paraId="26A36AEE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Druh hnacího média</w:t>
            </w:r>
          </w:p>
        </w:tc>
        <w:tc>
          <w:tcPr>
            <w:tcW w:w="1559" w:type="dxa"/>
            <w:shd w:val="clear" w:color="auto" w:fill="auto"/>
          </w:tcPr>
          <w:p w14:paraId="6649F404" w14:textId="77777777" w:rsidR="00696FB8" w:rsidRPr="00291D8E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E2334B4" w14:textId="77777777" w:rsidR="00696FB8" w:rsidRPr="00291D8E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66C8247" w14:textId="77777777" w:rsidTr="00730171">
        <w:trPr>
          <w:cantSplit/>
          <w:trHeight w:val="322"/>
        </w:trPr>
        <w:tc>
          <w:tcPr>
            <w:tcW w:w="4962" w:type="dxa"/>
          </w:tcPr>
          <w:p w14:paraId="727D1FE8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Spotřeba hnacího média</w:t>
            </w:r>
          </w:p>
        </w:tc>
        <w:tc>
          <w:tcPr>
            <w:tcW w:w="1559" w:type="dxa"/>
            <w:shd w:val="clear" w:color="auto" w:fill="auto"/>
          </w:tcPr>
          <w:p w14:paraId="453E0AB5" w14:textId="77777777" w:rsidR="00696FB8" w:rsidRPr="00960E0F" w:rsidRDefault="00696FB8" w:rsidP="00730171">
            <w:pPr>
              <w:spacing w:before="40" w:after="40"/>
              <w:jc w:val="center"/>
            </w:pPr>
            <w:r w:rsidRPr="00960E0F">
              <w:t>kg/h</w:t>
            </w:r>
          </w:p>
        </w:tc>
        <w:tc>
          <w:tcPr>
            <w:tcW w:w="2693" w:type="dxa"/>
            <w:shd w:val="clear" w:color="auto" w:fill="auto"/>
          </w:tcPr>
          <w:p w14:paraId="782D8C4E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C43F037" w14:textId="77777777" w:rsidTr="00730171">
        <w:trPr>
          <w:cantSplit/>
          <w:trHeight w:val="322"/>
        </w:trPr>
        <w:tc>
          <w:tcPr>
            <w:tcW w:w="4962" w:type="dxa"/>
          </w:tcPr>
          <w:p w14:paraId="0BCE8DAD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Spotřeba vody</w:t>
            </w:r>
          </w:p>
        </w:tc>
        <w:tc>
          <w:tcPr>
            <w:tcW w:w="1559" w:type="dxa"/>
            <w:shd w:val="clear" w:color="auto" w:fill="auto"/>
          </w:tcPr>
          <w:p w14:paraId="0E1DDBF3" w14:textId="77777777" w:rsidR="00696FB8" w:rsidRPr="00960E0F" w:rsidRDefault="00696FB8" w:rsidP="00730171">
            <w:pPr>
              <w:spacing w:before="40" w:after="40"/>
              <w:jc w:val="center"/>
            </w:pPr>
            <w:r w:rsidRPr="00960E0F">
              <w:t>m</w:t>
            </w:r>
            <w:r w:rsidRPr="00960E0F">
              <w:rPr>
                <w:vertAlign w:val="superscript"/>
              </w:rPr>
              <w:t>3</w:t>
            </w:r>
            <w:r w:rsidRPr="00960E0F">
              <w:t>/h</w:t>
            </w:r>
          </w:p>
        </w:tc>
        <w:tc>
          <w:tcPr>
            <w:tcW w:w="2693" w:type="dxa"/>
            <w:shd w:val="clear" w:color="auto" w:fill="auto"/>
          </w:tcPr>
          <w:p w14:paraId="2A8BB24D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D45F6C2" w14:textId="77777777" w:rsidTr="00730171">
        <w:trPr>
          <w:cantSplit/>
          <w:trHeight w:val="322"/>
        </w:trPr>
        <w:tc>
          <w:tcPr>
            <w:tcW w:w="4962" w:type="dxa"/>
          </w:tcPr>
          <w:p w14:paraId="65634951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Spotřeba tlakového vzduchu</w:t>
            </w:r>
          </w:p>
        </w:tc>
        <w:tc>
          <w:tcPr>
            <w:tcW w:w="1559" w:type="dxa"/>
            <w:shd w:val="clear" w:color="auto" w:fill="auto"/>
          </w:tcPr>
          <w:p w14:paraId="2D009260" w14:textId="77777777" w:rsidR="00696FB8" w:rsidRPr="00960E0F" w:rsidRDefault="00696FB8" w:rsidP="00730171">
            <w:pPr>
              <w:spacing w:before="40" w:after="40"/>
              <w:jc w:val="center"/>
            </w:pPr>
            <w:r w:rsidRPr="00960E0F">
              <w:t>m</w:t>
            </w:r>
            <w:r w:rsidRPr="00960E0F">
              <w:rPr>
                <w:vertAlign w:val="superscript"/>
              </w:rPr>
              <w:t>3</w:t>
            </w:r>
            <w:r w:rsidRPr="00960E0F">
              <w:t>/h</w:t>
            </w:r>
          </w:p>
        </w:tc>
        <w:tc>
          <w:tcPr>
            <w:tcW w:w="2693" w:type="dxa"/>
            <w:shd w:val="clear" w:color="auto" w:fill="auto"/>
          </w:tcPr>
          <w:p w14:paraId="09FC4093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67E21E9" w14:textId="77777777" w:rsidTr="00730171">
        <w:trPr>
          <w:cantSplit/>
          <w:trHeight w:val="322"/>
        </w:trPr>
        <w:tc>
          <w:tcPr>
            <w:tcW w:w="4962" w:type="dxa"/>
          </w:tcPr>
          <w:p w14:paraId="70184285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Elektrický příkon</w:t>
            </w:r>
          </w:p>
        </w:tc>
        <w:tc>
          <w:tcPr>
            <w:tcW w:w="1559" w:type="dxa"/>
            <w:shd w:val="clear" w:color="auto" w:fill="auto"/>
          </w:tcPr>
          <w:p w14:paraId="6DBCE48C" w14:textId="77777777" w:rsidR="00696FB8" w:rsidRPr="00960E0F" w:rsidRDefault="00696FB8" w:rsidP="00730171">
            <w:pPr>
              <w:spacing w:before="40" w:after="40"/>
              <w:jc w:val="center"/>
            </w:pPr>
            <w:r w:rsidRPr="00960E0F">
              <w:t>kW</w:t>
            </w:r>
          </w:p>
        </w:tc>
        <w:tc>
          <w:tcPr>
            <w:tcW w:w="2693" w:type="dxa"/>
            <w:shd w:val="clear" w:color="auto" w:fill="auto"/>
          </w:tcPr>
          <w:p w14:paraId="0298AEFF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3DD5EAB" w14:textId="77777777" w:rsidTr="00730171">
        <w:trPr>
          <w:cantSplit/>
          <w:trHeight w:val="322"/>
        </w:trPr>
        <w:tc>
          <w:tcPr>
            <w:tcW w:w="4962" w:type="dxa"/>
          </w:tcPr>
          <w:p w14:paraId="1FE7C71C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Redukční faktor</w:t>
            </w:r>
          </w:p>
        </w:tc>
        <w:tc>
          <w:tcPr>
            <w:tcW w:w="1559" w:type="dxa"/>
            <w:shd w:val="clear" w:color="auto" w:fill="auto"/>
          </w:tcPr>
          <w:p w14:paraId="19CE3106" w14:textId="77777777" w:rsidR="00696FB8" w:rsidRPr="00960E0F" w:rsidRDefault="00696FB8" w:rsidP="00730171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93" w:type="dxa"/>
            <w:shd w:val="clear" w:color="auto" w:fill="auto"/>
          </w:tcPr>
          <w:p w14:paraId="163B8155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E22693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5E856FDB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 xml:space="preserve">Spotřeba čpavkové vody (jako </w:t>
            </w:r>
            <w:proofErr w:type="gramStart"/>
            <w:r w:rsidRPr="003E6A21">
              <w:t>25%</w:t>
            </w:r>
            <w:proofErr w:type="gramEnd"/>
            <w:r w:rsidRPr="003E6A21">
              <w:t>-NH</w:t>
            </w:r>
            <w:r w:rsidRPr="003E6A21">
              <w:rPr>
                <w:vertAlign w:val="subscript"/>
              </w:rPr>
              <w:t>3</w:t>
            </w:r>
            <w:r w:rsidRPr="003E6A21"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0210511" w14:textId="77777777" w:rsidR="00696FB8" w:rsidRPr="00960E0F" w:rsidRDefault="00696FB8" w:rsidP="00730171">
            <w:pPr>
              <w:spacing w:before="40" w:after="40"/>
              <w:jc w:val="center"/>
            </w:pPr>
            <w:r w:rsidRPr="00960E0F">
              <w:t>kg/h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4DCC3537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AF38DF3" w14:textId="77777777" w:rsidTr="00730171">
        <w:trPr>
          <w:cantSplit/>
          <w:trHeight w:val="322"/>
        </w:trPr>
        <w:tc>
          <w:tcPr>
            <w:tcW w:w="4962" w:type="dxa"/>
          </w:tcPr>
          <w:p w14:paraId="792BC5A3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Měrná spotřeba NH</w:t>
            </w:r>
            <w:r w:rsidRPr="003E6A21">
              <w:rPr>
                <w:vertAlign w:val="subscript"/>
              </w:rPr>
              <w:t>3</w:t>
            </w:r>
            <w:r w:rsidRPr="003E6A21">
              <w:t xml:space="preserve"> v kg NH</w:t>
            </w:r>
            <w:r w:rsidRPr="003E6A21">
              <w:rPr>
                <w:vertAlign w:val="subscript"/>
              </w:rPr>
              <w:t>3</w:t>
            </w:r>
            <w:r w:rsidRPr="003E6A21">
              <w:t xml:space="preserve"> / kg NO</w:t>
            </w:r>
            <w:r w:rsidRPr="003E6A21">
              <w:rPr>
                <w:vertAlign w:val="subscript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F49E9D0" w14:textId="77777777" w:rsidR="00696FB8" w:rsidRPr="00960E0F" w:rsidRDefault="00696FB8" w:rsidP="00730171">
            <w:pPr>
              <w:spacing w:before="40" w:after="40"/>
              <w:jc w:val="center"/>
            </w:pPr>
            <w:r w:rsidRPr="00960E0F">
              <w:t>kg / kg</w:t>
            </w:r>
          </w:p>
        </w:tc>
        <w:tc>
          <w:tcPr>
            <w:tcW w:w="2693" w:type="dxa"/>
            <w:shd w:val="clear" w:color="auto" w:fill="auto"/>
          </w:tcPr>
          <w:p w14:paraId="719BA41B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7F25064" w14:textId="77777777" w:rsidTr="00730171">
        <w:trPr>
          <w:cantSplit/>
          <w:trHeight w:val="322"/>
        </w:trPr>
        <w:tc>
          <w:tcPr>
            <w:tcW w:w="4962" w:type="dxa"/>
          </w:tcPr>
          <w:p w14:paraId="6C99A414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Měrná spotřeba NH</w:t>
            </w:r>
            <w:r w:rsidRPr="003E6A21">
              <w:rPr>
                <w:vertAlign w:val="subscript"/>
              </w:rPr>
              <w:t>3</w:t>
            </w:r>
            <w:r w:rsidRPr="003E6A21">
              <w:t xml:space="preserve"> v kg NH</w:t>
            </w:r>
            <w:r w:rsidRPr="003E6A21">
              <w:rPr>
                <w:vertAlign w:val="subscript"/>
              </w:rPr>
              <w:t>3</w:t>
            </w:r>
            <w:r w:rsidRPr="003E6A21">
              <w:t xml:space="preserve"> na tunu odpadu</w:t>
            </w:r>
          </w:p>
        </w:tc>
        <w:tc>
          <w:tcPr>
            <w:tcW w:w="1559" w:type="dxa"/>
            <w:shd w:val="clear" w:color="auto" w:fill="auto"/>
          </w:tcPr>
          <w:p w14:paraId="5D387665" w14:textId="77777777" w:rsidR="00696FB8" w:rsidRPr="00960E0F" w:rsidRDefault="00696FB8" w:rsidP="00730171">
            <w:pPr>
              <w:spacing w:before="40" w:after="40"/>
              <w:jc w:val="center"/>
            </w:pPr>
            <w:r>
              <w:t>kg/t</w:t>
            </w:r>
          </w:p>
        </w:tc>
        <w:tc>
          <w:tcPr>
            <w:tcW w:w="2693" w:type="dxa"/>
            <w:shd w:val="clear" w:color="auto" w:fill="auto"/>
          </w:tcPr>
          <w:p w14:paraId="5A22E685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E1B9539" w14:textId="77777777" w:rsidTr="00730171">
        <w:trPr>
          <w:cantSplit/>
          <w:trHeight w:val="322"/>
        </w:trPr>
        <w:tc>
          <w:tcPr>
            <w:tcW w:w="4962" w:type="dxa"/>
          </w:tcPr>
          <w:p w14:paraId="2068F83E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lastRenderedPageBreak/>
              <w:t>Stechiometrický faktor</w:t>
            </w:r>
          </w:p>
        </w:tc>
        <w:tc>
          <w:tcPr>
            <w:tcW w:w="1559" w:type="dxa"/>
            <w:shd w:val="clear" w:color="auto" w:fill="auto"/>
          </w:tcPr>
          <w:p w14:paraId="76082641" w14:textId="77777777" w:rsidR="00696FB8" w:rsidRPr="00960E0F" w:rsidRDefault="00696FB8" w:rsidP="00730171">
            <w:pPr>
              <w:spacing w:before="40" w:after="40"/>
              <w:jc w:val="center"/>
            </w:pPr>
            <w:r w:rsidRPr="00960E0F">
              <w:fldChar w:fldCharType="begin"/>
            </w:r>
            <w:r w:rsidRPr="00960E0F">
              <w:instrText>SYMBOL 108 \f "Symbol"</w:instrText>
            </w:r>
            <w:r w:rsidRPr="00960E0F"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31B0939C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DB4E723" w14:textId="77777777" w:rsidTr="00730171">
        <w:trPr>
          <w:cantSplit/>
          <w:trHeight w:val="322"/>
        </w:trPr>
        <w:tc>
          <w:tcPr>
            <w:tcW w:w="4962" w:type="dxa"/>
          </w:tcPr>
          <w:p w14:paraId="63388578" w14:textId="77777777" w:rsidR="00696FB8" w:rsidRPr="00960E0F" w:rsidRDefault="00696FB8" w:rsidP="00730171">
            <w:pPr>
              <w:spacing w:before="40" w:after="40"/>
              <w:jc w:val="both"/>
            </w:pPr>
            <w:r>
              <w:t xml:space="preserve">Obsah čpavku ve spalinách </w:t>
            </w:r>
            <w:r w:rsidRPr="00960E0F">
              <w:t>(</w:t>
            </w:r>
            <w:r>
              <w:t>při</w:t>
            </w:r>
            <w:r w:rsidRPr="00960E0F">
              <w:t xml:space="preserve"> 11 Vol</w:t>
            </w:r>
            <w:r>
              <w:t xml:space="preserve">. </w:t>
            </w:r>
            <w:r w:rsidRPr="00960E0F">
              <w:t>% O</w:t>
            </w:r>
            <w:r w:rsidRPr="008E3DE0">
              <w:rPr>
                <w:vertAlign w:val="subscript"/>
              </w:rPr>
              <w:t>2</w:t>
            </w:r>
            <w:r w:rsidRPr="00960E0F">
              <w:t xml:space="preserve">, </w:t>
            </w:r>
            <w:r>
              <w:t>suchých)</w:t>
            </w:r>
          </w:p>
        </w:tc>
        <w:tc>
          <w:tcPr>
            <w:tcW w:w="1559" w:type="dxa"/>
            <w:shd w:val="clear" w:color="auto" w:fill="auto"/>
          </w:tcPr>
          <w:p w14:paraId="0A653DAA" w14:textId="77777777" w:rsidR="00696FB8" w:rsidRPr="00960E0F" w:rsidRDefault="00696FB8" w:rsidP="00730171">
            <w:pPr>
              <w:spacing w:before="40" w:after="40"/>
              <w:jc w:val="center"/>
            </w:pPr>
            <w:r w:rsidRPr="00960E0F">
              <w:t>mg/Nm</w:t>
            </w:r>
            <w:r w:rsidRPr="008E3DE0">
              <w:rPr>
                <w:vertAlign w:val="superscript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68FB59E7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38424B5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7013D2A0" w14:textId="77777777" w:rsidR="00696FB8" w:rsidRPr="00960E0F" w:rsidRDefault="00696FB8" w:rsidP="00730171">
            <w:pPr>
              <w:keepNext/>
              <w:tabs>
                <w:tab w:val="decimal" w:pos="924"/>
              </w:tabs>
              <w:spacing w:before="40" w:after="40"/>
              <w:jc w:val="both"/>
            </w:pPr>
            <w:r w:rsidRPr="008E3DE0">
              <w:rPr>
                <w:b/>
              </w:rPr>
              <w:t>Systém vstřikování</w:t>
            </w:r>
            <w:r>
              <w:rPr>
                <w:b/>
              </w:rPr>
              <w:t xml:space="preserve"> redukčního činidla</w:t>
            </w:r>
          </w:p>
        </w:tc>
      </w:tr>
      <w:tr w:rsidR="00696FB8" w:rsidRPr="00C629E8" w14:paraId="21772DC4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F8112D7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5BC88D6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CDA6591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0D017B7F" w14:textId="77777777" w:rsidTr="00730171">
        <w:trPr>
          <w:cantSplit/>
          <w:trHeight w:val="322"/>
        </w:trPr>
        <w:tc>
          <w:tcPr>
            <w:tcW w:w="4962" w:type="dxa"/>
          </w:tcPr>
          <w:p w14:paraId="7423739E" w14:textId="77777777" w:rsidR="00696FB8" w:rsidRDefault="00696FB8" w:rsidP="00730171">
            <w:pPr>
              <w:spacing w:before="40" w:after="40"/>
              <w:jc w:val="both"/>
            </w:pPr>
            <w:r>
              <w:t>Počet vstřikovacích trysek</w:t>
            </w:r>
          </w:p>
        </w:tc>
        <w:tc>
          <w:tcPr>
            <w:tcW w:w="1559" w:type="dxa"/>
            <w:shd w:val="clear" w:color="auto" w:fill="auto"/>
          </w:tcPr>
          <w:p w14:paraId="0F17762D" w14:textId="77777777" w:rsidR="00696FB8" w:rsidRPr="00960E0F" w:rsidRDefault="00696FB8" w:rsidP="00730171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121D66E8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18904E88" w14:textId="77777777" w:rsidTr="00730171">
        <w:trPr>
          <w:cantSplit/>
          <w:trHeight w:val="322"/>
        </w:trPr>
        <w:tc>
          <w:tcPr>
            <w:tcW w:w="4962" w:type="dxa"/>
          </w:tcPr>
          <w:p w14:paraId="0CEB66DF" w14:textId="77777777" w:rsidR="00696FB8" w:rsidRDefault="00696FB8" w:rsidP="00730171">
            <w:pPr>
              <w:spacing w:before="40" w:after="40"/>
              <w:jc w:val="both"/>
            </w:pPr>
            <w:r>
              <w:t>Počet vstřikovacích hladin</w:t>
            </w:r>
          </w:p>
        </w:tc>
        <w:tc>
          <w:tcPr>
            <w:tcW w:w="1559" w:type="dxa"/>
            <w:shd w:val="clear" w:color="auto" w:fill="auto"/>
          </w:tcPr>
          <w:p w14:paraId="3DD6212C" w14:textId="77777777" w:rsidR="00696FB8" w:rsidRPr="00960E0F" w:rsidRDefault="00696FB8" w:rsidP="00730171">
            <w:pPr>
              <w:spacing w:before="40" w:after="40"/>
              <w:jc w:val="center"/>
            </w:pPr>
            <w:r>
              <w:t>n</w:t>
            </w:r>
          </w:p>
        </w:tc>
        <w:tc>
          <w:tcPr>
            <w:tcW w:w="2693" w:type="dxa"/>
            <w:shd w:val="clear" w:color="auto" w:fill="auto"/>
          </w:tcPr>
          <w:p w14:paraId="5AC37C9C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9969921" w14:textId="77777777" w:rsidTr="00730171">
        <w:trPr>
          <w:cantSplit/>
          <w:trHeight w:val="322"/>
        </w:trPr>
        <w:tc>
          <w:tcPr>
            <w:tcW w:w="4962" w:type="dxa"/>
          </w:tcPr>
          <w:p w14:paraId="7321736C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Typ trysek</w:t>
            </w:r>
          </w:p>
        </w:tc>
        <w:tc>
          <w:tcPr>
            <w:tcW w:w="1559" w:type="dxa"/>
            <w:shd w:val="clear" w:color="auto" w:fill="auto"/>
          </w:tcPr>
          <w:p w14:paraId="6555E307" w14:textId="77777777" w:rsidR="00696FB8" w:rsidRPr="00960E0F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AF379DB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BA4BCA5" w14:textId="77777777" w:rsidTr="00730171">
        <w:trPr>
          <w:cantSplit/>
          <w:trHeight w:val="322"/>
        </w:trPr>
        <w:tc>
          <w:tcPr>
            <w:tcW w:w="4962" w:type="dxa"/>
          </w:tcPr>
          <w:p w14:paraId="017D6746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Rozměr trysek</w:t>
            </w:r>
          </w:p>
        </w:tc>
        <w:tc>
          <w:tcPr>
            <w:tcW w:w="1559" w:type="dxa"/>
            <w:shd w:val="clear" w:color="auto" w:fill="auto"/>
          </w:tcPr>
          <w:p w14:paraId="42EFAB91" w14:textId="77777777" w:rsidR="00696FB8" w:rsidRPr="00960E0F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7F95A9EC" w14:textId="77777777" w:rsidR="00696FB8" w:rsidRPr="00960E0F" w:rsidRDefault="00696FB8" w:rsidP="00730171">
            <w:pPr>
              <w:spacing w:before="40" w:after="40"/>
              <w:jc w:val="both"/>
            </w:pPr>
            <w:r>
              <w:t>x</w:t>
            </w:r>
          </w:p>
        </w:tc>
      </w:tr>
      <w:tr w:rsidR="00696FB8" w:rsidRPr="00C629E8" w14:paraId="38CBA9D8" w14:textId="77777777" w:rsidTr="00730171">
        <w:trPr>
          <w:cantSplit/>
          <w:trHeight w:val="322"/>
        </w:trPr>
        <w:tc>
          <w:tcPr>
            <w:tcW w:w="4962" w:type="dxa"/>
          </w:tcPr>
          <w:p w14:paraId="69E5CDCC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Materiál trysek</w:t>
            </w:r>
          </w:p>
        </w:tc>
        <w:tc>
          <w:tcPr>
            <w:tcW w:w="1559" w:type="dxa"/>
            <w:shd w:val="clear" w:color="auto" w:fill="auto"/>
          </w:tcPr>
          <w:p w14:paraId="3014EC5E" w14:textId="77777777" w:rsidR="00696FB8" w:rsidRPr="00960E0F" w:rsidRDefault="00696FB8" w:rsidP="00730171">
            <w:pPr>
              <w:spacing w:before="40" w:after="40"/>
              <w:jc w:val="center"/>
            </w:pPr>
            <w:r>
              <w:t>č. mat.</w:t>
            </w:r>
          </w:p>
        </w:tc>
        <w:tc>
          <w:tcPr>
            <w:tcW w:w="2693" w:type="dxa"/>
            <w:shd w:val="clear" w:color="auto" w:fill="auto"/>
          </w:tcPr>
          <w:p w14:paraId="2DBCA326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72DE303" w14:textId="77777777" w:rsidTr="00730171">
        <w:trPr>
          <w:cantSplit/>
          <w:trHeight w:val="322"/>
        </w:trPr>
        <w:tc>
          <w:tcPr>
            <w:tcW w:w="4962" w:type="dxa"/>
          </w:tcPr>
          <w:p w14:paraId="783F906B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Směšovací komora hnacího média a redukčního prostředku</w:t>
            </w:r>
          </w:p>
        </w:tc>
        <w:tc>
          <w:tcPr>
            <w:tcW w:w="1559" w:type="dxa"/>
            <w:shd w:val="clear" w:color="auto" w:fill="auto"/>
          </w:tcPr>
          <w:p w14:paraId="3994479E" w14:textId="77777777" w:rsidR="00696FB8" w:rsidRPr="00960E0F" w:rsidRDefault="00696FB8" w:rsidP="00730171">
            <w:pPr>
              <w:spacing w:before="40" w:after="40"/>
              <w:jc w:val="center"/>
            </w:pPr>
            <w:r>
              <w:t>typ</w:t>
            </w:r>
          </w:p>
        </w:tc>
        <w:tc>
          <w:tcPr>
            <w:tcW w:w="2693" w:type="dxa"/>
            <w:shd w:val="clear" w:color="auto" w:fill="auto"/>
          </w:tcPr>
          <w:p w14:paraId="088C3DDC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977CCED" w14:textId="77777777" w:rsidTr="00730171">
        <w:trPr>
          <w:cantSplit/>
          <w:trHeight w:val="322"/>
        </w:trPr>
        <w:tc>
          <w:tcPr>
            <w:tcW w:w="4962" w:type="dxa"/>
          </w:tcPr>
          <w:p w14:paraId="066AA583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Způsob řízení</w:t>
            </w:r>
          </w:p>
        </w:tc>
        <w:tc>
          <w:tcPr>
            <w:tcW w:w="1559" w:type="dxa"/>
            <w:shd w:val="clear" w:color="auto" w:fill="auto"/>
          </w:tcPr>
          <w:p w14:paraId="445C47A4" w14:textId="77777777" w:rsidR="00696FB8" w:rsidRPr="00960E0F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3352922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7DAC0452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3FD7631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rPr>
                <w:b/>
              </w:rPr>
              <w:t>Zásobník čpavkové vody</w:t>
            </w:r>
          </w:p>
        </w:tc>
      </w:tr>
      <w:tr w:rsidR="00696FB8" w:rsidRPr="00C629E8" w14:paraId="1FFF70C3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B2ECBC7" w14:textId="77777777" w:rsidR="00696FB8" w:rsidRPr="003E6A21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D4C733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8ED3B0E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0CC02F67" w14:textId="77777777" w:rsidTr="00730171">
        <w:trPr>
          <w:cantSplit/>
          <w:trHeight w:val="322"/>
        </w:trPr>
        <w:tc>
          <w:tcPr>
            <w:tcW w:w="4962" w:type="dxa"/>
          </w:tcPr>
          <w:p w14:paraId="2595B92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Objem nádrže</w:t>
            </w:r>
          </w:p>
        </w:tc>
        <w:tc>
          <w:tcPr>
            <w:tcW w:w="1559" w:type="dxa"/>
            <w:shd w:val="clear" w:color="auto" w:fill="auto"/>
          </w:tcPr>
          <w:p w14:paraId="7BED4F4E" w14:textId="77777777" w:rsidR="00696FB8" w:rsidRPr="008E3DE0" w:rsidRDefault="00696FB8" w:rsidP="00730171">
            <w:pPr>
              <w:spacing w:before="40" w:after="40"/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5A085560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BC7BD2F" w14:textId="77777777" w:rsidTr="00730171">
        <w:trPr>
          <w:cantSplit/>
          <w:trHeight w:val="322"/>
        </w:trPr>
        <w:tc>
          <w:tcPr>
            <w:tcW w:w="4962" w:type="dxa"/>
          </w:tcPr>
          <w:p w14:paraId="43E728A2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Rozměry nádrže</w:t>
            </w:r>
            <w:r w:rsidRPr="003E6A21">
              <w:rPr>
                <w:rFonts w:cs="Arial"/>
              </w:rPr>
              <w:t xml:space="preserve"> Ø</w:t>
            </w:r>
            <w:r w:rsidRPr="003E6A21">
              <w:t xml:space="preserve"> x d</w:t>
            </w:r>
          </w:p>
        </w:tc>
        <w:tc>
          <w:tcPr>
            <w:tcW w:w="1559" w:type="dxa"/>
            <w:shd w:val="clear" w:color="auto" w:fill="auto"/>
          </w:tcPr>
          <w:p w14:paraId="160E9AC2" w14:textId="77777777" w:rsidR="00696FB8" w:rsidRPr="00960E0F" w:rsidRDefault="00696FB8" w:rsidP="00730171">
            <w:pPr>
              <w:spacing w:before="40" w:after="40"/>
              <w:jc w:val="center"/>
            </w:pPr>
            <w:r>
              <w:t>m x m</w:t>
            </w:r>
          </w:p>
        </w:tc>
        <w:tc>
          <w:tcPr>
            <w:tcW w:w="2693" w:type="dxa"/>
            <w:shd w:val="clear" w:color="auto" w:fill="auto"/>
          </w:tcPr>
          <w:p w14:paraId="4953B807" w14:textId="77777777" w:rsidR="00696FB8" w:rsidRPr="00960E0F" w:rsidRDefault="00696FB8" w:rsidP="00730171">
            <w:pPr>
              <w:spacing w:before="40" w:after="40"/>
              <w:jc w:val="both"/>
            </w:pPr>
            <w:r>
              <w:t>x</w:t>
            </w:r>
          </w:p>
        </w:tc>
      </w:tr>
      <w:tr w:rsidR="00696FB8" w:rsidRPr="00C629E8" w14:paraId="7F32B4CC" w14:textId="77777777" w:rsidTr="00730171">
        <w:trPr>
          <w:cantSplit/>
          <w:trHeight w:val="322"/>
        </w:trPr>
        <w:tc>
          <w:tcPr>
            <w:tcW w:w="4962" w:type="dxa"/>
          </w:tcPr>
          <w:p w14:paraId="28B18958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Síla stěny nádrže</w:t>
            </w:r>
          </w:p>
        </w:tc>
        <w:tc>
          <w:tcPr>
            <w:tcW w:w="1559" w:type="dxa"/>
            <w:shd w:val="clear" w:color="auto" w:fill="auto"/>
          </w:tcPr>
          <w:p w14:paraId="3DEEC392" w14:textId="77777777" w:rsidR="00696FB8" w:rsidRPr="00960E0F" w:rsidRDefault="00696FB8" w:rsidP="00730171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BD18046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641CA712" w14:textId="77777777" w:rsidTr="00730171">
        <w:trPr>
          <w:cantSplit/>
          <w:trHeight w:val="322"/>
        </w:trPr>
        <w:tc>
          <w:tcPr>
            <w:tcW w:w="4962" w:type="dxa"/>
          </w:tcPr>
          <w:p w14:paraId="574EFF3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Materiál nádrže</w:t>
            </w:r>
          </w:p>
        </w:tc>
        <w:tc>
          <w:tcPr>
            <w:tcW w:w="1559" w:type="dxa"/>
            <w:shd w:val="clear" w:color="auto" w:fill="auto"/>
          </w:tcPr>
          <w:p w14:paraId="0CA23D7F" w14:textId="77777777" w:rsidR="00696FB8" w:rsidRPr="00960E0F" w:rsidRDefault="00696FB8" w:rsidP="00730171">
            <w:pPr>
              <w:spacing w:before="40" w:after="40"/>
              <w:jc w:val="center"/>
            </w:pPr>
            <w:r>
              <w:t>č. mat.</w:t>
            </w:r>
          </w:p>
        </w:tc>
        <w:tc>
          <w:tcPr>
            <w:tcW w:w="2693" w:type="dxa"/>
            <w:shd w:val="clear" w:color="auto" w:fill="auto"/>
          </w:tcPr>
          <w:p w14:paraId="471DFA6B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3DFF421" w14:textId="77777777" w:rsidTr="00730171">
        <w:trPr>
          <w:cantSplit/>
          <w:trHeight w:val="322"/>
        </w:trPr>
        <w:tc>
          <w:tcPr>
            <w:tcW w:w="4962" w:type="dxa"/>
          </w:tcPr>
          <w:p w14:paraId="3A425354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Hmotnost prázdné nádrže</w:t>
            </w:r>
          </w:p>
        </w:tc>
        <w:tc>
          <w:tcPr>
            <w:tcW w:w="1559" w:type="dxa"/>
            <w:shd w:val="clear" w:color="auto" w:fill="auto"/>
          </w:tcPr>
          <w:p w14:paraId="1D8385AD" w14:textId="77777777" w:rsidR="00696FB8" w:rsidRPr="00960E0F" w:rsidRDefault="00696FB8" w:rsidP="00730171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93" w:type="dxa"/>
            <w:shd w:val="clear" w:color="auto" w:fill="auto"/>
          </w:tcPr>
          <w:p w14:paraId="59ABEE40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7CC9BAF" w14:textId="77777777" w:rsidTr="00730171">
        <w:trPr>
          <w:cantSplit/>
          <w:trHeight w:val="322"/>
        </w:trPr>
        <w:tc>
          <w:tcPr>
            <w:tcW w:w="4962" w:type="dxa"/>
          </w:tcPr>
          <w:p w14:paraId="31A55887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Provozní váha plné nádrže</w:t>
            </w:r>
          </w:p>
        </w:tc>
        <w:tc>
          <w:tcPr>
            <w:tcW w:w="1559" w:type="dxa"/>
            <w:shd w:val="clear" w:color="auto" w:fill="auto"/>
          </w:tcPr>
          <w:p w14:paraId="2F41F1E9" w14:textId="77777777" w:rsidR="00696FB8" w:rsidRPr="00960E0F" w:rsidRDefault="00696FB8" w:rsidP="00730171">
            <w:pPr>
              <w:spacing w:before="40" w:after="40"/>
              <w:jc w:val="center"/>
            </w:pPr>
            <w:r>
              <w:t>t</w:t>
            </w:r>
          </w:p>
        </w:tc>
        <w:tc>
          <w:tcPr>
            <w:tcW w:w="2693" w:type="dxa"/>
            <w:shd w:val="clear" w:color="auto" w:fill="auto"/>
          </w:tcPr>
          <w:p w14:paraId="0FEA3A55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380E45E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6F7D4304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rPr>
                <w:b/>
              </w:rPr>
              <w:t>Čerpání čpavkové vody</w:t>
            </w:r>
          </w:p>
        </w:tc>
      </w:tr>
      <w:tr w:rsidR="00696FB8" w:rsidRPr="00C629E8" w14:paraId="7AB47748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2C5C3FC" w14:textId="77777777" w:rsidR="00696FB8" w:rsidRPr="003E6A21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7FC9295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1F9037AC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4E3A23BC" w14:textId="77777777" w:rsidTr="00730171">
        <w:trPr>
          <w:cantSplit/>
          <w:trHeight w:val="322"/>
        </w:trPr>
        <w:tc>
          <w:tcPr>
            <w:tcW w:w="4962" w:type="dxa"/>
          </w:tcPr>
          <w:p w14:paraId="7850EF07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Čerpadlo doplňování nádrže</w:t>
            </w:r>
          </w:p>
        </w:tc>
        <w:tc>
          <w:tcPr>
            <w:tcW w:w="1559" w:type="dxa"/>
            <w:shd w:val="clear" w:color="auto" w:fill="auto"/>
          </w:tcPr>
          <w:p w14:paraId="53EED2B5" w14:textId="77777777" w:rsidR="00696FB8" w:rsidRPr="00960E0F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C164AA4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3B8C0A2" w14:textId="77777777" w:rsidTr="00730171">
        <w:trPr>
          <w:cantSplit/>
          <w:trHeight w:val="322"/>
        </w:trPr>
        <w:tc>
          <w:tcPr>
            <w:tcW w:w="9214" w:type="dxa"/>
            <w:gridSpan w:val="3"/>
          </w:tcPr>
          <w:p w14:paraId="2779B8F1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Dávkovací čerpadla</w:t>
            </w:r>
          </w:p>
        </w:tc>
      </w:tr>
      <w:tr w:rsidR="00696FB8" w:rsidRPr="00C629E8" w14:paraId="6A611FA5" w14:textId="77777777" w:rsidTr="00730171">
        <w:trPr>
          <w:cantSplit/>
          <w:trHeight w:val="322"/>
        </w:trPr>
        <w:tc>
          <w:tcPr>
            <w:tcW w:w="4962" w:type="dxa"/>
          </w:tcPr>
          <w:p w14:paraId="61C2BA7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59" w:type="dxa"/>
            <w:shd w:val="clear" w:color="auto" w:fill="auto"/>
          </w:tcPr>
          <w:p w14:paraId="0678B9EF" w14:textId="77777777" w:rsidR="00696FB8" w:rsidRPr="00960E0F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6081B09B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A88BC25" w14:textId="77777777" w:rsidTr="00730171">
        <w:trPr>
          <w:cantSplit/>
          <w:trHeight w:val="322"/>
        </w:trPr>
        <w:tc>
          <w:tcPr>
            <w:tcW w:w="4962" w:type="dxa"/>
          </w:tcPr>
          <w:p w14:paraId="2B07E804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Typ</w:t>
            </w:r>
          </w:p>
        </w:tc>
        <w:tc>
          <w:tcPr>
            <w:tcW w:w="1559" w:type="dxa"/>
            <w:shd w:val="clear" w:color="auto" w:fill="auto"/>
          </w:tcPr>
          <w:p w14:paraId="695CAA95" w14:textId="77777777" w:rsidR="00696FB8" w:rsidRPr="00960E0F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308FAC2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8F1E021" w14:textId="77777777" w:rsidTr="00730171">
        <w:trPr>
          <w:cantSplit/>
          <w:trHeight w:val="322"/>
        </w:trPr>
        <w:tc>
          <w:tcPr>
            <w:tcW w:w="4962" w:type="dxa"/>
          </w:tcPr>
          <w:p w14:paraId="5AA69ED9" w14:textId="77777777" w:rsidR="00696FB8" w:rsidRDefault="00696FB8" w:rsidP="00730171">
            <w:pPr>
              <w:spacing w:before="40" w:after="40"/>
              <w:jc w:val="both"/>
            </w:pPr>
            <w:r>
              <w:t>Počet</w:t>
            </w:r>
          </w:p>
        </w:tc>
        <w:tc>
          <w:tcPr>
            <w:tcW w:w="1559" w:type="dxa"/>
            <w:shd w:val="clear" w:color="auto" w:fill="auto"/>
          </w:tcPr>
          <w:p w14:paraId="4528C8A4" w14:textId="77777777" w:rsidR="00696FB8" w:rsidRPr="00960E0F" w:rsidRDefault="00696FB8" w:rsidP="00730171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48A6254D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541C53B" w14:textId="77777777" w:rsidTr="00730171">
        <w:trPr>
          <w:cantSplit/>
          <w:trHeight w:val="322"/>
        </w:trPr>
        <w:tc>
          <w:tcPr>
            <w:tcW w:w="4962" w:type="dxa"/>
          </w:tcPr>
          <w:p w14:paraId="62300DB4" w14:textId="77777777" w:rsidR="00696FB8" w:rsidRDefault="00696FB8" w:rsidP="00730171">
            <w:pPr>
              <w:spacing w:before="40" w:after="40"/>
              <w:jc w:val="both"/>
            </w:pPr>
            <w:r>
              <w:t>- z toho rezervních</w:t>
            </w:r>
          </w:p>
        </w:tc>
        <w:tc>
          <w:tcPr>
            <w:tcW w:w="1559" w:type="dxa"/>
            <w:shd w:val="clear" w:color="auto" w:fill="auto"/>
          </w:tcPr>
          <w:p w14:paraId="688AA9AD" w14:textId="77777777" w:rsidR="00696FB8" w:rsidRPr="00960E0F" w:rsidRDefault="00696FB8" w:rsidP="00730171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2A9C3248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44CCA6B5" w14:textId="77777777" w:rsidTr="00730171">
        <w:trPr>
          <w:cantSplit/>
          <w:trHeight w:val="322"/>
        </w:trPr>
        <w:tc>
          <w:tcPr>
            <w:tcW w:w="4962" w:type="dxa"/>
          </w:tcPr>
          <w:p w14:paraId="07383072" w14:textId="77777777" w:rsidR="00696FB8" w:rsidRDefault="00696FB8" w:rsidP="00730171">
            <w:pPr>
              <w:spacing w:before="40" w:after="40"/>
              <w:jc w:val="both"/>
            </w:pPr>
            <w:r>
              <w:t>Čerpací množství</w:t>
            </w:r>
          </w:p>
        </w:tc>
        <w:tc>
          <w:tcPr>
            <w:tcW w:w="1559" w:type="dxa"/>
            <w:shd w:val="clear" w:color="auto" w:fill="auto"/>
          </w:tcPr>
          <w:p w14:paraId="11A727E2" w14:textId="77777777" w:rsidR="00696FB8" w:rsidRPr="00FA0DBF" w:rsidRDefault="00696FB8" w:rsidP="00730171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93" w:type="dxa"/>
            <w:shd w:val="clear" w:color="auto" w:fill="auto"/>
          </w:tcPr>
          <w:p w14:paraId="54B1D1DB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E6E7373" w14:textId="77777777" w:rsidTr="00730171">
        <w:trPr>
          <w:cantSplit/>
          <w:trHeight w:val="322"/>
        </w:trPr>
        <w:tc>
          <w:tcPr>
            <w:tcW w:w="4962" w:type="dxa"/>
          </w:tcPr>
          <w:p w14:paraId="7A245A06" w14:textId="77777777" w:rsidR="00696FB8" w:rsidRDefault="00696FB8" w:rsidP="00730171">
            <w:pPr>
              <w:spacing w:before="40" w:after="40"/>
              <w:jc w:val="both"/>
            </w:pPr>
            <w:r>
              <w:t>Čerpací výška</w:t>
            </w:r>
          </w:p>
        </w:tc>
        <w:tc>
          <w:tcPr>
            <w:tcW w:w="1559" w:type="dxa"/>
            <w:shd w:val="clear" w:color="auto" w:fill="auto"/>
          </w:tcPr>
          <w:p w14:paraId="5F9E8413" w14:textId="77777777" w:rsidR="00696FB8" w:rsidRDefault="00696FB8" w:rsidP="00730171">
            <w:pPr>
              <w:spacing w:before="40" w:after="40"/>
              <w:jc w:val="center"/>
            </w:pPr>
            <w:r>
              <w:t>m</w:t>
            </w:r>
          </w:p>
        </w:tc>
        <w:tc>
          <w:tcPr>
            <w:tcW w:w="2693" w:type="dxa"/>
            <w:shd w:val="clear" w:color="auto" w:fill="auto"/>
          </w:tcPr>
          <w:p w14:paraId="5F3DBC52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6121FF5" w14:textId="77777777" w:rsidTr="00730171">
        <w:trPr>
          <w:cantSplit/>
          <w:trHeight w:val="322"/>
        </w:trPr>
        <w:tc>
          <w:tcPr>
            <w:tcW w:w="4962" w:type="dxa"/>
          </w:tcPr>
          <w:p w14:paraId="4E4FDE90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Příkon čerpadla</w:t>
            </w:r>
          </w:p>
        </w:tc>
        <w:tc>
          <w:tcPr>
            <w:tcW w:w="1559" w:type="dxa"/>
            <w:shd w:val="clear" w:color="auto" w:fill="auto"/>
          </w:tcPr>
          <w:p w14:paraId="691A27B5" w14:textId="77777777" w:rsidR="00696FB8" w:rsidRDefault="00696FB8" w:rsidP="00730171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2B722C16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8299872" w14:textId="77777777" w:rsidTr="00730171">
        <w:trPr>
          <w:cantSplit/>
          <w:trHeight w:val="322"/>
        </w:trPr>
        <w:tc>
          <w:tcPr>
            <w:tcW w:w="4962" w:type="dxa"/>
          </w:tcPr>
          <w:p w14:paraId="1060DD4A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Materiál pouzdra čerpadla</w:t>
            </w:r>
          </w:p>
        </w:tc>
        <w:tc>
          <w:tcPr>
            <w:tcW w:w="1559" w:type="dxa"/>
            <w:shd w:val="clear" w:color="auto" w:fill="auto"/>
          </w:tcPr>
          <w:p w14:paraId="6F1606D8" w14:textId="77777777" w:rsidR="00696FB8" w:rsidRDefault="00696FB8" w:rsidP="00730171">
            <w:pPr>
              <w:spacing w:before="40" w:after="40"/>
              <w:jc w:val="center"/>
            </w:pPr>
            <w:r>
              <w:t>č. mat.</w:t>
            </w:r>
          </w:p>
        </w:tc>
        <w:tc>
          <w:tcPr>
            <w:tcW w:w="2693" w:type="dxa"/>
            <w:shd w:val="clear" w:color="auto" w:fill="auto"/>
          </w:tcPr>
          <w:p w14:paraId="3B1177B1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F9929CF" w14:textId="77777777" w:rsidTr="00730171">
        <w:trPr>
          <w:cantSplit/>
          <w:trHeight w:val="322"/>
        </w:trPr>
        <w:tc>
          <w:tcPr>
            <w:tcW w:w="4962" w:type="dxa"/>
          </w:tcPr>
          <w:p w14:paraId="5ECA0A67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Materiál potrubních rozvodů</w:t>
            </w:r>
          </w:p>
        </w:tc>
        <w:tc>
          <w:tcPr>
            <w:tcW w:w="1559" w:type="dxa"/>
            <w:shd w:val="clear" w:color="auto" w:fill="auto"/>
          </w:tcPr>
          <w:p w14:paraId="07FE0C14" w14:textId="77777777" w:rsidR="00696FB8" w:rsidRDefault="00696FB8" w:rsidP="00730171">
            <w:pPr>
              <w:spacing w:before="40" w:after="40"/>
              <w:jc w:val="center"/>
            </w:pPr>
            <w:r>
              <w:t>č. mat.</w:t>
            </w:r>
          </w:p>
        </w:tc>
        <w:tc>
          <w:tcPr>
            <w:tcW w:w="2693" w:type="dxa"/>
            <w:shd w:val="clear" w:color="auto" w:fill="auto"/>
          </w:tcPr>
          <w:p w14:paraId="38221C01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98F7C59" w14:textId="77777777" w:rsidTr="00730171">
        <w:trPr>
          <w:cantSplit/>
          <w:trHeight w:val="322"/>
        </w:trPr>
        <w:tc>
          <w:tcPr>
            <w:tcW w:w="4962" w:type="dxa"/>
          </w:tcPr>
          <w:p w14:paraId="01E59CB4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Materiál armatur</w:t>
            </w:r>
          </w:p>
        </w:tc>
        <w:tc>
          <w:tcPr>
            <w:tcW w:w="1559" w:type="dxa"/>
            <w:shd w:val="clear" w:color="auto" w:fill="auto"/>
          </w:tcPr>
          <w:p w14:paraId="60B96933" w14:textId="77777777" w:rsidR="00696FB8" w:rsidRDefault="00696FB8" w:rsidP="00730171">
            <w:pPr>
              <w:spacing w:before="40" w:after="40"/>
              <w:jc w:val="center"/>
            </w:pPr>
            <w:r>
              <w:t>č. mat.</w:t>
            </w:r>
          </w:p>
        </w:tc>
        <w:tc>
          <w:tcPr>
            <w:tcW w:w="2693" w:type="dxa"/>
            <w:shd w:val="clear" w:color="auto" w:fill="auto"/>
          </w:tcPr>
          <w:p w14:paraId="4405B221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C050959" w14:textId="77777777" w:rsidTr="00730171">
        <w:trPr>
          <w:cantSplit/>
          <w:trHeight w:val="322"/>
        </w:trPr>
        <w:tc>
          <w:tcPr>
            <w:tcW w:w="4962" w:type="dxa"/>
          </w:tcPr>
          <w:p w14:paraId="00A22C71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Váha čerpadla s motorem</w:t>
            </w:r>
          </w:p>
        </w:tc>
        <w:tc>
          <w:tcPr>
            <w:tcW w:w="1559" w:type="dxa"/>
            <w:shd w:val="clear" w:color="auto" w:fill="auto"/>
          </w:tcPr>
          <w:p w14:paraId="688F90D0" w14:textId="77777777" w:rsidR="00696FB8" w:rsidRDefault="00696FB8" w:rsidP="00730171">
            <w:pPr>
              <w:spacing w:before="40" w:after="40"/>
              <w:jc w:val="center"/>
            </w:pPr>
            <w:r>
              <w:t>kg</w:t>
            </w:r>
          </w:p>
        </w:tc>
        <w:tc>
          <w:tcPr>
            <w:tcW w:w="2693" w:type="dxa"/>
            <w:shd w:val="clear" w:color="auto" w:fill="auto"/>
          </w:tcPr>
          <w:p w14:paraId="66B36A61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DD860A9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38444358" w14:textId="77777777" w:rsidR="00696FB8" w:rsidRPr="008437B1" w:rsidRDefault="00696FB8" w:rsidP="00730171">
            <w:pPr>
              <w:tabs>
                <w:tab w:val="decimal" w:pos="924"/>
              </w:tabs>
              <w:spacing w:before="40" w:after="40"/>
              <w:jc w:val="both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Odškvárování</w:t>
            </w:r>
            <w:proofErr w:type="spellEnd"/>
          </w:p>
        </w:tc>
      </w:tr>
      <w:tr w:rsidR="00696FB8" w:rsidRPr="00C629E8" w14:paraId="7D158E9E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6100F721" w14:textId="77777777" w:rsidR="00696FB8" w:rsidRPr="00960E0F" w:rsidRDefault="00696FB8" w:rsidP="00730171">
            <w:pPr>
              <w:tabs>
                <w:tab w:val="decimal" w:pos="924"/>
              </w:tabs>
              <w:spacing w:before="40" w:after="40"/>
              <w:jc w:val="both"/>
            </w:pPr>
            <w:r w:rsidRPr="008437B1">
              <w:rPr>
                <w:rFonts w:cs="Arial"/>
                <w:b/>
              </w:rPr>
              <w:t xml:space="preserve">Produkce </w:t>
            </w:r>
            <w:r>
              <w:rPr>
                <w:rFonts w:cs="Arial"/>
                <w:b/>
              </w:rPr>
              <w:t>škváry</w:t>
            </w:r>
          </w:p>
        </w:tc>
      </w:tr>
      <w:tr w:rsidR="00696FB8" w:rsidRPr="00C629E8" w14:paraId="1A8B0016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F0D373D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lastRenderedPageBreak/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90CF21A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00B0D293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566DE7E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618F05B0" w14:textId="77777777" w:rsidR="00696FB8" w:rsidRPr="003E6A21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Roční produkce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6DA1108" w14:textId="77777777" w:rsidR="00696FB8" w:rsidRPr="00CC3EC4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36CC4B34" w14:textId="77777777" w:rsidR="00696FB8" w:rsidRPr="003364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6BA9408" w14:textId="77777777" w:rsidTr="00730171">
        <w:trPr>
          <w:cantSplit/>
          <w:trHeight w:val="322"/>
        </w:trPr>
        <w:tc>
          <w:tcPr>
            <w:tcW w:w="4962" w:type="dxa"/>
          </w:tcPr>
          <w:p w14:paraId="5167475D" w14:textId="77777777" w:rsidR="00696FB8" w:rsidRPr="003E6A21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Počet pasových dopravníků</w:t>
            </w:r>
          </w:p>
        </w:tc>
        <w:tc>
          <w:tcPr>
            <w:tcW w:w="1559" w:type="dxa"/>
            <w:shd w:val="clear" w:color="auto" w:fill="auto"/>
          </w:tcPr>
          <w:p w14:paraId="02299394" w14:textId="77777777" w:rsidR="00696FB8" w:rsidRPr="00CC3EC4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ks</w:t>
            </w:r>
          </w:p>
        </w:tc>
        <w:tc>
          <w:tcPr>
            <w:tcW w:w="2693" w:type="dxa"/>
            <w:shd w:val="clear" w:color="auto" w:fill="auto"/>
          </w:tcPr>
          <w:p w14:paraId="100F519C" w14:textId="77777777" w:rsidR="00696FB8" w:rsidRPr="003364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1B2637F6" w14:textId="77777777" w:rsidTr="00730171">
        <w:trPr>
          <w:cantSplit/>
          <w:trHeight w:val="322"/>
        </w:trPr>
        <w:tc>
          <w:tcPr>
            <w:tcW w:w="4962" w:type="dxa"/>
          </w:tcPr>
          <w:p w14:paraId="2ECDD6E4" w14:textId="77777777" w:rsidR="00696FB8" w:rsidRPr="003E6A21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Transportní kapacita</w:t>
            </w:r>
          </w:p>
        </w:tc>
        <w:tc>
          <w:tcPr>
            <w:tcW w:w="1559" w:type="dxa"/>
            <w:shd w:val="clear" w:color="auto" w:fill="auto"/>
          </w:tcPr>
          <w:p w14:paraId="29B9B675" w14:textId="77777777" w:rsidR="00696FB8" w:rsidRPr="00CC3EC4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t/hod</w:t>
            </w:r>
          </w:p>
        </w:tc>
        <w:tc>
          <w:tcPr>
            <w:tcW w:w="2693" w:type="dxa"/>
            <w:shd w:val="clear" w:color="auto" w:fill="auto"/>
          </w:tcPr>
          <w:p w14:paraId="549960DF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35C2A1C5" w14:textId="77777777" w:rsidTr="00730171">
        <w:trPr>
          <w:cantSplit/>
          <w:trHeight w:val="322"/>
        </w:trPr>
        <w:tc>
          <w:tcPr>
            <w:tcW w:w="4962" w:type="dxa"/>
          </w:tcPr>
          <w:p w14:paraId="243D8FE4" w14:textId="77777777" w:rsidR="00696FB8" w:rsidRPr="003E6A21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Délka</w:t>
            </w:r>
          </w:p>
        </w:tc>
        <w:tc>
          <w:tcPr>
            <w:tcW w:w="1559" w:type="dxa"/>
            <w:shd w:val="clear" w:color="auto" w:fill="auto"/>
          </w:tcPr>
          <w:p w14:paraId="68C5E828" w14:textId="77777777" w:rsidR="00696FB8" w:rsidRPr="00CC3EC4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693" w:type="dxa"/>
            <w:shd w:val="clear" w:color="auto" w:fill="auto"/>
          </w:tcPr>
          <w:p w14:paraId="0B682791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2A72C7F9" w14:textId="77777777" w:rsidTr="00730171">
        <w:trPr>
          <w:cantSplit/>
          <w:trHeight w:val="322"/>
        </w:trPr>
        <w:tc>
          <w:tcPr>
            <w:tcW w:w="4962" w:type="dxa"/>
          </w:tcPr>
          <w:p w14:paraId="06C4CFF9" w14:textId="77777777" w:rsidR="00696FB8" w:rsidRPr="003E6A21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Výkon</w:t>
            </w:r>
          </w:p>
        </w:tc>
        <w:tc>
          <w:tcPr>
            <w:tcW w:w="1559" w:type="dxa"/>
            <w:shd w:val="clear" w:color="auto" w:fill="auto"/>
          </w:tcPr>
          <w:p w14:paraId="476B28EC" w14:textId="77777777" w:rsidR="00696FB8" w:rsidRPr="00CC3EC4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kW</w:t>
            </w:r>
          </w:p>
        </w:tc>
        <w:tc>
          <w:tcPr>
            <w:tcW w:w="2693" w:type="dxa"/>
            <w:shd w:val="clear" w:color="auto" w:fill="auto"/>
          </w:tcPr>
          <w:p w14:paraId="750DB8AD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5E88D92E" w14:textId="77777777" w:rsidTr="00730171">
        <w:trPr>
          <w:cantSplit/>
          <w:trHeight w:val="322"/>
        </w:trPr>
        <w:tc>
          <w:tcPr>
            <w:tcW w:w="4962" w:type="dxa"/>
          </w:tcPr>
          <w:p w14:paraId="106E7081" w14:textId="77777777" w:rsidR="00696FB8" w:rsidRPr="003E6A21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Výrobce</w:t>
            </w:r>
          </w:p>
        </w:tc>
        <w:tc>
          <w:tcPr>
            <w:tcW w:w="1559" w:type="dxa"/>
            <w:shd w:val="clear" w:color="auto" w:fill="auto"/>
          </w:tcPr>
          <w:p w14:paraId="77DEBE8E" w14:textId="77777777" w:rsidR="00696FB8" w:rsidRDefault="00696FB8" w:rsidP="00730171">
            <w:pPr>
              <w:tabs>
                <w:tab w:val="left" w:pos="1438"/>
                <w:tab w:val="left" w:pos="8242"/>
              </w:tabs>
              <w:spacing w:before="40" w:after="40"/>
              <w:ind w:right="-57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3741488B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696FB8" w:rsidRPr="00C629E8" w14:paraId="0C200C3F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4300AE00" w14:textId="77777777" w:rsidR="00696FB8" w:rsidRPr="003E6A21" w:rsidRDefault="00696FB8" w:rsidP="00730171">
            <w:pPr>
              <w:tabs>
                <w:tab w:val="decimal" w:pos="924"/>
              </w:tabs>
              <w:spacing w:before="40" w:after="40"/>
              <w:jc w:val="both"/>
            </w:pPr>
            <w:r w:rsidRPr="003E6A21">
              <w:rPr>
                <w:b/>
              </w:rPr>
              <w:t xml:space="preserve">Šachta </w:t>
            </w:r>
            <w:proofErr w:type="spellStart"/>
            <w:r w:rsidRPr="003E6A21">
              <w:rPr>
                <w:rFonts w:cs="Arial"/>
                <w:b/>
              </w:rPr>
              <w:t>odškvárovače</w:t>
            </w:r>
            <w:proofErr w:type="spellEnd"/>
          </w:p>
        </w:tc>
      </w:tr>
      <w:tr w:rsidR="00696FB8" w:rsidRPr="00C629E8" w14:paraId="3D185C84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48282FC" w14:textId="77777777" w:rsidR="00696FB8" w:rsidRPr="003E6A21" w:rsidRDefault="00696FB8" w:rsidP="00730171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DE7DCEE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23137912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14E60C59" w14:textId="77777777" w:rsidTr="00730171">
        <w:trPr>
          <w:cantSplit/>
          <w:trHeight w:val="322"/>
        </w:trPr>
        <w:tc>
          <w:tcPr>
            <w:tcW w:w="4962" w:type="dxa"/>
          </w:tcPr>
          <w:p w14:paraId="6AA1F789" w14:textId="77777777" w:rsidR="00696FB8" w:rsidRPr="003E6A21" w:rsidRDefault="00696FB8" w:rsidP="00730171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59" w:type="dxa"/>
            <w:shd w:val="clear" w:color="auto" w:fill="auto"/>
          </w:tcPr>
          <w:p w14:paraId="62A23CD3" w14:textId="77777777" w:rsidR="00696FB8" w:rsidRPr="00960E0F" w:rsidRDefault="00696FB8" w:rsidP="00730171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50466BD" w14:textId="77777777" w:rsidR="00696FB8" w:rsidRPr="00960E0F" w:rsidRDefault="00696FB8" w:rsidP="00730171">
            <w:pPr>
              <w:spacing w:before="40" w:after="40"/>
              <w:jc w:val="both"/>
            </w:pPr>
          </w:p>
        </w:tc>
      </w:tr>
      <w:tr w:rsidR="00B55BEB" w:rsidRPr="00C629E8" w14:paraId="6ECD55E5" w14:textId="77777777" w:rsidTr="00730171">
        <w:trPr>
          <w:cantSplit/>
          <w:trHeight w:val="322"/>
        </w:trPr>
        <w:tc>
          <w:tcPr>
            <w:tcW w:w="4962" w:type="dxa"/>
          </w:tcPr>
          <w:p w14:paraId="587461D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</w:rPr>
              <w:t>Rozměry šachty: š x d x h</w:t>
            </w:r>
          </w:p>
        </w:tc>
        <w:tc>
          <w:tcPr>
            <w:tcW w:w="1559" w:type="dxa"/>
            <w:shd w:val="clear" w:color="auto" w:fill="auto"/>
          </w:tcPr>
          <w:p w14:paraId="03DA2EBB" w14:textId="77777777" w:rsidR="00B55BEB" w:rsidRPr="008E3DE0" w:rsidRDefault="00B55BEB" w:rsidP="00B55BEB">
            <w:pPr>
              <w:spacing w:before="40" w:after="40"/>
              <w:jc w:val="center"/>
              <w:rPr>
                <w:vertAlign w:val="superscript"/>
              </w:rPr>
            </w:pPr>
            <w:r>
              <w:t>m</w:t>
            </w:r>
          </w:p>
        </w:tc>
        <w:tc>
          <w:tcPr>
            <w:tcW w:w="2693" w:type="dxa"/>
            <w:shd w:val="clear" w:color="auto" w:fill="auto"/>
          </w:tcPr>
          <w:p w14:paraId="643F6332" w14:textId="1BEDAD03" w:rsidR="00B55BEB" w:rsidRPr="00960E0F" w:rsidRDefault="00B55BEB" w:rsidP="00B55BEB">
            <w:pPr>
              <w:spacing w:before="40" w:after="40"/>
              <w:jc w:val="center"/>
            </w:pPr>
            <w:r>
              <w:t xml:space="preserve">x          </w:t>
            </w:r>
            <w:proofErr w:type="spellStart"/>
            <w:r>
              <w:t>x</w:t>
            </w:r>
            <w:proofErr w:type="spellEnd"/>
          </w:p>
        </w:tc>
      </w:tr>
      <w:tr w:rsidR="00B55BEB" w:rsidRPr="00C629E8" w14:paraId="67B56F3E" w14:textId="77777777" w:rsidTr="00730171">
        <w:trPr>
          <w:cantSplit/>
          <w:trHeight w:val="322"/>
        </w:trPr>
        <w:tc>
          <w:tcPr>
            <w:tcW w:w="4962" w:type="dxa"/>
          </w:tcPr>
          <w:p w14:paraId="56651F2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</w:rPr>
              <w:t xml:space="preserve">Materiál šachty </w:t>
            </w:r>
            <w:proofErr w:type="spellStart"/>
            <w:r w:rsidRPr="003E6A21">
              <w:rPr>
                <w:rFonts w:cs="Arial"/>
              </w:rPr>
              <w:t>odškvárovače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0685FC1" w14:textId="77777777" w:rsidR="00B55BEB" w:rsidRDefault="00B55BEB" w:rsidP="00B55BEB">
            <w:pPr>
              <w:spacing w:before="40" w:after="40"/>
              <w:jc w:val="center"/>
            </w:pPr>
            <w:r w:rsidRPr="00CF54C1">
              <w:t>č. mat</w:t>
            </w:r>
          </w:p>
        </w:tc>
        <w:tc>
          <w:tcPr>
            <w:tcW w:w="2693" w:type="dxa"/>
            <w:shd w:val="clear" w:color="auto" w:fill="auto"/>
          </w:tcPr>
          <w:p w14:paraId="3F2E2104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EF388D8" w14:textId="77777777" w:rsidTr="00730171">
        <w:trPr>
          <w:cantSplit/>
          <w:trHeight w:val="322"/>
        </w:trPr>
        <w:tc>
          <w:tcPr>
            <w:tcW w:w="4962" w:type="dxa"/>
          </w:tcPr>
          <w:p w14:paraId="36798F1E" w14:textId="77777777" w:rsidR="00B55BEB" w:rsidRPr="003E6A21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Materiál ochrany proti opotřebení</w:t>
            </w:r>
          </w:p>
        </w:tc>
        <w:tc>
          <w:tcPr>
            <w:tcW w:w="1559" w:type="dxa"/>
            <w:shd w:val="clear" w:color="auto" w:fill="auto"/>
          </w:tcPr>
          <w:p w14:paraId="70743375" w14:textId="77777777" w:rsidR="00B55BEB" w:rsidRDefault="00B55BEB" w:rsidP="00B55BEB">
            <w:pPr>
              <w:spacing w:before="40" w:after="40"/>
              <w:jc w:val="center"/>
            </w:pPr>
            <w:r w:rsidRPr="00CF54C1">
              <w:t>č. mat</w:t>
            </w:r>
          </w:p>
        </w:tc>
        <w:tc>
          <w:tcPr>
            <w:tcW w:w="2693" w:type="dxa"/>
            <w:shd w:val="clear" w:color="auto" w:fill="auto"/>
          </w:tcPr>
          <w:p w14:paraId="34E70D3C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0DB6F3A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7FD59C55" w14:textId="77777777" w:rsidR="00B55BEB" w:rsidRPr="003E6A21" w:rsidRDefault="00B55BEB" w:rsidP="00B55BEB">
            <w:pPr>
              <w:tabs>
                <w:tab w:val="decimal" w:pos="924"/>
              </w:tabs>
              <w:spacing w:before="40" w:after="40"/>
              <w:jc w:val="both"/>
            </w:pPr>
            <w:r w:rsidRPr="003E6A21">
              <w:rPr>
                <w:b/>
              </w:rPr>
              <w:t xml:space="preserve">Vana </w:t>
            </w:r>
            <w:proofErr w:type="spellStart"/>
            <w:r w:rsidRPr="003E6A21">
              <w:rPr>
                <w:rFonts w:cs="Arial"/>
                <w:b/>
              </w:rPr>
              <w:t>odškvárovače</w:t>
            </w:r>
            <w:proofErr w:type="spellEnd"/>
            <w:r w:rsidRPr="003E6A21">
              <w:rPr>
                <w:b/>
              </w:rPr>
              <w:t xml:space="preserve"> s ramenovým vynašečem</w:t>
            </w:r>
          </w:p>
        </w:tc>
      </w:tr>
      <w:tr w:rsidR="00B55BEB" w:rsidRPr="00C629E8" w14:paraId="22ADD84E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D46D1C5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0EA5A44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1995CB88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04CFF1FC" w14:textId="77777777" w:rsidTr="00730171">
        <w:trPr>
          <w:cantSplit/>
          <w:trHeight w:val="322"/>
        </w:trPr>
        <w:tc>
          <w:tcPr>
            <w:tcW w:w="4962" w:type="dxa"/>
          </w:tcPr>
          <w:p w14:paraId="024FEF2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Prosazení škváry</w:t>
            </w:r>
          </w:p>
        </w:tc>
        <w:tc>
          <w:tcPr>
            <w:tcW w:w="1559" w:type="dxa"/>
            <w:shd w:val="clear" w:color="auto" w:fill="auto"/>
          </w:tcPr>
          <w:p w14:paraId="4F962ADE" w14:textId="77777777" w:rsidR="00B55BEB" w:rsidRPr="00C6283E" w:rsidRDefault="00B55BEB" w:rsidP="00B55BEB">
            <w:pPr>
              <w:spacing w:before="40" w:after="40"/>
              <w:jc w:val="center"/>
            </w:pPr>
            <w:r w:rsidRPr="00C6283E">
              <w:t>t/h</w:t>
            </w:r>
          </w:p>
        </w:tc>
        <w:tc>
          <w:tcPr>
            <w:tcW w:w="2693" w:type="dxa"/>
            <w:shd w:val="clear" w:color="auto" w:fill="auto"/>
          </w:tcPr>
          <w:p w14:paraId="4EF76AFB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000F1EA" w14:textId="77777777" w:rsidTr="00730171">
        <w:trPr>
          <w:cantSplit/>
          <w:trHeight w:val="322"/>
        </w:trPr>
        <w:tc>
          <w:tcPr>
            <w:tcW w:w="4962" w:type="dxa"/>
          </w:tcPr>
          <w:p w14:paraId="3882F902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Průřez vstupního otvoru š x h</w:t>
            </w:r>
          </w:p>
        </w:tc>
        <w:tc>
          <w:tcPr>
            <w:tcW w:w="1559" w:type="dxa"/>
            <w:shd w:val="clear" w:color="auto" w:fill="auto"/>
          </w:tcPr>
          <w:p w14:paraId="13979EDE" w14:textId="77777777" w:rsidR="00B55BEB" w:rsidRPr="00960E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3AB655A8" w14:textId="77777777" w:rsidR="00B55BEB" w:rsidRPr="00960E0F" w:rsidRDefault="00B55BEB" w:rsidP="00B55BEB">
            <w:pPr>
              <w:spacing w:before="40" w:after="40"/>
              <w:jc w:val="center"/>
            </w:pPr>
            <w:r>
              <w:t>x</w:t>
            </w:r>
          </w:p>
        </w:tc>
      </w:tr>
      <w:tr w:rsidR="00B55BEB" w:rsidRPr="00C629E8" w14:paraId="4BFDF868" w14:textId="77777777" w:rsidTr="00730171">
        <w:trPr>
          <w:cantSplit/>
          <w:trHeight w:val="322"/>
        </w:trPr>
        <w:tc>
          <w:tcPr>
            <w:tcW w:w="4962" w:type="dxa"/>
          </w:tcPr>
          <w:p w14:paraId="3F4D565B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Průřez výstupního otvoru š x h</w:t>
            </w:r>
          </w:p>
        </w:tc>
        <w:tc>
          <w:tcPr>
            <w:tcW w:w="1559" w:type="dxa"/>
            <w:shd w:val="clear" w:color="auto" w:fill="auto"/>
          </w:tcPr>
          <w:p w14:paraId="14F6AB51" w14:textId="77777777" w:rsidR="00B55BEB" w:rsidRPr="00960E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561703E9" w14:textId="77777777" w:rsidR="00B55BEB" w:rsidRPr="00960E0F" w:rsidRDefault="00B55BEB" w:rsidP="00B55BEB">
            <w:pPr>
              <w:spacing w:before="40" w:after="40"/>
              <w:jc w:val="center"/>
            </w:pPr>
            <w:r>
              <w:t>x</w:t>
            </w:r>
          </w:p>
        </w:tc>
      </w:tr>
      <w:tr w:rsidR="00B55BEB" w:rsidRPr="00C629E8" w14:paraId="19E81F5E" w14:textId="77777777" w:rsidTr="00730171">
        <w:trPr>
          <w:cantSplit/>
          <w:trHeight w:val="322"/>
        </w:trPr>
        <w:tc>
          <w:tcPr>
            <w:tcW w:w="4962" w:type="dxa"/>
          </w:tcPr>
          <w:p w14:paraId="692F83C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Rozměr vany š x d x v</w:t>
            </w:r>
          </w:p>
        </w:tc>
        <w:tc>
          <w:tcPr>
            <w:tcW w:w="1559" w:type="dxa"/>
            <w:shd w:val="clear" w:color="auto" w:fill="auto"/>
          </w:tcPr>
          <w:p w14:paraId="5EE01707" w14:textId="77777777" w:rsidR="00B55BEB" w:rsidRPr="00960E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55E0534A" w14:textId="77777777" w:rsidR="00B55BEB" w:rsidRPr="00960E0F" w:rsidRDefault="00B55BEB" w:rsidP="00B55BEB">
            <w:pPr>
              <w:spacing w:before="40" w:after="40"/>
              <w:jc w:val="center"/>
            </w:pPr>
            <w:r>
              <w:t xml:space="preserve">x          </w:t>
            </w:r>
            <w:proofErr w:type="spellStart"/>
            <w:r>
              <w:t>x</w:t>
            </w:r>
            <w:proofErr w:type="spellEnd"/>
          </w:p>
        </w:tc>
      </w:tr>
      <w:tr w:rsidR="00B55BEB" w:rsidRPr="00C629E8" w14:paraId="7813CB3D" w14:textId="77777777" w:rsidTr="00730171">
        <w:trPr>
          <w:cantSplit/>
          <w:trHeight w:val="322"/>
        </w:trPr>
        <w:tc>
          <w:tcPr>
            <w:tcW w:w="4962" w:type="dxa"/>
          </w:tcPr>
          <w:p w14:paraId="790818A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Objem vodní náplně</w:t>
            </w:r>
          </w:p>
        </w:tc>
        <w:tc>
          <w:tcPr>
            <w:tcW w:w="1559" w:type="dxa"/>
            <w:shd w:val="clear" w:color="auto" w:fill="auto"/>
          </w:tcPr>
          <w:p w14:paraId="46A7F2FA" w14:textId="77777777" w:rsidR="00B55BEB" w:rsidRPr="00960E0F" w:rsidRDefault="00B55BEB" w:rsidP="00B55BEB">
            <w:pPr>
              <w:spacing w:before="40" w:after="40"/>
              <w:jc w:val="center"/>
            </w:pPr>
            <w:r>
              <w:t>m</w:t>
            </w:r>
            <w:r w:rsidRPr="005E6FF6">
              <w:rPr>
                <w:vertAlign w:val="superscript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34212EF9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F0703F3" w14:textId="77777777" w:rsidTr="00730171">
        <w:trPr>
          <w:cantSplit/>
          <w:trHeight w:val="322"/>
        </w:trPr>
        <w:tc>
          <w:tcPr>
            <w:tcW w:w="4962" w:type="dxa"/>
          </w:tcPr>
          <w:p w14:paraId="2A68D9A0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</w:rPr>
              <w:t xml:space="preserve">Materiál vany </w:t>
            </w:r>
            <w:proofErr w:type="spellStart"/>
            <w:r w:rsidRPr="003E6A21">
              <w:rPr>
                <w:rFonts w:cs="Arial"/>
              </w:rPr>
              <w:t>odškvárovače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3718959" w14:textId="77777777" w:rsidR="00B55BEB" w:rsidRPr="00960E0F" w:rsidRDefault="00B55BEB" w:rsidP="00B55BEB">
            <w:pPr>
              <w:spacing w:before="40" w:after="40"/>
              <w:jc w:val="center"/>
            </w:pPr>
            <w:r w:rsidRPr="00CF54C1">
              <w:t>č. mat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14:paraId="05AED3FB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356570F" w14:textId="77777777" w:rsidTr="00730171">
        <w:trPr>
          <w:cantSplit/>
          <w:trHeight w:val="322"/>
        </w:trPr>
        <w:tc>
          <w:tcPr>
            <w:tcW w:w="4962" w:type="dxa"/>
          </w:tcPr>
          <w:p w14:paraId="6B2F4ADB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Tloušťka stěny vany</w:t>
            </w:r>
          </w:p>
        </w:tc>
        <w:tc>
          <w:tcPr>
            <w:tcW w:w="1559" w:type="dxa"/>
            <w:shd w:val="clear" w:color="auto" w:fill="auto"/>
          </w:tcPr>
          <w:p w14:paraId="10579BA3" w14:textId="77777777" w:rsidR="00B55BEB" w:rsidRPr="00CF54C1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BFA7B3C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70D9776" w14:textId="77777777" w:rsidTr="00730171">
        <w:trPr>
          <w:cantSplit/>
          <w:trHeight w:val="322"/>
        </w:trPr>
        <w:tc>
          <w:tcPr>
            <w:tcW w:w="4962" w:type="dxa"/>
          </w:tcPr>
          <w:p w14:paraId="42569F02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Tloušťka ochrany proti opotřebení</w:t>
            </w:r>
          </w:p>
        </w:tc>
        <w:tc>
          <w:tcPr>
            <w:tcW w:w="1559" w:type="dxa"/>
            <w:shd w:val="clear" w:color="auto" w:fill="auto"/>
          </w:tcPr>
          <w:p w14:paraId="101EF149" w14:textId="77777777" w:rsidR="00B55BEB" w:rsidRPr="00CF54C1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E1B4408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651B722" w14:textId="77777777" w:rsidTr="00730171">
        <w:trPr>
          <w:cantSplit/>
          <w:trHeight w:val="322"/>
        </w:trPr>
        <w:tc>
          <w:tcPr>
            <w:tcW w:w="4962" w:type="dxa"/>
          </w:tcPr>
          <w:p w14:paraId="6F785851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Materiál ochrany proti opotřebení</w:t>
            </w:r>
          </w:p>
        </w:tc>
        <w:tc>
          <w:tcPr>
            <w:tcW w:w="1559" w:type="dxa"/>
            <w:shd w:val="clear" w:color="auto" w:fill="auto"/>
          </w:tcPr>
          <w:p w14:paraId="76E0FC15" w14:textId="77777777" w:rsidR="00B55BEB" w:rsidRPr="00CF54C1" w:rsidRDefault="00B55BEB" w:rsidP="00B55BEB">
            <w:pPr>
              <w:spacing w:before="40" w:after="40"/>
              <w:jc w:val="center"/>
            </w:pPr>
            <w:r w:rsidRPr="00CF54C1">
              <w:t>č. mat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14:paraId="303397C2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333E721" w14:textId="77777777" w:rsidTr="00730171">
        <w:trPr>
          <w:cantSplit/>
          <w:trHeight w:val="322"/>
        </w:trPr>
        <w:tc>
          <w:tcPr>
            <w:tcW w:w="4962" w:type="dxa"/>
          </w:tcPr>
          <w:p w14:paraId="47EB5C08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Způsob provozu</w:t>
            </w:r>
          </w:p>
        </w:tc>
        <w:tc>
          <w:tcPr>
            <w:tcW w:w="1559" w:type="dxa"/>
            <w:shd w:val="clear" w:color="auto" w:fill="auto"/>
          </w:tcPr>
          <w:p w14:paraId="2B368017" w14:textId="77777777" w:rsidR="00B55BEB" w:rsidRPr="00CF54C1" w:rsidRDefault="00B55BEB" w:rsidP="00B55BEB">
            <w:pPr>
              <w:spacing w:before="40" w:after="4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64DCBC62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6DF0A55" w14:textId="77777777" w:rsidTr="00730171">
        <w:trPr>
          <w:cantSplit/>
          <w:trHeight w:val="322"/>
        </w:trPr>
        <w:tc>
          <w:tcPr>
            <w:tcW w:w="4962" w:type="dxa"/>
          </w:tcPr>
          <w:p w14:paraId="79368333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Výkon motoru</w:t>
            </w:r>
          </w:p>
        </w:tc>
        <w:tc>
          <w:tcPr>
            <w:tcW w:w="1559" w:type="dxa"/>
            <w:shd w:val="clear" w:color="auto" w:fill="auto"/>
          </w:tcPr>
          <w:p w14:paraId="3B542DCC" w14:textId="77777777" w:rsidR="00B55BEB" w:rsidRPr="00CF54C1" w:rsidRDefault="00B55BEB" w:rsidP="00B55BEB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276DB5AA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94A6D21" w14:textId="77777777" w:rsidTr="00730171">
        <w:trPr>
          <w:cantSplit/>
          <w:trHeight w:val="322"/>
        </w:trPr>
        <w:tc>
          <w:tcPr>
            <w:tcW w:w="4962" w:type="dxa"/>
          </w:tcPr>
          <w:p w14:paraId="259C34F9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Dopravní rychlost vynašeče</w:t>
            </w:r>
          </w:p>
        </w:tc>
        <w:tc>
          <w:tcPr>
            <w:tcW w:w="1559" w:type="dxa"/>
            <w:shd w:val="clear" w:color="auto" w:fill="auto"/>
          </w:tcPr>
          <w:p w14:paraId="74A902FB" w14:textId="77777777" w:rsidR="00B55BEB" w:rsidRPr="00CF54C1" w:rsidRDefault="00B55BEB" w:rsidP="00B55BEB">
            <w:pPr>
              <w:spacing w:before="40" w:after="40"/>
              <w:jc w:val="center"/>
            </w:pPr>
            <w:r>
              <w:t>m/min</w:t>
            </w:r>
          </w:p>
        </w:tc>
        <w:tc>
          <w:tcPr>
            <w:tcW w:w="2693" w:type="dxa"/>
            <w:shd w:val="clear" w:color="auto" w:fill="auto"/>
          </w:tcPr>
          <w:p w14:paraId="12E43ED0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800EFEA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7497457" w14:textId="77777777" w:rsidR="00B55BEB" w:rsidRPr="003E6A21" w:rsidRDefault="00B55BEB" w:rsidP="00B55BEB">
            <w:pPr>
              <w:tabs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  <w:b/>
              </w:rPr>
              <w:t xml:space="preserve">Dopravník do bunkru škváry </w:t>
            </w:r>
          </w:p>
        </w:tc>
      </w:tr>
      <w:tr w:rsidR="00B55BEB" w:rsidRPr="00C629E8" w14:paraId="392216E7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700DAB1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6D2ADB6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6B5F1128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4AF516E1" w14:textId="77777777" w:rsidTr="00730171">
        <w:trPr>
          <w:cantSplit/>
          <w:trHeight w:val="322"/>
        </w:trPr>
        <w:tc>
          <w:tcPr>
            <w:tcW w:w="4962" w:type="dxa"/>
          </w:tcPr>
          <w:p w14:paraId="6BD580FE" w14:textId="77777777" w:rsidR="00B55BEB" w:rsidRPr="003E6A21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Typ</w:t>
            </w:r>
          </w:p>
        </w:tc>
        <w:tc>
          <w:tcPr>
            <w:tcW w:w="1559" w:type="dxa"/>
            <w:shd w:val="clear" w:color="auto" w:fill="auto"/>
          </w:tcPr>
          <w:p w14:paraId="78C291BF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5B5E47CB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0699DE29" w14:textId="77777777" w:rsidTr="00730171">
        <w:trPr>
          <w:cantSplit/>
          <w:trHeight w:val="322"/>
        </w:trPr>
        <w:tc>
          <w:tcPr>
            <w:tcW w:w="4962" w:type="dxa"/>
          </w:tcPr>
          <w:p w14:paraId="377B914D" w14:textId="77777777" w:rsidR="00B55BEB" w:rsidRPr="003E6A21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Sklon</w:t>
            </w:r>
          </w:p>
        </w:tc>
        <w:tc>
          <w:tcPr>
            <w:tcW w:w="1559" w:type="dxa"/>
            <w:shd w:val="clear" w:color="auto" w:fill="auto"/>
          </w:tcPr>
          <w:p w14:paraId="1A820F77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grad</w:t>
            </w:r>
          </w:p>
        </w:tc>
        <w:tc>
          <w:tcPr>
            <w:tcW w:w="2693" w:type="dxa"/>
            <w:shd w:val="clear" w:color="auto" w:fill="auto"/>
          </w:tcPr>
          <w:p w14:paraId="0A980F91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44CA29C7" w14:textId="77777777" w:rsidTr="00730171">
        <w:trPr>
          <w:cantSplit/>
          <w:trHeight w:val="322"/>
        </w:trPr>
        <w:tc>
          <w:tcPr>
            <w:tcW w:w="4962" w:type="dxa"/>
          </w:tcPr>
          <w:p w14:paraId="57EC6C03" w14:textId="77777777" w:rsidR="00B55BEB" w:rsidRPr="003E6A21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Délka pasu</w:t>
            </w:r>
          </w:p>
        </w:tc>
        <w:tc>
          <w:tcPr>
            <w:tcW w:w="1559" w:type="dxa"/>
            <w:shd w:val="clear" w:color="auto" w:fill="auto"/>
          </w:tcPr>
          <w:p w14:paraId="23F893DF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693" w:type="dxa"/>
            <w:shd w:val="clear" w:color="auto" w:fill="auto"/>
          </w:tcPr>
          <w:p w14:paraId="124D9141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1BD55E0B" w14:textId="77777777" w:rsidTr="00730171">
        <w:trPr>
          <w:cantSplit/>
          <w:trHeight w:val="322"/>
        </w:trPr>
        <w:tc>
          <w:tcPr>
            <w:tcW w:w="4962" w:type="dxa"/>
          </w:tcPr>
          <w:p w14:paraId="1AB195DB" w14:textId="77777777" w:rsidR="00B55BEB" w:rsidRPr="003E6A21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Šířka pasu</w:t>
            </w:r>
          </w:p>
        </w:tc>
        <w:tc>
          <w:tcPr>
            <w:tcW w:w="1559" w:type="dxa"/>
            <w:shd w:val="clear" w:color="auto" w:fill="auto"/>
          </w:tcPr>
          <w:p w14:paraId="29CEAEE1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mm</w:t>
            </w:r>
          </w:p>
        </w:tc>
        <w:tc>
          <w:tcPr>
            <w:tcW w:w="2693" w:type="dxa"/>
            <w:shd w:val="clear" w:color="auto" w:fill="auto"/>
          </w:tcPr>
          <w:p w14:paraId="7917A9AE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5572718D" w14:textId="77777777" w:rsidTr="00730171">
        <w:trPr>
          <w:cantSplit/>
          <w:trHeight w:val="322"/>
        </w:trPr>
        <w:tc>
          <w:tcPr>
            <w:tcW w:w="4962" w:type="dxa"/>
          </w:tcPr>
          <w:p w14:paraId="638579C7" w14:textId="77777777" w:rsidR="00B55BEB" w:rsidRPr="003E6A21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Prosazení (min.)</w:t>
            </w:r>
          </w:p>
        </w:tc>
        <w:tc>
          <w:tcPr>
            <w:tcW w:w="1559" w:type="dxa"/>
            <w:shd w:val="clear" w:color="auto" w:fill="auto"/>
          </w:tcPr>
          <w:p w14:paraId="129DA076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center"/>
              <w:rPr>
                <w:rFonts w:cs="Arial"/>
              </w:rPr>
            </w:pPr>
            <w:r w:rsidRPr="00842435">
              <w:rPr>
                <w:rFonts w:cs="Arial"/>
              </w:rPr>
              <w:t>t/h</w:t>
            </w:r>
          </w:p>
        </w:tc>
        <w:tc>
          <w:tcPr>
            <w:tcW w:w="2693" w:type="dxa"/>
            <w:shd w:val="clear" w:color="auto" w:fill="auto"/>
          </w:tcPr>
          <w:p w14:paraId="44218830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0B12A32E" w14:textId="77777777" w:rsidTr="00730171">
        <w:trPr>
          <w:cantSplit/>
          <w:trHeight w:val="322"/>
        </w:trPr>
        <w:tc>
          <w:tcPr>
            <w:tcW w:w="4962" w:type="dxa"/>
          </w:tcPr>
          <w:p w14:paraId="227B1F71" w14:textId="77777777" w:rsidR="00B55BEB" w:rsidRPr="003E6A21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Elektrický příkon</w:t>
            </w:r>
          </w:p>
        </w:tc>
        <w:tc>
          <w:tcPr>
            <w:tcW w:w="1559" w:type="dxa"/>
            <w:shd w:val="clear" w:color="auto" w:fill="auto"/>
          </w:tcPr>
          <w:p w14:paraId="6871F722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center"/>
              <w:rPr>
                <w:rFonts w:cs="Arial"/>
              </w:rPr>
            </w:pPr>
            <w:r w:rsidRPr="00842435">
              <w:rPr>
                <w:rFonts w:cs="Arial"/>
              </w:rPr>
              <w:t>kW</w:t>
            </w:r>
          </w:p>
        </w:tc>
        <w:tc>
          <w:tcPr>
            <w:tcW w:w="2693" w:type="dxa"/>
            <w:shd w:val="clear" w:color="auto" w:fill="auto"/>
          </w:tcPr>
          <w:p w14:paraId="7722BF52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389F86BA" w14:textId="77777777" w:rsidTr="00730171">
        <w:trPr>
          <w:cantSplit/>
          <w:trHeight w:val="322"/>
        </w:trPr>
        <w:tc>
          <w:tcPr>
            <w:tcW w:w="4962" w:type="dxa"/>
          </w:tcPr>
          <w:p w14:paraId="650ACEE3" w14:textId="77777777" w:rsidR="00B55BEB" w:rsidRPr="003E6A21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Hlučnost</w:t>
            </w:r>
          </w:p>
        </w:tc>
        <w:tc>
          <w:tcPr>
            <w:tcW w:w="1559" w:type="dxa"/>
            <w:shd w:val="clear" w:color="auto" w:fill="auto"/>
          </w:tcPr>
          <w:p w14:paraId="6AAFB6A0" w14:textId="77777777" w:rsidR="00B55BEB" w:rsidRPr="00842435" w:rsidRDefault="00B55BEB" w:rsidP="00B55BEB">
            <w:pPr>
              <w:tabs>
                <w:tab w:val="left" w:pos="1438"/>
                <w:tab w:val="left" w:pos="8242"/>
              </w:tabs>
              <w:spacing w:before="40" w:after="40"/>
              <w:jc w:val="center"/>
              <w:rPr>
                <w:rFonts w:cs="Arial"/>
              </w:rPr>
            </w:pPr>
            <w:r w:rsidRPr="00842435">
              <w:rPr>
                <w:rFonts w:cs="Arial"/>
              </w:rPr>
              <w:t>dB</w:t>
            </w:r>
          </w:p>
        </w:tc>
        <w:tc>
          <w:tcPr>
            <w:tcW w:w="2693" w:type="dxa"/>
            <w:shd w:val="clear" w:color="auto" w:fill="auto"/>
          </w:tcPr>
          <w:p w14:paraId="71FE01FF" w14:textId="77777777" w:rsidR="00B55BEB" w:rsidRPr="00842435" w:rsidRDefault="00B55BEB" w:rsidP="00B55BEB">
            <w:pPr>
              <w:tabs>
                <w:tab w:val="left" w:pos="669"/>
                <w:tab w:val="left" w:pos="8242"/>
              </w:tabs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398BF8D1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B006768" w14:textId="77777777" w:rsidR="00B55BEB" w:rsidRPr="00960E0F" w:rsidRDefault="00B55BEB" w:rsidP="00B55BEB">
            <w:pPr>
              <w:tabs>
                <w:tab w:val="decimal" w:pos="924"/>
              </w:tabs>
              <w:spacing w:before="40" w:after="40"/>
              <w:jc w:val="both"/>
            </w:pPr>
            <w:r>
              <w:rPr>
                <w:b/>
              </w:rPr>
              <w:t xml:space="preserve">Odsávání </w:t>
            </w:r>
            <w:proofErr w:type="spellStart"/>
            <w:r>
              <w:rPr>
                <w:b/>
              </w:rPr>
              <w:t>brýd</w:t>
            </w:r>
            <w:proofErr w:type="spellEnd"/>
          </w:p>
        </w:tc>
      </w:tr>
      <w:tr w:rsidR="00B55BEB" w:rsidRPr="00C629E8" w14:paraId="5B0ACD36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9D54351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lastRenderedPageBreak/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58448A7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0EE3FA6C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3BFA2B05" w14:textId="77777777" w:rsidTr="00730171">
        <w:trPr>
          <w:cantSplit/>
          <w:trHeight w:val="322"/>
        </w:trPr>
        <w:tc>
          <w:tcPr>
            <w:tcW w:w="4962" w:type="dxa"/>
          </w:tcPr>
          <w:p w14:paraId="486F7180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</w:rPr>
              <w:t xml:space="preserve">Rozměry odsávacího zvonu </w:t>
            </w:r>
            <w:proofErr w:type="spellStart"/>
            <w:r w:rsidRPr="003E6A21">
              <w:rPr>
                <w:rFonts w:cs="Arial"/>
              </w:rPr>
              <w:t>odškvárovače</w:t>
            </w:r>
            <w:proofErr w:type="spellEnd"/>
            <w:r w:rsidRPr="003E6A21">
              <w:rPr>
                <w:rFonts w:cs="Arial"/>
              </w:rPr>
              <w:t>: š x d</w:t>
            </w:r>
          </w:p>
        </w:tc>
        <w:tc>
          <w:tcPr>
            <w:tcW w:w="1559" w:type="dxa"/>
            <w:shd w:val="clear" w:color="auto" w:fill="auto"/>
          </w:tcPr>
          <w:p w14:paraId="76621004" w14:textId="77777777" w:rsidR="00B55BEB" w:rsidRPr="00960E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B0D6576" w14:textId="77777777" w:rsidR="00B55BEB" w:rsidRPr="00960E0F" w:rsidRDefault="00B55BEB" w:rsidP="00B55BEB">
            <w:pPr>
              <w:spacing w:before="40" w:after="40"/>
              <w:jc w:val="center"/>
            </w:pPr>
            <w:r>
              <w:t>x</w:t>
            </w:r>
          </w:p>
        </w:tc>
      </w:tr>
      <w:tr w:rsidR="00B55BEB" w:rsidRPr="00C629E8" w14:paraId="3AD05A25" w14:textId="77777777" w:rsidTr="00730171">
        <w:trPr>
          <w:cantSplit/>
          <w:trHeight w:val="322"/>
        </w:trPr>
        <w:tc>
          <w:tcPr>
            <w:tcW w:w="4962" w:type="dxa"/>
          </w:tcPr>
          <w:p w14:paraId="07513FC7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Rozměry odsávacího zvonu bunkru škváry: š x d</w:t>
            </w:r>
          </w:p>
        </w:tc>
        <w:tc>
          <w:tcPr>
            <w:tcW w:w="1559" w:type="dxa"/>
            <w:shd w:val="clear" w:color="auto" w:fill="auto"/>
          </w:tcPr>
          <w:p w14:paraId="53086A6B" w14:textId="77777777" w:rsidR="00B55BEB" w:rsidRPr="00CF54C1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4E75C66" w14:textId="77777777" w:rsidR="00B55BEB" w:rsidRPr="00960E0F" w:rsidRDefault="00B55BEB" w:rsidP="00B55BEB">
            <w:pPr>
              <w:spacing w:before="40" w:after="40"/>
              <w:jc w:val="center"/>
            </w:pPr>
            <w:r>
              <w:t>x</w:t>
            </w:r>
          </w:p>
        </w:tc>
      </w:tr>
      <w:tr w:rsidR="00B55BEB" w:rsidRPr="00C629E8" w14:paraId="1AE6D6E2" w14:textId="77777777" w:rsidTr="00730171">
        <w:trPr>
          <w:cantSplit/>
          <w:trHeight w:val="322"/>
        </w:trPr>
        <w:tc>
          <w:tcPr>
            <w:tcW w:w="4962" w:type="dxa"/>
          </w:tcPr>
          <w:p w14:paraId="661F13E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</w:rPr>
              <w:t>Materiál nástavců</w:t>
            </w:r>
          </w:p>
        </w:tc>
        <w:tc>
          <w:tcPr>
            <w:tcW w:w="1559" w:type="dxa"/>
            <w:shd w:val="clear" w:color="auto" w:fill="auto"/>
          </w:tcPr>
          <w:p w14:paraId="514B9CA6" w14:textId="77777777" w:rsidR="00B55BEB" w:rsidRPr="00C6283E" w:rsidRDefault="00B55BEB" w:rsidP="00B55BEB">
            <w:pPr>
              <w:spacing w:before="40" w:after="40"/>
              <w:jc w:val="center"/>
            </w:pPr>
            <w:r w:rsidRPr="00CF54C1">
              <w:t>č. mat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14:paraId="5CC55F53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CEAE8C6" w14:textId="77777777" w:rsidTr="00730171">
        <w:trPr>
          <w:cantSplit/>
          <w:trHeight w:val="322"/>
        </w:trPr>
        <w:tc>
          <w:tcPr>
            <w:tcW w:w="4962" w:type="dxa"/>
          </w:tcPr>
          <w:p w14:paraId="24CE6CE0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</w:rPr>
              <w:t>Materiál odsávacího potrubí</w:t>
            </w:r>
          </w:p>
        </w:tc>
        <w:tc>
          <w:tcPr>
            <w:tcW w:w="1559" w:type="dxa"/>
            <w:shd w:val="clear" w:color="auto" w:fill="auto"/>
          </w:tcPr>
          <w:p w14:paraId="1E339FE0" w14:textId="77777777" w:rsidR="00B55BEB" w:rsidRPr="00960E0F" w:rsidRDefault="00B55BEB" w:rsidP="00B55BEB">
            <w:pPr>
              <w:spacing w:before="40" w:after="40"/>
              <w:jc w:val="center"/>
            </w:pPr>
            <w:r w:rsidRPr="00CF54C1">
              <w:t>č. mat</w:t>
            </w:r>
            <w:r>
              <w:t>.</w:t>
            </w:r>
          </w:p>
        </w:tc>
        <w:tc>
          <w:tcPr>
            <w:tcW w:w="2693" w:type="dxa"/>
            <w:shd w:val="clear" w:color="auto" w:fill="auto"/>
          </w:tcPr>
          <w:p w14:paraId="3D890754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C5F5D5A" w14:textId="77777777" w:rsidTr="00730171">
        <w:trPr>
          <w:cantSplit/>
          <w:trHeight w:val="322"/>
        </w:trPr>
        <w:tc>
          <w:tcPr>
            <w:tcW w:w="4962" w:type="dxa"/>
          </w:tcPr>
          <w:p w14:paraId="6AF0C3CD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</w:rPr>
              <w:t>Průřez odsávacího potrubí</w:t>
            </w:r>
          </w:p>
        </w:tc>
        <w:tc>
          <w:tcPr>
            <w:tcW w:w="1559" w:type="dxa"/>
            <w:shd w:val="clear" w:color="auto" w:fill="auto"/>
          </w:tcPr>
          <w:p w14:paraId="31948171" w14:textId="77777777" w:rsidR="00B55BEB" w:rsidRPr="00960E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9368A2B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7F245C7" w14:textId="77777777" w:rsidTr="00730171">
        <w:trPr>
          <w:cantSplit/>
          <w:trHeight w:val="322"/>
        </w:trPr>
        <w:tc>
          <w:tcPr>
            <w:tcW w:w="4962" w:type="dxa"/>
          </w:tcPr>
          <w:p w14:paraId="618D155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Způsob odtahu </w:t>
            </w:r>
            <w:proofErr w:type="spellStart"/>
            <w:r w:rsidRPr="003E6A21">
              <w:t>brýd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C78AE07" w14:textId="77777777" w:rsidR="00B55BEB" w:rsidRPr="00960E0F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CB93350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30C0479" w14:textId="77777777" w:rsidTr="00730171">
        <w:trPr>
          <w:cantSplit/>
          <w:trHeight w:val="322"/>
        </w:trPr>
        <w:tc>
          <w:tcPr>
            <w:tcW w:w="4962" w:type="dxa"/>
          </w:tcPr>
          <w:p w14:paraId="146BA23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</w:rPr>
              <w:t xml:space="preserve">Ventilátor odtahu </w:t>
            </w:r>
            <w:proofErr w:type="spellStart"/>
            <w:r w:rsidRPr="003E6A21">
              <w:rPr>
                <w:rFonts w:cs="Arial"/>
              </w:rPr>
              <w:t>brýd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03BA175" w14:textId="77777777" w:rsidR="00B55BEB" w:rsidRPr="00960E0F" w:rsidRDefault="00B55BEB" w:rsidP="00B55BEB">
            <w:pPr>
              <w:spacing w:before="40" w:after="40"/>
              <w:jc w:val="center"/>
            </w:pPr>
            <w:r>
              <w:t>typ</w:t>
            </w:r>
          </w:p>
        </w:tc>
        <w:tc>
          <w:tcPr>
            <w:tcW w:w="2693" w:type="dxa"/>
            <w:shd w:val="clear" w:color="auto" w:fill="auto"/>
          </w:tcPr>
          <w:p w14:paraId="0AADA7D3" w14:textId="77777777" w:rsidR="00B55BEB" w:rsidRPr="00960E0F" w:rsidRDefault="00B55BEB" w:rsidP="00B55BEB">
            <w:pPr>
              <w:spacing w:before="40" w:after="40"/>
              <w:jc w:val="both"/>
            </w:pPr>
          </w:p>
        </w:tc>
      </w:tr>
      <w:tr w:rsidR="00B55BEB" w:rsidRPr="00914083" w14:paraId="0DDABD3B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3F146E5D" w14:textId="77777777" w:rsidR="00B55BEB" w:rsidRPr="003E6A21" w:rsidRDefault="00B55BEB" w:rsidP="00B55BEB">
            <w:pPr>
              <w:spacing w:before="40" w:after="40"/>
              <w:rPr>
                <w:b/>
              </w:rPr>
            </w:pPr>
            <w:r w:rsidRPr="003E6A21">
              <w:rPr>
                <w:b/>
              </w:rPr>
              <w:t>Izolace Minimální tloušťka izolační vrstvy</w:t>
            </w:r>
          </w:p>
        </w:tc>
      </w:tr>
      <w:tr w:rsidR="00B55BEB" w:rsidRPr="00C629E8" w14:paraId="62E93483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B9A32F0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5A0E500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087DF33E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294F8E85" w14:textId="77777777" w:rsidTr="00730171">
        <w:trPr>
          <w:cantSplit/>
          <w:trHeight w:val="322"/>
        </w:trPr>
        <w:tc>
          <w:tcPr>
            <w:tcW w:w="4962" w:type="dxa"/>
          </w:tcPr>
          <w:p w14:paraId="27907F20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Kotel</w:t>
            </w:r>
          </w:p>
        </w:tc>
        <w:tc>
          <w:tcPr>
            <w:tcW w:w="1559" w:type="dxa"/>
            <w:shd w:val="clear" w:color="auto" w:fill="auto"/>
          </w:tcPr>
          <w:p w14:paraId="6D69B9ED" w14:textId="77777777" w:rsidR="00B55BEB" w:rsidRPr="005119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C0EA7FF" w14:textId="77777777" w:rsidR="00B55BEB" w:rsidRPr="0083664D" w:rsidRDefault="00B55BEB" w:rsidP="00B55BEB">
            <w:pPr>
              <w:tabs>
                <w:tab w:val="decimal" w:pos="924"/>
              </w:tabs>
              <w:spacing w:before="40" w:after="40"/>
              <w:jc w:val="both"/>
              <w:rPr>
                <w:highlight w:val="yellow"/>
              </w:rPr>
            </w:pPr>
          </w:p>
        </w:tc>
      </w:tr>
      <w:tr w:rsidR="00B55BEB" w:rsidRPr="00C629E8" w14:paraId="02248DDA" w14:textId="77777777" w:rsidTr="00730171">
        <w:trPr>
          <w:cantSplit/>
          <w:trHeight w:val="322"/>
        </w:trPr>
        <w:tc>
          <w:tcPr>
            <w:tcW w:w="4962" w:type="dxa"/>
          </w:tcPr>
          <w:p w14:paraId="6C1B569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Buben kotle</w:t>
            </w:r>
          </w:p>
        </w:tc>
        <w:tc>
          <w:tcPr>
            <w:tcW w:w="1559" w:type="dxa"/>
            <w:shd w:val="clear" w:color="auto" w:fill="auto"/>
          </w:tcPr>
          <w:p w14:paraId="6FD5A343" w14:textId="77777777" w:rsidR="00B55BEB" w:rsidRPr="005119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71E53B65" w14:textId="77777777" w:rsidR="00B55BEB" w:rsidRPr="0083664D" w:rsidRDefault="00B55BEB" w:rsidP="00B55BEB">
            <w:pPr>
              <w:tabs>
                <w:tab w:val="decimal" w:pos="924"/>
              </w:tabs>
              <w:spacing w:before="40" w:after="40"/>
              <w:jc w:val="both"/>
              <w:rPr>
                <w:highlight w:val="yellow"/>
              </w:rPr>
            </w:pPr>
          </w:p>
        </w:tc>
      </w:tr>
      <w:tr w:rsidR="00B55BEB" w:rsidRPr="00C629E8" w14:paraId="5ED3E83A" w14:textId="77777777" w:rsidTr="00730171">
        <w:trPr>
          <w:cantSplit/>
          <w:trHeight w:val="322"/>
        </w:trPr>
        <w:tc>
          <w:tcPr>
            <w:tcW w:w="4962" w:type="dxa"/>
          </w:tcPr>
          <w:p w14:paraId="4F6296E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Potrubí VT přehřáté páry </w:t>
            </w:r>
          </w:p>
        </w:tc>
        <w:tc>
          <w:tcPr>
            <w:tcW w:w="1559" w:type="dxa"/>
            <w:shd w:val="clear" w:color="auto" w:fill="auto"/>
          </w:tcPr>
          <w:p w14:paraId="1444B474" w14:textId="77777777" w:rsidR="00B55BEB" w:rsidRPr="005119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ACB9305" w14:textId="77777777" w:rsidR="00B55BEB" w:rsidRPr="0083664D" w:rsidRDefault="00B55BEB" w:rsidP="00B55BEB">
            <w:pPr>
              <w:tabs>
                <w:tab w:val="decimal" w:pos="924"/>
              </w:tabs>
              <w:spacing w:before="40" w:after="40"/>
              <w:jc w:val="both"/>
              <w:rPr>
                <w:highlight w:val="yellow"/>
              </w:rPr>
            </w:pPr>
          </w:p>
        </w:tc>
      </w:tr>
      <w:tr w:rsidR="00B55BEB" w:rsidRPr="00C629E8" w14:paraId="0FDA4491" w14:textId="77777777" w:rsidTr="00730171">
        <w:trPr>
          <w:cantSplit/>
          <w:trHeight w:val="322"/>
        </w:trPr>
        <w:tc>
          <w:tcPr>
            <w:tcW w:w="4962" w:type="dxa"/>
          </w:tcPr>
          <w:p w14:paraId="0280E8DE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Napájecí nádrž</w:t>
            </w:r>
          </w:p>
        </w:tc>
        <w:tc>
          <w:tcPr>
            <w:tcW w:w="1559" w:type="dxa"/>
            <w:shd w:val="clear" w:color="auto" w:fill="auto"/>
          </w:tcPr>
          <w:p w14:paraId="2672406D" w14:textId="77777777" w:rsidR="00B55BEB" w:rsidRPr="005119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81E5CC9" w14:textId="77777777" w:rsidR="00B55BEB" w:rsidRPr="0051190F" w:rsidRDefault="00B55BEB" w:rsidP="00B55BEB">
            <w:pPr>
              <w:tabs>
                <w:tab w:val="decimal" w:pos="924"/>
              </w:tabs>
              <w:spacing w:before="40" w:after="40"/>
              <w:jc w:val="both"/>
              <w:rPr>
                <w:highlight w:val="yellow"/>
              </w:rPr>
            </w:pPr>
          </w:p>
        </w:tc>
      </w:tr>
      <w:tr w:rsidR="00B55BEB" w:rsidRPr="00C629E8" w14:paraId="70EA9244" w14:textId="77777777" w:rsidTr="00730171">
        <w:trPr>
          <w:cantSplit/>
          <w:trHeight w:val="322"/>
        </w:trPr>
        <w:tc>
          <w:tcPr>
            <w:tcW w:w="4962" w:type="dxa"/>
          </w:tcPr>
          <w:p w14:paraId="4385355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Potrubí napájecí vody (kondenzátu)</w:t>
            </w:r>
          </w:p>
        </w:tc>
        <w:tc>
          <w:tcPr>
            <w:tcW w:w="1559" w:type="dxa"/>
            <w:shd w:val="clear" w:color="auto" w:fill="auto"/>
          </w:tcPr>
          <w:p w14:paraId="685BE2BB" w14:textId="77777777" w:rsidR="00B55BEB" w:rsidRPr="005119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8160C82" w14:textId="77777777" w:rsidR="00B55BEB" w:rsidRPr="0051190F" w:rsidRDefault="00B55BEB" w:rsidP="00B55BEB">
            <w:pPr>
              <w:tabs>
                <w:tab w:val="decimal" w:pos="924"/>
              </w:tabs>
              <w:spacing w:before="40" w:after="40"/>
              <w:jc w:val="both"/>
              <w:rPr>
                <w:highlight w:val="yellow"/>
              </w:rPr>
            </w:pPr>
          </w:p>
        </w:tc>
      </w:tr>
      <w:tr w:rsidR="00B55BEB" w:rsidRPr="00C629E8" w14:paraId="49DC39AE" w14:textId="77777777" w:rsidTr="00730171">
        <w:trPr>
          <w:cantSplit/>
          <w:trHeight w:val="322"/>
        </w:trPr>
        <w:tc>
          <w:tcPr>
            <w:tcW w:w="4962" w:type="dxa"/>
          </w:tcPr>
          <w:p w14:paraId="71FA3FF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Izolace proti kondenzační vodě</w:t>
            </w:r>
          </w:p>
        </w:tc>
        <w:tc>
          <w:tcPr>
            <w:tcW w:w="1559" w:type="dxa"/>
            <w:shd w:val="clear" w:color="auto" w:fill="auto"/>
          </w:tcPr>
          <w:p w14:paraId="28761F3C" w14:textId="77777777" w:rsidR="00B55BEB" w:rsidRPr="005119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5699158A" w14:textId="77777777" w:rsidR="00B55BEB" w:rsidRPr="0051190F" w:rsidRDefault="00B55BEB" w:rsidP="00B55BEB">
            <w:pPr>
              <w:tabs>
                <w:tab w:val="decimal" w:pos="924"/>
              </w:tabs>
              <w:spacing w:before="40" w:after="40"/>
              <w:jc w:val="both"/>
              <w:rPr>
                <w:highlight w:val="yellow"/>
              </w:rPr>
            </w:pPr>
          </w:p>
        </w:tc>
      </w:tr>
      <w:tr w:rsidR="00B55BEB" w:rsidRPr="00C629E8" w14:paraId="3B498C45" w14:textId="77777777" w:rsidTr="00730171">
        <w:trPr>
          <w:cantSplit/>
          <w:trHeight w:val="322"/>
        </w:trPr>
        <w:tc>
          <w:tcPr>
            <w:tcW w:w="4962" w:type="dxa"/>
          </w:tcPr>
          <w:p w14:paraId="209DAD4B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Odvodňovací potrubí na straně VT přehřáté páry</w:t>
            </w:r>
          </w:p>
        </w:tc>
        <w:tc>
          <w:tcPr>
            <w:tcW w:w="1559" w:type="dxa"/>
            <w:shd w:val="clear" w:color="auto" w:fill="auto"/>
          </w:tcPr>
          <w:p w14:paraId="5C0DCAFF" w14:textId="77777777" w:rsidR="00B55BEB" w:rsidRPr="009269B3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18316DAF" w14:textId="77777777" w:rsidR="00B55BEB" w:rsidRPr="0051190F" w:rsidRDefault="00B55BEB" w:rsidP="00B55BEB">
            <w:pPr>
              <w:tabs>
                <w:tab w:val="decimal" w:pos="924"/>
              </w:tabs>
              <w:spacing w:before="40" w:after="40"/>
              <w:jc w:val="both"/>
              <w:rPr>
                <w:highlight w:val="yellow"/>
              </w:rPr>
            </w:pPr>
          </w:p>
        </w:tc>
      </w:tr>
      <w:tr w:rsidR="00B55BEB" w:rsidRPr="00C629E8" w14:paraId="428FCDF0" w14:textId="77777777" w:rsidTr="00730171">
        <w:trPr>
          <w:cantSplit/>
          <w:trHeight w:val="322"/>
        </w:trPr>
        <w:tc>
          <w:tcPr>
            <w:tcW w:w="4962" w:type="dxa"/>
          </w:tcPr>
          <w:p w14:paraId="0F9707AA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 xml:space="preserve">Nádrž </w:t>
            </w:r>
            <w:proofErr w:type="spellStart"/>
            <w:r w:rsidRPr="003E6A21">
              <w:rPr>
                <w:rFonts w:cs="Arial"/>
              </w:rPr>
              <w:t>demivody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00DBB02" w14:textId="77777777" w:rsidR="00B55BEB" w:rsidRPr="0051190F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19CC02B0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54068BD2" w14:textId="77777777" w:rsidTr="00730171">
        <w:trPr>
          <w:cantSplit/>
          <w:trHeight w:val="322"/>
        </w:trPr>
        <w:tc>
          <w:tcPr>
            <w:tcW w:w="4962" w:type="dxa"/>
          </w:tcPr>
          <w:p w14:paraId="21DC4C47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 xml:space="preserve">Potrubí </w:t>
            </w:r>
            <w:proofErr w:type="spellStart"/>
            <w:r w:rsidRPr="003E6A21">
              <w:rPr>
                <w:rFonts w:cs="Arial"/>
              </w:rPr>
              <w:t>demivody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B66FC56" w14:textId="77777777" w:rsidR="00B55BEB" w:rsidRPr="009269B3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58EB4017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106778AE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A2ECC7C" w14:textId="77777777" w:rsidR="00B55BEB" w:rsidRPr="003E6A21" w:rsidRDefault="00B55BEB" w:rsidP="00B55BEB">
            <w:pPr>
              <w:spacing w:before="40" w:after="40"/>
            </w:pPr>
            <w:r w:rsidRPr="003E6A21">
              <w:rPr>
                <w:b/>
              </w:rPr>
              <w:t>Druhy izolace</w:t>
            </w:r>
          </w:p>
        </w:tc>
      </w:tr>
      <w:tr w:rsidR="00B55BEB" w:rsidRPr="00C629E8" w14:paraId="78F75818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C8D778F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A30ACAD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085D28EA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41287404" w14:textId="77777777" w:rsidTr="00730171">
        <w:trPr>
          <w:cantSplit/>
          <w:trHeight w:val="322"/>
        </w:trPr>
        <w:tc>
          <w:tcPr>
            <w:tcW w:w="4962" w:type="dxa"/>
          </w:tcPr>
          <w:p w14:paraId="43FB8EA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Kotel</w:t>
            </w:r>
          </w:p>
        </w:tc>
        <w:tc>
          <w:tcPr>
            <w:tcW w:w="1559" w:type="dxa"/>
            <w:shd w:val="clear" w:color="auto" w:fill="auto"/>
          </w:tcPr>
          <w:p w14:paraId="249D435D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02E0952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008A613C" w14:textId="77777777" w:rsidTr="00730171">
        <w:trPr>
          <w:cantSplit/>
          <w:trHeight w:val="322"/>
        </w:trPr>
        <w:tc>
          <w:tcPr>
            <w:tcW w:w="4962" w:type="dxa"/>
          </w:tcPr>
          <w:p w14:paraId="47F7A681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Buben kotle</w:t>
            </w:r>
          </w:p>
        </w:tc>
        <w:tc>
          <w:tcPr>
            <w:tcW w:w="1559" w:type="dxa"/>
            <w:shd w:val="clear" w:color="auto" w:fill="auto"/>
          </w:tcPr>
          <w:p w14:paraId="02BB6FAB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6BB7AD90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4D19D569" w14:textId="77777777" w:rsidTr="00730171">
        <w:trPr>
          <w:cantSplit/>
          <w:trHeight w:val="322"/>
        </w:trPr>
        <w:tc>
          <w:tcPr>
            <w:tcW w:w="4962" w:type="dxa"/>
          </w:tcPr>
          <w:p w14:paraId="57C0DED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Potrubí VT přehřáté páry </w:t>
            </w:r>
          </w:p>
        </w:tc>
        <w:tc>
          <w:tcPr>
            <w:tcW w:w="1559" w:type="dxa"/>
            <w:shd w:val="clear" w:color="auto" w:fill="auto"/>
          </w:tcPr>
          <w:p w14:paraId="1D319FBF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13CA25D3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4DCF098B" w14:textId="77777777" w:rsidTr="00730171">
        <w:trPr>
          <w:cantSplit/>
          <w:trHeight w:val="322"/>
        </w:trPr>
        <w:tc>
          <w:tcPr>
            <w:tcW w:w="4962" w:type="dxa"/>
          </w:tcPr>
          <w:p w14:paraId="731CFB1A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Napájecí nádrž</w:t>
            </w:r>
          </w:p>
        </w:tc>
        <w:tc>
          <w:tcPr>
            <w:tcW w:w="1559" w:type="dxa"/>
            <w:shd w:val="clear" w:color="auto" w:fill="auto"/>
          </w:tcPr>
          <w:p w14:paraId="39DA0C1B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7D0F44CB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7E4C9DC0" w14:textId="77777777" w:rsidTr="00730171">
        <w:trPr>
          <w:cantSplit/>
          <w:trHeight w:val="322"/>
        </w:trPr>
        <w:tc>
          <w:tcPr>
            <w:tcW w:w="4962" w:type="dxa"/>
          </w:tcPr>
          <w:p w14:paraId="1AAE059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Potrubí napájecí vody (kondenzátu)</w:t>
            </w:r>
          </w:p>
        </w:tc>
        <w:tc>
          <w:tcPr>
            <w:tcW w:w="1559" w:type="dxa"/>
            <w:shd w:val="clear" w:color="auto" w:fill="auto"/>
          </w:tcPr>
          <w:p w14:paraId="211A5C5C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B5606B9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2283E897" w14:textId="77777777" w:rsidTr="00730171">
        <w:trPr>
          <w:cantSplit/>
          <w:trHeight w:val="322"/>
        </w:trPr>
        <w:tc>
          <w:tcPr>
            <w:tcW w:w="4962" w:type="dxa"/>
          </w:tcPr>
          <w:p w14:paraId="5C4CD7F1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Izolace proti kondenzační vodě</w:t>
            </w:r>
          </w:p>
        </w:tc>
        <w:tc>
          <w:tcPr>
            <w:tcW w:w="1559" w:type="dxa"/>
            <w:shd w:val="clear" w:color="auto" w:fill="auto"/>
          </w:tcPr>
          <w:p w14:paraId="0B0528DF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5FFDB133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58884259" w14:textId="77777777" w:rsidTr="00730171">
        <w:trPr>
          <w:cantSplit/>
          <w:trHeight w:val="322"/>
        </w:trPr>
        <w:tc>
          <w:tcPr>
            <w:tcW w:w="4962" w:type="dxa"/>
          </w:tcPr>
          <w:p w14:paraId="397EB462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Odvodňovací potrubí na straně VT přehřáté páry</w:t>
            </w:r>
          </w:p>
        </w:tc>
        <w:tc>
          <w:tcPr>
            <w:tcW w:w="1559" w:type="dxa"/>
            <w:shd w:val="clear" w:color="auto" w:fill="auto"/>
          </w:tcPr>
          <w:p w14:paraId="4CDAF109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65DD385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09BBEF92" w14:textId="77777777" w:rsidTr="00730171">
        <w:trPr>
          <w:cantSplit/>
          <w:trHeight w:val="322"/>
        </w:trPr>
        <w:tc>
          <w:tcPr>
            <w:tcW w:w="4962" w:type="dxa"/>
          </w:tcPr>
          <w:p w14:paraId="7E663089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 xml:space="preserve">Nádrž </w:t>
            </w:r>
            <w:proofErr w:type="spellStart"/>
            <w:r w:rsidRPr="003E6A21">
              <w:rPr>
                <w:rFonts w:cs="Arial"/>
              </w:rPr>
              <w:t>demivody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16100AA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71634E33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1C8884CB" w14:textId="77777777" w:rsidTr="00730171">
        <w:trPr>
          <w:cantSplit/>
          <w:trHeight w:val="322"/>
        </w:trPr>
        <w:tc>
          <w:tcPr>
            <w:tcW w:w="4962" w:type="dxa"/>
          </w:tcPr>
          <w:p w14:paraId="09E25D07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 xml:space="preserve">Potrubí </w:t>
            </w:r>
            <w:proofErr w:type="spellStart"/>
            <w:r w:rsidRPr="003E6A21">
              <w:rPr>
                <w:rFonts w:cs="Arial"/>
              </w:rPr>
              <w:t>demivody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C1796BB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FFE5ED2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0FC6234F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9900"/>
          </w:tcPr>
          <w:p w14:paraId="3C5B25CE" w14:textId="77777777" w:rsidR="00B55BEB" w:rsidRPr="003E6A21" w:rsidRDefault="00B55BEB" w:rsidP="00B55BEB">
            <w:pPr>
              <w:spacing w:before="40" w:after="40"/>
              <w:rPr>
                <w:b/>
              </w:rPr>
            </w:pPr>
            <w:r w:rsidRPr="003E6A21">
              <w:rPr>
                <w:rFonts w:cs="Arial"/>
                <w:b/>
              </w:rPr>
              <w:t xml:space="preserve">Čištění spalin - DPS 01.04 </w:t>
            </w:r>
          </w:p>
        </w:tc>
      </w:tr>
      <w:tr w:rsidR="00B55BEB" w:rsidRPr="00C629E8" w14:paraId="60E1D5FF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3F454E8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b/>
              </w:rPr>
              <w:t>Elektrostatický odlučovač</w:t>
            </w:r>
          </w:p>
        </w:tc>
      </w:tr>
      <w:tr w:rsidR="00B55BEB" w:rsidRPr="00C629E8" w14:paraId="5D06DD03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2DB92BE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C996D92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50D5F1E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542ACC03" w14:textId="77777777" w:rsidTr="00730171">
        <w:trPr>
          <w:cantSplit/>
          <w:trHeight w:val="322"/>
        </w:trPr>
        <w:tc>
          <w:tcPr>
            <w:tcW w:w="4962" w:type="dxa"/>
          </w:tcPr>
          <w:p w14:paraId="6B599122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59" w:type="dxa"/>
            <w:shd w:val="clear" w:color="auto" w:fill="auto"/>
          </w:tcPr>
          <w:p w14:paraId="6621A568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3D381E4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2F6F36AA" w14:textId="77777777" w:rsidTr="00730171">
        <w:trPr>
          <w:cantSplit/>
          <w:trHeight w:val="322"/>
        </w:trPr>
        <w:tc>
          <w:tcPr>
            <w:tcW w:w="4962" w:type="dxa"/>
          </w:tcPr>
          <w:p w14:paraId="08E1742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Počet polí</w:t>
            </w:r>
          </w:p>
        </w:tc>
        <w:tc>
          <w:tcPr>
            <w:tcW w:w="1559" w:type="dxa"/>
            <w:shd w:val="clear" w:color="auto" w:fill="auto"/>
          </w:tcPr>
          <w:p w14:paraId="4C3270BC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n</w:t>
            </w:r>
          </w:p>
        </w:tc>
        <w:tc>
          <w:tcPr>
            <w:tcW w:w="2693" w:type="dxa"/>
            <w:shd w:val="clear" w:color="auto" w:fill="auto"/>
          </w:tcPr>
          <w:p w14:paraId="461BB157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3FE8D65" w14:textId="77777777" w:rsidTr="00730171">
        <w:trPr>
          <w:cantSplit/>
          <w:trHeight w:val="322"/>
        </w:trPr>
        <w:tc>
          <w:tcPr>
            <w:tcW w:w="4962" w:type="dxa"/>
          </w:tcPr>
          <w:p w14:paraId="5890EC5A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Volný průřez</w:t>
            </w:r>
          </w:p>
        </w:tc>
        <w:tc>
          <w:tcPr>
            <w:tcW w:w="1559" w:type="dxa"/>
            <w:shd w:val="clear" w:color="auto" w:fill="auto"/>
          </w:tcPr>
          <w:p w14:paraId="4AC8154E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  <w:r w:rsidRPr="00DE1A42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8E63EA7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6318DBF" w14:textId="77777777" w:rsidTr="00730171">
        <w:trPr>
          <w:cantSplit/>
          <w:trHeight w:val="322"/>
        </w:trPr>
        <w:tc>
          <w:tcPr>
            <w:tcW w:w="4962" w:type="dxa"/>
          </w:tcPr>
          <w:p w14:paraId="478337EE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Max. rychlost spalin</w:t>
            </w:r>
          </w:p>
        </w:tc>
        <w:tc>
          <w:tcPr>
            <w:tcW w:w="1559" w:type="dxa"/>
            <w:shd w:val="clear" w:color="auto" w:fill="auto"/>
          </w:tcPr>
          <w:p w14:paraId="10056FF1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m/s</w:t>
            </w:r>
          </w:p>
        </w:tc>
        <w:tc>
          <w:tcPr>
            <w:tcW w:w="2693" w:type="dxa"/>
            <w:shd w:val="clear" w:color="auto" w:fill="auto"/>
          </w:tcPr>
          <w:p w14:paraId="3BA4392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32E271A" w14:textId="77777777" w:rsidTr="00730171">
        <w:trPr>
          <w:cantSplit/>
          <w:trHeight w:val="322"/>
        </w:trPr>
        <w:tc>
          <w:tcPr>
            <w:tcW w:w="4962" w:type="dxa"/>
          </w:tcPr>
          <w:p w14:paraId="5617A68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lastRenderedPageBreak/>
              <w:t>Doba zdržení v účinném prostoru</w:t>
            </w:r>
          </w:p>
        </w:tc>
        <w:tc>
          <w:tcPr>
            <w:tcW w:w="1559" w:type="dxa"/>
            <w:shd w:val="clear" w:color="auto" w:fill="auto"/>
          </w:tcPr>
          <w:p w14:paraId="645CC0EA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s</w:t>
            </w:r>
          </w:p>
        </w:tc>
        <w:tc>
          <w:tcPr>
            <w:tcW w:w="2693" w:type="dxa"/>
            <w:shd w:val="clear" w:color="auto" w:fill="auto"/>
          </w:tcPr>
          <w:p w14:paraId="5561C77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3545228" w14:textId="77777777" w:rsidTr="00730171">
        <w:trPr>
          <w:cantSplit/>
          <w:trHeight w:val="322"/>
        </w:trPr>
        <w:tc>
          <w:tcPr>
            <w:tcW w:w="4962" w:type="dxa"/>
          </w:tcPr>
          <w:p w14:paraId="3C9EE87D" w14:textId="77777777" w:rsidR="00B55BEB" w:rsidRPr="000B5564" w:rsidRDefault="00B55BEB" w:rsidP="00B55BEB">
            <w:pPr>
              <w:spacing w:before="40" w:after="40"/>
              <w:jc w:val="both"/>
            </w:pPr>
            <w:r>
              <w:t>Výška pole</w:t>
            </w:r>
          </w:p>
        </w:tc>
        <w:tc>
          <w:tcPr>
            <w:tcW w:w="1559" w:type="dxa"/>
            <w:shd w:val="clear" w:color="auto" w:fill="auto"/>
          </w:tcPr>
          <w:p w14:paraId="3749C74C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</w:p>
        </w:tc>
        <w:tc>
          <w:tcPr>
            <w:tcW w:w="2693" w:type="dxa"/>
            <w:shd w:val="clear" w:color="auto" w:fill="auto"/>
          </w:tcPr>
          <w:p w14:paraId="246F77D1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94DB63E" w14:textId="77777777" w:rsidTr="00730171">
        <w:trPr>
          <w:cantSplit/>
          <w:trHeight w:val="322"/>
        </w:trPr>
        <w:tc>
          <w:tcPr>
            <w:tcW w:w="4962" w:type="dxa"/>
          </w:tcPr>
          <w:p w14:paraId="34E0C271" w14:textId="77777777" w:rsidR="00B55BEB" w:rsidRPr="000B5564" w:rsidRDefault="00B55BEB" w:rsidP="00B55BEB">
            <w:pPr>
              <w:spacing w:before="40" w:after="40"/>
              <w:jc w:val="both"/>
            </w:pPr>
            <w:r>
              <w:t>Celková délka pole 1</w:t>
            </w:r>
          </w:p>
        </w:tc>
        <w:tc>
          <w:tcPr>
            <w:tcW w:w="1559" w:type="dxa"/>
            <w:shd w:val="clear" w:color="auto" w:fill="auto"/>
          </w:tcPr>
          <w:p w14:paraId="2D9030D5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</w:p>
        </w:tc>
        <w:tc>
          <w:tcPr>
            <w:tcW w:w="2693" w:type="dxa"/>
            <w:shd w:val="clear" w:color="auto" w:fill="auto"/>
          </w:tcPr>
          <w:p w14:paraId="0FAE35AC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72DEB49" w14:textId="77777777" w:rsidTr="00730171">
        <w:trPr>
          <w:cantSplit/>
          <w:trHeight w:val="322"/>
        </w:trPr>
        <w:tc>
          <w:tcPr>
            <w:tcW w:w="4962" w:type="dxa"/>
          </w:tcPr>
          <w:p w14:paraId="25552930" w14:textId="77777777" w:rsidR="00B55BEB" w:rsidRPr="000B5564" w:rsidRDefault="00B55BEB" w:rsidP="00B55BEB">
            <w:pPr>
              <w:spacing w:before="40" w:after="40"/>
              <w:jc w:val="both"/>
            </w:pPr>
            <w:r>
              <w:t>Celková délka pole 2</w:t>
            </w:r>
          </w:p>
        </w:tc>
        <w:tc>
          <w:tcPr>
            <w:tcW w:w="1559" w:type="dxa"/>
            <w:shd w:val="clear" w:color="auto" w:fill="auto"/>
          </w:tcPr>
          <w:p w14:paraId="4F19E6E9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</w:p>
        </w:tc>
        <w:tc>
          <w:tcPr>
            <w:tcW w:w="2693" w:type="dxa"/>
            <w:shd w:val="clear" w:color="auto" w:fill="auto"/>
          </w:tcPr>
          <w:p w14:paraId="2FBC55A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8565BDF" w14:textId="77777777" w:rsidTr="00730171">
        <w:trPr>
          <w:cantSplit/>
          <w:trHeight w:val="322"/>
        </w:trPr>
        <w:tc>
          <w:tcPr>
            <w:tcW w:w="4962" w:type="dxa"/>
          </w:tcPr>
          <w:p w14:paraId="67A83BA4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Celková délka pole 3</w:t>
            </w:r>
          </w:p>
        </w:tc>
        <w:tc>
          <w:tcPr>
            <w:tcW w:w="1559" w:type="dxa"/>
            <w:shd w:val="clear" w:color="auto" w:fill="auto"/>
          </w:tcPr>
          <w:p w14:paraId="3C04E08A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</w:p>
        </w:tc>
        <w:tc>
          <w:tcPr>
            <w:tcW w:w="2693" w:type="dxa"/>
            <w:shd w:val="clear" w:color="auto" w:fill="auto"/>
          </w:tcPr>
          <w:p w14:paraId="2226DF6F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46FC731" w14:textId="77777777" w:rsidTr="00730171">
        <w:trPr>
          <w:cantSplit/>
          <w:trHeight w:val="322"/>
        </w:trPr>
        <w:tc>
          <w:tcPr>
            <w:tcW w:w="4962" w:type="dxa"/>
          </w:tcPr>
          <w:p w14:paraId="340F5CD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Počet výsypek</w:t>
            </w:r>
          </w:p>
        </w:tc>
        <w:tc>
          <w:tcPr>
            <w:tcW w:w="1559" w:type="dxa"/>
            <w:shd w:val="clear" w:color="auto" w:fill="auto"/>
          </w:tcPr>
          <w:p w14:paraId="4C699459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096CF7EC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06B630F" w14:textId="77777777" w:rsidTr="00730171">
        <w:trPr>
          <w:cantSplit/>
          <w:trHeight w:val="322"/>
        </w:trPr>
        <w:tc>
          <w:tcPr>
            <w:tcW w:w="4962" w:type="dxa"/>
          </w:tcPr>
          <w:p w14:paraId="3F396DF4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Tloušťka plechu </w:t>
            </w:r>
            <w:proofErr w:type="spellStart"/>
            <w:r w:rsidRPr="003E6A21">
              <w:t>vst</w:t>
            </w:r>
            <w:proofErr w:type="spellEnd"/>
            <w:r w:rsidRPr="003E6A21">
              <w:t xml:space="preserve">. a </w:t>
            </w:r>
            <w:proofErr w:type="spellStart"/>
            <w:r w:rsidRPr="003E6A21">
              <w:t>výst</w:t>
            </w:r>
            <w:proofErr w:type="spellEnd"/>
            <w:r w:rsidRPr="003E6A21">
              <w:t>. části</w:t>
            </w:r>
          </w:p>
        </w:tc>
        <w:tc>
          <w:tcPr>
            <w:tcW w:w="1559" w:type="dxa"/>
            <w:shd w:val="clear" w:color="auto" w:fill="auto"/>
          </w:tcPr>
          <w:p w14:paraId="193C0A9A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2F6F6B1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51D9DEE" w14:textId="77777777" w:rsidTr="00730171">
        <w:trPr>
          <w:cantSplit/>
          <w:trHeight w:val="322"/>
        </w:trPr>
        <w:tc>
          <w:tcPr>
            <w:tcW w:w="4962" w:type="dxa"/>
          </w:tcPr>
          <w:p w14:paraId="12C4284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Tloušťka plechu skříně </w:t>
            </w:r>
            <w:proofErr w:type="spellStart"/>
            <w:r w:rsidRPr="003E6A21">
              <w:t>elektroodlučovače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A498F2D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430655FD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7A480DF" w14:textId="77777777" w:rsidTr="00730171">
        <w:trPr>
          <w:cantSplit/>
          <w:trHeight w:val="322"/>
        </w:trPr>
        <w:tc>
          <w:tcPr>
            <w:tcW w:w="4962" w:type="dxa"/>
          </w:tcPr>
          <w:p w14:paraId="3C409731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plechu výsypek</w:t>
            </w:r>
          </w:p>
        </w:tc>
        <w:tc>
          <w:tcPr>
            <w:tcW w:w="1559" w:type="dxa"/>
            <w:shd w:val="clear" w:color="auto" w:fill="auto"/>
          </w:tcPr>
          <w:p w14:paraId="14F50394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1696F0E7" w14:textId="77777777" w:rsidR="00B55BEB" w:rsidRPr="000B5564" w:rsidRDefault="00B55BEB" w:rsidP="00B55BEB">
            <w:pPr>
              <w:spacing w:before="40" w:after="40"/>
              <w:jc w:val="both"/>
            </w:pPr>
            <w:r w:rsidRPr="000B5564">
              <w:t>5</w:t>
            </w:r>
          </w:p>
        </w:tc>
      </w:tr>
      <w:tr w:rsidR="00B55BEB" w:rsidRPr="00C629E8" w14:paraId="666BB1A5" w14:textId="77777777" w:rsidTr="00730171">
        <w:trPr>
          <w:cantSplit/>
          <w:trHeight w:val="322"/>
        </w:trPr>
        <w:tc>
          <w:tcPr>
            <w:tcW w:w="4962" w:type="dxa"/>
          </w:tcPr>
          <w:p w14:paraId="3CF0B24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plechu izolace</w:t>
            </w:r>
          </w:p>
        </w:tc>
        <w:tc>
          <w:tcPr>
            <w:tcW w:w="1559" w:type="dxa"/>
            <w:shd w:val="clear" w:color="auto" w:fill="auto"/>
          </w:tcPr>
          <w:p w14:paraId="78F3D0F0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3CA37927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CE0EBBA" w14:textId="77777777" w:rsidTr="00730171">
        <w:trPr>
          <w:cantSplit/>
          <w:trHeight w:val="322"/>
        </w:trPr>
        <w:tc>
          <w:tcPr>
            <w:tcW w:w="4962" w:type="dxa"/>
          </w:tcPr>
          <w:p w14:paraId="4C8AF70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Tloušťka izolace </w:t>
            </w:r>
            <w:proofErr w:type="spellStart"/>
            <w:r w:rsidRPr="003E6A21">
              <w:t>vst</w:t>
            </w:r>
            <w:proofErr w:type="spellEnd"/>
            <w:r w:rsidRPr="003E6A21">
              <w:t xml:space="preserve">. a </w:t>
            </w:r>
            <w:proofErr w:type="spellStart"/>
            <w:r w:rsidRPr="003E6A21">
              <w:t>výst</w:t>
            </w:r>
            <w:proofErr w:type="spellEnd"/>
            <w:r w:rsidRPr="003E6A21">
              <w:t>. části</w:t>
            </w:r>
          </w:p>
        </w:tc>
        <w:tc>
          <w:tcPr>
            <w:tcW w:w="1559" w:type="dxa"/>
            <w:shd w:val="clear" w:color="auto" w:fill="auto"/>
          </w:tcPr>
          <w:p w14:paraId="0A33E3EC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03BB8B70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DE4D3D7" w14:textId="77777777" w:rsidTr="00730171">
        <w:trPr>
          <w:cantSplit/>
          <w:trHeight w:val="322"/>
        </w:trPr>
        <w:tc>
          <w:tcPr>
            <w:tcW w:w="4962" w:type="dxa"/>
          </w:tcPr>
          <w:p w14:paraId="6BC02692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Tloušťka izolace skříně </w:t>
            </w:r>
            <w:proofErr w:type="spellStart"/>
            <w:r w:rsidRPr="003E6A21">
              <w:t>elektroodlučovače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5948D60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6F0069B9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5928CB1" w14:textId="77777777" w:rsidTr="00730171">
        <w:trPr>
          <w:cantSplit/>
          <w:trHeight w:val="322"/>
        </w:trPr>
        <w:tc>
          <w:tcPr>
            <w:tcW w:w="4962" w:type="dxa"/>
          </w:tcPr>
          <w:p w14:paraId="4E9FE63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izolace výsypek</w:t>
            </w:r>
          </w:p>
        </w:tc>
        <w:tc>
          <w:tcPr>
            <w:tcW w:w="1559" w:type="dxa"/>
            <w:shd w:val="clear" w:color="auto" w:fill="auto"/>
          </w:tcPr>
          <w:p w14:paraId="674F1F8C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617A22B6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62DDC0B" w14:textId="77777777" w:rsidTr="00730171">
        <w:trPr>
          <w:cantSplit/>
          <w:trHeight w:val="322"/>
        </w:trPr>
        <w:tc>
          <w:tcPr>
            <w:tcW w:w="4962" w:type="dxa"/>
          </w:tcPr>
          <w:p w14:paraId="022C1D5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Celková váha </w:t>
            </w:r>
            <w:proofErr w:type="spellStart"/>
            <w:r w:rsidRPr="003E6A21">
              <w:t>elektroodlučovače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16E97E6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t</w:t>
            </w:r>
          </w:p>
        </w:tc>
        <w:tc>
          <w:tcPr>
            <w:tcW w:w="2693" w:type="dxa"/>
            <w:shd w:val="clear" w:color="auto" w:fill="auto"/>
          </w:tcPr>
          <w:p w14:paraId="3AC65814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B78B69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85F779A" w14:textId="77777777" w:rsidR="00B55BEB" w:rsidRPr="003E6A21" w:rsidRDefault="00B55BEB" w:rsidP="00B55BEB">
            <w:pPr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Elektrické vybavení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17C0E1C" w14:textId="77777777" w:rsidR="00B55BEB" w:rsidRDefault="00B55BEB" w:rsidP="00B55BEB">
            <w:pPr>
              <w:spacing w:before="40" w:after="4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F3626BC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5A81CE4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1028757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90EFA6F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0EAA4866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06370A18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0D69144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Počet VN zdrojů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33B72CF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6AB03D9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1E0EE95" w14:textId="77777777" w:rsidTr="00730171">
        <w:trPr>
          <w:cantSplit/>
          <w:trHeight w:val="322"/>
        </w:trPr>
        <w:tc>
          <w:tcPr>
            <w:tcW w:w="4962" w:type="dxa"/>
          </w:tcPr>
          <w:p w14:paraId="088AFE7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Proud zdroje</w:t>
            </w:r>
          </w:p>
        </w:tc>
        <w:tc>
          <w:tcPr>
            <w:tcW w:w="1559" w:type="dxa"/>
            <w:shd w:val="clear" w:color="auto" w:fill="auto"/>
          </w:tcPr>
          <w:p w14:paraId="575089C5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 xml:space="preserve">mA </w:t>
            </w:r>
            <w:proofErr w:type="spellStart"/>
            <w:r w:rsidRPr="000B5564">
              <w:t>eff</w:t>
            </w:r>
            <w:proofErr w:type="spellEnd"/>
            <w:r w:rsidRPr="000B5564">
              <w:t>.</w:t>
            </w:r>
          </w:p>
        </w:tc>
        <w:tc>
          <w:tcPr>
            <w:tcW w:w="2693" w:type="dxa"/>
            <w:shd w:val="clear" w:color="auto" w:fill="auto"/>
          </w:tcPr>
          <w:p w14:paraId="47C23E6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B93321F" w14:textId="77777777" w:rsidTr="00730171">
        <w:trPr>
          <w:cantSplit/>
          <w:trHeight w:val="322"/>
        </w:trPr>
        <w:tc>
          <w:tcPr>
            <w:tcW w:w="4962" w:type="dxa"/>
          </w:tcPr>
          <w:p w14:paraId="2D2D729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Špičkové napětí</w:t>
            </w:r>
          </w:p>
        </w:tc>
        <w:tc>
          <w:tcPr>
            <w:tcW w:w="1559" w:type="dxa"/>
            <w:shd w:val="clear" w:color="auto" w:fill="auto"/>
          </w:tcPr>
          <w:p w14:paraId="4391E7FE" w14:textId="77777777" w:rsidR="00B55BEB" w:rsidRPr="000B5564" w:rsidRDefault="00B55BEB" w:rsidP="00B55BEB">
            <w:pPr>
              <w:spacing w:before="40" w:after="40"/>
              <w:jc w:val="center"/>
            </w:pPr>
            <w:proofErr w:type="spellStart"/>
            <w:r w:rsidRPr="000B5564">
              <w:t>kV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4F7DE3A6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19040B3" w14:textId="77777777" w:rsidTr="00730171">
        <w:trPr>
          <w:cantSplit/>
          <w:trHeight w:val="322"/>
        </w:trPr>
        <w:tc>
          <w:tcPr>
            <w:tcW w:w="4962" w:type="dxa"/>
          </w:tcPr>
          <w:p w14:paraId="48F6886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Příkon</w:t>
            </w:r>
          </w:p>
        </w:tc>
        <w:tc>
          <w:tcPr>
            <w:tcW w:w="1559" w:type="dxa"/>
            <w:shd w:val="clear" w:color="auto" w:fill="auto"/>
          </w:tcPr>
          <w:p w14:paraId="34DCD481" w14:textId="77777777" w:rsidR="00B55BEB" w:rsidRPr="000B5564" w:rsidRDefault="00B55BEB" w:rsidP="00B55BEB">
            <w:pPr>
              <w:spacing w:before="40" w:after="40"/>
              <w:jc w:val="center"/>
            </w:pPr>
            <w:proofErr w:type="spellStart"/>
            <w:r w:rsidRPr="000B5564">
              <w:t>kVA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6D12BF6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2EEF9F5" w14:textId="77777777" w:rsidTr="00730171">
        <w:trPr>
          <w:cantSplit/>
          <w:trHeight w:val="322"/>
        </w:trPr>
        <w:tc>
          <w:tcPr>
            <w:tcW w:w="4962" w:type="dxa"/>
          </w:tcPr>
          <w:p w14:paraId="460F060B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Elektrický výkon:</w:t>
            </w:r>
          </w:p>
        </w:tc>
        <w:tc>
          <w:tcPr>
            <w:tcW w:w="1559" w:type="dxa"/>
            <w:shd w:val="clear" w:color="auto" w:fill="auto"/>
          </w:tcPr>
          <w:p w14:paraId="4967A6F1" w14:textId="77777777" w:rsidR="00B55BEB" w:rsidRPr="000B5564" w:rsidRDefault="00B55BEB" w:rsidP="00B55BEB">
            <w:pPr>
              <w:spacing w:before="40" w:after="4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287C4850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0E9D3EF" w14:textId="77777777" w:rsidTr="00730171">
        <w:trPr>
          <w:cantSplit/>
          <w:trHeight w:val="322"/>
        </w:trPr>
        <w:tc>
          <w:tcPr>
            <w:tcW w:w="4962" w:type="dxa"/>
          </w:tcPr>
          <w:p w14:paraId="64F7FE20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Vyhřívání výsypek</w:t>
            </w:r>
          </w:p>
        </w:tc>
        <w:tc>
          <w:tcPr>
            <w:tcW w:w="1559" w:type="dxa"/>
            <w:shd w:val="clear" w:color="auto" w:fill="auto"/>
          </w:tcPr>
          <w:p w14:paraId="18DCEE77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kW</w:t>
            </w:r>
          </w:p>
        </w:tc>
        <w:tc>
          <w:tcPr>
            <w:tcW w:w="2693" w:type="dxa"/>
            <w:shd w:val="clear" w:color="auto" w:fill="auto"/>
          </w:tcPr>
          <w:p w14:paraId="6EB500BA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0140D40" w14:textId="77777777" w:rsidTr="00730171">
        <w:trPr>
          <w:cantSplit/>
          <w:trHeight w:val="322"/>
        </w:trPr>
        <w:tc>
          <w:tcPr>
            <w:tcW w:w="4962" w:type="dxa"/>
          </w:tcPr>
          <w:p w14:paraId="1574551D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Vynášecích šnekových dopravníků</w:t>
            </w:r>
          </w:p>
        </w:tc>
        <w:tc>
          <w:tcPr>
            <w:tcW w:w="1559" w:type="dxa"/>
            <w:shd w:val="clear" w:color="auto" w:fill="auto"/>
          </w:tcPr>
          <w:p w14:paraId="2AF1F27B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kW</w:t>
            </w:r>
          </w:p>
        </w:tc>
        <w:tc>
          <w:tcPr>
            <w:tcW w:w="2693" w:type="dxa"/>
            <w:shd w:val="clear" w:color="auto" w:fill="auto"/>
          </w:tcPr>
          <w:p w14:paraId="1EF03453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F8A9148" w14:textId="77777777" w:rsidTr="00730171">
        <w:trPr>
          <w:cantSplit/>
          <w:trHeight w:val="322"/>
        </w:trPr>
        <w:tc>
          <w:tcPr>
            <w:tcW w:w="4962" w:type="dxa"/>
          </w:tcPr>
          <w:p w14:paraId="1C4D137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Turniketových uzávěrů</w:t>
            </w:r>
          </w:p>
        </w:tc>
        <w:tc>
          <w:tcPr>
            <w:tcW w:w="1559" w:type="dxa"/>
            <w:shd w:val="clear" w:color="auto" w:fill="auto"/>
          </w:tcPr>
          <w:p w14:paraId="53F06D16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kW</w:t>
            </w:r>
          </w:p>
        </w:tc>
        <w:tc>
          <w:tcPr>
            <w:tcW w:w="2693" w:type="dxa"/>
            <w:shd w:val="clear" w:color="auto" w:fill="auto"/>
          </w:tcPr>
          <w:p w14:paraId="4995B697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2F74C7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1F42323" w14:textId="77777777" w:rsidR="00B55BEB" w:rsidRPr="003E6A21" w:rsidRDefault="00B55BEB" w:rsidP="00B55BEB">
            <w:pPr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Oklepávací zařízení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DF4E775" w14:textId="77777777" w:rsidR="00B55BEB" w:rsidRDefault="00B55BEB" w:rsidP="00B55BEB">
            <w:pPr>
              <w:spacing w:before="40" w:after="4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7604300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D001E62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43E2A0F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FE04256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95DC29F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1E5C1F0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689A808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Oklepávání VN elektrod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41763D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0C61C8AC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2753325" w14:textId="77777777" w:rsidTr="00730171">
        <w:trPr>
          <w:cantSplit/>
          <w:trHeight w:val="322"/>
        </w:trPr>
        <w:tc>
          <w:tcPr>
            <w:tcW w:w="4962" w:type="dxa"/>
          </w:tcPr>
          <w:p w14:paraId="4F1F911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Oklepávání usazovacích elektrod</w:t>
            </w:r>
          </w:p>
        </w:tc>
        <w:tc>
          <w:tcPr>
            <w:tcW w:w="1559" w:type="dxa"/>
            <w:shd w:val="clear" w:color="auto" w:fill="auto"/>
          </w:tcPr>
          <w:p w14:paraId="090DB34A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6DA3DD7F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502AE19" w14:textId="77777777" w:rsidTr="00730171">
        <w:trPr>
          <w:cantSplit/>
          <w:trHeight w:val="322"/>
        </w:trPr>
        <w:tc>
          <w:tcPr>
            <w:tcW w:w="4962" w:type="dxa"/>
          </w:tcPr>
          <w:p w14:paraId="2537DC6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Oklepávání izolátorů</w:t>
            </w:r>
          </w:p>
        </w:tc>
        <w:tc>
          <w:tcPr>
            <w:tcW w:w="1559" w:type="dxa"/>
            <w:shd w:val="clear" w:color="auto" w:fill="auto"/>
          </w:tcPr>
          <w:p w14:paraId="6B0EF33E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37968896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3194ADB" w14:textId="77777777" w:rsidTr="00730171">
        <w:trPr>
          <w:cantSplit/>
          <w:trHeight w:val="322"/>
        </w:trPr>
        <w:tc>
          <w:tcPr>
            <w:tcW w:w="4962" w:type="dxa"/>
          </w:tcPr>
          <w:p w14:paraId="72DDB31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Hlučnost ve vzdálenosti 1,5 m</w:t>
            </w:r>
          </w:p>
        </w:tc>
        <w:tc>
          <w:tcPr>
            <w:tcW w:w="1559" w:type="dxa"/>
            <w:shd w:val="clear" w:color="auto" w:fill="auto"/>
          </w:tcPr>
          <w:p w14:paraId="3E2D9563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dB</w:t>
            </w:r>
            <w:r>
              <w:t xml:space="preserve"> </w:t>
            </w:r>
            <w:r w:rsidRPr="000B5564">
              <w:t>(A)</w:t>
            </w:r>
          </w:p>
        </w:tc>
        <w:tc>
          <w:tcPr>
            <w:tcW w:w="2693" w:type="dxa"/>
            <w:shd w:val="clear" w:color="auto" w:fill="auto"/>
          </w:tcPr>
          <w:p w14:paraId="75C8CACF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24A035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6C597D83" w14:textId="77777777" w:rsidR="00B55BEB" w:rsidRPr="003E6A21" w:rsidRDefault="00B55BEB" w:rsidP="00B55BEB">
            <w:pPr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Vyhřívání izolátorů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4030EF25" w14:textId="77777777" w:rsidR="00B55BEB" w:rsidRDefault="00B55BEB" w:rsidP="00B55BEB">
            <w:pPr>
              <w:spacing w:before="40" w:after="4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30532F4A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431EB0E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C6F4286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357FCAE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61855C47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2544360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1A135B12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Počet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39972FD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60DD4F9D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B6748D6" w14:textId="77777777" w:rsidTr="00730171">
        <w:trPr>
          <w:cantSplit/>
          <w:trHeight w:val="322"/>
        </w:trPr>
        <w:tc>
          <w:tcPr>
            <w:tcW w:w="4962" w:type="dxa"/>
          </w:tcPr>
          <w:p w14:paraId="44DA0F1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Výkon</w:t>
            </w:r>
          </w:p>
        </w:tc>
        <w:tc>
          <w:tcPr>
            <w:tcW w:w="1559" w:type="dxa"/>
            <w:shd w:val="clear" w:color="auto" w:fill="auto"/>
          </w:tcPr>
          <w:p w14:paraId="7C8125E3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kW</w:t>
            </w:r>
          </w:p>
        </w:tc>
        <w:tc>
          <w:tcPr>
            <w:tcW w:w="2693" w:type="dxa"/>
            <w:shd w:val="clear" w:color="auto" w:fill="auto"/>
          </w:tcPr>
          <w:p w14:paraId="01977B71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C321653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346208B8" w14:textId="77777777" w:rsidR="00B55BEB" w:rsidRPr="003E6A21" w:rsidRDefault="00B55BEB" w:rsidP="00B55BEB">
            <w:pPr>
              <w:spacing w:before="40" w:after="40"/>
              <w:jc w:val="both"/>
              <w:rPr>
                <w:b/>
              </w:rPr>
            </w:pPr>
            <w:r w:rsidRPr="003E6A21">
              <w:rPr>
                <w:b/>
              </w:rPr>
              <w:t>Katalytický filtr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2FF54B0E" w14:textId="77777777" w:rsidR="00B55BEB" w:rsidRDefault="00B55BEB" w:rsidP="00B55BEB">
            <w:pPr>
              <w:spacing w:before="40" w:after="4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704D2FDD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F8981DE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88F5914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E590F75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9B2E860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528230F3" w14:textId="77777777" w:rsidTr="00730171">
        <w:trPr>
          <w:cantSplit/>
          <w:trHeight w:val="322"/>
        </w:trPr>
        <w:tc>
          <w:tcPr>
            <w:tcW w:w="4962" w:type="dxa"/>
          </w:tcPr>
          <w:p w14:paraId="7947F710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59" w:type="dxa"/>
            <w:shd w:val="clear" w:color="auto" w:fill="auto"/>
          </w:tcPr>
          <w:p w14:paraId="58DE23B6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5D0CE38B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42BCCA1B" w14:textId="77777777" w:rsidTr="00730171">
        <w:trPr>
          <w:cantSplit/>
          <w:trHeight w:val="322"/>
        </w:trPr>
        <w:tc>
          <w:tcPr>
            <w:tcW w:w="4962" w:type="dxa"/>
          </w:tcPr>
          <w:p w14:paraId="679CB1DE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lastRenderedPageBreak/>
              <w:t>Filtrační plocha celkem</w:t>
            </w:r>
          </w:p>
        </w:tc>
        <w:tc>
          <w:tcPr>
            <w:tcW w:w="1559" w:type="dxa"/>
            <w:shd w:val="clear" w:color="auto" w:fill="auto"/>
          </w:tcPr>
          <w:p w14:paraId="01607874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  <w:r w:rsidRPr="00DE1A42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6CF9B5B5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272317A" w14:textId="77777777" w:rsidTr="00730171">
        <w:trPr>
          <w:cantSplit/>
          <w:trHeight w:val="322"/>
        </w:trPr>
        <w:tc>
          <w:tcPr>
            <w:tcW w:w="4962" w:type="dxa"/>
          </w:tcPr>
          <w:p w14:paraId="5FA23BA8" w14:textId="77777777" w:rsidR="00B55BEB" w:rsidRPr="000B5564" w:rsidRDefault="00B55BEB" w:rsidP="00B55BEB">
            <w:pPr>
              <w:spacing w:before="40" w:after="40"/>
              <w:jc w:val="both"/>
            </w:pPr>
            <w:r>
              <w:t>Aktivní filtrační plocha v provozu</w:t>
            </w:r>
          </w:p>
        </w:tc>
        <w:tc>
          <w:tcPr>
            <w:tcW w:w="1559" w:type="dxa"/>
            <w:shd w:val="clear" w:color="auto" w:fill="auto"/>
          </w:tcPr>
          <w:p w14:paraId="6DD791AB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  <w:r w:rsidRPr="00DE1A42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01FC2DB5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AA20822" w14:textId="77777777" w:rsidTr="00730171">
        <w:trPr>
          <w:cantSplit/>
          <w:trHeight w:val="322"/>
        </w:trPr>
        <w:tc>
          <w:tcPr>
            <w:tcW w:w="4962" w:type="dxa"/>
          </w:tcPr>
          <w:p w14:paraId="31E0DC0E" w14:textId="77777777" w:rsidR="00B55BEB" w:rsidRPr="000B5564" w:rsidRDefault="00B55BEB" w:rsidP="00B55BEB">
            <w:pPr>
              <w:spacing w:before="40" w:after="40"/>
              <w:jc w:val="both"/>
            </w:pPr>
            <w:r>
              <w:t>Proplachovaná plocha v provozu</w:t>
            </w:r>
          </w:p>
        </w:tc>
        <w:tc>
          <w:tcPr>
            <w:tcW w:w="1559" w:type="dxa"/>
            <w:shd w:val="clear" w:color="auto" w:fill="auto"/>
          </w:tcPr>
          <w:p w14:paraId="1A66E18D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  <w:r w:rsidRPr="00DE1A42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7E7973D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5F6A2CC" w14:textId="77777777" w:rsidTr="00730171">
        <w:trPr>
          <w:cantSplit/>
          <w:trHeight w:val="322"/>
        </w:trPr>
        <w:tc>
          <w:tcPr>
            <w:tcW w:w="4962" w:type="dxa"/>
          </w:tcPr>
          <w:p w14:paraId="051EB554" w14:textId="77777777" w:rsidR="00B55BEB" w:rsidRPr="000B5564" w:rsidRDefault="00B55BEB" w:rsidP="00B55BEB">
            <w:pPr>
              <w:spacing w:before="40" w:after="40"/>
              <w:jc w:val="both"/>
            </w:pPr>
            <w:r>
              <w:t>Počet filtračních hadic</w:t>
            </w:r>
          </w:p>
        </w:tc>
        <w:tc>
          <w:tcPr>
            <w:tcW w:w="1559" w:type="dxa"/>
            <w:shd w:val="clear" w:color="auto" w:fill="auto"/>
          </w:tcPr>
          <w:p w14:paraId="061F1B1B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725F8823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A329BFF" w14:textId="77777777" w:rsidTr="00730171">
        <w:trPr>
          <w:cantSplit/>
          <w:trHeight w:val="322"/>
        </w:trPr>
        <w:tc>
          <w:tcPr>
            <w:tcW w:w="4962" w:type="dxa"/>
          </w:tcPr>
          <w:p w14:paraId="71D03E27" w14:textId="77777777" w:rsidR="00B55BEB" w:rsidRPr="000B5564" w:rsidRDefault="00B55BEB" w:rsidP="00B55BEB">
            <w:pPr>
              <w:spacing w:before="40" w:after="40"/>
              <w:jc w:val="both"/>
            </w:pPr>
            <w:r>
              <w:t>Průměr jedné filtrační hadice</w:t>
            </w:r>
          </w:p>
        </w:tc>
        <w:tc>
          <w:tcPr>
            <w:tcW w:w="1559" w:type="dxa"/>
            <w:shd w:val="clear" w:color="auto" w:fill="auto"/>
          </w:tcPr>
          <w:p w14:paraId="5CED5A66" w14:textId="77777777" w:rsidR="00B55BEB" w:rsidRPr="000B5564" w:rsidRDefault="00B55BEB" w:rsidP="00B55BEB">
            <w:pPr>
              <w:spacing w:before="40" w:after="40"/>
              <w:jc w:val="center"/>
            </w:pPr>
            <w:r>
              <w:rPr>
                <w:rFonts w:cs="Arial"/>
              </w:rPr>
              <w:t>mm</w:t>
            </w:r>
          </w:p>
        </w:tc>
        <w:tc>
          <w:tcPr>
            <w:tcW w:w="2693" w:type="dxa"/>
            <w:shd w:val="clear" w:color="auto" w:fill="auto"/>
          </w:tcPr>
          <w:p w14:paraId="18B1DB31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AD0AE08" w14:textId="77777777" w:rsidTr="00730171">
        <w:trPr>
          <w:cantSplit/>
          <w:trHeight w:val="322"/>
        </w:trPr>
        <w:tc>
          <w:tcPr>
            <w:tcW w:w="4962" w:type="dxa"/>
          </w:tcPr>
          <w:p w14:paraId="0297847F" w14:textId="77777777" w:rsidR="00B55BEB" w:rsidRPr="000B5564" w:rsidRDefault="00B55BEB" w:rsidP="00B55BEB">
            <w:pPr>
              <w:spacing w:before="40" w:after="40"/>
              <w:jc w:val="both"/>
            </w:pPr>
            <w:r>
              <w:t>Délka jedné filtrační hadice</w:t>
            </w:r>
          </w:p>
        </w:tc>
        <w:tc>
          <w:tcPr>
            <w:tcW w:w="1559" w:type="dxa"/>
            <w:shd w:val="clear" w:color="auto" w:fill="auto"/>
          </w:tcPr>
          <w:p w14:paraId="09C29D2F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</w:t>
            </w:r>
          </w:p>
        </w:tc>
        <w:tc>
          <w:tcPr>
            <w:tcW w:w="2693" w:type="dxa"/>
            <w:shd w:val="clear" w:color="auto" w:fill="auto"/>
          </w:tcPr>
          <w:p w14:paraId="0A14CB87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0FD112F" w14:textId="77777777" w:rsidTr="00730171">
        <w:trPr>
          <w:cantSplit/>
          <w:trHeight w:val="322"/>
        </w:trPr>
        <w:tc>
          <w:tcPr>
            <w:tcW w:w="4962" w:type="dxa"/>
          </w:tcPr>
          <w:p w14:paraId="12B15C1A" w14:textId="77777777" w:rsidR="00B55BEB" w:rsidRPr="000B5564" w:rsidRDefault="00B55BEB" w:rsidP="00B55BEB">
            <w:pPr>
              <w:spacing w:before="40" w:after="40"/>
              <w:jc w:val="both"/>
            </w:pPr>
            <w:r>
              <w:t>Počet výsypek</w:t>
            </w:r>
          </w:p>
        </w:tc>
        <w:tc>
          <w:tcPr>
            <w:tcW w:w="1559" w:type="dxa"/>
            <w:shd w:val="clear" w:color="auto" w:fill="auto"/>
          </w:tcPr>
          <w:p w14:paraId="3927134F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2B1C8A94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4879D18" w14:textId="77777777" w:rsidTr="00730171">
        <w:trPr>
          <w:cantSplit/>
          <w:trHeight w:val="322"/>
        </w:trPr>
        <w:tc>
          <w:tcPr>
            <w:tcW w:w="4962" w:type="dxa"/>
          </w:tcPr>
          <w:p w14:paraId="0788DB25" w14:textId="77777777" w:rsidR="00B55BEB" w:rsidRPr="000B5564" w:rsidRDefault="00B55BEB" w:rsidP="00B55BEB">
            <w:pPr>
              <w:spacing w:before="40" w:after="40"/>
              <w:jc w:val="both"/>
            </w:pPr>
            <w:r>
              <w:t xml:space="preserve">Tloušťka plechu </w:t>
            </w:r>
            <w:proofErr w:type="spellStart"/>
            <w:r>
              <w:t>vst</w:t>
            </w:r>
            <w:proofErr w:type="spellEnd"/>
            <w:r>
              <w:t xml:space="preserve">. a </w:t>
            </w:r>
            <w:proofErr w:type="spellStart"/>
            <w:r>
              <w:t>výst</w:t>
            </w:r>
            <w:proofErr w:type="spellEnd"/>
            <w:r>
              <w:t>. části</w:t>
            </w:r>
          </w:p>
        </w:tc>
        <w:tc>
          <w:tcPr>
            <w:tcW w:w="1559" w:type="dxa"/>
            <w:shd w:val="clear" w:color="auto" w:fill="auto"/>
          </w:tcPr>
          <w:p w14:paraId="284BCE38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7F330D06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C36AB42" w14:textId="77777777" w:rsidTr="00730171">
        <w:trPr>
          <w:cantSplit/>
          <w:trHeight w:val="322"/>
        </w:trPr>
        <w:tc>
          <w:tcPr>
            <w:tcW w:w="4962" w:type="dxa"/>
          </w:tcPr>
          <w:p w14:paraId="41A29855" w14:textId="77777777" w:rsidR="00B55BEB" w:rsidRPr="000B5564" w:rsidRDefault="00B55BEB" w:rsidP="00B55BEB">
            <w:pPr>
              <w:spacing w:before="40" w:after="40"/>
              <w:jc w:val="both"/>
            </w:pPr>
            <w:r>
              <w:t>Tloušťka plechu skříně katalytického filtru</w:t>
            </w:r>
          </w:p>
        </w:tc>
        <w:tc>
          <w:tcPr>
            <w:tcW w:w="1559" w:type="dxa"/>
            <w:shd w:val="clear" w:color="auto" w:fill="auto"/>
          </w:tcPr>
          <w:p w14:paraId="15BABCF6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37EFF92B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668D39C" w14:textId="77777777" w:rsidTr="00730171">
        <w:trPr>
          <w:cantSplit/>
          <w:trHeight w:val="322"/>
        </w:trPr>
        <w:tc>
          <w:tcPr>
            <w:tcW w:w="4962" w:type="dxa"/>
          </w:tcPr>
          <w:p w14:paraId="2854C524" w14:textId="77777777" w:rsidR="00B55BEB" w:rsidRPr="000B5564" w:rsidRDefault="00B55BEB" w:rsidP="00B55BEB">
            <w:pPr>
              <w:spacing w:before="40" w:after="40"/>
              <w:jc w:val="both"/>
            </w:pPr>
            <w:r>
              <w:t>Tloušťka plechu výsypek</w:t>
            </w:r>
          </w:p>
        </w:tc>
        <w:tc>
          <w:tcPr>
            <w:tcW w:w="1559" w:type="dxa"/>
            <w:shd w:val="clear" w:color="auto" w:fill="auto"/>
          </w:tcPr>
          <w:p w14:paraId="571BB877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5D808485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33155DA" w14:textId="77777777" w:rsidTr="00730171">
        <w:trPr>
          <w:cantSplit/>
          <w:trHeight w:val="322"/>
        </w:trPr>
        <w:tc>
          <w:tcPr>
            <w:tcW w:w="4962" w:type="dxa"/>
          </w:tcPr>
          <w:p w14:paraId="1E8AD3BA" w14:textId="77777777" w:rsidR="00B55BEB" w:rsidRPr="000B5564" w:rsidRDefault="00B55BEB" w:rsidP="00B55BEB">
            <w:pPr>
              <w:spacing w:before="40" w:after="40"/>
              <w:jc w:val="both"/>
            </w:pPr>
            <w:r>
              <w:t>Tloušťka plechu izolace</w:t>
            </w:r>
          </w:p>
        </w:tc>
        <w:tc>
          <w:tcPr>
            <w:tcW w:w="1559" w:type="dxa"/>
            <w:shd w:val="clear" w:color="auto" w:fill="auto"/>
          </w:tcPr>
          <w:p w14:paraId="4EE9480F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667E37D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027D04E" w14:textId="77777777" w:rsidTr="00730171">
        <w:trPr>
          <w:cantSplit/>
          <w:trHeight w:val="322"/>
        </w:trPr>
        <w:tc>
          <w:tcPr>
            <w:tcW w:w="4962" w:type="dxa"/>
          </w:tcPr>
          <w:p w14:paraId="66B753C0" w14:textId="77777777" w:rsidR="00B55BEB" w:rsidRPr="000B5564" w:rsidRDefault="00B55BEB" w:rsidP="00B55BEB">
            <w:pPr>
              <w:spacing w:before="40" w:after="40"/>
              <w:jc w:val="both"/>
            </w:pPr>
            <w:r>
              <w:t xml:space="preserve">Tloušťka izolace </w:t>
            </w:r>
            <w:proofErr w:type="spellStart"/>
            <w:r>
              <w:t>vst</w:t>
            </w:r>
            <w:proofErr w:type="spellEnd"/>
            <w:r>
              <w:t xml:space="preserve">. a </w:t>
            </w:r>
            <w:proofErr w:type="spellStart"/>
            <w:r>
              <w:t>výst</w:t>
            </w:r>
            <w:proofErr w:type="spellEnd"/>
            <w:r>
              <w:t>. části</w:t>
            </w:r>
          </w:p>
        </w:tc>
        <w:tc>
          <w:tcPr>
            <w:tcW w:w="1559" w:type="dxa"/>
            <w:shd w:val="clear" w:color="auto" w:fill="auto"/>
          </w:tcPr>
          <w:p w14:paraId="2214D880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14C2619F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C2EB121" w14:textId="77777777" w:rsidTr="00730171">
        <w:trPr>
          <w:cantSplit/>
          <w:trHeight w:val="322"/>
        </w:trPr>
        <w:tc>
          <w:tcPr>
            <w:tcW w:w="4962" w:type="dxa"/>
          </w:tcPr>
          <w:p w14:paraId="126EF503" w14:textId="77777777" w:rsidR="00B55BEB" w:rsidRPr="000B5564" w:rsidRDefault="00B55BEB" w:rsidP="00B55BEB">
            <w:pPr>
              <w:spacing w:before="40" w:after="40"/>
              <w:jc w:val="both"/>
            </w:pPr>
            <w:r>
              <w:t>Tloušťka izolace skříně katalytického filtru</w:t>
            </w:r>
          </w:p>
        </w:tc>
        <w:tc>
          <w:tcPr>
            <w:tcW w:w="1559" w:type="dxa"/>
            <w:shd w:val="clear" w:color="auto" w:fill="auto"/>
          </w:tcPr>
          <w:p w14:paraId="45BA422B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158937CF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F82FF8A" w14:textId="77777777" w:rsidTr="00730171">
        <w:trPr>
          <w:cantSplit/>
          <w:trHeight w:val="322"/>
        </w:trPr>
        <w:tc>
          <w:tcPr>
            <w:tcW w:w="4962" w:type="dxa"/>
          </w:tcPr>
          <w:p w14:paraId="364E09EB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izolace výsypek</w:t>
            </w:r>
          </w:p>
        </w:tc>
        <w:tc>
          <w:tcPr>
            <w:tcW w:w="1559" w:type="dxa"/>
            <w:shd w:val="clear" w:color="auto" w:fill="auto"/>
          </w:tcPr>
          <w:p w14:paraId="6ADF486C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12EA3F17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A13E5D5" w14:textId="77777777" w:rsidTr="00730171">
        <w:trPr>
          <w:cantSplit/>
          <w:trHeight w:val="322"/>
        </w:trPr>
        <w:tc>
          <w:tcPr>
            <w:tcW w:w="4962" w:type="dxa"/>
          </w:tcPr>
          <w:p w14:paraId="1F92351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Celková váha katalytického filtru</w:t>
            </w:r>
          </w:p>
        </w:tc>
        <w:tc>
          <w:tcPr>
            <w:tcW w:w="1559" w:type="dxa"/>
            <w:shd w:val="clear" w:color="auto" w:fill="auto"/>
          </w:tcPr>
          <w:p w14:paraId="470B72AB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t</w:t>
            </w:r>
          </w:p>
        </w:tc>
        <w:tc>
          <w:tcPr>
            <w:tcW w:w="2693" w:type="dxa"/>
            <w:shd w:val="clear" w:color="auto" w:fill="auto"/>
          </w:tcPr>
          <w:p w14:paraId="1D3AF69F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B818F3B" w14:textId="77777777" w:rsidTr="00730171">
        <w:trPr>
          <w:cantSplit/>
          <w:trHeight w:val="322"/>
        </w:trPr>
        <w:tc>
          <w:tcPr>
            <w:tcW w:w="4962" w:type="dxa"/>
          </w:tcPr>
          <w:p w14:paraId="686525CC" w14:textId="77777777" w:rsidR="00B55BEB" w:rsidRPr="003E6A21" w:rsidRDefault="00B55BEB" w:rsidP="00B55BEB">
            <w:pPr>
              <w:spacing w:before="40" w:after="40"/>
              <w:jc w:val="both"/>
            </w:pPr>
            <w:proofErr w:type="spellStart"/>
            <w:r w:rsidRPr="003E6A21">
              <w:rPr>
                <w:rFonts w:cs="Arial"/>
              </w:rPr>
              <w:t>Zaprašovací</w:t>
            </w:r>
            <w:proofErr w:type="spellEnd"/>
            <w:r w:rsidRPr="003E6A21">
              <w:rPr>
                <w:rFonts w:cs="Arial"/>
              </w:rPr>
              <w:t xml:space="preserve"> prostředek</w:t>
            </w:r>
          </w:p>
        </w:tc>
        <w:tc>
          <w:tcPr>
            <w:tcW w:w="1559" w:type="dxa"/>
            <w:shd w:val="clear" w:color="auto" w:fill="auto"/>
          </w:tcPr>
          <w:p w14:paraId="0B67E20C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B579F2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C3F167B" w14:textId="77777777" w:rsidTr="00730171">
        <w:trPr>
          <w:cantSplit/>
          <w:trHeight w:val="322"/>
        </w:trPr>
        <w:tc>
          <w:tcPr>
            <w:tcW w:w="4962" w:type="dxa"/>
          </w:tcPr>
          <w:p w14:paraId="1460B22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Zásobník </w:t>
            </w:r>
            <w:proofErr w:type="spellStart"/>
            <w:r w:rsidRPr="003E6A21">
              <w:t>zaprašovacího</w:t>
            </w:r>
            <w:proofErr w:type="spellEnd"/>
            <w:r w:rsidRPr="003E6A21">
              <w:t xml:space="preserve"> činidla</w:t>
            </w:r>
          </w:p>
        </w:tc>
        <w:tc>
          <w:tcPr>
            <w:tcW w:w="1559" w:type="dxa"/>
            <w:shd w:val="clear" w:color="auto" w:fill="auto"/>
          </w:tcPr>
          <w:p w14:paraId="5C9EAB2D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4E19BB9B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FE33812" w14:textId="77777777" w:rsidTr="00730171">
        <w:trPr>
          <w:cantSplit/>
          <w:trHeight w:val="322"/>
        </w:trPr>
        <w:tc>
          <w:tcPr>
            <w:tcW w:w="4962" w:type="dxa"/>
          </w:tcPr>
          <w:p w14:paraId="2B4E391D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Způsob zaprašování</w:t>
            </w:r>
          </w:p>
        </w:tc>
        <w:tc>
          <w:tcPr>
            <w:tcW w:w="1559" w:type="dxa"/>
            <w:shd w:val="clear" w:color="auto" w:fill="auto"/>
          </w:tcPr>
          <w:p w14:paraId="72F1CB80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118CFA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2BDB2BD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7AEAF4C9" w14:textId="77777777" w:rsidR="00B55BEB" w:rsidRPr="003E6A21" w:rsidRDefault="00B55BEB" w:rsidP="00B55BEB">
            <w:pPr>
              <w:spacing w:before="40" w:after="40"/>
              <w:rPr>
                <w:b/>
              </w:rPr>
            </w:pPr>
            <w:proofErr w:type="spellStart"/>
            <w:r w:rsidRPr="003E6A21">
              <w:rPr>
                <w:rFonts w:cs="Arial"/>
                <w:b/>
              </w:rPr>
              <w:t>Spalinovody</w:t>
            </w:r>
            <w:proofErr w:type="spellEnd"/>
          </w:p>
        </w:tc>
      </w:tr>
      <w:tr w:rsidR="00B55BEB" w:rsidRPr="00C629E8" w14:paraId="35FAC98E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627ECFE7" w14:textId="77777777" w:rsidR="00B55BEB" w:rsidRPr="003E6A21" w:rsidRDefault="00B55BEB" w:rsidP="00B55BEB">
            <w:pPr>
              <w:spacing w:before="40" w:after="40"/>
            </w:pPr>
            <w:r w:rsidRPr="003E6A21">
              <w:rPr>
                <w:b/>
              </w:rPr>
              <w:t>Potrubí mezi kotlem a elektrostatickým odlučovačem</w:t>
            </w:r>
          </w:p>
        </w:tc>
      </w:tr>
      <w:tr w:rsidR="00B55BEB" w:rsidRPr="00C629E8" w14:paraId="1A2789BE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11310FE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37FDA43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AE4E4BA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595AC75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79DBED2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Délka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525D4AD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175CACB8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6F44F70" w14:textId="77777777" w:rsidTr="00730171">
        <w:trPr>
          <w:cantSplit/>
          <w:trHeight w:val="322"/>
        </w:trPr>
        <w:tc>
          <w:tcPr>
            <w:tcW w:w="4962" w:type="dxa"/>
          </w:tcPr>
          <w:p w14:paraId="0A9E2CCD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Průřez</w:t>
            </w:r>
          </w:p>
        </w:tc>
        <w:tc>
          <w:tcPr>
            <w:tcW w:w="1559" w:type="dxa"/>
            <w:shd w:val="clear" w:color="auto" w:fill="auto"/>
          </w:tcPr>
          <w:p w14:paraId="71295FEE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  <w:r w:rsidRPr="00977DD6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5B5214C9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413F999" w14:textId="77777777" w:rsidTr="00730171">
        <w:trPr>
          <w:cantSplit/>
          <w:trHeight w:val="322"/>
        </w:trPr>
        <w:tc>
          <w:tcPr>
            <w:tcW w:w="4962" w:type="dxa"/>
          </w:tcPr>
          <w:p w14:paraId="1598758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stěny</w:t>
            </w:r>
          </w:p>
        </w:tc>
        <w:tc>
          <w:tcPr>
            <w:tcW w:w="1559" w:type="dxa"/>
            <w:shd w:val="clear" w:color="auto" w:fill="auto"/>
          </w:tcPr>
          <w:p w14:paraId="14E156A5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mm</w:t>
            </w:r>
          </w:p>
        </w:tc>
        <w:tc>
          <w:tcPr>
            <w:tcW w:w="2693" w:type="dxa"/>
            <w:shd w:val="clear" w:color="auto" w:fill="auto"/>
          </w:tcPr>
          <w:p w14:paraId="23C5BDED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DA2C91B" w14:textId="77777777" w:rsidTr="00730171">
        <w:trPr>
          <w:cantSplit/>
          <w:trHeight w:val="322"/>
        </w:trPr>
        <w:tc>
          <w:tcPr>
            <w:tcW w:w="4962" w:type="dxa"/>
          </w:tcPr>
          <w:p w14:paraId="3D5B4DE1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Rychlost průtoku spalin v potrubí při trvalém výkonu</w:t>
            </w:r>
          </w:p>
        </w:tc>
        <w:tc>
          <w:tcPr>
            <w:tcW w:w="1559" w:type="dxa"/>
            <w:shd w:val="clear" w:color="auto" w:fill="auto"/>
          </w:tcPr>
          <w:p w14:paraId="72C78EC5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m/s</w:t>
            </w:r>
          </w:p>
        </w:tc>
        <w:tc>
          <w:tcPr>
            <w:tcW w:w="2693" w:type="dxa"/>
            <w:shd w:val="clear" w:color="auto" w:fill="auto"/>
          </w:tcPr>
          <w:p w14:paraId="6CBD1A31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DE3D849" w14:textId="77777777" w:rsidTr="00730171">
        <w:trPr>
          <w:cantSplit/>
          <w:trHeight w:val="322"/>
        </w:trPr>
        <w:tc>
          <w:tcPr>
            <w:tcW w:w="4962" w:type="dxa"/>
          </w:tcPr>
          <w:p w14:paraId="5909DBA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Materiál</w:t>
            </w:r>
          </w:p>
        </w:tc>
        <w:tc>
          <w:tcPr>
            <w:tcW w:w="1559" w:type="dxa"/>
            <w:shd w:val="clear" w:color="auto" w:fill="auto"/>
          </w:tcPr>
          <w:p w14:paraId="6A3CCDD7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9B19D14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6A30F84A" w14:textId="77777777" w:rsidTr="00730171">
        <w:trPr>
          <w:cantSplit/>
          <w:trHeight w:val="322"/>
        </w:trPr>
        <w:tc>
          <w:tcPr>
            <w:tcW w:w="4962" w:type="dxa"/>
          </w:tcPr>
          <w:p w14:paraId="58ED686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Tlumení hluku</w:t>
            </w:r>
          </w:p>
        </w:tc>
        <w:tc>
          <w:tcPr>
            <w:tcW w:w="1559" w:type="dxa"/>
            <w:shd w:val="clear" w:color="auto" w:fill="auto"/>
          </w:tcPr>
          <w:p w14:paraId="26CBD379" w14:textId="77777777" w:rsidR="00B55BEB" w:rsidRPr="000B5564" w:rsidRDefault="00B55BEB" w:rsidP="00B55BEB">
            <w:pPr>
              <w:spacing w:before="40" w:after="40"/>
              <w:jc w:val="center"/>
            </w:pPr>
            <w:r>
              <w:t>dB</w:t>
            </w:r>
          </w:p>
        </w:tc>
        <w:tc>
          <w:tcPr>
            <w:tcW w:w="2693" w:type="dxa"/>
            <w:shd w:val="clear" w:color="auto" w:fill="auto"/>
          </w:tcPr>
          <w:p w14:paraId="747C936F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385D383F" w14:textId="77777777" w:rsidTr="00730171">
        <w:trPr>
          <w:cantSplit/>
          <w:trHeight w:val="322"/>
        </w:trPr>
        <w:tc>
          <w:tcPr>
            <w:tcW w:w="4962" w:type="dxa"/>
          </w:tcPr>
          <w:p w14:paraId="73B22F8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typ</w:t>
            </w:r>
          </w:p>
        </w:tc>
        <w:tc>
          <w:tcPr>
            <w:tcW w:w="1559" w:type="dxa"/>
            <w:shd w:val="clear" w:color="auto" w:fill="auto"/>
          </w:tcPr>
          <w:p w14:paraId="15D66FE4" w14:textId="77777777" w:rsidR="00B55BEB" w:rsidRPr="000B5564" w:rsidRDefault="00B55BEB" w:rsidP="00B55BEB">
            <w:pPr>
              <w:spacing w:before="40" w:after="4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5E8F3E7D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2773E1C0" w14:textId="77777777" w:rsidTr="00730171">
        <w:trPr>
          <w:cantSplit/>
          <w:trHeight w:val="322"/>
        </w:trPr>
        <w:tc>
          <w:tcPr>
            <w:tcW w:w="4962" w:type="dxa"/>
          </w:tcPr>
          <w:p w14:paraId="6B43A5D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počet</w:t>
            </w:r>
          </w:p>
        </w:tc>
        <w:tc>
          <w:tcPr>
            <w:tcW w:w="1559" w:type="dxa"/>
            <w:shd w:val="clear" w:color="auto" w:fill="auto"/>
          </w:tcPr>
          <w:p w14:paraId="1D3F45D0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1F660253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D464B6E" w14:textId="77777777" w:rsidTr="00730171">
        <w:trPr>
          <w:cantSplit/>
          <w:trHeight w:val="322"/>
        </w:trPr>
        <w:tc>
          <w:tcPr>
            <w:tcW w:w="4962" w:type="dxa"/>
          </w:tcPr>
          <w:p w14:paraId="23A8540D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Druh napojení</w:t>
            </w:r>
          </w:p>
        </w:tc>
        <w:tc>
          <w:tcPr>
            <w:tcW w:w="1559" w:type="dxa"/>
            <w:shd w:val="clear" w:color="auto" w:fill="auto"/>
          </w:tcPr>
          <w:p w14:paraId="0BAD2D46" w14:textId="77777777" w:rsidR="00B55BEB" w:rsidRPr="000B5564" w:rsidRDefault="00B55BEB" w:rsidP="00B55BEB">
            <w:pPr>
              <w:spacing w:before="40" w:after="4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0DAE92E6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371DC773" w14:textId="77777777" w:rsidTr="00730171">
        <w:trPr>
          <w:cantSplit/>
          <w:trHeight w:val="322"/>
        </w:trPr>
        <w:tc>
          <w:tcPr>
            <w:tcW w:w="4962" w:type="dxa"/>
          </w:tcPr>
          <w:p w14:paraId="0CC8BEEA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plechu izolace</w:t>
            </w:r>
          </w:p>
        </w:tc>
        <w:tc>
          <w:tcPr>
            <w:tcW w:w="1559" w:type="dxa"/>
            <w:shd w:val="clear" w:color="auto" w:fill="auto"/>
          </w:tcPr>
          <w:p w14:paraId="0C50C58B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11B7114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B4E0429" w14:textId="77777777" w:rsidTr="00730171">
        <w:trPr>
          <w:cantSplit/>
          <w:trHeight w:val="322"/>
        </w:trPr>
        <w:tc>
          <w:tcPr>
            <w:tcW w:w="4962" w:type="dxa"/>
          </w:tcPr>
          <w:p w14:paraId="0C7962A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izolace</w:t>
            </w:r>
          </w:p>
        </w:tc>
        <w:tc>
          <w:tcPr>
            <w:tcW w:w="1559" w:type="dxa"/>
            <w:shd w:val="clear" w:color="auto" w:fill="auto"/>
          </w:tcPr>
          <w:p w14:paraId="27C9FB95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AC539FB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8DB7DC0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B0278A8" w14:textId="77777777" w:rsidR="00B55BEB" w:rsidRPr="003E6A21" w:rsidRDefault="00B55BEB" w:rsidP="00B55BEB">
            <w:pPr>
              <w:spacing w:before="40" w:after="40"/>
            </w:pPr>
            <w:r w:rsidRPr="003E6A21">
              <w:rPr>
                <w:b/>
              </w:rPr>
              <w:t>Potrubí mezi elektrostatickým odlučovačem a katalytickým filtrem</w:t>
            </w:r>
          </w:p>
        </w:tc>
      </w:tr>
      <w:tr w:rsidR="00B55BEB" w:rsidRPr="00C629E8" w14:paraId="6A38E2A8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17741BD9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C5D194A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7AA01454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6DA4643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235C48E2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Délka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664D7A0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05B0E095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61CCF87" w14:textId="77777777" w:rsidTr="00730171">
        <w:trPr>
          <w:cantSplit/>
          <w:trHeight w:val="322"/>
        </w:trPr>
        <w:tc>
          <w:tcPr>
            <w:tcW w:w="4962" w:type="dxa"/>
          </w:tcPr>
          <w:p w14:paraId="56A61CCD" w14:textId="77777777" w:rsidR="00B55BEB" w:rsidRPr="00977DD6" w:rsidRDefault="00B55BEB" w:rsidP="00B55BEB">
            <w:pPr>
              <w:spacing w:before="40" w:after="40"/>
              <w:jc w:val="both"/>
            </w:pPr>
            <w:r w:rsidRPr="00977DD6">
              <w:t>Průřez</w:t>
            </w:r>
          </w:p>
        </w:tc>
        <w:tc>
          <w:tcPr>
            <w:tcW w:w="1559" w:type="dxa"/>
            <w:shd w:val="clear" w:color="auto" w:fill="auto"/>
          </w:tcPr>
          <w:p w14:paraId="3DABB792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  <w:r w:rsidRPr="00977DD6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FAE205F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9CA605D" w14:textId="77777777" w:rsidTr="00730171">
        <w:trPr>
          <w:cantSplit/>
          <w:trHeight w:val="322"/>
        </w:trPr>
        <w:tc>
          <w:tcPr>
            <w:tcW w:w="4962" w:type="dxa"/>
          </w:tcPr>
          <w:p w14:paraId="2A5240FE" w14:textId="77777777" w:rsidR="00B55BEB" w:rsidRPr="00977DD6" w:rsidRDefault="00B55BEB" w:rsidP="00B55BEB">
            <w:pPr>
              <w:spacing w:before="40" w:after="40"/>
              <w:jc w:val="both"/>
            </w:pPr>
            <w:r w:rsidRPr="00977DD6">
              <w:lastRenderedPageBreak/>
              <w:t>Tloušťka stěny</w:t>
            </w:r>
          </w:p>
        </w:tc>
        <w:tc>
          <w:tcPr>
            <w:tcW w:w="1559" w:type="dxa"/>
            <w:shd w:val="clear" w:color="auto" w:fill="auto"/>
          </w:tcPr>
          <w:p w14:paraId="309406AC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mm</w:t>
            </w:r>
          </w:p>
        </w:tc>
        <w:tc>
          <w:tcPr>
            <w:tcW w:w="2693" w:type="dxa"/>
            <w:shd w:val="clear" w:color="auto" w:fill="auto"/>
          </w:tcPr>
          <w:p w14:paraId="39D0C961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03CAC05" w14:textId="77777777" w:rsidTr="00730171">
        <w:trPr>
          <w:cantSplit/>
          <w:trHeight w:val="322"/>
        </w:trPr>
        <w:tc>
          <w:tcPr>
            <w:tcW w:w="4962" w:type="dxa"/>
          </w:tcPr>
          <w:p w14:paraId="03DF8643" w14:textId="77777777" w:rsidR="00B55BEB" w:rsidRPr="000B5564" w:rsidRDefault="00B55BEB" w:rsidP="00B55BEB">
            <w:pPr>
              <w:spacing w:before="40" w:after="40"/>
              <w:jc w:val="both"/>
            </w:pPr>
            <w:r>
              <w:t>Rychlost průtoku spalin v potrubí při trvalém výkonu</w:t>
            </w:r>
          </w:p>
        </w:tc>
        <w:tc>
          <w:tcPr>
            <w:tcW w:w="1559" w:type="dxa"/>
            <w:shd w:val="clear" w:color="auto" w:fill="auto"/>
          </w:tcPr>
          <w:p w14:paraId="312E6DD7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m/s</w:t>
            </w:r>
          </w:p>
        </w:tc>
        <w:tc>
          <w:tcPr>
            <w:tcW w:w="2693" w:type="dxa"/>
            <w:shd w:val="clear" w:color="auto" w:fill="auto"/>
          </w:tcPr>
          <w:p w14:paraId="5D389F1B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BBAA3D4" w14:textId="77777777" w:rsidTr="00730171">
        <w:trPr>
          <w:cantSplit/>
          <w:trHeight w:val="322"/>
        </w:trPr>
        <w:tc>
          <w:tcPr>
            <w:tcW w:w="4962" w:type="dxa"/>
          </w:tcPr>
          <w:p w14:paraId="12A0142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Materiál</w:t>
            </w:r>
          </w:p>
        </w:tc>
        <w:tc>
          <w:tcPr>
            <w:tcW w:w="1559" w:type="dxa"/>
            <w:shd w:val="clear" w:color="auto" w:fill="auto"/>
          </w:tcPr>
          <w:p w14:paraId="2232224B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785A4FF7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268760BB" w14:textId="77777777" w:rsidTr="00730171">
        <w:trPr>
          <w:cantSplit/>
          <w:trHeight w:val="322"/>
        </w:trPr>
        <w:tc>
          <w:tcPr>
            <w:tcW w:w="4962" w:type="dxa"/>
          </w:tcPr>
          <w:p w14:paraId="022BC17A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Tlumení hluku</w:t>
            </w:r>
          </w:p>
        </w:tc>
        <w:tc>
          <w:tcPr>
            <w:tcW w:w="1559" w:type="dxa"/>
            <w:shd w:val="clear" w:color="auto" w:fill="auto"/>
          </w:tcPr>
          <w:p w14:paraId="63AA2768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11B6A291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4141D892" w14:textId="77777777" w:rsidTr="00730171">
        <w:trPr>
          <w:cantSplit/>
          <w:trHeight w:val="322"/>
        </w:trPr>
        <w:tc>
          <w:tcPr>
            <w:tcW w:w="4962" w:type="dxa"/>
          </w:tcPr>
          <w:p w14:paraId="3296A76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typ</w:t>
            </w:r>
          </w:p>
        </w:tc>
        <w:tc>
          <w:tcPr>
            <w:tcW w:w="1559" w:type="dxa"/>
            <w:shd w:val="clear" w:color="auto" w:fill="auto"/>
          </w:tcPr>
          <w:p w14:paraId="58A1AAA2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D1BDEDE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53957AA3" w14:textId="77777777" w:rsidTr="00730171">
        <w:trPr>
          <w:cantSplit/>
          <w:trHeight w:val="322"/>
        </w:trPr>
        <w:tc>
          <w:tcPr>
            <w:tcW w:w="4962" w:type="dxa"/>
          </w:tcPr>
          <w:p w14:paraId="161E1E6D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počet</w:t>
            </w:r>
          </w:p>
        </w:tc>
        <w:tc>
          <w:tcPr>
            <w:tcW w:w="1559" w:type="dxa"/>
            <w:shd w:val="clear" w:color="auto" w:fill="auto"/>
          </w:tcPr>
          <w:p w14:paraId="1C81F6B8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40E2B06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9E660DA" w14:textId="77777777" w:rsidTr="00730171">
        <w:trPr>
          <w:cantSplit/>
          <w:trHeight w:val="322"/>
        </w:trPr>
        <w:tc>
          <w:tcPr>
            <w:tcW w:w="4962" w:type="dxa"/>
          </w:tcPr>
          <w:p w14:paraId="288EB3A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Druh napojení</w:t>
            </w:r>
          </w:p>
        </w:tc>
        <w:tc>
          <w:tcPr>
            <w:tcW w:w="1559" w:type="dxa"/>
            <w:shd w:val="clear" w:color="auto" w:fill="auto"/>
          </w:tcPr>
          <w:p w14:paraId="058EF1DA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57E0E60D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0A9AD942" w14:textId="77777777" w:rsidTr="00730171">
        <w:trPr>
          <w:cantSplit/>
          <w:trHeight w:val="322"/>
        </w:trPr>
        <w:tc>
          <w:tcPr>
            <w:tcW w:w="4962" w:type="dxa"/>
          </w:tcPr>
          <w:p w14:paraId="461E8D1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plechu izolace</w:t>
            </w:r>
          </w:p>
        </w:tc>
        <w:tc>
          <w:tcPr>
            <w:tcW w:w="1559" w:type="dxa"/>
            <w:shd w:val="clear" w:color="auto" w:fill="auto"/>
          </w:tcPr>
          <w:p w14:paraId="1D18B6C1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5827D17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EE17FE0" w14:textId="77777777" w:rsidTr="00730171">
        <w:trPr>
          <w:cantSplit/>
          <w:trHeight w:val="322"/>
        </w:trPr>
        <w:tc>
          <w:tcPr>
            <w:tcW w:w="4962" w:type="dxa"/>
          </w:tcPr>
          <w:p w14:paraId="718D807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izolace</w:t>
            </w:r>
          </w:p>
        </w:tc>
        <w:tc>
          <w:tcPr>
            <w:tcW w:w="1559" w:type="dxa"/>
            <w:shd w:val="clear" w:color="auto" w:fill="auto"/>
          </w:tcPr>
          <w:p w14:paraId="5C85ED48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18ECC8D6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9BAA49F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3BF38ED0" w14:textId="77777777" w:rsidR="00B55BEB" w:rsidRPr="003E6A21" w:rsidRDefault="00B55BEB" w:rsidP="00B55BEB">
            <w:pPr>
              <w:spacing w:before="40" w:after="40"/>
            </w:pPr>
            <w:r w:rsidRPr="003E6A21">
              <w:rPr>
                <w:b/>
              </w:rPr>
              <w:t>Potrubí mezi katalytickým filtrem a pračkou spalin</w:t>
            </w:r>
          </w:p>
        </w:tc>
      </w:tr>
      <w:tr w:rsidR="00B55BEB" w:rsidRPr="00C629E8" w14:paraId="1DDB192D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84A202E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EC17C4C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4FCA458D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33F6D15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79619CD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Délka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0CB384E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7F3BCB65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6A49183" w14:textId="77777777" w:rsidTr="00730171">
        <w:trPr>
          <w:cantSplit/>
          <w:trHeight w:val="322"/>
        </w:trPr>
        <w:tc>
          <w:tcPr>
            <w:tcW w:w="4962" w:type="dxa"/>
          </w:tcPr>
          <w:p w14:paraId="1EC99C9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Průřez</w:t>
            </w:r>
          </w:p>
        </w:tc>
        <w:tc>
          <w:tcPr>
            <w:tcW w:w="1559" w:type="dxa"/>
            <w:shd w:val="clear" w:color="auto" w:fill="auto"/>
          </w:tcPr>
          <w:p w14:paraId="37895095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  <w:r w:rsidRPr="00977DD6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29E5240B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C721CF9" w14:textId="77777777" w:rsidTr="00730171">
        <w:trPr>
          <w:cantSplit/>
          <w:trHeight w:val="322"/>
        </w:trPr>
        <w:tc>
          <w:tcPr>
            <w:tcW w:w="4962" w:type="dxa"/>
          </w:tcPr>
          <w:p w14:paraId="026F2E6D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stěny</w:t>
            </w:r>
          </w:p>
        </w:tc>
        <w:tc>
          <w:tcPr>
            <w:tcW w:w="1559" w:type="dxa"/>
            <w:shd w:val="clear" w:color="auto" w:fill="auto"/>
          </w:tcPr>
          <w:p w14:paraId="7E54CB49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mm</w:t>
            </w:r>
          </w:p>
        </w:tc>
        <w:tc>
          <w:tcPr>
            <w:tcW w:w="2693" w:type="dxa"/>
            <w:shd w:val="clear" w:color="auto" w:fill="auto"/>
          </w:tcPr>
          <w:p w14:paraId="16079880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750CC10" w14:textId="77777777" w:rsidTr="00730171">
        <w:trPr>
          <w:cantSplit/>
          <w:trHeight w:val="322"/>
        </w:trPr>
        <w:tc>
          <w:tcPr>
            <w:tcW w:w="4962" w:type="dxa"/>
          </w:tcPr>
          <w:p w14:paraId="00CE585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Rychlost průtoku spalin v potrubí při trvalém výkonu</w:t>
            </w:r>
          </w:p>
        </w:tc>
        <w:tc>
          <w:tcPr>
            <w:tcW w:w="1559" w:type="dxa"/>
            <w:shd w:val="clear" w:color="auto" w:fill="auto"/>
          </w:tcPr>
          <w:p w14:paraId="071F0FCB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m/s</w:t>
            </w:r>
          </w:p>
        </w:tc>
        <w:tc>
          <w:tcPr>
            <w:tcW w:w="2693" w:type="dxa"/>
            <w:shd w:val="clear" w:color="auto" w:fill="auto"/>
          </w:tcPr>
          <w:p w14:paraId="4DAD959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F3D3DCF" w14:textId="77777777" w:rsidTr="00730171">
        <w:trPr>
          <w:cantSplit/>
          <w:trHeight w:val="322"/>
        </w:trPr>
        <w:tc>
          <w:tcPr>
            <w:tcW w:w="4962" w:type="dxa"/>
          </w:tcPr>
          <w:p w14:paraId="11B149E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Materiál</w:t>
            </w:r>
          </w:p>
        </w:tc>
        <w:tc>
          <w:tcPr>
            <w:tcW w:w="1559" w:type="dxa"/>
            <w:shd w:val="clear" w:color="auto" w:fill="auto"/>
          </w:tcPr>
          <w:p w14:paraId="596CA5FD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828C5E9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1DC22455" w14:textId="77777777" w:rsidTr="00730171">
        <w:trPr>
          <w:cantSplit/>
          <w:trHeight w:val="322"/>
        </w:trPr>
        <w:tc>
          <w:tcPr>
            <w:tcW w:w="4962" w:type="dxa"/>
          </w:tcPr>
          <w:p w14:paraId="3B78F09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Tlumení hluku</w:t>
            </w:r>
          </w:p>
        </w:tc>
        <w:tc>
          <w:tcPr>
            <w:tcW w:w="1559" w:type="dxa"/>
            <w:shd w:val="clear" w:color="auto" w:fill="auto"/>
          </w:tcPr>
          <w:p w14:paraId="29B281C9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029C6F3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6D2E7F4B" w14:textId="77777777" w:rsidTr="00730171">
        <w:trPr>
          <w:cantSplit/>
          <w:trHeight w:val="322"/>
        </w:trPr>
        <w:tc>
          <w:tcPr>
            <w:tcW w:w="4962" w:type="dxa"/>
          </w:tcPr>
          <w:p w14:paraId="3BF8925E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typ</w:t>
            </w:r>
          </w:p>
        </w:tc>
        <w:tc>
          <w:tcPr>
            <w:tcW w:w="1559" w:type="dxa"/>
            <w:shd w:val="clear" w:color="auto" w:fill="auto"/>
          </w:tcPr>
          <w:p w14:paraId="4A13F08C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7A0000E0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7CB12895" w14:textId="77777777" w:rsidTr="00730171">
        <w:trPr>
          <w:cantSplit/>
          <w:trHeight w:val="322"/>
        </w:trPr>
        <w:tc>
          <w:tcPr>
            <w:tcW w:w="4962" w:type="dxa"/>
          </w:tcPr>
          <w:p w14:paraId="2BD64C12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počet</w:t>
            </w:r>
          </w:p>
        </w:tc>
        <w:tc>
          <w:tcPr>
            <w:tcW w:w="1559" w:type="dxa"/>
            <w:shd w:val="clear" w:color="auto" w:fill="auto"/>
          </w:tcPr>
          <w:p w14:paraId="573110B3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105A8BC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93698E8" w14:textId="77777777" w:rsidTr="00730171">
        <w:trPr>
          <w:cantSplit/>
          <w:trHeight w:val="322"/>
        </w:trPr>
        <w:tc>
          <w:tcPr>
            <w:tcW w:w="4962" w:type="dxa"/>
          </w:tcPr>
          <w:p w14:paraId="336ECD6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Druh napojení</w:t>
            </w:r>
          </w:p>
        </w:tc>
        <w:tc>
          <w:tcPr>
            <w:tcW w:w="1559" w:type="dxa"/>
            <w:shd w:val="clear" w:color="auto" w:fill="auto"/>
          </w:tcPr>
          <w:p w14:paraId="3CCB744A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6438FC5E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36570FD5" w14:textId="77777777" w:rsidTr="00730171">
        <w:trPr>
          <w:cantSplit/>
          <w:trHeight w:val="322"/>
        </w:trPr>
        <w:tc>
          <w:tcPr>
            <w:tcW w:w="4962" w:type="dxa"/>
          </w:tcPr>
          <w:p w14:paraId="3E94F8AA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plechu izolace</w:t>
            </w:r>
          </w:p>
        </w:tc>
        <w:tc>
          <w:tcPr>
            <w:tcW w:w="1559" w:type="dxa"/>
            <w:shd w:val="clear" w:color="auto" w:fill="auto"/>
          </w:tcPr>
          <w:p w14:paraId="74145950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4BB33DCF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935633D" w14:textId="77777777" w:rsidTr="00730171">
        <w:trPr>
          <w:cantSplit/>
          <w:trHeight w:val="322"/>
        </w:trPr>
        <w:tc>
          <w:tcPr>
            <w:tcW w:w="4962" w:type="dxa"/>
          </w:tcPr>
          <w:p w14:paraId="45072BDB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izolace</w:t>
            </w:r>
          </w:p>
        </w:tc>
        <w:tc>
          <w:tcPr>
            <w:tcW w:w="1559" w:type="dxa"/>
            <w:shd w:val="clear" w:color="auto" w:fill="auto"/>
          </w:tcPr>
          <w:p w14:paraId="3F2A435B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5366C8E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67B0149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002CEC89" w14:textId="77777777" w:rsidR="00B55BEB" w:rsidRPr="003E6A21" w:rsidRDefault="00B55BEB" w:rsidP="00B55BEB">
            <w:pPr>
              <w:spacing w:before="40" w:after="40"/>
            </w:pPr>
            <w:r w:rsidRPr="003E6A21">
              <w:rPr>
                <w:b/>
              </w:rPr>
              <w:t>Potrubí mezi pračkou spalin a ventilátorem</w:t>
            </w:r>
          </w:p>
        </w:tc>
      </w:tr>
      <w:tr w:rsidR="00B55BEB" w:rsidRPr="00C629E8" w14:paraId="5092A8BC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7ED2C3B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0C6AC12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10C42A2D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45568059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25600A7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Délka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07E4CB9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385238B6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DAE0A0B" w14:textId="77777777" w:rsidTr="00730171">
        <w:trPr>
          <w:cantSplit/>
          <w:trHeight w:val="322"/>
        </w:trPr>
        <w:tc>
          <w:tcPr>
            <w:tcW w:w="4962" w:type="dxa"/>
          </w:tcPr>
          <w:p w14:paraId="2286B532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Průřez</w:t>
            </w:r>
          </w:p>
        </w:tc>
        <w:tc>
          <w:tcPr>
            <w:tcW w:w="1559" w:type="dxa"/>
            <w:shd w:val="clear" w:color="auto" w:fill="auto"/>
          </w:tcPr>
          <w:p w14:paraId="24E1F0FE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  <w:r w:rsidRPr="00977DD6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0AE71219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67756BD" w14:textId="77777777" w:rsidTr="00730171">
        <w:trPr>
          <w:cantSplit/>
          <w:trHeight w:val="322"/>
        </w:trPr>
        <w:tc>
          <w:tcPr>
            <w:tcW w:w="4962" w:type="dxa"/>
          </w:tcPr>
          <w:p w14:paraId="78C4345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stěny</w:t>
            </w:r>
          </w:p>
        </w:tc>
        <w:tc>
          <w:tcPr>
            <w:tcW w:w="1559" w:type="dxa"/>
            <w:shd w:val="clear" w:color="auto" w:fill="auto"/>
          </w:tcPr>
          <w:p w14:paraId="1A18E079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mm</w:t>
            </w:r>
          </w:p>
        </w:tc>
        <w:tc>
          <w:tcPr>
            <w:tcW w:w="2693" w:type="dxa"/>
            <w:shd w:val="clear" w:color="auto" w:fill="auto"/>
          </w:tcPr>
          <w:p w14:paraId="476846F7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DFE18E0" w14:textId="77777777" w:rsidTr="00730171">
        <w:trPr>
          <w:cantSplit/>
          <w:trHeight w:val="322"/>
        </w:trPr>
        <w:tc>
          <w:tcPr>
            <w:tcW w:w="4962" w:type="dxa"/>
          </w:tcPr>
          <w:p w14:paraId="2B473E71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Rychlost průtoku spalin v potrubí při trvalém výkonu</w:t>
            </w:r>
          </w:p>
        </w:tc>
        <w:tc>
          <w:tcPr>
            <w:tcW w:w="1559" w:type="dxa"/>
            <w:shd w:val="clear" w:color="auto" w:fill="auto"/>
          </w:tcPr>
          <w:p w14:paraId="67334E37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m/s</w:t>
            </w:r>
          </w:p>
        </w:tc>
        <w:tc>
          <w:tcPr>
            <w:tcW w:w="2693" w:type="dxa"/>
            <w:shd w:val="clear" w:color="auto" w:fill="auto"/>
          </w:tcPr>
          <w:p w14:paraId="364C73AA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30160E" w14:paraId="48A83B32" w14:textId="77777777" w:rsidTr="00730171">
        <w:trPr>
          <w:cantSplit/>
          <w:trHeight w:val="322"/>
        </w:trPr>
        <w:tc>
          <w:tcPr>
            <w:tcW w:w="4962" w:type="dxa"/>
          </w:tcPr>
          <w:p w14:paraId="080D143B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Materiál</w:t>
            </w:r>
          </w:p>
        </w:tc>
        <w:tc>
          <w:tcPr>
            <w:tcW w:w="1559" w:type="dxa"/>
            <w:shd w:val="clear" w:color="auto" w:fill="auto"/>
          </w:tcPr>
          <w:p w14:paraId="78CDE084" w14:textId="77777777" w:rsidR="00B55BEB" w:rsidRPr="0030160E" w:rsidRDefault="00B55BEB" w:rsidP="00B55BEB">
            <w:pPr>
              <w:spacing w:before="40" w:after="40"/>
              <w:jc w:val="center"/>
            </w:pPr>
            <w:r w:rsidRPr="0030160E">
              <w:t>-</w:t>
            </w:r>
          </w:p>
        </w:tc>
        <w:tc>
          <w:tcPr>
            <w:tcW w:w="2693" w:type="dxa"/>
            <w:shd w:val="clear" w:color="auto" w:fill="auto"/>
          </w:tcPr>
          <w:p w14:paraId="0D2B13EE" w14:textId="77777777" w:rsidR="00B55BEB" w:rsidRPr="0030160E" w:rsidRDefault="00B55BEB" w:rsidP="00B55BEB">
            <w:pPr>
              <w:spacing w:before="40" w:after="40"/>
              <w:rPr>
                <w:highlight w:val="red"/>
              </w:rPr>
            </w:pPr>
          </w:p>
        </w:tc>
      </w:tr>
      <w:tr w:rsidR="00B55BEB" w:rsidRPr="0030160E" w14:paraId="5DC6A889" w14:textId="77777777" w:rsidTr="00730171">
        <w:trPr>
          <w:cantSplit/>
          <w:trHeight w:val="322"/>
        </w:trPr>
        <w:tc>
          <w:tcPr>
            <w:tcW w:w="4962" w:type="dxa"/>
          </w:tcPr>
          <w:p w14:paraId="78F3CDAB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Tlumení hluku</w:t>
            </w:r>
          </w:p>
        </w:tc>
        <w:tc>
          <w:tcPr>
            <w:tcW w:w="1559" w:type="dxa"/>
            <w:shd w:val="clear" w:color="auto" w:fill="auto"/>
          </w:tcPr>
          <w:p w14:paraId="3C261787" w14:textId="77777777" w:rsidR="00B55BEB" w:rsidRPr="0030160E" w:rsidRDefault="00B55BEB" w:rsidP="00B55BEB">
            <w:pPr>
              <w:spacing w:before="40" w:after="40"/>
              <w:jc w:val="center"/>
            </w:pPr>
            <w:r w:rsidRPr="0030160E">
              <w:t>-</w:t>
            </w:r>
          </w:p>
        </w:tc>
        <w:tc>
          <w:tcPr>
            <w:tcW w:w="2693" w:type="dxa"/>
            <w:shd w:val="clear" w:color="auto" w:fill="auto"/>
          </w:tcPr>
          <w:p w14:paraId="1C615A01" w14:textId="77777777" w:rsidR="00B55BEB" w:rsidRPr="0030160E" w:rsidRDefault="00B55BEB" w:rsidP="00B55BEB">
            <w:pPr>
              <w:spacing w:before="40" w:after="40"/>
              <w:rPr>
                <w:highlight w:val="red"/>
              </w:rPr>
            </w:pPr>
          </w:p>
        </w:tc>
      </w:tr>
      <w:tr w:rsidR="00B55BEB" w:rsidRPr="0030160E" w14:paraId="0AB2308E" w14:textId="77777777" w:rsidTr="00730171">
        <w:trPr>
          <w:cantSplit/>
          <w:trHeight w:val="322"/>
        </w:trPr>
        <w:tc>
          <w:tcPr>
            <w:tcW w:w="4962" w:type="dxa"/>
          </w:tcPr>
          <w:p w14:paraId="293C773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typ</w:t>
            </w:r>
          </w:p>
        </w:tc>
        <w:tc>
          <w:tcPr>
            <w:tcW w:w="1559" w:type="dxa"/>
            <w:shd w:val="clear" w:color="auto" w:fill="auto"/>
          </w:tcPr>
          <w:p w14:paraId="0FB77FCF" w14:textId="77777777" w:rsidR="00B55BEB" w:rsidRPr="0030160E" w:rsidRDefault="00B55BEB" w:rsidP="00B55BEB">
            <w:pPr>
              <w:spacing w:before="40" w:after="40"/>
              <w:jc w:val="center"/>
            </w:pPr>
            <w:r w:rsidRPr="0030160E">
              <w:t>-</w:t>
            </w:r>
          </w:p>
        </w:tc>
        <w:tc>
          <w:tcPr>
            <w:tcW w:w="2693" w:type="dxa"/>
            <w:shd w:val="clear" w:color="auto" w:fill="auto"/>
          </w:tcPr>
          <w:p w14:paraId="0DAEEC76" w14:textId="77777777" w:rsidR="00B55BEB" w:rsidRPr="0030160E" w:rsidRDefault="00B55BEB" w:rsidP="00B55BEB">
            <w:pPr>
              <w:spacing w:before="40" w:after="40"/>
              <w:rPr>
                <w:highlight w:val="red"/>
              </w:rPr>
            </w:pPr>
          </w:p>
        </w:tc>
      </w:tr>
      <w:tr w:rsidR="00B55BEB" w:rsidRPr="0030160E" w14:paraId="07A0EB36" w14:textId="77777777" w:rsidTr="00730171">
        <w:trPr>
          <w:cantSplit/>
          <w:trHeight w:val="322"/>
        </w:trPr>
        <w:tc>
          <w:tcPr>
            <w:tcW w:w="4962" w:type="dxa"/>
          </w:tcPr>
          <w:p w14:paraId="70FD683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počet</w:t>
            </w:r>
          </w:p>
        </w:tc>
        <w:tc>
          <w:tcPr>
            <w:tcW w:w="1559" w:type="dxa"/>
            <w:shd w:val="clear" w:color="auto" w:fill="auto"/>
          </w:tcPr>
          <w:p w14:paraId="4493DB66" w14:textId="77777777" w:rsidR="00B55BEB" w:rsidRPr="0030160E" w:rsidRDefault="00B55BEB" w:rsidP="00B55BEB">
            <w:pPr>
              <w:spacing w:before="40" w:after="40"/>
              <w:jc w:val="center"/>
            </w:pPr>
            <w:r w:rsidRPr="0030160E">
              <w:t>ks</w:t>
            </w:r>
          </w:p>
        </w:tc>
        <w:tc>
          <w:tcPr>
            <w:tcW w:w="2693" w:type="dxa"/>
            <w:shd w:val="clear" w:color="auto" w:fill="auto"/>
          </w:tcPr>
          <w:p w14:paraId="7754B497" w14:textId="77777777" w:rsidR="00B55BEB" w:rsidRPr="0030160E" w:rsidRDefault="00B55BEB" w:rsidP="00B55BEB">
            <w:pPr>
              <w:spacing w:before="40" w:after="40"/>
              <w:jc w:val="both"/>
              <w:rPr>
                <w:highlight w:val="red"/>
              </w:rPr>
            </w:pPr>
          </w:p>
        </w:tc>
      </w:tr>
      <w:tr w:rsidR="00B55BEB" w:rsidRPr="00C629E8" w14:paraId="4D08DB0C" w14:textId="77777777" w:rsidTr="00730171">
        <w:trPr>
          <w:cantSplit/>
          <w:trHeight w:val="322"/>
        </w:trPr>
        <w:tc>
          <w:tcPr>
            <w:tcW w:w="4962" w:type="dxa"/>
          </w:tcPr>
          <w:p w14:paraId="436C2EE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Druh napojení</w:t>
            </w:r>
          </w:p>
        </w:tc>
        <w:tc>
          <w:tcPr>
            <w:tcW w:w="1559" w:type="dxa"/>
            <w:shd w:val="clear" w:color="auto" w:fill="auto"/>
          </w:tcPr>
          <w:p w14:paraId="284FA41E" w14:textId="77777777" w:rsidR="00B55BEB" w:rsidRPr="0030160E" w:rsidRDefault="00B55BEB" w:rsidP="00B55BEB">
            <w:pPr>
              <w:spacing w:before="40" w:after="40"/>
              <w:jc w:val="center"/>
            </w:pPr>
            <w:r w:rsidRPr="0030160E">
              <w:t>-</w:t>
            </w:r>
          </w:p>
        </w:tc>
        <w:tc>
          <w:tcPr>
            <w:tcW w:w="2693" w:type="dxa"/>
            <w:shd w:val="clear" w:color="auto" w:fill="auto"/>
          </w:tcPr>
          <w:p w14:paraId="1257CAB9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6AB84473" w14:textId="77777777" w:rsidTr="00730171">
        <w:trPr>
          <w:cantSplit/>
          <w:trHeight w:val="322"/>
        </w:trPr>
        <w:tc>
          <w:tcPr>
            <w:tcW w:w="4962" w:type="dxa"/>
          </w:tcPr>
          <w:p w14:paraId="67C82BE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plechu izolace</w:t>
            </w:r>
          </w:p>
        </w:tc>
        <w:tc>
          <w:tcPr>
            <w:tcW w:w="1559" w:type="dxa"/>
            <w:shd w:val="clear" w:color="auto" w:fill="auto"/>
          </w:tcPr>
          <w:p w14:paraId="0549473D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673EAE79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EAF8521" w14:textId="77777777" w:rsidTr="00730171">
        <w:trPr>
          <w:cantSplit/>
          <w:trHeight w:val="322"/>
        </w:trPr>
        <w:tc>
          <w:tcPr>
            <w:tcW w:w="4962" w:type="dxa"/>
          </w:tcPr>
          <w:p w14:paraId="3A26F094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izolace</w:t>
            </w:r>
          </w:p>
        </w:tc>
        <w:tc>
          <w:tcPr>
            <w:tcW w:w="1559" w:type="dxa"/>
            <w:shd w:val="clear" w:color="auto" w:fill="auto"/>
          </w:tcPr>
          <w:p w14:paraId="02E840D3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30B9713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9E303EC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7E930991" w14:textId="77777777" w:rsidR="00B55BEB" w:rsidRPr="00960E0F" w:rsidRDefault="00B55BEB" w:rsidP="00B55BEB">
            <w:pPr>
              <w:spacing w:before="40" w:after="40"/>
            </w:pPr>
            <w:r w:rsidRPr="00DE6062">
              <w:rPr>
                <w:b/>
              </w:rPr>
              <w:lastRenderedPageBreak/>
              <w:t>Potrubí mezi ventilátorem a komínem</w:t>
            </w:r>
          </w:p>
        </w:tc>
      </w:tr>
      <w:tr w:rsidR="00B55BEB" w:rsidRPr="00C629E8" w14:paraId="55747A84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51A6580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0B4C781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25657D5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3094AF03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708D089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Délka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90A076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6068D3DD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6E2720E" w14:textId="77777777" w:rsidTr="00730171">
        <w:trPr>
          <w:cantSplit/>
          <w:trHeight w:val="322"/>
        </w:trPr>
        <w:tc>
          <w:tcPr>
            <w:tcW w:w="4962" w:type="dxa"/>
          </w:tcPr>
          <w:p w14:paraId="530AC4E1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Průřez</w:t>
            </w:r>
          </w:p>
        </w:tc>
        <w:tc>
          <w:tcPr>
            <w:tcW w:w="1559" w:type="dxa"/>
            <w:shd w:val="clear" w:color="auto" w:fill="auto"/>
          </w:tcPr>
          <w:p w14:paraId="5F2FCDD1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</w:t>
            </w:r>
            <w:r w:rsidRPr="00977DD6">
              <w:rPr>
                <w:vertAlign w:val="superscrip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47F7C236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40D424B0" w14:textId="77777777" w:rsidTr="00730171">
        <w:trPr>
          <w:cantSplit/>
          <w:trHeight w:val="322"/>
        </w:trPr>
        <w:tc>
          <w:tcPr>
            <w:tcW w:w="4962" w:type="dxa"/>
          </w:tcPr>
          <w:p w14:paraId="383E2DC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stěny</w:t>
            </w:r>
          </w:p>
        </w:tc>
        <w:tc>
          <w:tcPr>
            <w:tcW w:w="1559" w:type="dxa"/>
            <w:shd w:val="clear" w:color="auto" w:fill="auto"/>
          </w:tcPr>
          <w:p w14:paraId="446FB31E" w14:textId="77777777" w:rsidR="00B55BEB" w:rsidRPr="00977DD6" w:rsidRDefault="00B55BEB" w:rsidP="00B55BEB">
            <w:pPr>
              <w:spacing w:before="40" w:after="40"/>
              <w:jc w:val="center"/>
            </w:pPr>
            <w:r w:rsidRPr="00977DD6">
              <w:t>mm</w:t>
            </w:r>
          </w:p>
        </w:tc>
        <w:tc>
          <w:tcPr>
            <w:tcW w:w="2693" w:type="dxa"/>
            <w:shd w:val="clear" w:color="auto" w:fill="auto"/>
          </w:tcPr>
          <w:p w14:paraId="0C374EBB" w14:textId="77777777" w:rsidR="00B55BEB" w:rsidRPr="00977DD6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3B70F37" w14:textId="77777777" w:rsidTr="00730171">
        <w:trPr>
          <w:cantSplit/>
          <w:trHeight w:val="322"/>
        </w:trPr>
        <w:tc>
          <w:tcPr>
            <w:tcW w:w="4962" w:type="dxa"/>
          </w:tcPr>
          <w:p w14:paraId="25905C1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Rychlost průtoku spalin v potrubí při trvalém výkonu</w:t>
            </w:r>
          </w:p>
        </w:tc>
        <w:tc>
          <w:tcPr>
            <w:tcW w:w="1559" w:type="dxa"/>
            <w:shd w:val="clear" w:color="auto" w:fill="auto"/>
          </w:tcPr>
          <w:p w14:paraId="2E29A444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m/s</w:t>
            </w:r>
          </w:p>
        </w:tc>
        <w:tc>
          <w:tcPr>
            <w:tcW w:w="2693" w:type="dxa"/>
            <w:shd w:val="clear" w:color="auto" w:fill="auto"/>
          </w:tcPr>
          <w:p w14:paraId="0E8F8A3D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9F8FC0B" w14:textId="77777777" w:rsidTr="00730171">
        <w:trPr>
          <w:cantSplit/>
          <w:trHeight w:val="322"/>
        </w:trPr>
        <w:tc>
          <w:tcPr>
            <w:tcW w:w="4962" w:type="dxa"/>
          </w:tcPr>
          <w:p w14:paraId="10CF8EA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Materiál</w:t>
            </w:r>
          </w:p>
        </w:tc>
        <w:tc>
          <w:tcPr>
            <w:tcW w:w="1559" w:type="dxa"/>
            <w:shd w:val="clear" w:color="auto" w:fill="auto"/>
          </w:tcPr>
          <w:p w14:paraId="05A0055F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66FAAE2E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45ECD1B6" w14:textId="77777777" w:rsidTr="00730171">
        <w:trPr>
          <w:cantSplit/>
          <w:trHeight w:val="322"/>
        </w:trPr>
        <w:tc>
          <w:tcPr>
            <w:tcW w:w="4962" w:type="dxa"/>
          </w:tcPr>
          <w:p w14:paraId="1FEA09F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Tlumení hluku</w:t>
            </w:r>
          </w:p>
        </w:tc>
        <w:tc>
          <w:tcPr>
            <w:tcW w:w="1559" w:type="dxa"/>
            <w:shd w:val="clear" w:color="auto" w:fill="auto"/>
          </w:tcPr>
          <w:p w14:paraId="708D05A5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6D1E7EA1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118E9D17" w14:textId="77777777" w:rsidTr="00730171">
        <w:trPr>
          <w:cantSplit/>
          <w:trHeight w:val="322"/>
        </w:trPr>
        <w:tc>
          <w:tcPr>
            <w:tcW w:w="4962" w:type="dxa"/>
          </w:tcPr>
          <w:p w14:paraId="29360A4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typ</w:t>
            </w:r>
          </w:p>
        </w:tc>
        <w:tc>
          <w:tcPr>
            <w:tcW w:w="1559" w:type="dxa"/>
            <w:shd w:val="clear" w:color="auto" w:fill="auto"/>
          </w:tcPr>
          <w:p w14:paraId="19346956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AB9B62D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12AA8746" w14:textId="77777777" w:rsidTr="00730171">
        <w:trPr>
          <w:cantSplit/>
          <w:trHeight w:val="322"/>
        </w:trPr>
        <w:tc>
          <w:tcPr>
            <w:tcW w:w="4962" w:type="dxa"/>
          </w:tcPr>
          <w:p w14:paraId="272D2C6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Kompenzátory - počet</w:t>
            </w:r>
          </w:p>
        </w:tc>
        <w:tc>
          <w:tcPr>
            <w:tcW w:w="1559" w:type="dxa"/>
            <w:shd w:val="clear" w:color="auto" w:fill="auto"/>
          </w:tcPr>
          <w:p w14:paraId="0B0E7731" w14:textId="77777777" w:rsidR="00B55BEB" w:rsidRPr="000B5564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44FF569C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7A32257" w14:textId="77777777" w:rsidTr="00730171">
        <w:trPr>
          <w:cantSplit/>
          <w:trHeight w:val="322"/>
        </w:trPr>
        <w:tc>
          <w:tcPr>
            <w:tcW w:w="4962" w:type="dxa"/>
          </w:tcPr>
          <w:p w14:paraId="331451C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Druh napojení</w:t>
            </w:r>
          </w:p>
        </w:tc>
        <w:tc>
          <w:tcPr>
            <w:tcW w:w="1559" w:type="dxa"/>
            <w:shd w:val="clear" w:color="auto" w:fill="auto"/>
          </w:tcPr>
          <w:p w14:paraId="2D925F31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635AA61A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02F6ECFD" w14:textId="77777777" w:rsidTr="00730171">
        <w:trPr>
          <w:cantSplit/>
          <w:trHeight w:val="322"/>
        </w:trPr>
        <w:tc>
          <w:tcPr>
            <w:tcW w:w="4962" w:type="dxa"/>
          </w:tcPr>
          <w:p w14:paraId="386936DA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plechu izolace</w:t>
            </w:r>
          </w:p>
        </w:tc>
        <w:tc>
          <w:tcPr>
            <w:tcW w:w="1559" w:type="dxa"/>
            <w:shd w:val="clear" w:color="auto" w:fill="auto"/>
          </w:tcPr>
          <w:p w14:paraId="376A1B78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7CAC8F00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5976CD3" w14:textId="77777777" w:rsidTr="00730171">
        <w:trPr>
          <w:cantSplit/>
          <w:trHeight w:val="322"/>
        </w:trPr>
        <w:tc>
          <w:tcPr>
            <w:tcW w:w="4962" w:type="dxa"/>
          </w:tcPr>
          <w:p w14:paraId="55EE4E4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Tloušťka izolace</w:t>
            </w:r>
          </w:p>
        </w:tc>
        <w:tc>
          <w:tcPr>
            <w:tcW w:w="1559" w:type="dxa"/>
            <w:shd w:val="clear" w:color="auto" w:fill="auto"/>
          </w:tcPr>
          <w:p w14:paraId="323E8FC8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51EB1CB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258E9C0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3D369758" w14:textId="77777777" w:rsidR="00B55BEB" w:rsidRPr="003E6A21" w:rsidRDefault="00B55BEB" w:rsidP="00B55BEB">
            <w:pPr>
              <w:spacing w:before="40" w:after="40"/>
              <w:rPr>
                <w:b/>
              </w:rPr>
            </w:pPr>
            <w:r w:rsidRPr="003E6A21">
              <w:rPr>
                <w:rFonts w:cs="Arial"/>
                <w:b/>
              </w:rPr>
              <w:t>Pračka spalin</w:t>
            </w:r>
          </w:p>
        </w:tc>
      </w:tr>
      <w:tr w:rsidR="00B55BEB" w:rsidRPr="00C629E8" w14:paraId="6E25532F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580C625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rPr>
                <w:rFonts w:cs="Arial"/>
                <w:b/>
                <w:szCs w:val="24"/>
              </w:rPr>
              <w:t>Čerpadla 1. stupně pračky</w:t>
            </w:r>
          </w:p>
        </w:tc>
      </w:tr>
      <w:tr w:rsidR="00B55BEB" w:rsidRPr="00C629E8" w14:paraId="7BDAEE6F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8F51907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DCDEB32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3FC4CC35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09981375" w14:textId="77777777" w:rsidTr="00730171">
        <w:trPr>
          <w:cantSplit/>
          <w:trHeight w:val="322"/>
        </w:trPr>
        <w:tc>
          <w:tcPr>
            <w:tcW w:w="4962" w:type="dxa"/>
          </w:tcPr>
          <w:p w14:paraId="18FA08B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Počet</w:t>
            </w:r>
          </w:p>
        </w:tc>
        <w:tc>
          <w:tcPr>
            <w:tcW w:w="1559" w:type="dxa"/>
            <w:shd w:val="clear" w:color="auto" w:fill="auto"/>
          </w:tcPr>
          <w:p w14:paraId="4B2D4001" w14:textId="77777777" w:rsidR="00B55BEB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21FD32F1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89A52DC" w14:textId="77777777" w:rsidTr="00730171">
        <w:trPr>
          <w:cantSplit/>
          <w:trHeight w:val="322"/>
        </w:trPr>
        <w:tc>
          <w:tcPr>
            <w:tcW w:w="4962" w:type="dxa"/>
          </w:tcPr>
          <w:p w14:paraId="2A2F230E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Pohon</w:t>
            </w:r>
          </w:p>
        </w:tc>
        <w:tc>
          <w:tcPr>
            <w:tcW w:w="1559" w:type="dxa"/>
            <w:shd w:val="clear" w:color="auto" w:fill="auto"/>
          </w:tcPr>
          <w:p w14:paraId="6D60A8B9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035BCD7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46DBC87" w14:textId="77777777" w:rsidTr="00730171">
        <w:trPr>
          <w:cantSplit/>
          <w:trHeight w:val="322"/>
        </w:trPr>
        <w:tc>
          <w:tcPr>
            <w:tcW w:w="4962" w:type="dxa"/>
          </w:tcPr>
          <w:p w14:paraId="736971B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59" w:type="dxa"/>
            <w:shd w:val="clear" w:color="auto" w:fill="auto"/>
          </w:tcPr>
          <w:p w14:paraId="2F3CC211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8EDC364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0377273" w14:textId="77777777" w:rsidTr="00730171">
        <w:trPr>
          <w:cantSplit/>
          <w:trHeight w:val="322"/>
        </w:trPr>
        <w:tc>
          <w:tcPr>
            <w:tcW w:w="4962" w:type="dxa"/>
          </w:tcPr>
          <w:p w14:paraId="60E661C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Účinnost čerpadla v pracovním bodě</w:t>
            </w:r>
          </w:p>
        </w:tc>
        <w:tc>
          <w:tcPr>
            <w:tcW w:w="1559" w:type="dxa"/>
            <w:shd w:val="clear" w:color="auto" w:fill="auto"/>
          </w:tcPr>
          <w:p w14:paraId="01420E3A" w14:textId="77777777" w:rsidR="00B55BEB" w:rsidRDefault="00B55BEB" w:rsidP="00B55BEB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93" w:type="dxa"/>
            <w:shd w:val="clear" w:color="auto" w:fill="auto"/>
          </w:tcPr>
          <w:p w14:paraId="5E286F01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516C7EC" w14:textId="77777777" w:rsidTr="00730171">
        <w:trPr>
          <w:cantSplit/>
          <w:trHeight w:val="322"/>
        </w:trPr>
        <w:tc>
          <w:tcPr>
            <w:tcW w:w="4962" w:type="dxa"/>
          </w:tcPr>
          <w:p w14:paraId="7A2E791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Výkon čerpadla </w:t>
            </w:r>
          </w:p>
        </w:tc>
        <w:tc>
          <w:tcPr>
            <w:tcW w:w="1559" w:type="dxa"/>
            <w:shd w:val="clear" w:color="auto" w:fill="auto"/>
          </w:tcPr>
          <w:p w14:paraId="63E88D52" w14:textId="77777777" w:rsidR="00B55BEB" w:rsidRDefault="00B55BEB" w:rsidP="00B55BEB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93" w:type="dxa"/>
            <w:shd w:val="clear" w:color="auto" w:fill="auto"/>
          </w:tcPr>
          <w:p w14:paraId="6B826983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2CD865F" w14:textId="77777777" w:rsidTr="00730171">
        <w:trPr>
          <w:cantSplit/>
          <w:trHeight w:val="322"/>
        </w:trPr>
        <w:tc>
          <w:tcPr>
            <w:tcW w:w="4962" w:type="dxa"/>
          </w:tcPr>
          <w:p w14:paraId="560049A0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Výstupní tlak</w:t>
            </w:r>
          </w:p>
        </w:tc>
        <w:tc>
          <w:tcPr>
            <w:tcW w:w="1559" w:type="dxa"/>
            <w:shd w:val="clear" w:color="auto" w:fill="auto"/>
          </w:tcPr>
          <w:p w14:paraId="6415755C" w14:textId="77777777" w:rsidR="00B55BEB" w:rsidRDefault="00B55BEB" w:rsidP="00B55BEB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6443C64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E3CE2FC" w14:textId="77777777" w:rsidTr="00730171">
        <w:trPr>
          <w:cantSplit/>
          <w:trHeight w:val="322"/>
        </w:trPr>
        <w:tc>
          <w:tcPr>
            <w:tcW w:w="4962" w:type="dxa"/>
          </w:tcPr>
          <w:p w14:paraId="41A8AD4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El. příkon</w:t>
            </w:r>
          </w:p>
        </w:tc>
        <w:tc>
          <w:tcPr>
            <w:tcW w:w="1559" w:type="dxa"/>
            <w:shd w:val="clear" w:color="auto" w:fill="auto"/>
          </w:tcPr>
          <w:p w14:paraId="7F0C2A32" w14:textId="77777777" w:rsidR="00B55BEB" w:rsidRDefault="00B55BEB" w:rsidP="00B55BEB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10BBC338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024D9D8" w14:textId="77777777" w:rsidTr="00730171">
        <w:trPr>
          <w:cantSplit/>
          <w:trHeight w:val="322"/>
        </w:trPr>
        <w:tc>
          <w:tcPr>
            <w:tcW w:w="4962" w:type="dxa"/>
            <w:tcBorders>
              <w:bottom w:val="single" w:sz="6" w:space="0" w:color="auto"/>
            </w:tcBorders>
          </w:tcPr>
          <w:p w14:paraId="50DC946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Regulace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935BF08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bottom w:val="single" w:sz="6" w:space="0" w:color="auto"/>
            </w:tcBorders>
            <w:shd w:val="clear" w:color="auto" w:fill="auto"/>
          </w:tcPr>
          <w:p w14:paraId="5DEE75AA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61C625A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40C5FA34" w14:textId="77777777" w:rsidR="00B55BEB" w:rsidRPr="003E6A21" w:rsidRDefault="00B55BEB" w:rsidP="00B55BEB">
            <w:pPr>
              <w:spacing w:before="40" w:after="40"/>
            </w:pPr>
            <w:r w:rsidRPr="003E6A21">
              <w:rPr>
                <w:b/>
              </w:rPr>
              <w:t>Čerpadla 2. stupně pračky</w:t>
            </w:r>
          </w:p>
        </w:tc>
      </w:tr>
      <w:tr w:rsidR="00B55BEB" w:rsidRPr="00C629E8" w14:paraId="4351A600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9F5D8C9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78A5270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0896E19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536E0F05" w14:textId="77777777" w:rsidTr="00730171">
        <w:trPr>
          <w:cantSplit/>
          <w:trHeight w:val="322"/>
        </w:trPr>
        <w:tc>
          <w:tcPr>
            <w:tcW w:w="4962" w:type="dxa"/>
          </w:tcPr>
          <w:p w14:paraId="2E5A1D93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Počet</w:t>
            </w:r>
          </w:p>
        </w:tc>
        <w:tc>
          <w:tcPr>
            <w:tcW w:w="1559" w:type="dxa"/>
            <w:shd w:val="clear" w:color="auto" w:fill="auto"/>
          </w:tcPr>
          <w:p w14:paraId="522D667F" w14:textId="77777777" w:rsidR="00B55BEB" w:rsidRDefault="00B55BEB" w:rsidP="00B55BEB">
            <w:pPr>
              <w:spacing w:before="40" w:after="4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32C1E4AA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8BD4094" w14:textId="77777777" w:rsidTr="00730171">
        <w:trPr>
          <w:cantSplit/>
          <w:trHeight w:val="322"/>
        </w:trPr>
        <w:tc>
          <w:tcPr>
            <w:tcW w:w="4962" w:type="dxa"/>
          </w:tcPr>
          <w:p w14:paraId="404314AC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Pohon</w:t>
            </w:r>
          </w:p>
        </w:tc>
        <w:tc>
          <w:tcPr>
            <w:tcW w:w="1559" w:type="dxa"/>
            <w:shd w:val="clear" w:color="auto" w:fill="auto"/>
          </w:tcPr>
          <w:p w14:paraId="687CECDD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1B97C715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BE835D4" w14:textId="77777777" w:rsidTr="00730171">
        <w:trPr>
          <w:cantSplit/>
          <w:trHeight w:val="322"/>
        </w:trPr>
        <w:tc>
          <w:tcPr>
            <w:tcW w:w="4962" w:type="dxa"/>
          </w:tcPr>
          <w:p w14:paraId="7F634055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Výrobce</w:t>
            </w:r>
          </w:p>
        </w:tc>
        <w:tc>
          <w:tcPr>
            <w:tcW w:w="1559" w:type="dxa"/>
            <w:shd w:val="clear" w:color="auto" w:fill="auto"/>
          </w:tcPr>
          <w:p w14:paraId="1DA80387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519C1541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66A0960" w14:textId="77777777" w:rsidTr="00730171">
        <w:trPr>
          <w:cantSplit/>
          <w:trHeight w:val="322"/>
        </w:trPr>
        <w:tc>
          <w:tcPr>
            <w:tcW w:w="4962" w:type="dxa"/>
          </w:tcPr>
          <w:p w14:paraId="4665F05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Účinnost čerpadla v pracovním bodě</w:t>
            </w:r>
          </w:p>
        </w:tc>
        <w:tc>
          <w:tcPr>
            <w:tcW w:w="1559" w:type="dxa"/>
            <w:shd w:val="clear" w:color="auto" w:fill="auto"/>
          </w:tcPr>
          <w:p w14:paraId="4FC209DA" w14:textId="77777777" w:rsidR="00B55BEB" w:rsidRDefault="00B55BEB" w:rsidP="00B55BEB">
            <w:pPr>
              <w:spacing w:before="40" w:after="40"/>
              <w:jc w:val="center"/>
            </w:pPr>
            <w:r>
              <w:t>%</w:t>
            </w:r>
          </w:p>
        </w:tc>
        <w:tc>
          <w:tcPr>
            <w:tcW w:w="2693" w:type="dxa"/>
            <w:shd w:val="clear" w:color="auto" w:fill="auto"/>
          </w:tcPr>
          <w:p w14:paraId="6200DEA3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0D6D7A9C" w14:textId="77777777" w:rsidTr="00730171">
        <w:trPr>
          <w:cantSplit/>
          <w:trHeight w:val="322"/>
        </w:trPr>
        <w:tc>
          <w:tcPr>
            <w:tcW w:w="4962" w:type="dxa"/>
          </w:tcPr>
          <w:p w14:paraId="3CF692E0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Výkon čerpadla </w:t>
            </w:r>
          </w:p>
        </w:tc>
        <w:tc>
          <w:tcPr>
            <w:tcW w:w="1559" w:type="dxa"/>
            <w:shd w:val="clear" w:color="auto" w:fill="auto"/>
          </w:tcPr>
          <w:p w14:paraId="5A6D5D89" w14:textId="77777777" w:rsidR="00B55BEB" w:rsidRDefault="00B55BEB" w:rsidP="00B55BEB">
            <w:pPr>
              <w:spacing w:before="40" w:after="40"/>
              <w:jc w:val="center"/>
            </w:pPr>
            <w:r>
              <w:t>l/s</w:t>
            </w:r>
          </w:p>
        </w:tc>
        <w:tc>
          <w:tcPr>
            <w:tcW w:w="2693" w:type="dxa"/>
            <w:shd w:val="clear" w:color="auto" w:fill="auto"/>
          </w:tcPr>
          <w:p w14:paraId="30AA3985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BB5F9CF" w14:textId="77777777" w:rsidTr="00730171">
        <w:trPr>
          <w:cantSplit/>
          <w:trHeight w:val="322"/>
        </w:trPr>
        <w:tc>
          <w:tcPr>
            <w:tcW w:w="4962" w:type="dxa"/>
          </w:tcPr>
          <w:p w14:paraId="3C057D9A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Výstupní tlak</w:t>
            </w:r>
          </w:p>
        </w:tc>
        <w:tc>
          <w:tcPr>
            <w:tcW w:w="1559" w:type="dxa"/>
            <w:shd w:val="clear" w:color="auto" w:fill="auto"/>
          </w:tcPr>
          <w:p w14:paraId="39B04900" w14:textId="77777777" w:rsidR="00B55BEB" w:rsidRDefault="00B55BEB" w:rsidP="00B55BEB">
            <w:pPr>
              <w:spacing w:before="40" w:after="4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AED467D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011B59A" w14:textId="77777777" w:rsidTr="00730171">
        <w:trPr>
          <w:cantSplit/>
          <w:trHeight w:val="322"/>
        </w:trPr>
        <w:tc>
          <w:tcPr>
            <w:tcW w:w="4962" w:type="dxa"/>
          </w:tcPr>
          <w:p w14:paraId="4F3D5037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El. příkon</w:t>
            </w:r>
          </w:p>
        </w:tc>
        <w:tc>
          <w:tcPr>
            <w:tcW w:w="1559" w:type="dxa"/>
            <w:shd w:val="clear" w:color="auto" w:fill="auto"/>
          </w:tcPr>
          <w:p w14:paraId="7E3B3BE6" w14:textId="77777777" w:rsidR="00B55BEB" w:rsidRDefault="00B55BEB" w:rsidP="00B55BEB">
            <w:pPr>
              <w:spacing w:before="40" w:after="4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4175D24D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F0963E2" w14:textId="77777777" w:rsidTr="00730171">
        <w:trPr>
          <w:cantSplit/>
          <w:trHeight w:val="322"/>
        </w:trPr>
        <w:tc>
          <w:tcPr>
            <w:tcW w:w="4962" w:type="dxa"/>
          </w:tcPr>
          <w:p w14:paraId="2270C8C9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Regulace</w:t>
            </w:r>
          </w:p>
        </w:tc>
        <w:tc>
          <w:tcPr>
            <w:tcW w:w="1559" w:type="dxa"/>
            <w:shd w:val="clear" w:color="auto" w:fill="auto"/>
          </w:tcPr>
          <w:p w14:paraId="5BD399D0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5FC0B5C0" w14:textId="77777777" w:rsidR="00B55BEB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84411C5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2649CCD7" w14:textId="77777777" w:rsidR="00B55BEB" w:rsidRPr="003E6A21" w:rsidRDefault="00B55BEB" w:rsidP="00B55BEB">
            <w:pPr>
              <w:spacing w:before="40" w:after="40"/>
            </w:pPr>
            <w:r w:rsidRPr="003E6A21">
              <w:rPr>
                <w:rFonts w:cs="Arial"/>
                <w:b/>
              </w:rPr>
              <w:t xml:space="preserve">Nádrž </w:t>
            </w:r>
            <w:proofErr w:type="spellStart"/>
            <w:r w:rsidRPr="003E6A21">
              <w:rPr>
                <w:rFonts w:cs="Arial"/>
                <w:b/>
              </w:rPr>
              <w:t>NaOH</w:t>
            </w:r>
            <w:proofErr w:type="spellEnd"/>
          </w:p>
        </w:tc>
      </w:tr>
      <w:tr w:rsidR="00B55BEB" w:rsidRPr="00C629E8" w14:paraId="460AB04F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66A9F36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36AC325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1CD24D4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0C89D5F3" w14:textId="77777777" w:rsidTr="00730171">
        <w:trPr>
          <w:cantSplit/>
          <w:trHeight w:val="322"/>
        </w:trPr>
        <w:tc>
          <w:tcPr>
            <w:tcW w:w="4962" w:type="dxa"/>
          </w:tcPr>
          <w:p w14:paraId="231A91A1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Konstrukce nádrže</w:t>
            </w:r>
          </w:p>
        </w:tc>
        <w:tc>
          <w:tcPr>
            <w:tcW w:w="1559" w:type="dxa"/>
            <w:shd w:val="clear" w:color="auto" w:fill="auto"/>
          </w:tcPr>
          <w:p w14:paraId="4D51998A" w14:textId="77777777" w:rsidR="00B55BEB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4E7C2AFC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787A8307" w14:textId="77777777" w:rsidTr="00730171">
        <w:trPr>
          <w:cantSplit/>
          <w:trHeight w:val="322"/>
        </w:trPr>
        <w:tc>
          <w:tcPr>
            <w:tcW w:w="4962" w:type="dxa"/>
          </w:tcPr>
          <w:p w14:paraId="1EE17AEF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lastRenderedPageBreak/>
              <w:t>Max. doba pro naplnění nádrže</w:t>
            </w:r>
          </w:p>
        </w:tc>
        <w:tc>
          <w:tcPr>
            <w:tcW w:w="1559" w:type="dxa"/>
            <w:shd w:val="clear" w:color="auto" w:fill="auto"/>
          </w:tcPr>
          <w:p w14:paraId="4B35EA61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h</w:t>
            </w:r>
          </w:p>
        </w:tc>
        <w:tc>
          <w:tcPr>
            <w:tcW w:w="2693" w:type="dxa"/>
            <w:shd w:val="clear" w:color="auto" w:fill="auto"/>
          </w:tcPr>
          <w:p w14:paraId="6E6D76FC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3F806941" w14:textId="77777777" w:rsidTr="00730171">
        <w:trPr>
          <w:cantSplit/>
          <w:trHeight w:val="322"/>
        </w:trPr>
        <w:tc>
          <w:tcPr>
            <w:tcW w:w="4962" w:type="dxa"/>
          </w:tcPr>
          <w:p w14:paraId="0F018986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E6023A">
              <w:rPr>
                <w:rFonts w:cs="Arial"/>
              </w:rPr>
              <w:t>bjem</w:t>
            </w:r>
          </w:p>
        </w:tc>
        <w:tc>
          <w:tcPr>
            <w:tcW w:w="1559" w:type="dxa"/>
            <w:shd w:val="clear" w:color="auto" w:fill="auto"/>
          </w:tcPr>
          <w:p w14:paraId="49059566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m</w:t>
            </w:r>
            <w:r w:rsidRPr="00E6023A">
              <w:rPr>
                <w:rFonts w:cs="Arial"/>
                <w:vertAlign w:val="superscript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76413AF9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6C0D3258" w14:textId="77777777" w:rsidTr="00730171">
        <w:trPr>
          <w:cantSplit/>
          <w:trHeight w:val="322"/>
        </w:trPr>
        <w:tc>
          <w:tcPr>
            <w:tcW w:w="4962" w:type="dxa"/>
          </w:tcPr>
          <w:p w14:paraId="3C52B3C3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Rozměry: Ø x h</w:t>
            </w:r>
          </w:p>
        </w:tc>
        <w:tc>
          <w:tcPr>
            <w:tcW w:w="1559" w:type="dxa"/>
            <w:shd w:val="clear" w:color="auto" w:fill="auto"/>
          </w:tcPr>
          <w:p w14:paraId="4BC70ED0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m</w:t>
            </w:r>
          </w:p>
        </w:tc>
        <w:tc>
          <w:tcPr>
            <w:tcW w:w="2693" w:type="dxa"/>
            <w:shd w:val="clear" w:color="auto" w:fill="auto"/>
          </w:tcPr>
          <w:p w14:paraId="2E902CA3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0E0D7DBC" w14:textId="77777777" w:rsidTr="00730171">
        <w:trPr>
          <w:cantSplit/>
          <w:trHeight w:val="322"/>
        </w:trPr>
        <w:tc>
          <w:tcPr>
            <w:tcW w:w="4962" w:type="dxa"/>
          </w:tcPr>
          <w:p w14:paraId="51513E99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Síla stěny</w:t>
            </w:r>
          </w:p>
        </w:tc>
        <w:tc>
          <w:tcPr>
            <w:tcW w:w="1559" w:type="dxa"/>
            <w:shd w:val="clear" w:color="auto" w:fill="auto"/>
          </w:tcPr>
          <w:p w14:paraId="34DB4B53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mm</w:t>
            </w:r>
          </w:p>
        </w:tc>
        <w:tc>
          <w:tcPr>
            <w:tcW w:w="2693" w:type="dxa"/>
            <w:shd w:val="clear" w:color="auto" w:fill="auto"/>
          </w:tcPr>
          <w:p w14:paraId="5BE57D87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56FC5377" w14:textId="77777777" w:rsidTr="00730171">
        <w:trPr>
          <w:cantSplit/>
          <w:trHeight w:val="322"/>
        </w:trPr>
        <w:tc>
          <w:tcPr>
            <w:tcW w:w="4962" w:type="dxa"/>
          </w:tcPr>
          <w:p w14:paraId="369D5908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Materiál</w:t>
            </w:r>
          </w:p>
        </w:tc>
        <w:tc>
          <w:tcPr>
            <w:tcW w:w="1559" w:type="dxa"/>
            <w:shd w:val="clear" w:color="auto" w:fill="auto"/>
          </w:tcPr>
          <w:p w14:paraId="4D6D698A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č. mat.</w:t>
            </w:r>
          </w:p>
        </w:tc>
        <w:tc>
          <w:tcPr>
            <w:tcW w:w="2693" w:type="dxa"/>
            <w:shd w:val="clear" w:color="auto" w:fill="auto"/>
          </w:tcPr>
          <w:p w14:paraId="7976A09B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1AE2242B" w14:textId="77777777" w:rsidTr="00730171">
        <w:trPr>
          <w:cantSplit/>
          <w:trHeight w:val="322"/>
        </w:trPr>
        <w:tc>
          <w:tcPr>
            <w:tcW w:w="4962" w:type="dxa"/>
          </w:tcPr>
          <w:p w14:paraId="291AF17F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Ochrana před korozí</w:t>
            </w:r>
          </w:p>
        </w:tc>
        <w:tc>
          <w:tcPr>
            <w:tcW w:w="1559" w:type="dxa"/>
            <w:shd w:val="clear" w:color="auto" w:fill="auto"/>
          </w:tcPr>
          <w:p w14:paraId="09AF52E2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260B4EFE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3C9C84BD" w14:textId="77777777" w:rsidTr="00730171">
        <w:trPr>
          <w:cantSplit/>
          <w:trHeight w:val="322"/>
        </w:trPr>
        <w:tc>
          <w:tcPr>
            <w:tcW w:w="4962" w:type="dxa"/>
          </w:tcPr>
          <w:p w14:paraId="70923A71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Hmotnost nádrže</w:t>
            </w:r>
          </w:p>
        </w:tc>
        <w:tc>
          <w:tcPr>
            <w:tcW w:w="1559" w:type="dxa"/>
            <w:shd w:val="clear" w:color="auto" w:fill="auto"/>
          </w:tcPr>
          <w:p w14:paraId="34D9036D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t</w:t>
            </w:r>
          </w:p>
        </w:tc>
        <w:tc>
          <w:tcPr>
            <w:tcW w:w="2693" w:type="dxa"/>
            <w:shd w:val="clear" w:color="auto" w:fill="auto"/>
          </w:tcPr>
          <w:p w14:paraId="0465488A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0A27BC13" w14:textId="77777777" w:rsidTr="00730171">
        <w:trPr>
          <w:cantSplit/>
          <w:trHeight w:val="322"/>
        </w:trPr>
        <w:tc>
          <w:tcPr>
            <w:tcW w:w="4962" w:type="dxa"/>
          </w:tcPr>
          <w:p w14:paraId="5B9D1FC0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 xml:space="preserve">Koncentrace </w:t>
            </w:r>
            <w:proofErr w:type="spellStart"/>
            <w:r w:rsidRPr="003E6A21">
              <w:rPr>
                <w:rFonts w:cs="Arial"/>
              </w:rPr>
              <w:t>NaOH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35D7E177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>
              <w:t>%</w:t>
            </w:r>
          </w:p>
        </w:tc>
        <w:tc>
          <w:tcPr>
            <w:tcW w:w="2693" w:type="dxa"/>
            <w:shd w:val="clear" w:color="auto" w:fill="auto"/>
          </w:tcPr>
          <w:p w14:paraId="35F16E78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2C3E96AD" w14:textId="77777777" w:rsidTr="00730171">
        <w:trPr>
          <w:cantSplit/>
          <w:trHeight w:val="322"/>
        </w:trPr>
        <w:tc>
          <w:tcPr>
            <w:tcW w:w="4962" w:type="dxa"/>
          </w:tcPr>
          <w:p w14:paraId="3166ED82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 xml:space="preserve">Měrná spotřeba </w:t>
            </w:r>
            <w:proofErr w:type="spellStart"/>
            <w:r w:rsidRPr="003E6A21">
              <w:rPr>
                <w:rFonts w:cs="Arial"/>
              </w:rPr>
              <w:t>NaOH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4B26E70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>
              <w:t>l/t odpadu</w:t>
            </w:r>
          </w:p>
        </w:tc>
        <w:tc>
          <w:tcPr>
            <w:tcW w:w="2693" w:type="dxa"/>
            <w:shd w:val="clear" w:color="auto" w:fill="auto"/>
          </w:tcPr>
          <w:p w14:paraId="5C43B333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140D366D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78273AF1" w14:textId="77777777" w:rsidR="00B55BEB" w:rsidRPr="003E6A21" w:rsidRDefault="00B55BEB" w:rsidP="00B55BEB">
            <w:pPr>
              <w:spacing w:before="40" w:after="40"/>
            </w:pPr>
            <w:r w:rsidRPr="003E6A21">
              <w:rPr>
                <w:rFonts w:cs="Arial"/>
                <w:b/>
              </w:rPr>
              <w:t>Nádrž nouzové vody</w:t>
            </w:r>
          </w:p>
        </w:tc>
      </w:tr>
      <w:tr w:rsidR="00B55BEB" w:rsidRPr="00C629E8" w14:paraId="0BD9D21C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9EDA546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CEA58AE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1558D46B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1C0588D0" w14:textId="77777777" w:rsidTr="00730171">
        <w:trPr>
          <w:cantSplit/>
          <w:trHeight w:val="322"/>
        </w:trPr>
        <w:tc>
          <w:tcPr>
            <w:tcW w:w="4962" w:type="dxa"/>
          </w:tcPr>
          <w:p w14:paraId="3E5E295B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Max. doba pro naplnění nádrže</w:t>
            </w:r>
          </w:p>
        </w:tc>
        <w:tc>
          <w:tcPr>
            <w:tcW w:w="1559" w:type="dxa"/>
            <w:shd w:val="clear" w:color="auto" w:fill="auto"/>
          </w:tcPr>
          <w:p w14:paraId="3D654FD7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h</w:t>
            </w:r>
          </w:p>
        </w:tc>
        <w:tc>
          <w:tcPr>
            <w:tcW w:w="2693" w:type="dxa"/>
            <w:shd w:val="clear" w:color="auto" w:fill="auto"/>
          </w:tcPr>
          <w:p w14:paraId="72B4C564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5039927B" w14:textId="77777777" w:rsidTr="00730171">
        <w:trPr>
          <w:cantSplit/>
          <w:trHeight w:val="322"/>
        </w:trPr>
        <w:tc>
          <w:tcPr>
            <w:tcW w:w="4962" w:type="dxa"/>
          </w:tcPr>
          <w:p w14:paraId="1B5E543A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Objem</w:t>
            </w:r>
          </w:p>
        </w:tc>
        <w:tc>
          <w:tcPr>
            <w:tcW w:w="1559" w:type="dxa"/>
            <w:shd w:val="clear" w:color="auto" w:fill="auto"/>
          </w:tcPr>
          <w:p w14:paraId="0CD2058C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m</w:t>
            </w:r>
            <w:r w:rsidRPr="00E6023A">
              <w:rPr>
                <w:rFonts w:cs="Arial"/>
                <w:vertAlign w:val="superscript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702B827B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6A5EF9B1" w14:textId="77777777" w:rsidTr="00730171">
        <w:trPr>
          <w:cantSplit/>
          <w:trHeight w:val="322"/>
        </w:trPr>
        <w:tc>
          <w:tcPr>
            <w:tcW w:w="4962" w:type="dxa"/>
          </w:tcPr>
          <w:p w14:paraId="4BB564CE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Rozměry: Ø x h</w:t>
            </w:r>
          </w:p>
        </w:tc>
        <w:tc>
          <w:tcPr>
            <w:tcW w:w="1559" w:type="dxa"/>
            <w:shd w:val="clear" w:color="auto" w:fill="auto"/>
          </w:tcPr>
          <w:p w14:paraId="08E910CD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m</w:t>
            </w:r>
          </w:p>
        </w:tc>
        <w:tc>
          <w:tcPr>
            <w:tcW w:w="2693" w:type="dxa"/>
            <w:shd w:val="clear" w:color="auto" w:fill="auto"/>
          </w:tcPr>
          <w:p w14:paraId="70363367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48381DA3" w14:textId="77777777" w:rsidTr="00730171">
        <w:trPr>
          <w:cantSplit/>
          <w:trHeight w:val="322"/>
        </w:trPr>
        <w:tc>
          <w:tcPr>
            <w:tcW w:w="4962" w:type="dxa"/>
          </w:tcPr>
          <w:p w14:paraId="589DDE21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Síla stěny</w:t>
            </w:r>
          </w:p>
        </w:tc>
        <w:tc>
          <w:tcPr>
            <w:tcW w:w="1559" w:type="dxa"/>
            <w:shd w:val="clear" w:color="auto" w:fill="auto"/>
          </w:tcPr>
          <w:p w14:paraId="3B5F883B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mm</w:t>
            </w:r>
          </w:p>
        </w:tc>
        <w:tc>
          <w:tcPr>
            <w:tcW w:w="2693" w:type="dxa"/>
            <w:shd w:val="clear" w:color="auto" w:fill="auto"/>
          </w:tcPr>
          <w:p w14:paraId="5AFA1D05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5901D421" w14:textId="77777777" w:rsidTr="00730171">
        <w:trPr>
          <w:cantSplit/>
          <w:trHeight w:val="322"/>
        </w:trPr>
        <w:tc>
          <w:tcPr>
            <w:tcW w:w="4962" w:type="dxa"/>
          </w:tcPr>
          <w:p w14:paraId="2BD5C15F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Materiál</w:t>
            </w:r>
          </w:p>
        </w:tc>
        <w:tc>
          <w:tcPr>
            <w:tcW w:w="1559" w:type="dxa"/>
            <w:shd w:val="clear" w:color="auto" w:fill="auto"/>
          </w:tcPr>
          <w:p w14:paraId="4268141B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č. mat.</w:t>
            </w:r>
          </w:p>
        </w:tc>
        <w:tc>
          <w:tcPr>
            <w:tcW w:w="2693" w:type="dxa"/>
            <w:shd w:val="clear" w:color="auto" w:fill="auto"/>
          </w:tcPr>
          <w:p w14:paraId="2DD82B4C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C629E8" w14:paraId="3AAE2BA1" w14:textId="77777777" w:rsidTr="00730171">
        <w:trPr>
          <w:cantSplit/>
          <w:trHeight w:val="322"/>
        </w:trPr>
        <w:tc>
          <w:tcPr>
            <w:tcW w:w="4962" w:type="dxa"/>
          </w:tcPr>
          <w:p w14:paraId="3633E7CE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Ochrana před korozí</w:t>
            </w:r>
          </w:p>
        </w:tc>
        <w:tc>
          <w:tcPr>
            <w:tcW w:w="1559" w:type="dxa"/>
            <w:shd w:val="clear" w:color="auto" w:fill="auto"/>
          </w:tcPr>
          <w:p w14:paraId="0050A04F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30229B57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7426F41E" w14:textId="77777777" w:rsidTr="00730171">
        <w:trPr>
          <w:cantSplit/>
          <w:trHeight w:val="322"/>
        </w:trPr>
        <w:tc>
          <w:tcPr>
            <w:tcW w:w="4962" w:type="dxa"/>
          </w:tcPr>
          <w:p w14:paraId="46CC8B3E" w14:textId="77777777" w:rsidR="00B55BEB" w:rsidRPr="003E6A21" w:rsidRDefault="00B55BEB" w:rsidP="00B55BEB">
            <w:pPr>
              <w:spacing w:before="40" w:after="40"/>
              <w:jc w:val="both"/>
              <w:rPr>
                <w:rFonts w:cs="Arial"/>
              </w:rPr>
            </w:pPr>
            <w:r w:rsidRPr="003E6A21">
              <w:rPr>
                <w:rFonts w:cs="Arial"/>
              </w:rPr>
              <w:t>Hmotnost nádrže</w:t>
            </w:r>
          </w:p>
        </w:tc>
        <w:tc>
          <w:tcPr>
            <w:tcW w:w="1559" w:type="dxa"/>
            <w:shd w:val="clear" w:color="auto" w:fill="auto"/>
          </w:tcPr>
          <w:p w14:paraId="30069581" w14:textId="77777777" w:rsidR="00B55BEB" w:rsidRPr="00E6023A" w:rsidRDefault="00B55BEB" w:rsidP="00B55BEB">
            <w:pPr>
              <w:spacing w:before="40" w:after="40"/>
              <w:jc w:val="center"/>
              <w:rPr>
                <w:rFonts w:cs="Arial"/>
              </w:rPr>
            </w:pPr>
            <w:r w:rsidRPr="00E6023A">
              <w:rPr>
                <w:rFonts w:cs="Arial"/>
              </w:rPr>
              <w:t>t</w:t>
            </w:r>
          </w:p>
        </w:tc>
        <w:tc>
          <w:tcPr>
            <w:tcW w:w="2693" w:type="dxa"/>
            <w:shd w:val="clear" w:color="auto" w:fill="auto"/>
          </w:tcPr>
          <w:p w14:paraId="07A23063" w14:textId="77777777" w:rsidR="00B55BEB" w:rsidRPr="00E6023A" w:rsidRDefault="00B55BEB" w:rsidP="00B55BEB">
            <w:pPr>
              <w:spacing w:before="40" w:after="40"/>
              <w:jc w:val="both"/>
              <w:rPr>
                <w:rFonts w:cs="Arial"/>
              </w:rPr>
            </w:pPr>
          </w:p>
        </w:tc>
      </w:tr>
      <w:tr w:rsidR="00B55BEB" w:rsidRPr="001175A2" w14:paraId="095E7570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15701EE8" w14:textId="77777777" w:rsidR="00B55BEB" w:rsidRPr="003E6A21" w:rsidRDefault="00B55BEB" w:rsidP="00B55BEB">
            <w:pPr>
              <w:spacing w:before="40" w:after="40"/>
              <w:rPr>
                <w:b/>
              </w:rPr>
            </w:pPr>
            <w:r w:rsidRPr="003E6A21">
              <w:rPr>
                <w:b/>
              </w:rPr>
              <w:t>Tlakové ztráty spalinové cesty</w:t>
            </w:r>
          </w:p>
        </w:tc>
      </w:tr>
      <w:tr w:rsidR="00B55BEB" w:rsidRPr="00C629E8" w14:paraId="35E1C0AF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7CC0449" w14:textId="77777777" w:rsidR="00B55BEB" w:rsidRPr="003E6A21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3E6A21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8CD19A5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2F5DA077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1A9D138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30A9D00B" w14:textId="77777777" w:rsidR="00B55BEB" w:rsidRPr="003E6A21" w:rsidRDefault="00B55BEB" w:rsidP="00B55BEB">
            <w:pPr>
              <w:spacing w:before="40" w:after="40"/>
            </w:pPr>
            <w:r w:rsidRPr="003E6A21">
              <w:t>Tlaková ztráta kotle (po výstup z kotle)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D9F00FF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mbar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57F63005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D5AD590" w14:textId="77777777" w:rsidTr="00730171">
        <w:trPr>
          <w:cantSplit/>
          <w:trHeight w:val="322"/>
        </w:trPr>
        <w:tc>
          <w:tcPr>
            <w:tcW w:w="4962" w:type="dxa"/>
          </w:tcPr>
          <w:p w14:paraId="1703B2A3" w14:textId="77777777" w:rsidR="00B55BEB" w:rsidRPr="003E6A21" w:rsidRDefault="00B55BEB" w:rsidP="00B55BEB">
            <w:pPr>
              <w:spacing w:before="40" w:after="40"/>
            </w:pPr>
            <w:r w:rsidRPr="003E6A21">
              <w:t>Tlaková ztráta výstup z kotle-výstup elektrofiltr</w:t>
            </w:r>
          </w:p>
        </w:tc>
        <w:tc>
          <w:tcPr>
            <w:tcW w:w="1559" w:type="dxa"/>
            <w:shd w:val="clear" w:color="auto" w:fill="auto"/>
          </w:tcPr>
          <w:p w14:paraId="03E8C35A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mbar</w:t>
            </w:r>
          </w:p>
        </w:tc>
        <w:tc>
          <w:tcPr>
            <w:tcW w:w="2693" w:type="dxa"/>
            <w:shd w:val="clear" w:color="auto" w:fill="auto"/>
          </w:tcPr>
          <w:p w14:paraId="139B06A6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E421464" w14:textId="77777777" w:rsidTr="00730171">
        <w:trPr>
          <w:cantSplit/>
          <w:trHeight w:val="322"/>
        </w:trPr>
        <w:tc>
          <w:tcPr>
            <w:tcW w:w="4962" w:type="dxa"/>
          </w:tcPr>
          <w:p w14:paraId="60BFC52F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Tlaková ztráta výstup elektrofiltr – výstup katalytického filtru</w:t>
            </w:r>
          </w:p>
        </w:tc>
        <w:tc>
          <w:tcPr>
            <w:tcW w:w="1559" w:type="dxa"/>
            <w:shd w:val="clear" w:color="auto" w:fill="auto"/>
          </w:tcPr>
          <w:p w14:paraId="37FC8E0A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mbar</w:t>
            </w:r>
          </w:p>
        </w:tc>
        <w:tc>
          <w:tcPr>
            <w:tcW w:w="2693" w:type="dxa"/>
            <w:shd w:val="clear" w:color="auto" w:fill="auto"/>
          </w:tcPr>
          <w:p w14:paraId="6EE1FA09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F89F7CC" w14:textId="77777777" w:rsidTr="00730171">
        <w:trPr>
          <w:cantSplit/>
          <w:trHeight w:val="322"/>
        </w:trPr>
        <w:tc>
          <w:tcPr>
            <w:tcW w:w="4962" w:type="dxa"/>
          </w:tcPr>
          <w:p w14:paraId="78153A88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 xml:space="preserve">Tlaková ztráta </w:t>
            </w:r>
            <w:proofErr w:type="spellStart"/>
            <w:r w:rsidRPr="003E6A21">
              <w:t>spalinovodu</w:t>
            </w:r>
            <w:proofErr w:type="spellEnd"/>
            <w:r w:rsidRPr="003E6A21">
              <w:t xml:space="preserve"> výstup katalytický filtr- vstup pračka spalin</w:t>
            </w:r>
          </w:p>
        </w:tc>
        <w:tc>
          <w:tcPr>
            <w:tcW w:w="1559" w:type="dxa"/>
            <w:shd w:val="clear" w:color="auto" w:fill="auto"/>
          </w:tcPr>
          <w:p w14:paraId="61737D7F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mbar</w:t>
            </w:r>
          </w:p>
        </w:tc>
        <w:tc>
          <w:tcPr>
            <w:tcW w:w="2693" w:type="dxa"/>
            <w:shd w:val="clear" w:color="auto" w:fill="auto"/>
          </w:tcPr>
          <w:p w14:paraId="26A26859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D2D69DA" w14:textId="77777777" w:rsidTr="00730171">
        <w:trPr>
          <w:cantSplit/>
          <w:trHeight w:val="322"/>
        </w:trPr>
        <w:tc>
          <w:tcPr>
            <w:tcW w:w="4962" w:type="dxa"/>
          </w:tcPr>
          <w:p w14:paraId="2AF4224E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Tlaková ztráta pračky spalin</w:t>
            </w:r>
          </w:p>
        </w:tc>
        <w:tc>
          <w:tcPr>
            <w:tcW w:w="1559" w:type="dxa"/>
            <w:shd w:val="clear" w:color="auto" w:fill="auto"/>
          </w:tcPr>
          <w:p w14:paraId="72D4D1F7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mbar</w:t>
            </w:r>
          </w:p>
        </w:tc>
        <w:tc>
          <w:tcPr>
            <w:tcW w:w="2693" w:type="dxa"/>
            <w:shd w:val="clear" w:color="auto" w:fill="auto"/>
          </w:tcPr>
          <w:p w14:paraId="6987E37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554326B" w14:textId="77777777" w:rsidTr="00730171">
        <w:trPr>
          <w:cantSplit/>
          <w:trHeight w:val="322"/>
        </w:trPr>
        <w:tc>
          <w:tcPr>
            <w:tcW w:w="4962" w:type="dxa"/>
          </w:tcPr>
          <w:p w14:paraId="72429713" w14:textId="77777777" w:rsidR="00B55BEB" w:rsidRPr="003E6A21" w:rsidRDefault="00B55BEB" w:rsidP="00B55BEB">
            <w:pPr>
              <w:spacing w:before="40" w:after="40"/>
            </w:pPr>
            <w:r w:rsidRPr="003E6A21">
              <w:t xml:space="preserve">Tlaková ztráta </w:t>
            </w:r>
            <w:proofErr w:type="spellStart"/>
            <w:r w:rsidRPr="003E6A21">
              <w:t>spalinovodu</w:t>
            </w:r>
            <w:proofErr w:type="spellEnd"/>
            <w:r w:rsidRPr="003E6A21">
              <w:t xml:space="preserve"> výstup pračka spalin – vstup spalinový ventilátor</w:t>
            </w:r>
          </w:p>
        </w:tc>
        <w:tc>
          <w:tcPr>
            <w:tcW w:w="1559" w:type="dxa"/>
            <w:shd w:val="clear" w:color="auto" w:fill="auto"/>
          </w:tcPr>
          <w:p w14:paraId="7FAAADA8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mbar</w:t>
            </w:r>
          </w:p>
        </w:tc>
        <w:tc>
          <w:tcPr>
            <w:tcW w:w="2693" w:type="dxa"/>
            <w:shd w:val="clear" w:color="auto" w:fill="auto"/>
          </w:tcPr>
          <w:p w14:paraId="51D50CAD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1EA1BDF" w14:textId="77777777" w:rsidTr="00730171">
        <w:trPr>
          <w:cantSplit/>
          <w:trHeight w:val="322"/>
        </w:trPr>
        <w:tc>
          <w:tcPr>
            <w:tcW w:w="4962" w:type="dxa"/>
          </w:tcPr>
          <w:p w14:paraId="3A1F3074" w14:textId="77777777" w:rsidR="00B55BEB" w:rsidRPr="003E6A21" w:rsidRDefault="00B55BEB" w:rsidP="00B55BEB">
            <w:pPr>
              <w:spacing w:before="40" w:after="40"/>
            </w:pPr>
            <w:r w:rsidRPr="003E6A21">
              <w:t xml:space="preserve">Tlaková ztráta </w:t>
            </w:r>
            <w:proofErr w:type="spellStart"/>
            <w:r w:rsidRPr="003E6A21">
              <w:t>spalinovodu</w:t>
            </w:r>
            <w:proofErr w:type="spellEnd"/>
            <w:r w:rsidRPr="003E6A21">
              <w:t xml:space="preserve"> výstup spalinový ventilátor - vstup komín</w:t>
            </w:r>
          </w:p>
        </w:tc>
        <w:tc>
          <w:tcPr>
            <w:tcW w:w="1559" w:type="dxa"/>
            <w:shd w:val="clear" w:color="auto" w:fill="auto"/>
          </w:tcPr>
          <w:p w14:paraId="59929619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mbar</w:t>
            </w:r>
          </w:p>
        </w:tc>
        <w:tc>
          <w:tcPr>
            <w:tcW w:w="2693" w:type="dxa"/>
            <w:shd w:val="clear" w:color="auto" w:fill="auto"/>
          </w:tcPr>
          <w:p w14:paraId="6795339E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10A07688" w14:textId="77777777" w:rsidTr="00730171">
        <w:trPr>
          <w:cantSplit/>
          <w:trHeight w:val="322"/>
        </w:trPr>
        <w:tc>
          <w:tcPr>
            <w:tcW w:w="4962" w:type="dxa"/>
          </w:tcPr>
          <w:p w14:paraId="6D3C344B" w14:textId="77777777" w:rsidR="00B55BEB" w:rsidRPr="003E6A21" w:rsidRDefault="00B55BEB" w:rsidP="00B55BEB">
            <w:pPr>
              <w:spacing w:before="40" w:after="40"/>
            </w:pPr>
            <w:r w:rsidRPr="003E6A21">
              <w:t>Tlaková ztráta komínu</w:t>
            </w:r>
          </w:p>
        </w:tc>
        <w:tc>
          <w:tcPr>
            <w:tcW w:w="1559" w:type="dxa"/>
            <w:shd w:val="clear" w:color="auto" w:fill="auto"/>
          </w:tcPr>
          <w:p w14:paraId="39AF0BDF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mbar</w:t>
            </w:r>
          </w:p>
        </w:tc>
        <w:tc>
          <w:tcPr>
            <w:tcW w:w="2693" w:type="dxa"/>
            <w:shd w:val="clear" w:color="auto" w:fill="auto"/>
          </w:tcPr>
          <w:p w14:paraId="0B672FC6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EE7D2F9" w14:textId="77777777" w:rsidTr="00730171">
        <w:trPr>
          <w:cantSplit/>
          <w:trHeight w:val="322"/>
        </w:trPr>
        <w:tc>
          <w:tcPr>
            <w:tcW w:w="4962" w:type="dxa"/>
          </w:tcPr>
          <w:p w14:paraId="76EFEA56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Rezerva</w:t>
            </w:r>
          </w:p>
        </w:tc>
        <w:tc>
          <w:tcPr>
            <w:tcW w:w="1559" w:type="dxa"/>
            <w:shd w:val="clear" w:color="auto" w:fill="auto"/>
          </w:tcPr>
          <w:p w14:paraId="6CFDE884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mbar</w:t>
            </w:r>
          </w:p>
        </w:tc>
        <w:tc>
          <w:tcPr>
            <w:tcW w:w="2693" w:type="dxa"/>
            <w:shd w:val="clear" w:color="auto" w:fill="auto"/>
          </w:tcPr>
          <w:p w14:paraId="63CDF2C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10423D3" w14:textId="77777777" w:rsidTr="00730171">
        <w:trPr>
          <w:cantSplit/>
          <w:trHeight w:val="322"/>
        </w:trPr>
        <w:tc>
          <w:tcPr>
            <w:tcW w:w="4962" w:type="dxa"/>
            <w:tcBorders>
              <w:bottom w:val="single" w:sz="6" w:space="0" w:color="auto"/>
            </w:tcBorders>
          </w:tcPr>
          <w:p w14:paraId="7413C2EA" w14:textId="77777777" w:rsidR="00B55BEB" w:rsidRPr="003E6A21" w:rsidRDefault="00B55BEB" w:rsidP="00B55BEB">
            <w:pPr>
              <w:spacing w:before="40" w:after="40"/>
              <w:jc w:val="both"/>
            </w:pPr>
            <w:r w:rsidRPr="003E6A21">
              <w:t>Celková tlaková ztráta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5297DB9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mbar</w:t>
            </w:r>
          </w:p>
        </w:tc>
        <w:tc>
          <w:tcPr>
            <w:tcW w:w="2693" w:type="dxa"/>
            <w:tcBorders>
              <w:bottom w:val="single" w:sz="6" w:space="0" w:color="auto"/>
            </w:tcBorders>
            <w:shd w:val="clear" w:color="auto" w:fill="auto"/>
          </w:tcPr>
          <w:p w14:paraId="13C8FFA5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A369192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36DF290C" w14:textId="77777777" w:rsidR="00B55BEB" w:rsidRPr="000B5564" w:rsidRDefault="00B55BEB" w:rsidP="00B55BEB">
            <w:pPr>
              <w:spacing w:before="40" w:after="40"/>
              <w:jc w:val="both"/>
            </w:pPr>
            <w:r w:rsidRPr="001175A2">
              <w:rPr>
                <w:rFonts w:cs="Arial"/>
                <w:b/>
              </w:rPr>
              <w:t>Ventilátor spalin</w:t>
            </w:r>
          </w:p>
        </w:tc>
      </w:tr>
      <w:tr w:rsidR="00B55BEB" w:rsidRPr="00C629E8" w14:paraId="0424FAB4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A7B4A36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6DAA7A0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7D5D6CD4" w14:textId="77777777" w:rsidR="00B55BEB" w:rsidRPr="00C629E8" w:rsidRDefault="00B55BEB" w:rsidP="00B55BEB">
            <w:pPr>
              <w:numPr>
                <w:ilvl w:val="12"/>
                <w:numId w:val="0"/>
              </w:numPr>
              <w:spacing w:before="40" w:after="4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B55BEB" w:rsidRPr="00C629E8" w14:paraId="285EA464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</w:tcBorders>
          </w:tcPr>
          <w:p w14:paraId="19B27E45" w14:textId="77777777" w:rsidR="00B55BEB" w:rsidRPr="000B5564" w:rsidRDefault="00B55BEB" w:rsidP="00B55BEB">
            <w:pPr>
              <w:spacing w:before="40" w:after="40"/>
              <w:jc w:val="both"/>
            </w:pPr>
            <w:r>
              <w:t>Počet otáček ventilátoru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FA2DD5A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min</w:t>
            </w:r>
            <w:r w:rsidRPr="00F30696"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</w:tcPr>
          <w:p w14:paraId="5612C00D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5DE879A" w14:textId="77777777" w:rsidTr="00730171">
        <w:trPr>
          <w:cantSplit/>
          <w:trHeight w:val="322"/>
        </w:trPr>
        <w:tc>
          <w:tcPr>
            <w:tcW w:w="4962" w:type="dxa"/>
          </w:tcPr>
          <w:p w14:paraId="51D558DC" w14:textId="77777777" w:rsidR="00B55BEB" w:rsidRPr="000B5564" w:rsidRDefault="00B55BEB" w:rsidP="00B55BEB">
            <w:pPr>
              <w:spacing w:before="40" w:after="40"/>
              <w:jc w:val="both"/>
            </w:pPr>
            <w:r>
              <w:t>Účinnost ventilátoru</w:t>
            </w:r>
          </w:p>
        </w:tc>
        <w:tc>
          <w:tcPr>
            <w:tcW w:w="1559" w:type="dxa"/>
            <w:shd w:val="clear" w:color="auto" w:fill="auto"/>
          </w:tcPr>
          <w:p w14:paraId="00BEC32C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%</w:t>
            </w:r>
          </w:p>
        </w:tc>
        <w:tc>
          <w:tcPr>
            <w:tcW w:w="2693" w:type="dxa"/>
            <w:shd w:val="clear" w:color="auto" w:fill="auto"/>
          </w:tcPr>
          <w:p w14:paraId="31521AE5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2CAF00E1" w14:textId="77777777" w:rsidTr="00730171">
        <w:trPr>
          <w:cantSplit/>
          <w:trHeight w:val="322"/>
        </w:trPr>
        <w:tc>
          <w:tcPr>
            <w:tcW w:w="4962" w:type="dxa"/>
          </w:tcPr>
          <w:p w14:paraId="3504FE11" w14:textId="77777777" w:rsidR="00B55BEB" w:rsidRPr="000B5564" w:rsidRDefault="00B55BEB" w:rsidP="00B55BEB">
            <w:pPr>
              <w:spacing w:before="40" w:after="40"/>
              <w:jc w:val="both"/>
            </w:pPr>
            <w:r>
              <w:lastRenderedPageBreak/>
              <w:t>Účinnost motoru</w:t>
            </w:r>
          </w:p>
        </w:tc>
        <w:tc>
          <w:tcPr>
            <w:tcW w:w="1559" w:type="dxa"/>
            <w:shd w:val="clear" w:color="auto" w:fill="auto"/>
          </w:tcPr>
          <w:p w14:paraId="1B93AF8A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%</w:t>
            </w:r>
          </w:p>
        </w:tc>
        <w:tc>
          <w:tcPr>
            <w:tcW w:w="2693" w:type="dxa"/>
            <w:shd w:val="clear" w:color="auto" w:fill="auto"/>
          </w:tcPr>
          <w:p w14:paraId="0BC2010D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FE55BE4" w14:textId="77777777" w:rsidTr="00730171">
        <w:trPr>
          <w:cantSplit/>
          <w:trHeight w:val="322"/>
        </w:trPr>
        <w:tc>
          <w:tcPr>
            <w:tcW w:w="4962" w:type="dxa"/>
          </w:tcPr>
          <w:p w14:paraId="50C17135" w14:textId="77777777" w:rsidR="00B55BEB" w:rsidRPr="000B5564" w:rsidRDefault="00B55BEB" w:rsidP="00B55BEB">
            <w:pPr>
              <w:spacing w:before="40" w:after="40"/>
              <w:jc w:val="both"/>
            </w:pPr>
            <w:r>
              <w:t>Celková účinnost</w:t>
            </w:r>
          </w:p>
        </w:tc>
        <w:tc>
          <w:tcPr>
            <w:tcW w:w="1559" w:type="dxa"/>
            <w:shd w:val="clear" w:color="auto" w:fill="auto"/>
          </w:tcPr>
          <w:p w14:paraId="2820E44F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%</w:t>
            </w:r>
          </w:p>
        </w:tc>
        <w:tc>
          <w:tcPr>
            <w:tcW w:w="2693" w:type="dxa"/>
            <w:shd w:val="clear" w:color="auto" w:fill="auto"/>
          </w:tcPr>
          <w:p w14:paraId="10E36D50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79065A7" w14:textId="77777777" w:rsidTr="00730171">
        <w:trPr>
          <w:cantSplit/>
          <w:trHeight w:val="322"/>
        </w:trPr>
        <w:tc>
          <w:tcPr>
            <w:tcW w:w="4962" w:type="dxa"/>
          </w:tcPr>
          <w:p w14:paraId="1D03451F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Příkon celkem</w:t>
            </w:r>
          </w:p>
        </w:tc>
        <w:tc>
          <w:tcPr>
            <w:tcW w:w="1559" w:type="dxa"/>
            <w:shd w:val="clear" w:color="auto" w:fill="auto"/>
          </w:tcPr>
          <w:p w14:paraId="217F8384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kW</w:t>
            </w:r>
          </w:p>
        </w:tc>
        <w:tc>
          <w:tcPr>
            <w:tcW w:w="2693" w:type="dxa"/>
            <w:shd w:val="clear" w:color="auto" w:fill="auto"/>
          </w:tcPr>
          <w:p w14:paraId="33E51CD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64400C8" w14:textId="77777777" w:rsidTr="00730171">
        <w:trPr>
          <w:cantSplit/>
          <w:trHeight w:val="322"/>
        </w:trPr>
        <w:tc>
          <w:tcPr>
            <w:tcW w:w="4962" w:type="dxa"/>
          </w:tcPr>
          <w:p w14:paraId="7998BA0A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Výkon motoru</w:t>
            </w:r>
          </w:p>
        </w:tc>
        <w:tc>
          <w:tcPr>
            <w:tcW w:w="1559" w:type="dxa"/>
            <w:shd w:val="clear" w:color="auto" w:fill="auto"/>
          </w:tcPr>
          <w:p w14:paraId="732613EE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kW</w:t>
            </w:r>
          </w:p>
        </w:tc>
        <w:tc>
          <w:tcPr>
            <w:tcW w:w="2693" w:type="dxa"/>
            <w:shd w:val="clear" w:color="auto" w:fill="auto"/>
          </w:tcPr>
          <w:p w14:paraId="16D78CDF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A82C4BE" w14:textId="77777777" w:rsidTr="00730171">
        <w:trPr>
          <w:cantSplit/>
          <w:trHeight w:val="322"/>
        </w:trPr>
        <w:tc>
          <w:tcPr>
            <w:tcW w:w="4962" w:type="dxa"/>
          </w:tcPr>
          <w:p w14:paraId="59DED438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Napětí</w:t>
            </w:r>
          </w:p>
        </w:tc>
        <w:tc>
          <w:tcPr>
            <w:tcW w:w="1559" w:type="dxa"/>
            <w:shd w:val="clear" w:color="auto" w:fill="auto"/>
          </w:tcPr>
          <w:p w14:paraId="548040D5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V</w:t>
            </w:r>
          </w:p>
        </w:tc>
        <w:tc>
          <w:tcPr>
            <w:tcW w:w="2693" w:type="dxa"/>
            <w:shd w:val="clear" w:color="auto" w:fill="auto"/>
          </w:tcPr>
          <w:p w14:paraId="57441913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51152C0E" w14:textId="77777777" w:rsidTr="00730171">
        <w:trPr>
          <w:cantSplit/>
          <w:trHeight w:val="322"/>
        </w:trPr>
        <w:tc>
          <w:tcPr>
            <w:tcW w:w="4962" w:type="dxa"/>
          </w:tcPr>
          <w:p w14:paraId="35C29ADF" w14:textId="77777777" w:rsidR="00B55BEB" w:rsidRPr="004A765B" w:rsidRDefault="00B55BEB" w:rsidP="00B55BEB">
            <w:pPr>
              <w:tabs>
                <w:tab w:val="center" w:pos="2411"/>
              </w:tabs>
              <w:spacing w:before="40" w:after="40"/>
              <w:jc w:val="both"/>
            </w:pPr>
            <w:r w:rsidRPr="004A765B">
              <w:t>Druh krytí motoru</w:t>
            </w:r>
            <w:r w:rsidRPr="004A765B">
              <w:tab/>
            </w:r>
          </w:p>
        </w:tc>
        <w:tc>
          <w:tcPr>
            <w:tcW w:w="1559" w:type="dxa"/>
            <w:shd w:val="clear" w:color="auto" w:fill="auto"/>
          </w:tcPr>
          <w:p w14:paraId="05BC1B6E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IP</w:t>
            </w:r>
          </w:p>
        </w:tc>
        <w:tc>
          <w:tcPr>
            <w:tcW w:w="2693" w:type="dxa"/>
            <w:shd w:val="clear" w:color="auto" w:fill="auto"/>
          </w:tcPr>
          <w:p w14:paraId="1C750A34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75CCB00" w14:textId="77777777" w:rsidTr="00730171">
        <w:trPr>
          <w:cantSplit/>
          <w:trHeight w:val="322"/>
        </w:trPr>
        <w:tc>
          <w:tcPr>
            <w:tcW w:w="4962" w:type="dxa"/>
          </w:tcPr>
          <w:p w14:paraId="3447F3A5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Hladina hluku s izolací</w:t>
            </w:r>
          </w:p>
        </w:tc>
        <w:tc>
          <w:tcPr>
            <w:tcW w:w="1559" w:type="dxa"/>
            <w:shd w:val="clear" w:color="auto" w:fill="auto"/>
          </w:tcPr>
          <w:p w14:paraId="475AE39F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dB(A)</w:t>
            </w:r>
          </w:p>
        </w:tc>
        <w:tc>
          <w:tcPr>
            <w:tcW w:w="2693" w:type="dxa"/>
            <w:shd w:val="clear" w:color="auto" w:fill="auto"/>
          </w:tcPr>
          <w:p w14:paraId="04DB2D12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AF057F3" w14:textId="77777777" w:rsidTr="00730171">
        <w:trPr>
          <w:cantSplit/>
          <w:trHeight w:val="322"/>
        </w:trPr>
        <w:tc>
          <w:tcPr>
            <w:tcW w:w="4962" w:type="dxa"/>
          </w:tcPr>
          <w:p w14:paraId="6DE4B96E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Výrobce ventilátoru</w:t>
            </w:r>
          </w:p>
        </w:tc>
        <w:tc>
          <w:tcPr>
            <w:tcW w:w="1559" w:type="dxa"/>
            <w:shd w:val="clear" w:color="auto" w:fill="auto"/>
          </w:tcPr>
          <w:p w14:paraId="7AAAA984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0363733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52D46AE0" w14:textId="77777777" w:rsidTr="00730171">
        <w:trPr>
          <w:cantSplit/>
          <w:trHeight w:val="322"/>
        </w:trPr>
        <w:tc>
          <w:tcPr>
            <w:tcW w:w="4962" w:type="dxa"/>
          </w:tcPr>
          <w:p w14:paraId="316AD681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Výrobce motoru</w:t>
            </w:r>
          </w:p>
        </w:tc>
        <w:tc>
          <w:tcPr>
            <w:tcW w:w="1559" w:type="dxa"/>
            <w:shd w:val="clear" w:color="auto" w:fill="auto"/>
          </w:tcPr>
          <w:p w14:paraId="6AB3D0D4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F5F372D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57142C5D" w14:textId="77777777" w:rsidTr="00730171">
        <w:trPr>
          <w:cantSplit/>
          <w:trHeight w:val="322"/>
        </w:trPr>
        <w:tc>
          <w:tcPr>
            <w:tcW w:w="4962" w:type="dxa"/>
          </w:tcPr>
          <w:p w14:paraId="3A14EFB0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Typ ventilátoru</w:t>
            </w:r>
          </w:p>
        </w:tc>
        <w:tc>
          <w:tcPr>
            <w:tcW w:w="1559" w:type="dxa"/>
            <w:shd w:val="clear" w:color="auto" w:fill="auto"/>
          </w:tcPr>
          <w:p w14:paraId="503C0462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9810E73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2A60E662" w14:textId="77777777" w:rsidTr="00730171">
        <w:trPr>
          <w:cantSplit/>
          <w:trHeight w:val="322"/>
        </w:trPr>
        <w:tc>
          <w:tcPr>
            <w:tcW w:w="4962" w:type="dxa"/>
          </w:tcPr>
          <w:p w14:paraId="3BF6DCC7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Síla plechu</w:t>
            </w:r>
          </w:p>
        </w:tc>
        <w:tc>
          <w:tcPr>
            <w:tcW w:w="1559" w:type="dxa"/>
            <w:shd w:val="clear" w:color="auto" w:fill="auto"/>
          </w:tcPr>
          <w:p w14:paraId="088094D7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mm</w:t>
            </w:r>
          </w:p>
        </w:tc>
        <w:tc>
          <w:tcPr>
            <w:tcW w:w="2693" w:type="dxa"/>
            <w:shd w:val="clear" w:color="auto" w:fill="auto"/>
          </w:tcPr>
          <w:p w14:paraId="47DAA7B7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76167CEB" w14:textId="77777777" w:rsidTr="00730171">
        <w:trPr>
          <w:cantSplit/>
          <w:trHeight w:val="322"/>
        </w:trPr>
        <w:tc>
          <w:tcPr>
            <w:tcW w:w="4962" w:type="dxa"/>
          </w:tcPr>
          <w:p w14:paraId="6272FB57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Typ oběžného kola</w:t>
            </w:r>
          </w:p>
        </w:tc>
        <w:tc>
          <w:tcPr>
            <w:tcW w:w="1559" w:type="dxa"/>
            <w:shd w:val="clear" w:color="auto" w:fill="auto"/>
          </w:tcPr>
          <w:p w14:paraId="70212C38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3AA4499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38F52D2E" w14:textId="77777777" w:rsidTr="00730171">
        <w:trPr>
          <w:cantSplit/>
          <w:trHeight w:val="322"/>
        </w:trPr>
        <w:tc>
          <w:tcPr>
            <w:tcW w:w="4962" w:type="dxa"/>
          </w:tcPr>
          <w:p w14:paraId="57C32D52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Uložení hřídele ventilátoru</w:t>
            </w:r>
          </w:p>
        </w:tc>
        <w:tc>
          <w:tcPr>
            <w:tcW w:w="1559" w:type="dxa"/>
            <w:shd w:val="clear" w:color="auto" w:fill="auto"/>
          </w:tcPr>
          <w:p w14:paraId="75AE76A2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10A0882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118AA65A" w14:textId="77777777" w:rsidTr="00730171">
        <w:trPr>
          <w:cantSplit/>
          <w:trHeight w:val="322"/>
        </w:trPr>
        <w:tc>
          <w:tcPr>
            <w:tcW w:w="4962" w:type="dxa"/>
          </w:tcPr>
          <w:p w14:paraId="30D32244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Druh těsnění hřídele</w:t>
            </w:r>
          </w:p>
        </w:tc>
        <w:tc>
          <w:tcPr>
            <w:tcW w:w="1559" w:type="dxa"/>
            <w:shd w:val="clear" w:color="auto" w:fill="auto"/>
          </w:tcPr>
          <w:p w14:paraId="2ED65B67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707D49F1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4C13872E" w14:textId="77777777" w:rsidTr="00730171">
        <w:trPr>
          <w:cantSplit/>
          <w:trHeight w:val="322"/>
        </w:trPr>
        <w:tc>
          <w:tcPr>
            <w:tcW w:w="4962" w:type="dxa"/>
          </w:tcPr>
          <w:p w14:paraId="0F1C91A8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Druh hlukové izolace</w:t>
            </w:r>
          </w:p>
        </w:tc>
        <w:tc>
          <w:tcPr>
            <w:tcW w:w="1559" w:type="dxa"/>
            <w:shd w:val="clear" w:color="auto" w:fill="auto"/>
          </w:tcPr>
          <w:p w14:paraId="560C8E08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AB1A4FE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4021BB06" w14:textId="77777777" w:rsidTr="00730171">
        <w:trPr>
          <w:cantSplit/>
          <w:trHeight w:val="322"/>
        </w:trPr>
        <w:tc>
          <w:tcPr>
            <w:tcW w:w="4962" w:type="dxa"/>
          </w:tcPr>
          <w:p w14:paraId="2435C090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Druh tepelné izolace</w:t>
            </w:r>
          </w:p>
        </w:tc>
        <w:tc>
          <w:tcPr>
            <w:tcW w:w="1559" w:type="dxa"/>
            <w:shd w:val="clear" w:color="auto" w:fill="auto"/>
          </w:tcPr>
          <w:p w14:paraId="3D29076A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6A0E42B3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17B32A34" w14:textId="77777777" w:rsidTr="00730171">
        <w:trPr>
          <w:cantSplit/>
          <w:trHeight w:val="322"/>
        </w:trPr>
        <w:tc>
          <w:tcPr>
            <w:tcW w:w="4962" w:type="dxa"/>
          </w:tcPr>
          <w:p w14:paraId="6910A188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Způsob regulace výkonu</w:t>
            </w:r>
          </w:p>
        </w:tc>
        <w:tc>
          <w:tcPr>
            <w:tcW w:w="1559" w:type="dxa"/>
            <w:shd w:val="clear" w:color="auto" w:fill="auto"/>
          </w:tcPr>
          <w:p w14:paraId="3E11BBC4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495D347B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26CB7DA9" w14:textId="77777777" w:rsidTr="00730171">
        <w:trPr>
          <w:cantSplit/>
          <w:trHeight w:val="322"/>
        </w:trPr>
        <w:tc>
          <w:tcPr>
            <w:tcW w:w="4962" w:type="dxa"/>
          </w:tcPr>
          <w:p w14:paraId="4F66C65C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Kontrola vibrací</w:t>
            </w:r>
          </w:p>
        </w:tc>
        <w:tc>
          <w:tcPr>
            <w:tcW w:w="1559" w:type="dxa"/>
            <w:shd w:val="clear" w:color="auto" w:fill="auto"/>
          </w:tcPr>
          <w:p w14:paraId="34D49D7A" w14:textId="77777777" w:rsidR="00B55BEB" w:rsidRPr="000B5564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5BAA13EE" w14:textId="77777777" w:rsidR="00B55BEB" w:rsidRPr="00960E0F" w:rsidRDefault="00B55BEB" w:rsidP="00B55BEB">
            <w:pPr>
              <w:spacing w:before="40" w:after="40"/>
            </w:pPr>
          </w:p>
        </w:tc>
      </w:tr>
      <w:tr w:rsidR="00B55BEB" w:rsidRPr="00C629E8" w14:paraId="44A100F7" w14:textId="77777777" w:rsidTr="00730171">
        <w:trPr>
          <w:cantSplit/>
          <w:trHeight w:val="322"/>
        </w:trPr>
        <w:tc>
          <w:tcPr>
            <w:tcW w:w="4962" w:type="dxa"/>
          </w:tcPr>
          <w:p w14:paraId="67A07AF5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Kontrola oteplení vinutí motoru</w:t>
            </w:r>
          </w:p>
        </w:tc>
        <w:tc>
          <w:tcPr>
            <w:tcW w:w="1559" w:type="dxa"/>
            <w:shd w:val="clear" w:color="auto" w:fill="auto"/>
          </w:tcPr>
          <w:p w14:paraId="1299FC8C" w14:textId="77777777" w:rsidR="00B55BEB" w:rsidRDefault="00B55BEB" w:rsidP="00B55BE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87A3DC8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6834E40F" w14:textId="77777777" w:rsidTr="00730171">
        <w:trPr>
          <w:cantSplit/>
          <w:trHeight w:val="322"/>
        </w:trPr>
        <w:tc>
          <w:tcPr>
            <w:tcW w:w="4962" w:type="dxa"/>
          </w:tcPr>
          <w:p w14:paraId="6FAEDF5D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>Regulační rozsah</w:t>
            </w:r>
          </w:p>
        </w:tc>
        <w:tc>
          <w:tcPr>
            <w:tcW w:w="1559" w:type="dxa"/>
            <w:shd w:val="clear" w:color="auto" w:fill="auto"/>
          </w:tcPr>
          <w:p w14:paraId="22BBF89C" w14:textId="77777777" w:rsidR="00B55BEB" w:rsidRPr="000B5564" w:rsidRDefault="00B55BEB" w:rsidP="00B55BEB">
            <w:pPr>
              <w:spacing w:before="40" w:after="40"/>
              <w:jc w:val="center"/>
            </w:pPr>
            <w:r>
              <w:t>min</w:t>
            </w:r>
            <w:r w:rsidRPr="007A0528">
              <w:rPr>
                <w:vertAlign w:val="superscript"/>
              </w:rPr>
              <w:t>-1</w:t>
            </w:r>
          </w:p>
        </w:tc>
        <w:tc>
          <w:tcPr>
            <w:tcW w:w="2693" w:type="dxa"/>
            <w:shd w:val="clear" w:color="auto" w:fill="auto"/>
          </w:tcPr>
          <w:p w14:paraId="203D3C09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  <w:tr w:rsidR="00B55BEB" w:rsidRPr="00C629E8" w14:paraId="3EED245A" w14:textId="77777777" w:rsidTr="00730171">
        <w:trPr>
          <w:cantSplit/>
          <w:trHeight w:val="322"/>
        </w:trPr>
        <w:tc>
          <w:tcPr>
            <w:tcW w:w="4962" w:type="dxa"/>
          </w:tcPr>
          <w:p w14:paraId="501DF588" w14:textId="77777777" w:rsidR="00B55BEB" w:rsidRPr="004A765B" w:rsidRDefault="00B55BEB" w:rsidP="00B55BEB">
            <w:pPr>
              <w:spacing w:before="40" w:after="40"/>
              <w:jc w:val="both"/>
            </w:pPr>
            <w:r w:rsidRPr="004A765B">
              <w:t xml:space="preserve">Hmotnost ventilátoru a motoru </w:t>
            </w:r>
          </w:p>
        </w:tc>
        <w:tc>
          <w:tcPr>
            <w:tcW w:w="1559" w:type="dxa"/>
            <w:shd w:val="clear" w:color="auto" w:fill="auto"/>
          </w:tcPr>
          <w:p w14:paraId="28613355" w14:textId="77777777" w:rsidR="00B55BEB" w:rsidRPr="000B5564" w:rsidRDefault="00B55BEB" w:rsidP="00B55BEB">
            <w:pPr>
              <w:spacing w:before="40" w:after="40"/>
              <w:jc w:val="center"/>
            </w:pPr>
            <w:r w:rsidRPr="000B5564">
              <w:t>kg</w:t>
            </w:r>
          </w:p>
        </w:tc>
        <w:tc>
          <w:tcPr>
            <w:tcW w:w="2693" w:type="dxa"/>
            <w:shd w:val="clear" w:color="auto" w:fill="auto"/>
          </w:tcPr>
          <w:p w14:paraId="33FAFDF3" w14:textId="77777777" w:rsidR="00B55BEB" w:rsidRPr="000B5564" w:rsidRDefault="00B55BEB" w:rsidP="00B55BEB">
            <w:pPr>
              <w:spacing w:before="40" w:after="40"/>
              <w:jc w:val="both"/>
            </w:pPr>
          </w:p>
        </w:tc>
      </w:tr>
    </w:tbl>
    <w:p w14:paraId="2A9858B4" w14:textId="77777777" w:rsidR="00696FB8" w:rsidRPr="001867D2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Turbogenerátor - PS </w:t>
      </w:r>
      <w:r w:rsidRPr="001867D2">
        <w:rPr>
          <w:sz w:val="24"/>
          <w:szCs w:val="24"/>
        </w:rPr>
        <w:t>02</w:t>
      </w:r>
    </w:p>
    <w:tbl>
      <w:tblPr>
        <w:tblW w:w="9214" w:type="dxa"/>
        <w:tblInd w:w="70" w:type="dxa"/>
        <w:tblBorders>
          <w:top w:val="single" w:sz="4" w:space="0" w:color="auto"/>
          <w:left w:val="single" w:sz="12" w:space="0" w:color="auto"/>
          <w:bottom w:val="single" w:sz="6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417"/>
        <w:gridCol w:w="54"/>
        <w:gridCol w:w="88"/>
        <w:gridCol w:w="2693"/>
      </w:tblGrid>
      <w:tr w:rsidR="00696FB8" w:rsidRPr="005F76F0" w14:paraId="71E7E576" w14:textId="77777777" w:rsidTr="00730171">
        <w:trPr>
          <w:cantSplit/>
          <w:trHeight w:val="322"/>
          <w:tblHeader/>
        </w:trPr>
        <w:tc>
          <w:tcPr>
            <w:tcW w:w="9214" w:type="dxa"/>
            <w:gridSpan w:val="5"/>
            <w:shd w:val="clear" w:color="auto" w:fill="FF6600"/>
          </w:tcPr>
          <w:p w14:paraId="318FBA39" w14:textId="77777777" w:rsidR="00696FB8" w:rsidRPr="005F76F0" w:rsidRDefault="00696FB8" w:rsidP="00730171">
            <w:pPr>
              <w:spacing w:before="60" w:after="60"/>
              <w:rPr>
                <w:b/>
              </w:rPr>
            </w:pPr>
            <w:bookmarkStart w:id="58" w:name="_Toc299608665"/>
            <w:r>
              <w:rPr>
                <w:b/>
                <w:iCs/>
              </w:rPr>
              <w:t xml:space="preserve">Turbogenerátor - PS </w:t>
            </w:r>
            <w:r w:rsidRPr="005F76F0">
              <w:rPr>
                <w:b/>
                <w:iCs/>
              </w:rPr>
              <w:t>02</w:t>
            </w:r>
            <w:bookmarkEnd w:id="58"/>
          </w:p>
        </w:tc>
      </w:tr>
      <w:tr w:rsidR="00696FB8" w:rsidRPr="00C629E8" w14:paraId="7DB82DDF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9900"/>
          </w:tcPr>
          <w:p w14:paraId="685AC804" w14:textId="77777777" w:rsidR="00696FB8" w:rsidRPr="00960E0F" w:rsidRDefault="00696FB8" w:rsidP="00730171">
            <w:pPr>
              <w:spacing w:before="60" w:after="60"/>
            </w:pPr>
            <w:r w:rsidRPr="00197218">
              <w:rPr>
                <w:b/>
              </w:rPr>
              <w:t>Turbína</w:t>
            </w:r>
          </w:p>
        </w:tc>
      </w:tr>
      <w:tr w:rsidR="00696FB8" w:rsidRPr="00C629E8" w14:paraId="35DB3B39" w14:textId="77777777" w:rsidTr="00730171">
        <w:trPr>
          <w:cantSplit/>
          <w:trHeight w:val="157"/>
        </w:trPr>
        <w:tc>
          <w:tcPr>
            <w:tcW w:w="4962" w:type="dxa"/>
            <w:shd w:val="pct12" w:color="000000" w:fill="FFFFFF"/>
          </w:tcPr>
          <w:p w14:paraId="1DC4BDD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1FB3EECC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54DCCE17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781654C2" w14:textId="77777777" w:rsidTr="00730171">
        <w:trPr>
          <w:cantSplit/>
          <w:trHeight w:val="157"/>
        </w:trPr>
        <w:tc>
          <w:tcPr>
            <w:tcW w:w="4962" w:type="dxa"/>
          </w:tcPr>
          <w:p w14:paraId="367BBEA4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 w:rsidRPr="00671F61">
              <w:t>Výrobce</w:t>
            </w:r>
          </w:p>
        </w:tc>
        <w:tc>
          <w:tcPr>
            <w:tcW w:w="1559" w:type="dxa"/>
            <w:gridSpan w:val="3"/>
          </w:tcPr>
          <w:p w14:paraId="444D779D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6AF29A4C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DDE0070" w14:textId="77777777" w:rsidTr="00730171">
        <w:trPr>
          <w:cantSplit/>
          <w:trHeight w:val="157"/>
        </w:trPr>
        <w:tc>
          <w:tcPr>
            <w:tcW w:w="4962" w:type="dxa"/>
          </w:tcPr>
          <w:p w14:paraId="0BBEA020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>
              <w:t>Typ</w:t>
            </w:r>
          </w:p>
        </w:tc>
        <w:tc>
          <w:tcPr>
            <w:tcW w:w="1559" w:type="dxa"/>
            <w:gridSpan w:val="3"/>
          </w:tcPr>
          <w:p w14:paraId="2B1192AA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5C344F95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2DE1825" w14:textId="77777777" w:rsidTr="00730171">
        <w:trPr>
          <w:cantSplit/>
          <w:trHeight w:val="157"/>
        </w:trPr>
        <w:tc>
          <w:tcPr>
            <w:tcW w:w="4962" w:type="dxa"/>
          </w:tcPr>
          <w:p w14:paraId="28C3A57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 xml:space="preserve">Výkon jmenovitý </w:t>
            </w:r>
          </w:p>
        </w:tc>
        <w:tc>
          <w:tcPr>
            <w:tcW w:w="1559" w:type="dxa"/>
            <w:gridSpan w:val="3"/>
          </w:tcPr>
          <w:p w14:paraId="74AF01A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MW</w:t>
            </w:r>
          </w:p>
        </w:tc>
        <w:tc>
          <w:tcPr>
            <w:tcW w:w="2693" w:type="dxa"/>
          </w:tcPr>
          <w:p w14:paraId="78DFF59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653D3AF" w14:textId="77777777" w:rsidTr="00730171">
        <w:trPr>
          <w:cantSplit/>
          <w:trHeight w:val="157"/>
        </w:trPr>
        <w:tc>
          <w:tcPr>
            <w:tcW w:w="4962" w:type="dxa"/>
          </w:tcPr>
          <w:p w14:paraId="5D511F6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Počet těles</w:t>
            </w:r>
          </w:p>
        </w:tc>
        <w:tc>
          <w:tcPr>
            <w:tcW w:w="1559" w:type="dxa"/>
            <w:gridSpan w:val="3"/>
          </w:tcPr>
          <w:p w14:paraId="0C2DA13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</w:tcPr>
          <w:p w14:paraId="4D8E475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B57B63B" w14:textId="77777777" w:rsidTr="00730171">
        <w:trPr>
          <w:cantSplit/>
          <w:trHeight w:val="157"/>
        </w:trPr>
        <w:tc>
          <w:tcPr>
            <w:tcW w:w="4962" w:type="dxa"/>
          </w:tcPr>
          <w:p w14:paraId="38ECBCD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Přetížitelnost</w:t>
            </w:r>
          </w:p>
        </w:tc>
        <w:tc>
          <w:tcPr>
            <w:tcW w:w="1559" w:type="dxa"/>
            <w:gridSpan w:val="3"/>
          </w:tcPr>
          <w:p w14:paraId="6D14420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%</w:t>
            </w:r>
          </w:p>
        </w:tc>
        <w:tc>
          <w:tcPr>
            <w:tcW w:w="2693" w:type="dxa"/>
          </w:tcPr>
          <w:p w14:paraId="3D36689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A78A303" w14:textId="77777777" w:rsidTr="00730171">
        <w:trPr>
          <w:cantSplit/>
          <w:trHeight w:val="157"/>
        </w:trPr>
        <w:tc>
          <w:tcPr>
            <w:tcW w:w="4962" w:type="dxa"/>
          </w:tcPr>
          <w:p w14:paraId="1EF6F0E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Jmenovité otáčky</w:t>
            </w:r>
          </w:p>
        </w:tc>
        <w:tc>
          <w:tcPr>
            <w:tcW w:w="1559" w:type="dxa"/>
            <w:gridSpan w:val="3"/>
          </w:tcPr>
          <w:p w14:paraId="0285280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min</w:t>
            </w:r>
            <w:r w:rsidRPr="007A0528"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495DB1B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22E00B1" w14:textId="77777777" w:rsidTr="00730171">
        <w:trPr>
          <w:cantSplit/>
          <w:trHeight w:val="157"/>
        </w:trPr>
        <w:tc>
          <w:tcPr>
            <w:tcW w:w="4962" w:type="dxa"/>
          </w:tcPr>
          <w:p w14:paraId="7112848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Hltnost jmenovitá</w:t>
            </w:r>
          </w:p>
        </w:tc>
        <w:tc>
          <w:tcPr>
            <w:tcW w:w="1559" w:type="dxa"/>
            <w:gridSpan w:val="3"/>
          </w:tcPr>
          <w:p w14:paraId="6E73121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t.h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4F8A280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F88AEDE" w14:textId="77777777" w:rsidTr="00730171">
        <w:trPr>
          <w:cantSplit/>
          <w:trHeight w:val="157"/>
        </w:trPr>
        <w:tc>
          <w:tcPr>
            <w:tcW w:w="4962" w:type="dxa"/>
          </w:tcPr>
          <w:p w14:paraId="39DD349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 xml:space="preserve">Hltnost maximální </w:t>
            </w:r>
          </w:p>
        </w:tc>
        <w:tc>
          <w:tcPr>
            <w:tcW w:w="1559" w:type="dxa"/>
            <w:gridSpan w:val="3"/>
          </w:tcPr>
          <w:p w14:paraId="763801E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t.h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5DAD61A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11525D5" w14:textId="77777777" w:rsidTr="00730171">
        <w:trPr>
          <w:cantSplit/>
          <w:trHeight w:val="157"/>
        </w:trPr>
        <w:tc>
          <w:tcPr>
            <w:tcW w:w="9214" w:type="dxa"/>
            <w:gridSpan w:val="5"/>
          </w:tcPr>
          <w:p w14:paraId="19A95B0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Tlak páry před RZ ventilem:</w:t>
            </w:r>
          </w:p>
        </w:tc>
      </w:tr>
      <w:tr w:rsidR="00696FB8" w14:paraId="3DE49575" w14:textId="77777777" w:rsidTr="00730171">
        <w:trPr>
          <w:cantSplit/>
          <w:trHeight w:val="157"/>
        </w:trPr>
        <w:tc>
          <w:tcPr>
            <w:tcW w:w="4962" w:type="dxa"/>
          </w:tcPr>
          <w:p w14:paraId="73592881" w14:textId="77777777" w:rsidR="00696FB8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>
              <w:t>jmenovitý</w:t>
            </w:r>
          </w:p>
        </w:tc>
        <w:tc>
          <w:tcPr>
            <w:tcW w:w="1471" w:type="dxa"/>
            <w:gridSpan w:val="2"/>
          </w:tcPr>
          <w:p w14:paraId="3E73CBA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MPa</w:t>
            </w:r>
            <w:r>
              <w:rPr>
                <w:vertAlign w:val="subscript"/>
              </w:rPr>
              <w:t>abs</w:t>
            </w:r>
            <w:proofErr w:type="spellEnd"/>
          </w:p>
        </w:tc>
        <w:tc>
          <w:tcPr>
            <w:tcW w:w="2781" w:type="dxa"/>
            <w:gridSpan w:val="2"/>
          </w:tcPr>
          <w:p w14:paraId="7B59C4E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2C72E76" w14:textId="77777777" w:rsidTr="00730171">
        <w:trPr>
          <w:cantSplit/>
          <w:trHeight w:val="157"/>
        </w:trPr>
        <w:tc>
          <w:tcPr>
            <w:tcW w:w="4962" w:type="dxa"/>
          </w:tcPr>
          <w:p w14:paraId="05468FEF" w14:textId="77777777" w:rsidR="00696FB8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>
              <w:lastRenderedPageBreak/>
              <w:t>maximální</w:t>
            </w:r>
          </w:p>
        </w:tc>
        <w:tc>
          <w:tcPr>
            <w:tcW w:w="1471" w:type="dxa"/>
            <w:gridSpan w:val="2"/>
          </w:tcPr>
          <w:p w14:paraId="7F0C82E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MPa</w:t>
            </w:r>
            <w:r>
              <w:rPr>
                <w:vertAlign w:val="subscript"/>
              </w:rPr>
              <w:t>abs</w:t>
            </w:r>
            <w:proofErr w:type="spellEnd"/>
          </w:p>
        </w:tc>
        <w:tc>
          <w:tcPr>
            <w:tcW w:w="2781" w:type="dxa"/>
            <w:gridSpan w:val="2"/>
          </w:tcPr>
          <w:p w14:paraId="1E07229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74A7FA6" w14:textId="77777777" w:rsidTr="00730171">
        <w:trPr>
          <w:cantSplit/>
          <w:trHeight w:val="157"/>
        </w:trPr>
        <w:tc>
          <w:tcPr>
            <w:tcW w:w="9214" w:type="dxa"/>
            <w:gridSpan w:val="5"/>
          </w:tcPr>
          <w:p w14:paraId="7E4E276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Teplota páry před RZ ventilem:</w:t>
            </w:r>
          </w:p>
        </w:tc>
      </w:tr>
      <w:tr w:rsidR="00696FB8" w14:paraId="64EFF6DE" w14:textId="77777777" w:rsidTr="00730171">
        <w:trPr>
          <w:cantSplit/>
          <w:trHeight w:val="157"/>
        </w:trPr>
        <w:tc>
          <w:tcPr>
            <w:tcW w:w="4962" w:type="dxa"/>
          </w:tcPr>
          <w:p w14:paraId="200FC611" w14:textId="77777777" w:rsidR="00696FB8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>
              <w:t>jmenovitá</w:t>
            </w:r>
          </w:p>
        </w:tc>
        <w:tc>
          <w:tcPr>
            <w:tcW w:w="1471" w:type="dxa"/>
            <w:gridSpan w:val="2"/>
          </w:tcPr>
          <w:p w14:paraId="182E4DF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781" w:type="dxa"/>
            <w:gridSpan w:val="2"/>
          </w:tcPr>
          <w:p w14:paraId="4371199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11FB021" w14:textId="77777777" w:rsidTr="00730171">
        <w:trPr>
          <w:cantSplit/>
          <w:trHeight w:val="157"/>
        </w:trPr>
        <w:tc>
          <w:tcPr>
            <w:tcW w:w="4962" w:type="dxa"/>
          </w:tcPr>
          <w:p w14:paraId="64DE9F41" w14:textId="77777777" w:rsidR="00696FB8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>
              <w:t>maximální</w:t>
            </w:r>
          </w:p>
        </w:tc>
        <w:tc>
          <w:tcPr>
            <w:tcW w:w="1471" w:type="dxa"/>
            <w:gridSpan w:val="2"/>
          </w:tcPr>
          <w:p w14:paraId="4B905D1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781" w:type="dxa"/>
            <w:gridSpan w:val="2"/>
          </w:tcPr>
          <w:p w14:paraId="7C4F814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88462FB" w14:textId="77777777" w:rsidTr="00730171">
        <w:trPr>
          <w:cantSplit/>
          <w:trHeight w:val="157"/>
        </w:trPr>
        <w:tc>
          <w:tcPr>
            <w:tcW w:w="4962" w:type="dxa"/>
          </w:tcPr>
          <w:p w14:paraId="07B496F7" w14:textId="77777777" w:rsidR="00696FB8" w:rsidRDefault="00696FB8" w:rsidP="00730171">
            <w:pPr>
              <w:spacing w:before="60" w:after="60"/>
            </w:pPr>
            <w:r>
              <w:t>Tlak páry v I. regulovaném</w:t>
            </w:r>
            <w:r>
              <w:rPr>
                <w:i/>
              </w:rPr>
              <w:t xml:space="preserve"> </w:t>
            </w:r>
            <w:r>
              <w:t xml:space="preserve">odběru při jmenovitém výkonu </w:t>
            </w:r>
          </w:p>
        </w:tc>
        <w:tc>
          <w:tcPr>
            <w:tcW w:w="1471" w:type="dxa"/>
            <w:gridSpan w:val="2"/>
          </w:tcPr>
          <w:p w14:paraId="3610455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781" w:type="dxa"/>
            <w:gridSpan w:val="2"/>
          </w:tcPr>
          <w:p w14:paraId="2940081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5D99ABA1" w14:textId="77777777" w:rsidTr="00730171">
        <w:trPr>
          <w:cantSplit/>
          <w:trHeight w:val="157"/>
        </w:trPr>
        <w:tc>
          <w:tcPr>
            <w:tcW w:w="4962" w:type="dxa"/>
          </w:tcPr>
          <w:p w14:paraId="29D6093B" w14:textId="77777777" w:rsidR="00696FB8" w:rsidRDefault="00696FB8" w:rsidP="00730171">
            <w:pPr>
              <w:spacing w:before="60" w:after="60"/>
            </w:pPr>
            <w:r>
              <w:t>Teplota páry v I. regulovaném</w:t>
            </w:r>
            <w:r>
              <w:rPr>
                <w:i/>
              </w:rPr>
              <w:t xml:space="preserve"> </w:t>
            </w:r>
            <w:r>
              <w:t xml:space="preserve">odběru při jmenovitém výkonu </w:t>
            </w:r>
          </w:p>
        </w:tc>
        <w:tc>
          <w:tcPr>
            <w:tcW w:w="1471" w:type="dxa"/>
            <w:gridSpan w:val="2"/>
          </w:tcPr>
          <w:p w14:paraId="132CF24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781" w:type="dxa"/>
            <w:gridSpan w:val="2"/>
          </w:tcPr>
          <w:p w14:paraId="3E5853F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5267ECB6" w14:textId="77777777" w:rsidTr="00730171">
        <w:trPr>
          <w:cantSplit/>
          <w:trHeight w:val="157"/>
        </w:trPr>
        <w:tc>
          <w:tcPr>
            <w:tcW w:w="4962" w:type="dxa"/>
          </w:tcPr>
          <w:p w14:paraId="6B5A2038" w14:textId="77777777" w:rsidR="00696FB8" w:rsidRDefault="00696FB8" w:rsidP="00730171">
            <w:pPr>
              <w:spacing w:before="60" w:after="60"/>
            </w:pPr>
            <w:r>
              <w:t>Množství páry v I. regulovaném</w:t>
            </w:r>
            <w:r>
              <w:rPr>
                <w:i/>
              </w:rPr>
              <w:t xml:space="preserve"> </w:t>
            </w:r>
            <w:r>
              <w:t xml:space="preserve">odběru při jmenovitém výkonu </w:t>
            </w:r>
          </w:p>
        </w:tc>
        <w:tc>
          <w:tcPr>
            <w:tcW w:w="1471" w:type="dxa"/>
            <w:gridSpan w:val="2"/>
            <w:vAlign w:val="center"/>
          </w:tcPr>
          <w:p w14:paraId="7B92F14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t/h</w:t>
            </w:r>
          </w:p>
        </w:tc>
        <w:tc>
          <w:tcPr>
            <w:tcW w:w="2781" w:type="dxa"/>
            <w:gridSpan w:val="2"/>
          </w:tcPr>
          <w:p w14:paraId="4F3F81E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5378F5A" w14:textId="77777777" w:rsidTr="00730171">
        <w:trPr>
          <w:cantSplit/>
          <w:trHeight w:val="375"/>
        </w:trPr>
        <w:tc>
          <w:tcPr>
            <w:tcW w:w="4962" w:type="dxa"/>
          </w:tcPr>
          <w:p w14:paraId="77F0E1D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Počet neregulovaných odběrů</w:t>
            </w:r>
          </w:p>
        </w:tc>
        <w:tc>
          <w:tcPr>
            <w:tcW w:w="1471" w:type="dxa"/>
            <w:gridSpan w:val="2"/>
          </w:tcPr>
          <w:p w14:paraId="6F162D7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781" w:type="dxa"/>
            <w:gridSpan w:val="2"/>
          </w:tcPr>
          <w:p w14:paraId="40DACEA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34F04AB5" w14:textId="77777777" w:rsidTr="00730171">
        <w:trPr>
          <w:cantSplit/>
          <w:trHeight w:val="375"/>
        </w:trPr>
        <w:tc>
          <w:tcPr>
            <w:tcW w:w="4962" w:type="dxa"/>
          </w:tcPr>
          <w:p w14:paraId="5F8334A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 xml:space="preserve">Typ pohonů regulačních ventilů </w:t>
            </w:r>
          </w:p>
        </w:tc>
        <w:tc>
          <w:tcPr>
            <w:tcW w:w="1471" w:type="dxa"/>
            <w:gridSpan w:val="2"/>
          </w:tcPr>
          <w:p w14:paraId="4786E28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781" w:type="dxa"/>
            <w:gridSpan w:val="2"/>
          </w:tcPr>
          <w:p w14:paraId="1CAD06F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AD1129A" w14:textId="77777777" w:rsidTr="00730171">
        <w:trPr>
          <w:cantSplit/>
          <w:trHeight w:val="375"/>
        </w:trPr>
        <w:tc>
          <w:tcPr>
            <w:tcW w:w="4962" w:type="dxa"/>
          </w:tcPr>
          <w:p w14:paraId="016EBE9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Typ pohonu RZV</w:t>
            </w:r>
          </w:p>
        </w:tc>
        <w:tc>
          <w:tcPr>
            <w:tcW w:w="1471" w:type="dxa"/>
            <w:gridSpan w:val="2"/>
          </w:tcPr>
          <w:p w14:paraId="1092B9F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781" w:type="dxa"/>
            <w:gridSpan w:val="2"/>
          </w:tcPr>
          <w:p w14:paraId="67F41B8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430FAE1" w14:textId="77777777" w:rsidTr="00730171">
        <w:trPr>
          <w:cantSplit/>
          <w:trHeight w:val="375"/>
        </w:trPr>
        <w:tc>
          <w:tcPr>
            <w:tcW w:w="4962" w:type="dxa"/>
          </w:tcPr>
          <w:p w14:paraId="61C3662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Typ pohonů odběrových klapek</w:t>
            </w:r>
          </w:p>
        </w:tc>
        <w:tc>
          <w:tcPr>
            <w:tcW w:w="1471" w:type="dxa"/>
            <w:gridSpan w:val="2"/>
          </w:tcPr>
          <w:p w14:paraId="2033AA1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781" w:type="dxa"/>
            <w:gridSpan w:val="2"/>
          </w:tcPr>
          <w:p w14:paraId="7910CA6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2589B2A" w14:textId="77777777" w:rsidTr="00730171">
        <w:trPr>
          <w:cantSplit/>
          <w:trHeight w:val="375"/>
        </w:trPr>
        <w:tc>
          <w:tcPr>
            <w:tcW w:w="4962" w:type="dxa"/>
          </w:tcPr>
          <w:p w14:paraId="3615452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Typ regulace a počet regulačních ventilů</w:t>
            </w:r>
          </w:p>
        </w:tc>
        <w:tc>
          <w:tcPr>
            <w:tcW w:w="1471" w:type="dxa"/>
            <w:gridSpan w:val="2"/>
          </w:tcPr>
          <w:p w14:paraId="690AEAF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 / ks</w:t>
            </w:r>
          </w:p>
        </w:tc>
        <w:tc>
          <w:tcPr>
            <w:tcW w:w="2781" w:type="dxa"/>
            <w:gridSpan w:val="2"/>
          </w:tcPr>
          <w:p w14:paraId="62E4107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4B3B902" w14:textId="77777777" w:rsidTr="00730171">
        <w:trPr>
          <w:cantSplit/>
          <w:trHeight w:val="392"/>
        </w:trPr>
        <w:tc>
          <w:tcPr>
            <w:tcW w:w="9214" w:type="dxa"/>
            <w:gridSpan w:val="5"/>
          </w:tcPr>
          <w:p w14:paraId="7C4596B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Tepelná izolace TG:</w:t>
            </w:r>
          </w:p>
        </w:tc>
      </w:tr>
      <w:tr w:rsidR="00696FB8" w14:paraId="55758AEC" w14:textId="77777777" w:rsidTr="00730171">
        <w:trPr>
          <w:cantSplit/>
          <w:trHeight w:val="392"/>
        </w:trPr>
        <w:tc>
          <w:tcPr>
            <w:tcW w:w="4962" w:type="dxa"/>
          </w:tcPr>
          <w:p w14:paraId="4DCD42FD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způsob provedení tepelné izolace TG</w:t>
            </w:r>
          </w:p>
        </w:tc>
        <w:tc>
          <w:tcPr>
            <w:tcW w:w="1471" w:type="dxa"/>
            <w:gridSpan w:val="2"/>
          </w:tcPr>
          <w:p w14:paraId="568FC5C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781" w:type="dxa"/>
            <w:gridSpan w:val="2"/>
          </w:tcPr>
          <w:p w14:paraId="64A2D29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074E098" w14:textId="77777777" w:rsidTr="00730171">
        <w:trPr>
          <w:cantSplit/>
          <w:trHeight w:val="392"/>
        </w:trPr>
        <w:tc>
          <w:tcPr>
            <w:tcW w:w="4962" w:type="dxa"/>
          </w:tcPr>
          <w:p w14:paraId="195F760D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materiál izolace</w:t>
            </w:r>
          </w:p>
        </w:tc>
        <w:tc>
          <w:tcPr>
            <w:tcW w:w="1471" w:type="dxa"/>
            <w:gridSpan w:val="2"/>
          </w:tcPr>
          <w:p w14:paraId="7E407CE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781" w:type="dxa"/>
            <w:gridSpan w:val="2"/>
          </w:tcPr>
          <w:p w14:paraId="0B0596B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B65906E" w14:textId="77777777" w:rsidTr="00730171">
        <w:trPr>
          <w:cantSplit/>
          <w:trHeight w:val="392"/>
        </w:trPr>
        <w:tc>
          <w:tcPr>
            <w:tcW w:w="9214" w:type="dxa"/>
            <w:gridSpan w:val="5"/>
          </w:tcPr>
          <w:p w14:paraId="4ED924CC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Hluková izolace TG:</w:t>
            </w:r>
          </w:p>
        </w:tc>
      </w:tr>
      <w:tr w:rsidR="00696FB8" w14:paraId="0352890D" w14:textId="77777777" w:rsidTr="00730171">
        <w:trPr>
          <w:cantSplit/>
          <w:trHeight w:val="392"/>
        </w:trPr>
        <w:tc>
          <w:tcPr>
            <w:tcW w:w="4962" w:type="dxa"/>
          </w:tcPr>
          <w:p w14:paraId="0262C280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způsob provedení hlukové izolace TG</w:t>
            </w:r>
          </w:p>
        </w:tc>
        <w:tc>
          <w:tcPr>
            <w:tcW w:w="1471" w:type="dxa"/>
            <w:gridSpan w:val="2"/>
          </w:tcPr>
          <w:p w14:paraId="21CC69C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781" w:type="dxa"/>
            <w:gridSpan w:val="2"/>
          </w:tcPr>
          <w:p w14:paraId="3A023FB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1A3FEA8" w14:textId="77777777" w:rsidTr="00730171">
        <w:trPr>
          <w:cantSplit/>
          <w:trHeight w:val="392"/>
        </w:trPr>
        <w:tc>
          <w:tcPr>
            <w:tcW w:w="4962" w:type="dxa"/>
          </w:tcPr>
          <w:p w14:paraId="10607518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kryt celého turbosoustrojí vč. generátoru</w:t>
            </w:r>
          </w:p>
        </w:tc>
        <w:tc>
          <w:tcPr>
            <w:tcW w:w="1471" w:type="dxa"/>
            <w:gridSpan w:val="2"/>
          </w:tcPr>
          <w:p w14:paraId="5F78C42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Ano/Ne</w:t>
            </w:r>
          </w:p>
        </w:tc>
        <w:tc>
          <w:tcPr>
            <w:tcW w:w="2781" w:type="dxa"/>
            <w:gridSpan w:val="2"/>
          </w:tcPr>
          <w:p w14:paraId="37090F7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E415544" w14:textId="77777777" w:rsidTr="00730171">
        <w:trPr>
          <w:cantSplit/>
          <w:trHeight w:val="392"/>
        </w:trPr>
        <w:tc>
          <w:tcPr>
            <w:tcW w:w="9214" w:type="dxa"/>
            <w:gridSpan w:val="5"/>
          </w:tcPr>
          <w:p w14:paraId="3B6D617A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Hmotnost:</w:t>
            </w:r>
          </w:p>
        </w:tc>
      </w:tr>
      <w:tr w:rsidR="00696FB8" w14:paraId="343A453F" w14:textId="77777777" w:rsidTr="00730171">
        <w:trPr>
          <w:cantSplit/>
          <w:trHeight w:val="392"/>
        </w:trPr>
        <w:tc>
          <w:tcPr>
            <w:tcW w:w="4962" w:type="dxa"/>
          </w:tcPr>
          <w:p w14:paraId="5B710AA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kompletního rotoru turbíny </w:t>
            </w:r>
          </w:p>
        </w:tc>
        <w:tc>
          <w:tcPr>
            <w:tcW w:w="1417" w:type="dxa"/>
          </w:tcPr>
          <w:p w14:paraId="1AB1EFA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835" w:type="dxa"/>
            <w:gridSpan w:val="3"/>
          </w:tcPr>
          <w:p w14:paraId="3743846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FF63834" w14:textId="77777777" w:rsidTr="00730171">
        <w:trPr>
          <w:cantSplit/>
          <w:trHeight w:val="392"/>
        </w:trPr>
        <w:tc>
          <w:tcPr>
            <w:tcW w:w="4962" w:type="dxa"/>
          </w:tcPr>
          <w:p w14:paraId="3A7F4AB8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kompletního víka skříně </w:t>
            </w:r>
          </w:p>
        </w:tc>
        <w:tc>
          <w:tcPr>
            <w:tcW w:w="1417" w:type="dxa"/>
          </w:tcPr>
          <w:p w14:paraId="40623D9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835" w:type="dxa"/>
            <w:gridSpan w:val="3"/>
          </w:tcPr>
          <w:p w14:paraId="13E1FEB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BCAC446" w14:textId="77777777" w:rsidTr="00730171">
        <w:trPr>
          <w:cantSplit/>
          <w:trHeight w:val="392"/>
        </w:trPr>
        <w:tc>
          <w:tcPr>
            <w:tcW w:w="4962" w:type="dxa"/>
          </w:tcPr>
          <w:p w14:paraId="03D70ECB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kompletního spodku skříně </w:t>
            </w:r>
          </w:p>
        </w:tc>
        <w:tc>
          <w:tcPr>
            <w:tcW w:w="1417" w:type="dxa"/>
          </w:tcPr>
          <w:p w14:paraId="6C5F246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835" w:type="dxa"/>
            <w:gridSpan w:val="3"/>
          </w:tcPr>
          <w:p w14:paraId="1905BA5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:rsidRPr="00C629E8" w14:paraId="13E9125D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7CD86008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rPr>
                <w:rFonts w:cs="Arial"/>
                <w:b/>
              </w:rPr>
              <w:t xml:space="preserve">Odběrové klapky TG </w:t>
            </w:r>
            <w:r w:rsidRPr="004A765B">
              <w:rPr>
                <w:rFonts w:cs="Arial"/>
              </w:rPr>
              <w:t>(vyplnit pro každou klapku zvlášť)</w:t>
            </w:r>
          </w:p>
        </w:tc>
      </w:tr>
      <w:tr w:rsidR="00696FB8" w14:paraId="7AD11311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6F722C3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417" w:type="dxa"/>
            <w:shd w:val="pct12" w:color="000000" w:fill="FFFFFF"/>
          </w:tcPr>
          <w:p w14:paraId="0A16F6D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835" w:type="dxa"/>
            <w:gridSpan w:val="3"/>
            <w:shd w:val="pct12" w:color="000000" w:fill="FFFFFF"/>
          </w:tcPr>
          <w:p w14:paraId="2E07C30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6A3085DE" w14:textId="77777777" w:rsidTr="00730171">
        <w:trPr>
          <w:cantSplit/>
        </w:trPr>
        <w:tc>
          <w:tcPr>
            <w:tcW w:w="4962" w:type="dxa"/>
          </w:tcPr>
          <w:p w14:paraId="41D5703B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Výrobce</w:t>
            </w:r>
          </w:p>
        </w:tc>
        <w:tc>
          <w:tcPr>
            <w:tcW w:w="1417" w:type="dxa"/>
          </w:tcPr>
          <w:p w14:paraId="343F676B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7F6F417E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065C44F4" w14:textId="77777777" w:rsidTr="00730171">
        <w:trPr>
          <w:cantSplit/>
        </w:trPr>
        <w:tc>
          <w:tcPr>
            <w:tcW w:w="4962" w:type="dxa"/>
          </w:tcPr>
          <w:p w14:paraId="628C82AB" w14:textId="77777777" w:rsidR="00696FB8" w:rsidRDefault="00696FB8" w:rsidP="00730171">
            <w:pPr>
              <w:spacing w:before="60" w:after="60"/>
              <w:ind w:left="283" w:hanging="283"/>
            </w:pPr>
            <w:r>
              <w:t>Typ armatury</w:t>
            </w:r>
          </w:p>
        </w:tc>
        <w:tc>
          <w:tcPr>
            <w:tcW w:w="1417" w:type="dxa"/>
          </w:tcPr>
          <w:p w14:paraId="437DBEFA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4A144307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1909D1FA" w14:textId="77777777" w:rsidTr="00730171">
        <w:trPr>
          <w:cantSplit/>
        </w:trPr>
        <w:tc>
          <w:tcPr>
            <w:tcW w:w="4962" w:type="dxa"/>
          </w:tcPr>
          <w:p w14:paraId="1CCDFD37" w14:textId="77777777" w:rsidR="00696FB8" w:rsidRDefault="00696FB8" w:rsidP="00730171">
            <w:pPr>
              <w:spacing w:before="60" w:after="60"/>
              <w:ind w:left="283" w:hanging="283"/>
            </w:pPr>
            <w:r>
              <w:t>Jmenovitá světlost</w:t>
            </w:r>
          </w:p>
        </w:tc>
        <w:tc>
          <w:tcPr>
            <w:tcW w:w="1417" w:type="dxa"/>
          </w:tcPr>
          <w:p w14:paraId="2577DFC7" w14:textId="77777777" w:rsidR="00696FB8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835" w:type="dxa"/>
            <w:gridSpan w:val="3"/>
          </w:tcPr>
          <w:p w14:paraId="02D0A2FF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5201B512" w14:textId="77777777" w:rsidTr="00730171">
        <w:trPr>
          <w:cantSplit/>
        </w:trPr>
        <w:tc>
          <w:tcPr>
            <w:tcW w:w="4962" w:type="dxa"/>
          </w:tcPr>
          <w:p w14:paraId="28C92649" w14:textId="77777777" w:rsidR="00696FB8" w:rsidRDefault="00696FB8" w:rsidP="00730171">
            <w:pPr>
              <w:spacing w:before="60" w:after="60"/>
              <w:ind w:left="283" w:hanging="283"/>
            </w:pPr>
            <w:r>
              <w:t>Jmenovitý tlak</w:t>
            </w:r>
          </w:p>
        </w:tc>
        <w:tc>
          <w:tcPr>
            <w:tcW w:w="1417" w:type="dxa"/>
          </w:tcPr>
          <w:p w14:paraId="47CE8D6B" w14:textId="77777777" w:rsidR="00696FB8" w:rsidRDefault="00696FB8" w:rsidP="00730171">
            <w:pPr>
              <w:spacing w:before="60" w:after="60"/>
              <w:jc w:val="center"/>
            </w:pPr>
            <w:r>
              <w:t>PN</w:t>
            </w:r>
          </w:p>
        </w:tc>
        <w:tc>
          <w:tcPr>
            <w:tcW w:w="2835" w:type="dxa"/>
            <w:gridSpan w:val="3"/>
          </w:tcPr>
          <w:p w14:paraId="5A1425F9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50C112AE" w14:textId="77777777" w:rsidTr="00730171">
        <w:trPr>
          <w:cantSplit/>
        </w:trPr>
        <w:tc>
          <w:tcPr>
            <w:tcW w:w="4962" w:type="dxa"/>
          </w:tcPr>
          <w:p w14:paraId="268C57CC" w14:textId="77777777" w:rsidR="00696FB8" w:rsidRDefault="00696FB8" w:rsidP="00730171">
            <w:pPr>
              <w:spacing w:before="60" w:after="60"/>
              <w:ind w:left="283" w:hanging="283"/>
            </w:pPr>
            <w:r>
              <w:t>Pracovní stupeň</w:t>
            </w:r>
          </w:p>
        </w:tc>
        <w:tc>
          <w:tcPr>
            <w:tcW w:w="1417" w:type="dxa"/>
          </w:tcPr>
          <w:p w14:paraId="7110E1EE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2FB869D6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:rsidRPr="00C629E8" w14:paraId="1E8727CE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19F6722F" w14:textId="77777777" w:rsidR="00696FB8" w:rsidRPr="001867D2" w:rsidRDefault="00696FB8" w:rsidP="00730171">
            <w:pPr>
              <w:spacing w:before="60" w:after="60"/>
              <w:jc w:val="both"/>
            </w:pPr>
            <w:r>
              <w:rPr>
                <w:rFonts w:cs="Arial"/>
                <w:b/>
              </w:rPr>
              <w:t xml:space="preserve">Odběrové klapky TG </w:t>
            </w:r>
            <w:r>
              <w:rPr>
                <w:rFonts w:cs="Arial"/>
              </w:rPr>
              <w:t>(vyplnit pro každou klapku zvlášť)</w:t>
            </w:r>
          </w:p>
        </w:tc>
      </w:tr>
      <w:tr w:rsidR="00696FB8" w14:paraId="3BD4BB1F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420EBC3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>
              <w:rPr>
                <w:b/>
                <w:i/>
              </w:rPr>
              <w:t>Parametr</w:t>
            </w:r>
          </w:p>
        </w:tc>
        <w:tc>
          <w:tcPr>
            <w:tcW w:w="1417" w:type="dxa"/>
            <w:shd w:val="pct12" w:color="000000" w:fill="FFFFFF"/>
          </w:tcPr>
          <w:p w14:paraId="4A5659A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835" w:type="dxa"/>
            <w:gridSpan w:val="3"/>
            <w:shd w:val="pct12" w:color="000000" w:fill="FFFFFF"/>
          </w:tcPr>
          <w:p w14:paraId="6DBB0C5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66F29353" w14:textId="77777777" w:rsidTr="00730171">
        <w:trPr>
          <w:cantSplit/>
        </w:trPr>
        <w:tc>
          <w:tcPr>
            <w:tcW w:w="4962" w:type="dxa"/>
          </w:tcPr>
          <w:p w14:paraId="6B1B6E8C" w14:textId="77777777" w:rsidR="00696FB8" w:rsidRDefault="00696FB8" w:rsidP="00730171">
            <w:pPr>
              <w:spacing w:before="60" w:after="60"/>
              <w:ind w:left="283" w:hanging="283"/>
            </w:pPr>
            <w:r>
              <w:lastRenderedPageBreak/>
              <w:t>Výrobce</w:t>
            </w:r>
          </w:p>
        </w:tc>
        <w:tc>
          <w:tcPr>
            <w:tcW w:w="1417" w:type="dxa"/>
          </w:tcPr>
          <w:p w14:paraId="166CEC58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BB3ACA1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1A21007D" w14:textId="77777777" w:rsidTr="00730171">
        <w:trPr>
          <w:cantSplit/>
        </w:trPr>
        <w:tc>
          <w:tcPr>
            <w:tcW w:w="4962" w:type="dxa"/>
          </w:tcPr>
          <w:p w14:paraId="030AB44B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Typ armatury</w:t>
            </w:r>
          </w:p>
        </w:tc>
        <w:tc>
          <w:tcPr>
            <w:tcW w:w="1417" w:type="dxa"/>
          </w:tcPr>
          <w:p w14:paraId="4CB34C41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15813D7F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6D05F303" w14:textId="77777777" w:rsidTr="00730171">
        <w:trPr>
          <w:cantSplit/>
        </w:trPr>
        <w:tc>
          <w:tcPr>
            <w:tcW w:w="4962" w:type="dxa"/>
          </w:tcPr>
          <w:p w14:paraId="7F1C7C98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Jmenovitá světlost</w:t>
            </w:r>
          </w:p>
        </w:tc>
        <w:tc>
          <w:tcPr>
            <w:tcW w:w="1417" w:type="dxa"/>
          </w:tcPr>
          <w:p w14:paraId="02E4D479" w14:textId="77777777" w:rsidR="00696FB8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835" w:type="dxa"/>
            <w:gridSpan w:val="3"/>
          </w:tcPr>
          <w:p w14:paraId="1FB7E62C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1BA934E5" w14:textId="77777777" w:rsidTr="00730171">
        <w:trPr>
          <w:cantSplit/>
        </w:trPr>
        <w:tc>
          <w:tcPr>
            <w:tcW w:w="4962" w:type="dxa"/>
          </w:tcPr>
          <w:p w14:paraId="1848A072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Jmenovitý tlak</w:t>
            </w:r>
          </w:p>
        </w:tc>
        <w:tc>
          <w:tcPr>
            <w:tcW w:w="1417" w:type="dxa"/>
          </w:tcPr>
          <w:p w14:paraId="353FEDB0" w14:textId="77777777" w:rsidR="00696FB8" w:rsidRDefault="00696FB8" w:rsidP="00730171">
            <w:pPr>
              <w:spacing w:before="60" w:after="60"/>
              <w:jc w:val="center"/>
            </w:pPr>
            <w:r>
              <w:t>PN</w:t>
            </w:r>
          </w:p>
        </w:tc>
        <w:tc>
          <w:tcPr>
            <w:tcW w:w="2835" w:type="dxa"/>
            <w:gridSpan w:val="3"/>
          </w:tcPr>
          <w:p w14:paraId="708E3C38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433A6099" w14:textId="77777777" w:rsidTr="00730171">
        <w:trPr>
          <w:cantSplit/>
        </w:trPr>
        <w:tc>
          <w:tcPr>
            <w:tcW w:w="4962" w:type="dxa"/>
          </w:tcPr>
          <w:p w14:paraId="455EF51B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Pracovní stupeň</w:t>
            </w:r>
          </w:p>
        </w:tc>
        <w:tc>
          <w:tcPr>
            <w:tcW w:w="1417" w:type="dxa"/>
          </w:tcPr>
          <w:p w14:paraId="66EDE453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4F5D23FC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:rsidRPr="00C629E8" w14:paraId="4AA051C8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3198B68F" w14:textId="77777777" w:rsidR="00696FB8" w:rsidRPr="004A765B" w:rsidRDefault="00696FB8" w:rsidP="00730171">
            <w:pPr>
              <w:spacing w:before="60" w:after="60"/>
              <w:jc w:val="both"/>
            </w:pPr>
            <w:proofErr w:type="spellStart"/>
            <w:r w:rsidRPr="004A765B">
              <w:rPr>
                <w:rFonts w:cs="Arial"/>
                <w:b/>
              </w:rPr>
              <w:t>Rychlozávěrný</w:t>
            </w:r>
            <w:proofErr w:type="spellEnd"/>
            <w:r w:rsidRPr="004A765B">
              <w:rPr>
                <w:rFonts w:cs="Arial"/>
                <w:b/>
              </w:rPr>
              <w:t xml:space="preserve"> ventil TG </w:t>
            </w:r>
          </w:p>
        </w:tc>
      </w:tr>
      <w:tr w:rsidR="00696FB8" w14:paraId="3ABB0F17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036E4A97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417" w:type="dxa"/>
            <w:shd w:val="pct12" w:color="000000" w:fill="FFFFFF"/>
          </w:tcPr>
          <w:p w14:paraId="393029A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835" w:type="dxa"/>
            <w:gridSpan w:val="3"/>
            <w:shd w:val="pct12" w:color="000000" w:fill="FFFFFF"/>
          </w:tcPr>
          <w:p w14:paraId="07BB626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23238C72" w14:textId="77777777" w:rsidTr="00730171">
        <w:trPr>
          <w:cantSplit/>
        </w:trPr>
        <w:tc>
          <w:tcPr>
            <w:tcW w:w="4962" w:type="dxa"/>
          </w:tcPr>
          <w:p w14:paraId="353EC0FE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Výrobce</w:t>
            </w:r>
          </w:p>
        </w:tc>
        <w:tc>
          <w:tcPr>
            <w:tcW w:w="1417" w:type="dxa"/>
          </w:tcPr>
          <w:p w14:paraId="437EAFBB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E288281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398E80AA" w14:textId="77777777" w:rsidTr="00730171">
        <w:trPr>
          <w:cantSplit/>
        </w:trPr>
        <w:tc>
          <w:tcPr>
            <w:tcW w:w="4962" w:type="dxa"/>
          </w:tcPr>
          <w:p w14:paraId="25CFB560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Typ armatury</w:t>
            </w:r>
          </w:p>
        </w:tc>
        <w:tc>
          <w:tcPr>
            <w:tcW w:w="1417" w:type="dxa"/>
          </w:tcPr>
          <w:p w14:paraId="2C6DF40D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113857D7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7F53AB30" w14:textId="77777777" w:rsidTr="00730171">
        <w:trPr>
          <w:cantSplit/>
        </w:trPr>
        <w:tc>
          <w:tcPr>
            <w:tcW w:w="4962" w:type="dxa"/>
          </w:tcPr>
          <w:p w14:paraId="2AEABE05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Jmenovitá světlost</w:t>
            </w:r>
          </w:p>
        </w:tc>
        <w:tc>
          <w:tcPr>
            <w:tcW w:w="1417" w:type="dxa"/>
          </w:tcPr>
          <w:p w14:paraId="0A888B81" w14:textId="77777777" w:rsidR="00696FB8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835" w:type="dxa"/>
            <w:gridSpan w:val="3"/>
          </w:tcPr>
          <w:p w14:paraId="335C847E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20A39FFF" w14:textId="77777777" w:rsidTr="00730171">
        <w:trPr>
          <w:cantSplit/>
        </w:trPr>
        <w:tc>
          <w:tcPr>
            <w:tcW w:w="4962" w:type="dxa"/>
          </w:tcPr>
          <w:p w14:paraId="47DB5356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Jmenovitý tlak</w:t>
            </w:r>
          </w:p>
        </w:tc>
        <w:tc>
          <w:tcPr>
            <w:tcW w:w="1417" w:type="dxa"/>
          </w:tcPr>
          <w:p w14:paraId="4418F0AB" w14:textId="77777777" w:rsidR="00696FB8" w:rsidRDefault="00696FB8" w:rsidP="00730171">
            <w:pPr>
              <w:spacing w:before="60" w:after="60"/>
              <w:jc w:val="center"/>
            </w:pPr>
            <w:r>
              <w:t>PN</w:t>
            </w:r>
          </w:p>
        </w:tc>
        <w:tc>
          <w:tcPr>
            <w:tcW w:w="2835" w:type="dxa"/>
            <w:gridSpan w:val="3"/>
          </w:tcPr>
          <w:p w14:paraId="0BD5B594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0C197840" w14:textId="77777777" w:rsidTr="00730171">
        <w:trPr>
          <w:cantSplit/>
        </w:trPr>
        <w:tc>
          <w:tcPr>
            <w:tcW w:w="4962" w:type="dxa"/>
          </w:tcPr>
          <w:p w14:paraId="403DBA13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Pracovní stupeň</w:t>
            </w:r>
          </w:p>
        </w:tc>
        <w:tc>
          <w:tcPr>
            <w:tcW w:w="1417" w:type="dxa"/>
          </w:tcPr>
          <w:p w14:paraId="1B184CD6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0E4870BB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:rsidRPr="00C629E8" w14:paraId="1567BBAB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4826D936" w14:textId="77777777" w:rsidR="00696FB8" w:rsidRPr="004A765B" w:rsidRDefault="00696FB8" w:rsidP="00730171">
            <w:pPr>
              <w:spacing w:before="60" w:after="60"/>
              <w:jc w:val="both"/>
            </w:pPr>
            <w:bookmarkStart w:id="59" w:name="_Toc103482532"/>
            <w:r w:rsidRPr="004A765B">
              <w:rPr>
                <w:rFonts w:cs="Arial"/>
                <w:b/>
              </w:rPr>
              <w:t xml:space="preserve">Vysokotlaká hydraulika (VTHR) </w:t>
            </w:r>
          </w:p>
        </w:tc>
      </w:tr>
      <w:tr w:rsidR="00696FB8" w14:paraId="218D4216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47975ACC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417" w:type="dxa"/>
            <w:shd w:val="pct12" w:color="000000" w:fill="FFFFFF"/>
          </w:tcPr>
          <w:p w14:paraId="14832F7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835" w:type="dxa"/>
            <w:gridSpan w:val="3"/>
            <w:shd w:val="pct12" w:color="000000" w:fill="FFFFFF"/>
          </w:tcPr>
          <w:p w14:paraId="07C166B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692D091E" w14:textId="77777777" w:rsidTr="00730171">
        <w:tc>
          <w:tcPr>
            <w:tcW w:w="4962" w:type="dxa"/>
          </w:tcPr>
          <w:p w14:paraId="432CF8CB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Výrobce</w:t>
            </w:r>
          </w:p>
        </w:tc>
        <w:tc>
          <w:tcPr>
            <w:tcW w:w="1417" w:type="dxa"/>
          </w:tcPr>
          <w:p w14:paraId="2F51636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0604B1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E1277D1" w14:textId="77777777" w:rsidTr="00730171">
        <w:tc>
          <w:tcPr>
            <w:tcW w:w="4962" w:type="dxa"/>
          </w:tcPr>
          <w:p w14:paraId="7FC3AF58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Typ</w:t>
            </w:r>
          </w:p>
        </w:tc>
        <w:tc>
          <w:tcPr>
            <w:tcW w:w="1417" w:type="dxa"/>
          </w:tcPr>
          <w:p w14:paraId="112AAEF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2D8623A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5F93091" w14:textId="77777777" w:rsidTr="00730171">
        <w:tc>
          <w:tcPr>
            <w:tcW w:w="4962" w:type="dxa"/>
          </w:tcPr>
          <w:p w14:paraId="758B3E9A" w14:textId="77777777" w:rsidR="00696FB8" w:rsidRPr="004A765B" w:rsidRDefault="00696FB8" w:rsidP="00730171">
            <w:pPr>
              <w:spacing w:before="60" w:after="60"/>
            </w:pPr>
            <w:r w:rsidRPr="004A765B">
              <w:t>Objem nádrže</w:t>
            </w:r>
          </w:p>
        </w:tc>
        <w:tc>
          <w:tcPr>
            <w:tcW w:w="1417" w:type="dxa"/>
          </w:tcPr>
          <w:p w14:paraId="79ED8431" w14:textId="77777777" w:rsidR="00696FB8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835" w:type="dxa"/>
            <w:gridSpan w:val="3"/>
          </w:tcPr>
          <w:p w14:paraId="27F53B85" w14:textId="77777777" w:rsidR="00696FB8" w:rsidRDefault="00696FB8" w:rsidP="00730171">
            <w:pPr>
              <w:spacing w:before="60" w:after="60"/>
            </w:pPr>
          </w:p>
        </w:tc>
      </w:tr>
      <w:tr w:rsidR="00696FB8" w14:paraId="37B165E2" w14:textId="77777777" w:rsidTr="00730171">
        <w:tc>
          <w:tcPr>
            <w:tcW w:w="4962" w:type="dxa"/>
          </w:tcPr>
          <w:p w14:paraId="43C8D695" w14:textId="77777777" w:rsidR="00696FB8" w:rsidRPr="004A765B" w:rsidRDefault="00696FB8" w:rsidP="00730171">
            <w:pPr>
              <w:spacing w:before="60" w:after="60"/>
            </w:pPr>
            <w:r w:rsidRPr="004A765B">
              <w:t>Provozní množství hydraulické kapaliny</w:t>
            </w:r>
          </w:p>
        </w:tc>
        <w:tc>
          <w:tcPr>
            <w:tcW w:w="1417" w:type="dxa"/>
          </w:tcPr>
          <w:p w14:paraId="0ADCFCE8" w14:textId="77777777" w:rsidR="00696FB8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835" w:type="dxa"/>
            <w:gridSpan w:val="3"/>
          </w:tcPr>
          <w:p w14:paraId="5ADEFD89" w14:textId="77777777" w:rsidR="00696FB8" w:rsidRDefault="00696FB8" w:rsidP="00730171">
            <w:pPr>
              <w:spacing w:before="60" w:after="60"/>
            </w:pPr>
          </w:p>
        </w:tc>
      </w:tr>
      <w:tr w:rsidR="00696FB8" w14:paraId="1B493660" w14:textId="77777777" w:rsidTr="00730171">
        <w:tc>
          <w:tcPr>
            <w:tcW w:w="4962" w:type="dxa"/>
          </w:tcPr>
          <w:p w14:paraId="2B9E6545" w14:textId="77777777" w:rsidR="00696FB8" w:rsidRPr="004A765B" w:rsidRDefault="00696FB8" w:rsidP="00730171">
            <w:pPr>
              <w:spacing w:before="60" w:after="60"/>
            </w:pPr>
            <w:r w:rsidRPr="004A765B">
              <w:t>Označení použité hydraulické kapaliny</w:t>
            </w:r>
          </w:p>
        </w:tc>
        <w:tc>
          <w:tcPr>
            <w:tcW w:w="1417" w:type="dxa"/>
          </w:tcPr>
          <w:p w14:paraId="769FDD8E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E039A74" w14:textId="77777777" w:rsidR="00696FB8" w:rsidRDefault="00696FB8" w:rsidP="00730171">
            <w:pPr>
              <w:spacing w:before="60" w:after="60"/>
            </w:pPr>
          </w:p>
        </w:tc>
      </w:tr>
      <w:tr w:rsidR="00696FB8" w14:paraId="071D5F26" w14:textId="77777777" w:rsidTr="00730171">
        <w:tc>
          <w:tcPr>
            <w:tcW w:w="4962" w:type="dxa"/>
          </w:tcPr>
          <w:p w14:paraId="62B7B972" w14:textId="77777777" w:rsidR="00696FB8" w:rsidRPr="004A765B" w:rsidRDefault="00696FB8" w:rsidP="00730171">
            <w:pPr>
              <w:spacing w:before="60" w:after="60"/>
            </w:pPr>
            <w:r w:rsidRPr="004A765B">
              <w:t xml:space="preserve">Jmenovitý výstupní tlak </w:t>
            </w:r>
          </w:p>
        </w:tc>
        <w:tc>
          <w:tcPr>
            <w:tcW w:w="1417" w:type="dxa"/>
          </w:tcPr>
          <w:p w14:paraId="3D522993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835" w:type="dxa"/>
            <w:gridSpan w:val="3"/>
          </w:tcPr>
          <w:p w14:paraId="1411BA1B" w14:textId="77777777" w:rsidR="00696FB8" w:rsidRDefault="00696FB8" w:rsidP="00730171">
            <w:pPr>
              <w:spacing w:before="60" w:after="60"/>
            </w:pPr>
          </w:p>
        </w:tc>
      </w:tr>
      <w:tr w:rsidR="00696FB8" w14:paraId="2AD3AD90" w14:textId="77777777" w:rsidTr="00730171">
        <w:tc>
          <w:tcPr>
            <w:tcW w:w="4962" w:type="dxa"/>
          </w:tcPr>
          <w:p w14:paraId="0CD7F745" w14:textId="77777777" w:rsidR="00696FB8" w:rsidRPr="004A765B" w:rsidRDefault="00696FB8" w:rsidP="00730171">
            <w:pPr>
              <w:spacing w:before="60" w:after="60"/>
            </w:pPr>
            <w:r w:rsidRPr="004A765B">
              <w:t xml:space="preserve">Typ akumulátoru </w:t>
            </w:r>
          </w:p>
        </w:tc>
        <w:tc>
          <w:tcPr>
            <w:tcW w:w="1417" w:type="dxa"/>
          </w:tcPr>
          <w:p w14:paraId="5435C9F6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2E91CF8A" w14:textId="77777777" w:rsidR="00696FB8" w:rsidRDefault="00696FB8" w:rsidP="00730171">
            <w:pPr>
              <w:spacing w:before="60" w:after="60"/>
            </w:pPr>
          </w:p>
        </w:tc>
      </w:tr>
      <w:tr w:rsidR="00696FB8" w14:paraId="58938BEE" w14:textId="77777777" w:rsidTr="00730171">
        <w:tc>
          <w:tcPr>
            <w:tcW w:w="4962" w:type="dxa"/>
          </w:tcPr>
          <w:p w14:paraId="15B62B48" w14:textId="77777777" w:rsidR="00696FB8" w:rsidRPr="004A765B" w:rsidRDefault="00696FB8" w:rsidP="00730171">
            <w:pPr>
              <w:spacing w:before="60" w:after="60"/>
            </w:pPr>
            <w:r w:rsidRPr="004A765B">
              <w:t>Tlak v akumulátoru jmenovitý</w:t>
            </w:r>
          </w:p>
        </w:tc>
        <w:tc>
          <w:tcPr>
            <w:tcW w:w="1417" w:type="dxa"/>
          </w:tcPr>
          <w:p w14:paraId="08A724F4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835" w:type="dxa"/>
            <w:gridSpan w:val="3"/>
          </w:tcPr>
          <w:p w14:paraId="0F41562C" w14:textId="77777777" w:rsidR="00696FB8" w:rsidRDefault="00696FB8" w:rsidP="00730171">
            <w:pPr>
              <w:spacing w:before="60" w:after="60"/>
            </w:pPr>
          </w:p>
        </w:tc>
      </w:tr>
      <w:tr w:rsidR="00696FB8" w14:paraId="2191C536" w14:textId="77777777" w:rsidTr="00730171">
        <w:tc>
          <w:tcPr>
            <w:tcW w:w="4962" w:type="dxa"/>
          </w:tcPr>
          <w:p w14:paraId="2F6C2146" w14:textId="77777777" w:rsidR="00696FB8" w:rsidRPr="004A765B" w:rsidRDefault="00696FB8" w:rsidP="00730171">
            <w:pPr>
              <w:spacing w:before="60" w:after="60"/>
            </w:pPr>
            <w:r w:rsidRPr="004A765B">
              <w:t>Čerpadla VTHR - typ</w:t>
            </w:r>
          </w:p>
        </w:tc>
        <w:tc>
          <w:tcPr>
            <w:tcW w:w="1417" w:type="dxa"/>
          </w:tcPr>
          <w:p w14:paraId="62453EEA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158B7199" w14:textId="77777777" w:rsidR="00696FB8" w:rsidRDefault="00696FB8" w:rsidP="00730171">
            <w:pPr>
              <w:spacing w:before="60" w:after="60"/>
            </w:pPr>
          </w:p>
        </w:tc>
      </w:tr>
      <w:tr w:rsidR="00696FB8" w14:paraId="56D526B5" w14:textId="77777777" w:rsidTr="00730171">
        <w:tc>
          <w:tcPr>
            <w:tcW w:w="4962" w:type="dxa"/>
          </w:tcPr>
          <w:p w14:paraId="70477F28" w14:textId="77777777" w:rsidR="00696FB8" w:rsidRPr="004A765B" w:rsidRDefault="00696FB8" w:rsidP="00730171">
            <w:pPr>
              <w:spacing w:before="60" w:after="60"/>
            </w:pPr>
            <w:r w:rsidRPr="004A765B">
              <w:t>Počet čerpadel VTHR</w:t>
            </w:r>
          </w:p>
        </w:tc>
        <w:tc>
          <w:tcPr>
            <w:tcW w:w="1417" w:type="dxa"/>
          </w:tcPr>
          <w:p w14:paraId="01E619DF" w14:textId="77777777" w:rsidR="00696FB8" w:rsidRDefault="00696FB8" w:rsidP="00730171">
            <w:pPr>
              <w:spacing w:before="60" w:after="60"/>
              <w:jc w:val="center"/>
            </w:pPr>
            <w:r>
              <w:t>ks</w:t>
            </w:r>
          </w:p>
        </w:tc>
        <w:tc>
          <w:tcPr>
            <w:tcW w:w="2835" w:type="dxa"/>
            <w:gridSpan w:val="3"/>
          </w:tcPr>
          <w:p w14:paraId="737B28B2" w14:textId="77777777" w:rsidR="00696FB8" w:rsidRDefault="00696FB8" w:rsidP="00730171">
            <w:pPr>
              <w:spacing w:before="60" w:after="60"/>
            </w:pPr>
          </w:p>
        </w:tc>
      </w:tr>
      <w:tr w:rsidR="00696FB8" w:rsidRPr="00C629E8" w14:paraId="4C5E2003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4A3AC9D7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rPr>
                <w:rFonts w:cs="Arial"/>
                <w:b/>
              </w:rPr>
              <w:t xml:space="preserve">Olejová nádrž TG </w:t>
            </w:r>
          </w:p>
        </w:tc>
      </w:tr>
      <w:tr w:rsidR="00696FB8" w14:paraId="7DA633EA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51FEE3F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417" w:type="dxa"/>
            <w:shd w:val="pct12" w:color="000000" w:fill="FFFFFF"/>
          </w:tcPr>
          <w:p w14:paraId="3A7B47A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835" w:type="dxa"/>
            <w:gridSpan w:val="3"/>
            <w:shd w:val="pct12" w:color="000000" w:fill="FFFFFF"/>
          </w:tcPr>
          <w:p w14:paraId="2678A6D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12E749EC" w14:textId="77777777" w:rsidTr="00730171">
        <w:trPr>
          <w:cantSplit/>
        </w:trPr>
        <w:tc>
          <w:tcPr>
            <w:tcW w:w="4962" w:type="dxa"/>
          </w:tcPr>
          <w:p w14:paraId="6C228AB8" w14:textId="77777777" w:rsidR="00696FB8" w:rsidRPr="004A765B" w:rsidRDefault="00696FB8" w:rsidP="00730171">
            <w:pPr>
              <w:pStyle w:val="Odstavec"/>
              <w:spacing w:before="60" w:after="60"/>
            </w:pPr>
            <w:r w:rsidRPr="004A765B">
              <w:rPr>
                <w:sz w:val="20"/>
              </w:rPr>
              <w:t>Výrobce</w:t>
            </w:r>
          </w:p>
        </w:tc>
        <w:tc>
          <w:tcPr>
            <w:tcW w:w="1417" w:type="dxa"/>
          </w:tcPr>
          <w:p w14:paraId="0430B8A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5C2858E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334C0BD" w14:textId="77777777" w:rsidTr="00730171">
        <w:trPr>
          <w:cantSplit/>
        </w:trPr>
        <w:tc>
          <w:tcPr>
            <w:tcW w:w="4962" w:type="dxa"/>
          </w:tcPr>
          <w:p w14:paraId="4E0B9875" w14:textId="77777777" w:rsidR="00696FB8" w:rsidRPr="004A765B" w:rsidRDefault="00696FB8" w:rsidP="00730171">
            <w:pPr>
              <w:spacing w:before="60" w:after="60"/>
            </w:pPr>
            <w:r w:rsidRPr="004A765B">
              <w:t>Typ nádrže</w:t>
            </w:r>
          </w:p>
        </w:tc>
        <w:tc>
          <w:tcPr>
            <w:tcW w:w="1417" w:type="dxa"/>
          </w:tcPr>
          <w:p w14:paraId="2DE4A36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375DC3F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1146D9A" w14:textId="77777777" w:rsidTr="00730171">
        <w:trPr>
          <w:cantSplit/>
        </w:trPr>
        <w:tc>
          <w:tcPr>
            <w:tcW w:w="4962" w:type="dxa"/>
          </w:tcPr>
          <w:p w14:paraId="39D2E7DB" w14:textId="77777777" w:rsidR="00696FB8" w:rsidRPr="004A765B" w:rsidRDefault="00696FB8" w:rsidP="00730171">
            <w:pPr>
              <w:spacing w:before="60" w:after="60"/>
            </w:pPr>
            <w:r w:rsidRPr="004A765B">
              <w:t>Objem nádrže celkový</w:t>
            </w:r>
          </w:p>
        </w:tc>
        <w:tc>
          <w:tcPr>
            <w:tcW w:w="1417" w:type="dxa"/>
          </w:tcPr>
          <w:p w14:paraId="6B15843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835" w:type="dxa"/>
            <w:gridSpan w:val="3"/>
          </w:tcPr>
          <w:p w14:paraId="337D182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80E0A0B" w14:textId="77777777" w:rsidTr="00730171">
        <w:trPr>
          <w:cantSplit/>
        </w:trPr>
        <w:tc>
          <w:tcPr>
            <w:tcW w:w="4962" w:type="dxa"/>
          </w:tcPr>
          <w:p w14:paraId="67BD9A30" w14:textId="77777777" w:rsidR="00696FB8" w:rsidRPr="004A765B" w:rsidRDefault="00696FB8" w:rsidP="00730171">
            <w:pPr>
              <w:spacing w:before="60" w:after="60"/>
            </w:pPr>
            <w:r w:rsidRPr="004A765B">
              <w:t>Objem využitelný</w:t>
            </w:r>
          </w:p>
        </w:tc>
        <w:tc>
          <w:tcPr>
            <w:tcW w:w="1417" w:type="dxa"/>
          </w:tcPr>
          <w:p w14:paraId="6FD11D3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835" w:type="dxa"/>
            <w:gridSpan w:val="3"/>
          </w:tcPr>
          <w:p w14:paraId="4459E75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F7035FA" w14:textId="77777777" w:rsidTr="00730171">
        <w:trPr>
          <w:cantSplit/>
        </w:trPr>
        <w:tc>
          <w:tcPr>
            <w:tcW w:w="4962" w:type="dxa"/>
          </w:tcPr>
          <w:p w14:paraId="5DA41C5D" w14:textId="77777777" w:rsidR="00696FB8" w:rsidRPr="004A765B" w:rsidRDefault="00696FB8" w:rsidP="00730171">
            <w:pPr>
              <w:spacing w:before="60" w:after="60"/>
            </w:pPr>
            <w:r w:rsidRPr="004A765B">
              <w:t>Vyhřívání</w:t>
            </w:r>
          </w:p>
        </w:tc>
        <w:tc>
          <w:tcPr>
            <w:tcW w:w="1417" w:type="dxa"/>
          </w:tcPr>
          <w:p w14:paraId="7BE109D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ano / ne</w:t>
            </w:r>
          </w:p>
        </w:tc>
        <w:tc>
          <w:tcPr>
            <w:tcW w:w="2835" w:type="dxa"/>
            <w:gridSpan w:val="3"/>
          </w:tcPr>
          <w:p w14:paraId="0343E9E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36D0AB02" w14:textId="77777777" w:rsidTr="00730171">
        <w:trPr>
          <w:cantSplit/>
        </w:trPr>
        <w:tc>
          <w:tcPr>
            <w:tcW w:w="4962" w:type="dxa"/>
          </w:tcPr>
          <w:p w14:paraId="6ED39E79" w14:textId="77777777" w:rsidR="00696FB8" w:rsidRPr="004A765B" w:rsidRDefault="00696FB8" w:rsidP="00730171">
            <w:pPr>
              <w:spacing w:before="60" w:after="60"/>
            </w:pPr>
            <w:r w:rsidRPr="004A765B">
              <w:t>Provozní zásoba</w:t>
            </w:r>
          </w:p>
        </w:tc>
        <w:tc>
          <w:tcPr>
            <w:tcW w:w="1417" w:type="dxa"/>
          </w:tcPr>
          <w:p w14:paraId="477372F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835" w:type="dxa"/>
            <w:gridSpan w:val="3"/>
          </w:tcPr>
          <w:p w14:paraId="330DE32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E193889" w14:textId="77777777" w:rsidTr="00730171">
        <w:trPr>
          <w:cantSplit/>
        </w:trPr>
        <w:tc>
          <w:tcPr>
            <w:tcW w:w="4962" w:type="dxa"/>
          </w:tcPr>
          <w:p w14:paraId="7E3D4304" w14:textId="77777777" w:rsidR="00696FB8" w:rsidRPr="004A765B" w:rsidRDefault="00696FB8" w:rsidP="00730171">
            <w:pPr>
              <w:spacing w:before="60" w:after="60"/>
            </w:pPr>
            <w:r w:rsidRPr="004A765B">
              <w:t>Materiálové provedení</w:t>
            </w:r>
          </w:p>
        </w:tc>
        <w:tc>
          <w:tcPr>
            <w:tcW w:w="1417" w:type="dxa"/>
          </w:tcPr>
          <w:p w14:paraId="0F40E1B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4721287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6D9A9EB" w14:textId="77777777" w:rsidTr="00730171">
        <w:trPr>
          <w:cantSplit/>
        </w:trPr>
        <w:tc>
          <w:tcPr>
            <w:tcW w:w="4962" w:type="dxa"/>
          </w:tcPr>
          <w:p w14:paraId="089AD689" w14:textId="77777777" w:rsidR="00696FB8" w:rsidRPr="004A765B" w:rsidRDefault="00696FB8" w:rsidP="00730171">
            <w:pPr>
              <w:spacing w:before="60" w:after="60"/>
            </w:pPr>
            <w:r w:rsidRPr="004A765B">
              <w:lastRenderedPageBreak/>
              <w:t>Měření hladiny - typ</w:t>
            </w:r>
          </w:p>
        </w:tc>
        <w:tc>
          <w:tcPr>
            <w:tcW w:w="1417" w:type="dxa"/>
          </w:tcPr>
          <w:p w14:paraId="3724F56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1FE81E2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58B4785" w14:textId="77777777" w:rsidTr="00730171">
        <w:trPr>
          <w:cantSplit/>
        </w:trPr>
        <w:tc>
          <w:tcPr>
            <w:tcW w:w="4962" w:type="dxa"/>
          </w:tcPr>
          <w:p w14:paraId="0758577E" w14:textId="77777777" w:rsidR="00696FB8" w:rsidRPr="004A765B" w:rsidRDefault="00696FB8" w:rsidP="00730171">
            <w:pPr>
              <w:spacing w:before="60" w:after="60"/>
            </w:pPr>
            <w:r w:rsidRPr="004A765B">
              <w:t>Protikorozní ochrana</w:t>
            </w:r>
          </w:p>
        </w:tc>
        <w:tc>
          <w:tcPr>
            <w:tcW w:w="1417" w:type="dxa"/>
          </w:tcPr>
          <w:p w14:paraId="63213C5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způsob</w:t>
            </w:r>
          </w:p>
        </w:tc>
        <w:tc>
          <w:tcPr>
            <w:tcW w:w="2835" w:type="dxa"/>
            <w:gridSpan w:val="3"/>
          </w:tcPr>
          <w:p w14:paraId="0D13A41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A91975D" w14:textId="77777777" w:rsidTr="00730171">
        <w:trPr>
          <w:cantSplit/>
        </w:trPr>
        <w:tc>
          <w:tcPr>
            <w:tcW w:w="4962" w:type="dxa"/>
          </w:tcPr>
          <w:p w14:paraId="0B439D80" w14:textId="77777777" w:rsidR="00696FB8" w:rsidRPr="004A765B" w:rsidRDefault="00696FB8" w:rsidP="00730171">
            <w:pPr>
              <w:spacing w:before="60" w:after="60"/>
            </w:pPr>
            <w:r w:rsidRPr="004A765B">
              <w:t>Celková hmotnost provozní</w:t>
            </w:r>
          </w:p>
        </w:tc>
        <w:tc>
          <w:tcPr>
            <w:tcW w:w="1417" w:type="dxa"/>
          </w:tcPr>
          <w:p w14:paraId="3BFDE55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835" w:type="dxa"/>
            <w:gridSpan w:val="3"/>
          </w:tcPr>
          <w:p w14:paraId="1654B43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:rsidRPr="00C629E8" w14:paraId="1F4CA221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4E68A346" w14:textId="77777777" w:rsidR="00696FB8" w:rsidRPr="004A765B" w:rsidRDefault="00696FB8" w:rsidP="00730171">
            <w:pPr>
              <w:keepNext/>
              <w:spacing w:before="60" w:after="60"/>
              <w:jc w:val="both"/>
            </w:pPr>
            <w:r w:rsidRPr="004A765B">
              <w:rPr>
                <w:rFonts w:cs="Arial"/>
                <w:b/>
              </w:rPr>
              <w:t xml:space="preserve">Olejové hospodářství mazacího oleje TG </w:t>
            </w:r>
          </w:p>
        </w:tc>
      </w:tr>
      <w:tr w:rsidR="00696FB8" w14:paraId="3AB128D0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59F47C77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417" w:type="dxa"/>
            <w:shd w:val="pct12" w:color="000000" w:fill="FFFFFF"/>
          </w:tcPr>
          <w:p w14:paraId="1357CF14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835" w:type="dxa"/>
            <w:gridSpan w:val="3"/>
            <w:shd w:val="pct12" w:color="000000" w:fill="FFFFFF"/>
          </w:tcPr>
          <w:p w14:paraId="2AAFF0AF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3E61563E" w14:textId="77777777" w:rsidTr="00730171">
        <w:trPr>
          <w:cantSplit/>
        </w:trPr>
        <w:tc>
          <w:tcPr>
            <w:tcW w:w="4962" w:type="dxa"/>
          </w:tcPr>
          <w:p w14:paraId="39779917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Druh oleje</w:t>
            </w:r>
          </w:p>
        </w:tc>
        <w:tc>
          <w:tcPr>
            <w:tcW w:w="1417" w:type="dxa"/>
          </w:tcPr>
          <w:p w14:paraId="3C38E5EA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DD924B0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56EEFDB" w14:textId="77777777" w:rsidTr="00730171">
        <w:trPr>
          <w:cantSplit/>
        </w:trPr>
        <w:tc>
          <w:tcPr>
            <w:tcW w:w="4962" w:type="dxa"/>
          </w:tcPr>
          <w:p w14:paraId="37366E5A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Množství oleje pro TG - jedna náplň</w:t>
            </w:r>
          </w:p>
        </w:tc>
        <w:tc>
          <w:tcPr>
            <w:tcW w:w="1417" w:type="dxa"/>
          </w:tcPr>
          <w:p w14:paraId="3E3446C4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835" w:type="dxa"/>
            <w:gridSpan w:val="3"/>
          </w:tcPr>
          <w:p w14:paraId="768B9F65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712C579" w14:textId="77777777" w:rsidTr="00730171">
        <w:trPr>
          <w:cantSplit/>
        </w:trPr>
        <w:tc>
          <w:tcPr>
            <w:tcW w:w="4962" w:type="dxa"/>
          </w:tcPr>
          <w:p w14:paraId="6BF4A2A9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Tlak mazacího oleje jmenovitý</w:t>
            </w:r>
          </w:p>
        </w:tc>
        <w:tc>
          <w:tcPr>
            <w:tcW w:w="1417" w:type="dxa"/>
          </w:tcPr>
          <w:p w14:paraId="2311222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835" w:type="dxa"/>
            <w:gridSpan w:val="3"/>
          </w:tcPr>
          <w:p w14:paraId="63574C3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B6F7A5F" w14:textId="77777777" w:rsidTr="00730171">
        <w:trPr>
          <w:cantSplit/>
        </w:trPr>
        <w:tc>
          <w:tcPr>
            <w:tcW w:w="4962" w:type="dxa"/>
          </w:tcPr>
          <w:p w14:paraId="162E8C59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Tlak mazacího oleje minimální</w:t>
            </w:r>
          </w:p>
        </w:tc>
        <w:tc>
          <w:tcPr>
            <w:tcW w:w="1417" w:type="dxa"/>
          </w:tcPr>
          <w:p w14:paraId="12CB008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835" w:type="dxa"/>
            <w:gridSpan w:val="3"/>
          </w:tcPr>
          <w:p w14:paraId="10E139B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8D6A09A" w14:textId="77777777" w:rsidTr="00730171">
        <w:trPr>
          <w:cantSplit/>
        </w:trPr>
        <w:tc>
          <w:tcPr>
            <w:tcW w:w="4962" w:type="dxa"/>
          </w:tcPr>
          <w:p w14:paraId="6EB64907" w14:textId="77777777" w:rsidR="00696FB8" w:rsidRPr="004A765B" w:rsidRDefault="00696FB8" w:rsidP="00730171">
            <w:pPr>
              <w:spacing w:before="60" w:after="60"/>
            </w:pPr>
            <w:r w:rsidRPr="004A765B">
              <w:t>Tlak mazacího oleje maximální</w:t>
            </w:r>
          </w:p>
        </w:tc>
        <w:tc>
          <w:tcPr>
            <w:tcW w:w="1417" w:type="dxa"/>
          </w:tcPr>
          <w:p w14:paraId="621C8C6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835" w:type="dxa"/>
            <w:gridSpan w:val="3"/>
          </w:tcPr>
          <w:p w14:paraId="7C44073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115292C" w14:textId="77777777" w:rsidTr="00730171">
        <w:trPr>
          <w:cantSplit/>
        </w:trPr>
        <w:tc>
          <w:tcPr>
            <w:tcW w:w="9214" w:type="dxa"/>
            <w:gridSpan w:val="5"/>
          </w:tcPr>
          <w:p w14:paraId="3CDC0E1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Chladič oleje:</w:t>
            </w:r>
          </w:p>
        </w:tc>
      </w:tr>
      <w:tr w:rsidR="00696FB8" w14:paraId="586B5FB6" w14:textId="77777777" w:rsidTr="00730171">
        <w:trPr>
          <w:cantSplit/>
        </w:trPr>
        <w:tc>
          <w:tcPr>
            <w:tcW w:w="4962" w:type="dxa"/>
          </w:tcPr>
          <w:p w14:paraId="03D96C4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výrobce</w:t>
            </w:r>
          </w:p>
        </w:tc>
        <w:tc>
          <w:tcPr>
            <w:tcW w:w="1417" w:type="dxa"/>
          </w:tcPr>
          <w:p w14:paraId="471AC95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9AACC4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C9299B9" w14:textId="77777777" w:rsidTr="00730171">
        <w:trPr>
          <w:cantSplit/>
        </w:trPr>
        <w:tc>
          <w:tcPr>
            <w:tcW w:w="4962" w:type="dxa"/>
          </w:tcPr>
          <w:p w14:paraId="2A43B17E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typ</w:t>
            </w:r>
          </w:p>
        </w:tc>
        <w:tc>
          <w:tcPr>
            <w:tcW w:w="1417" w:type="dxa"/>
          </w:tcPr>
          <w:p w14:paraId="01FD099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3659F0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3EAB5FD6" w14:textId="77777777" w:rsidTr="00730171">
        <w:trPr>
          <w:cantSplit/>
        </w:trPr>
        <w:tc>
          <w:tcPr>
            <w:tcW w:w="4962" w:type="dxa"/>
          </w:tcPr>
          <w:p w14:paraId="2F20384F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počet</w:t>
            </w:r>
          </w:p>
        </w:tc>
        <w:tc>
          <w:tcPr>
            <w:tcW w:w="1417" w:type="dxa"/>
          </w:tcPr>
          <w:p w14:paraId="021CE9F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835" w:type="dxa"/>
            <w:gridSpan w:val="3"/>
          </w:tcPr>
          <w:p w14:paraId="2A489C9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ABCECF4" w14:textId="77777777" w:rsidTr="00730171">
        <w:trPr>
          <w:cantSplit/>
        </w:trPr>
        <w:tc>
          <w:tcPr>
            <w:tcW w:w="4962" w:type="dxa"/>
          </w:tcPr>
          <w:p w14:paraId="4F887A9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teplota vstupní vody jmenovitá</w:t>
            </w:r>
          </w:p>
        </w:tc>
        <w:tc>
          <w:tcPr>
            <w:tcW w:w="1417" w:type="dxa"/>
          </w:tcPr>
          <w:p w14:paraId="41D3071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835" w:type="dxa"/>
            <w:gridSpan w:val="3"/>
          </w:tcPr>
          <w:p w14:paraId="57C48F5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B8D4E67" w14:textId="77777777" w:rsidTr="00730171">
        <w:trPr>
          <w:cantSplit/>
        </w:trPr>
        <w:tc>
          <w:tcPr>
            <w:tcW w:w="4962" w:type="dxa"/>
          </w:tcPr>
          <w:p w14:paraId="2CDB246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teplota vstupní vody maximální</w:t>
            </w:r>
          </w:p>
        </w:tc>
        <w:tc>
          <w:tcPr>
            <w:tcW w:w="1417" w:type="dxa"/>
          </w:tcPr>
          <w:p w14:paraId="6E0F91F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835" w:type="dxa"/>
            <w:gridSpan w:val="3"/>
          </w:tcPr>
          <w:p w14:paraId="665FFD8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A343804" w14:textId="77777777" w:rsidTr="00730171">
        <w:trPr>
          <w:cantSplit/>
        </w:trPr>
        <w:tc>
          <w:tcPr>
            <w:tcW w:w="4962" w:type="dxa"/>
          </w:tcPr>
          <w:p w14:paraId="470587A8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spotřeba chladicí vody při maximální vstupní teplotě vody </w:t>
            </w:r>
          </w:p>
        </w:tc>
        <w:tc>
          <w:tcPr>
            <w:tcW w:w="1417" w:type="dxa"/>
          </w:tcPr>
          <w:p w14:paraId="3A32016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t.h</w:t>
            </w:r>
            <w:r>
              <w:rPr>
                <w:vertAlign w:val="superscript"/>
              </w:rPr>
              <w:t>-1</w:t>
            </w:r>
          </w:p>
        </w:tc>
        <w:tc>
          <w:tcPr>
            <w:tcW w:w="2835" w:type="dxa"/>
            <w:gridSpan w:val="3"/>
          </w:tcPr>
          <w:p w14:paraId="2B6C062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044B4EA" w14:textId="77777777" w:rsidTr="00730171">
        <w:trPr>
          <w:cantSplit/>
        </w:trPr>
        <w:tc>
          <w:tcPr>
            <w:tcW w:w="4962" w:type="dxa"/>
          </w:tcPr>
          <w:p w14:paraId="7055E058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teplosměnná plocha</w:t>
            </w:r>
          </w:p>
        </w:tc>
        <w:tc>
          <w:tcPr>
            <w:tcW w:w="1417" w:type="dxa"/>
          </w:tcPr>
          <w:p w14:paraId="298C899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835" w:type="dxa"/>
            <w:gridSpan w:val="3"/>
          </w:tcPr>
          <w:p w14:paraId="0F86C51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FD111DB" w14:textId="77777777" w:rsidTr="00730171">
        <w:trPr>
          <w:cantSplit/>
        </w:trPr>
        <w:tc>
          <w:tcPr>
            <w:tcW w:w="4962" w:type="dxa"/>
          </w:tcPr>
          <w:p w14:paraId="26DD448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rozměry – hloubka / šířka / výška</w:t>
            </w:r>
          </w:p>
        </w:tc>
        <w:tc>
          <w:tcPr>
            <w:tcW w:w="1417" w:type="dxa"/>
          </w:tcPr>
          <w:p w14:paraId="1199FE5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mm/mm/mm</w:t>
            </w:r>
          </w:p>
        </w:tc>
        <w:tc>
          <w:tcPr>
            <w:tcW w:w="2835" w:type="dxa"/>
            <w:gridSpan w:val="3"/>
          </w:tcPr>
          <w:p w14:paraId="5BBF955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C7964D2" w14:textId="77777777" w:rsidTr="00730171">
        <w:trPr>
          <w:cantSplit/>
        </w:trPr>
        <w:tc>
          <w:tcPr>
            <w:tcW w:w="4962" w:type="dxa"/>
          </w:tcPr>
          <w:p w14:paraId="72A6E3EF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materiálové provedení</w:t>
            </w:r>
          </w:p>
        </w:tc>
        <w:tc>
          <w:tcPr>
            <w:tcW w:w="1417" w:type="dxa"/>
          </w:tcPr>
          <w:p w14:paraId="07833ED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510D761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ED56DEE" w14:textId="77777777" w:rsidTr="00730171">
        <w:trPr>
          <w:cantSplit/>
        </w:trPr>
        <w:tc>
          <w:tcPr>
            <w:tcW w:w="4962" w:type="dxa"/>
          </w:tcPr>
          <w:p w14:paraId="281D92CC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celková hmotnost chladiče</w:t>
            </w:r>
          </w:p>
        </w:tc>
        <w:tc>
          <w:tcPr>
            <w:tcW w:w="1417" w:type="dxa"/>
          </w:tcPr>
          <w:p w14:paraId="1195730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835" w:type="dxa"/>
            <w:gridSpan w:val="3"/>
          </w:tcPr>
          <w:p w14:paraId="2D6AA1F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B2D8FC5" w14:textId="77777777" w:rsidTr="00730171">
        <w:trPr>
          <w:cantSplit/>
        </w:trPr>
        <w:tc>
          <w:tcPr>
            <w:tcW w:w="9214" w:type="dxa"/>
            <w:gridSpan w:val="5"/>
          </w:tcPr>
          <w:p w14:paraId="0CE72971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Duplexní filtr:</w:t>
            </w:r>
          </w:p>
        </w:tc>
      </w:tr>
      <w:tr w:rsidR="00696FB8" w14:paraId="5783CFA7" w14:textId="77777777" w:rsidTr="00730171">
        <w:trPr>
          <w:cantSplit/>
        </w:trPr>
        <w:tc>
          <w:tcPr>
            <w:tcW w:w="4962" w:type="dxa"/>
          </w:tcPr>
          <w:p w14:paraId="3DF1497D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výrobce</w:t>
            </w:r>
          </w:p>
        </w:tc>
        <w:tc>
          <w:tcPr>
            <w:tcW w:w="1417" w:type="dxa"/>
          </w:tcPr>
          <w:p w14:paraId="6C9D20D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301CF8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C2534B2" w14:textId="77777777" w:rsidTr="00730171">
        <w:trPr>
          <w:cantSplit/>
        </w:trPr>
        <w:tc>
          <w:tcPr>
            <w:tcW w:w="4962" w:type="dxa"/>
          </w:tcPr>
          <w:p w14:paraId="76C2106F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typ</w:t>
            </w:r>
          </w:p>
        </w:tc>
        <w:tc>
          <w:tcPr>
            <w:tcW w:w="1417" w:type="dxa"/>
          </w:tcPr>
          <w:p w14:paraId="0DFD593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4B53E28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00AE005" w14:textId="77777777" w:rsidTr="00730171">
        <w:trPr>
          <w:cantSplit/>
        </w:trPr>
        <w:tc>
          <w:tcPr>
            <w:tcW w:w="4962" w:type="dxa"/>
          </w:tcPr>
          <w:p w14:paraId="6A63759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filtrační schopnost</w:t>
            </w:r>
          </w:p>
        </w:tc>
        <w:tc>
          <w:tcPr>
            <w:tcW w:w="1417" w:type="dxa"/>
          </w:tcPr>
          <w:p w14:paraId="04A3157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μm</w:t>
            </w:r>
            <w:proofErr w:type="spellEnd"/>
          </w:p>
        </w:tc>
        <w:tc>
          <w:tcPr>
            <w:tcW w:w="2835" w:type="dxa"/>
            <w:gridSpan w:val="3"/>
          </w:tcPr>
          <w:p w14:paraId="7F7B80D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40CAFD2" w14:textId="77777777" w:rsidTr="00730171">
        <w:trPr>
          <w:cantSplit/>
        </w:trPr>
        <w:tc>
          <w:tcPr>
            <w:tcW w:w="9214" w:type="dxa"/>
            <w:gridSpan w:val="5"/>
          </w:tcPr>
          <w:p w14:paraId="7C40FBE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Regulátor teploty oleje:</w:t>
            </w:r>
          </w:p>
        </w:tc>
      </w:tr>
      <w:tr w:rsidR="00696FB8" w14:paraId="71064CBA" w14:textId="77777777" w:rsidTr="00730171">
        <w:trPr>
          <w:cantSplit/>
        </w:trPr>
        <w:tc>
          <w:tcPr>
            <w:tcW w:w="4962" w:type="dxa"/>
          </w:tcPr>
          <w:p w14:paraId="55C20280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výrobce…</w:t>
            </w:r>
          </w:p>
        </w:tc>
        <w:tc>
          <w:tcPr>
            <w:tcW w:w="1417" w:type="dxa"/>
          </w:tcPr>
          <w:p w14:paraId="0EE6C1F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45ABF5E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0545BDB" w14:textId="77777777" w:rsidTr="00730171">
        <w:trPr>
          <w:cantSplit/>
        </w:trPr>
        <w:tc>
          <w:tcPr>
            <w:tcW w:w="4962" w:type="dxa"/>
          </w:tcPr>
          <w:p w14:paraId="19BA6E4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typ</w:t>
            </w:r>
          </w:p>
        </w:tc>
        <w:tc>
          <w:tcPr>
            <w:tcW w:w="1417" w:type="dxa"/>
          </w:tcPr>
          <w:p w14:paraId="2025C3F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3DB54E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733BF85" w14:textId="77777777" w:rsidTr="00730171">
        <w:trPr>
          <w:cantSplit/>
        </w:trPr>
        <w:tc>
          <w:tcPr>
            <w:tcW w:w="9214" w:type="dxa"/>
            <w:gridSpan w:val="5"/>
          </w:tcPr>
          <w:p w14:paraId="6F54E721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Regulátor tlaku oleje:</w:t>
            </w:r>
          </w:p>
        </w:tc>
      </w:tr>
      <w:tr w:rsidR="00696FB8" w14:paraId="18C9C4C9" w14:textId="77777777" w:rsidTr="00730171">
        <w:trPr>
          <w:cantSplit/>
        </w:trPr>
        <w:tc>
          <w:tcPr>
            <w:tcW w:w="4962" w:type="dxa"/>
          </w:tcPr>
          <w:p w14:paraId="074725C4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výrobce…</w:t>
            </w:r>
          </w:p>
        </w:tc>
        <w:tc>
          <w:tcPr>
            <w:tcW w:w="1417" w:type="dxa"/>
          </w:tcPr>
          <w:p w14:paraId="4F80788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0E9C2F2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8AF6D4C" w14:textId="77777777" w:rsidTr="00730171">
        <w:trPr>
          <w:cantSplit/>
        </w:trPr>
        <w:tc>
          <w:tcPr>
            <w:tcW w:w="4962" w:type="dxa"/>
          </w:tcPr>
          <w:p w14:paraId="0F8F0FC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typ</w:t>
            </w:r>
          </w:p>
        </w:tc>
        <w:tc>
          <w:tcPr>
            <w:tcW w:w="1417" w:type="dxa"/>
          </w:tcPr>
          <w:p w14:paraId="7E5D77C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2C8B40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6AB0EDD" w14:textId="77777777" w:rsidTr="00730171">
        <w:trPr>
          <w:cantSplit/>
        </w:trPr>
        <w:tc>
          <w:tcPr>
            <w:tcW w:w="9214" w:type="dxa"/>
            <w:gridSpan w:val="5"/>
          </w:tcPr>
          <w:p w14:paraId="0D00E703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 w:rsidRPr="004A765B">
              <w:lastRenderedPageBreak/>
              <w:t>Hlavní olejové čerpadlo:</w:t>
            </w:r>
          </w:p>
        </w:tc>
      </w:tr>
      <w:tr w:rsidR="00696FB8" w14:paraId="569D8793" w14:textId="77777777" w:rsidTr="00730171">
        <w:trPr>
          <w:cantSplit/>
        </w:trPr>
        <w:tc>
          <w:tcPr>
            <w:tcW w:w="4962" w:type="dxa"/>
          </w:tcPr>
          <w:p w14:paraId="1B663E02" w14:textId="77777777" w:rsidR="00696FB8" w:rsidRPr="004A765B" w:rsidRDefault="00696FB8" w:rsidP="00730171">
            <w:pPr>
              <w:spacing w:before="60" w:after="60"/>
              <w:ind w:left="142"/>
            </w:pPr>
            <w:r w:rsidRPr="004A765B">
              <w:t>Výrobce</w:t>
            </w:r>
          </w:p>
        </w:tc>
        <w:tc>
          <w:tcPr>
            <w:tcW w:w="1417" w:type="dxa"/>
          </w:tcPr>
          <w:p w14:paraId="3C6580C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1D0B53E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9F83813" w14:textId="77777777" w:rsidTr="00730171">
        <w:trPr>
          <w:cantSplit/>
        </w:trPr>
        <w:tc>
          <w:tcPr>
            <w:tcW w:w="4962" w:type="dxa"/>
          </w:tcPr>
          <w:p w14:paraId="7466EC04" w14:textId="77777777" w:rsidR="00696FB8" w:rsidRPr="004A765B" w:rsidRDefault="00696FB8" w:rsidP="00730171">
            <w:pPr>
              <w:spacing w:before="60" w:after="60"/>
              <w:ind w:left="142"/>
            </w:pPr>
            <w:r w:rsidRPr="004A765B">
              <w:t>Dopravní výška</w:t>
            </w:r>
          </w:p>
        </w:tc>
        <w:tc>
          <w:tcPr>
            <w:tcW w:w="1417" w:type="dxa"/>
          </w:tcPr>
          <w:p w14:paraId="2B79389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</w:p>
        </w:tc>
        <w:tc>
          <w:tcPr>
            <w:tcW w:w="2835" w:type="dxa"/>
            <w:gridSpan w:val="3"/>
          </w:tcPr>
          <w:p w14:paraId="647C91F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D7FECA2" w14:textId="77777777" w:rsidTr="00730171">
        <w:trPr>
          <w:cantSplit/>
        </w:trPr>
        <w:tc>
          <w:tcPr>
            <w:tcW w:w="4962" w:type="dxa"/>
          </w:tcPr>
          <w:p w14:paraId="628C0319" w14:textId="77777777" w:rsidR="00696FB8" w:rsidRPr="004A765B" w:rsidRDefault="00696FB8" w:rsidP="00730171">
            <w:pPr>
              <w:spacing w:before="60" w:after="60"/>
              <w:ind w:left="142"/>
            </w:pPr>
            <w:r w:rsidRPr="004A765B">
              <w:t>Příkon</w:t>
            </w:r>
          </w:p>
        </w:tc>
        <w:tc>
          <w:tcPr>
            <w:tcW w:w="1417" w:type="dxa"/>
          </w:tcPr>
          <w:p w14:paraId="305FB9E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kW</w:t>
            </w:r>
          </w:p>
        </w:tc>
        <w:tc>
          <w:tcPr>
            <w:tcW w:w="2835" w:type="dxa"/>
            <w:gridSpan w:val="3"/>
          </w:tcPr>
          <w:p w14:paraId="636B113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B7ECAD7" w14:textId="77777777" w:rsidTr="00730171">
        <w:trPr>
          <w:cantSplit/>
        </w:trPr>
        <w:tc>
          <w:tcPr>
            <w:tcW w:w="4962" w:type="dxa"/>
          </w:tcPr>
          <w:p w14:paraId="4FA5B62D" w14:textId="77777777" w:rsidR="00696FB8" w:rsidRPr="004A765B" w:rsidRDefault="00696FB8" w:rsidP="00730171">
            <w:pPr>
              <w:spacing w:before="60" w:after="60"/>
              <w:ind w:left="142"/>
            </w:pPr>
            <w:r w:rsidRPr="004A765B">
              <w:t>Účinnost</w:t>
            </w:r>
          </w:p>
        </w:tc>
        <w:tc>
          <w:tcPr>
            <w:tcW w:w="1417" w:type="dxa"/>
          </w:tcPr>
          <w:p w14:paraId="234AC67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%</w:t>
            </w:r>
          </w:p>
        </w:tc>
        <w:tc>
          <w:tcPr>
            <w:tcW w:w="2835" w:type="dxa"/>
            <w:gridSpan w:val="3"/>
          </w:tcPr>
          <w:p w14:paraId="06ABE50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DACB487" w14:textId="77777777" w:rsidTr="00730171">
        <w:trPr>
          <w:cantSplit/>
        </w:trPr>
        <w:tc>
          <w:tcPr>
            <w:tcW w:w="4962" w:type="dxa"/>
          </w:tcPr>
          <w:p w14:paraId="1A38468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typ čerpadla</w:t>
            </w:r>
          </w:p>
        </w:tc>
        <w:tc>
          <w:tcPr>
            <w:tcW w:w="1417" w:type="dxa"/>
          </w:tcPr>
          <w:p w14:paraId="7BF6EAF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4AA0962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EDEDE39" w14:textId="77777777" w:rsidTr="00730171">
        <w:trPr>
          <w:cantSplit/>
        </w:trPr>
        <w:tc>
          <w:tcPr>
            <w:tcW w:w="4962" w:type="dxa"/>
          </w:tcPr>
          <w:p w14:paraId="3596638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otáčky jmenovité</w:t>
            </w:r>
          </w:p>
        </w:tc>
        <w:tc>
          <w:tcPr>
            <w:tcW w:w="1417" w:type="dxa"/>
          </w:tcPr>
          <w:p w14:paraId="65750CA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835" w:type="dxa"/>
            <w:gridSpan w:val="3"/>
          </w:tcPr>
          <w:p w14:paraId="56726D7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DAF26CB" w14:textId="77777777" w:rsidTr="00730171">
        <w:trPr>
          <w:cantSplit/>
        </w:trPr>
        <w:tc>
          <w:tcPr>
            <w:tcW w:w="4962" w:type="dxa"/>
          </w:tcPr>
          <w:p w14:paraId="4700290B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otáčky odpovídající minimálnímu tlaku oleje</w:t>
            </w:r>
          </w:p>
        </w:tc>
        <w:tc>
          <w:tcPr>
            <w:tcW w:w="1417" w:type="dxa"/>
          </w:tcPr>
          <w:p w14:paraId="6C335A0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835" w:type="dxa"/>
            <w:gridSpan w:val="3"/>
          </w:tcPr>
          <w:p w14:paraId="09124A0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BAF6A0E" w14:textId="77777777" w:rsidTr="00730171">
        <w:trPr>
          <w:cantSplit/>
        </w:trPr>
        <w:tc>
          <w:tcPr>
            <w:tcW w:w="9214" w:type="dxa"/>
            <w:gridSpan w:val="5"/>
          </w:tcPr>
          <w:p w14:paraId="63700652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 w:rsidRPr="004A765B">
              <w:t>průtočné množství oleje:</w:t>
            </w:r>
          </w:p>
        </w:tc>
      </w:tr>
      <w:tr w:rsidR="00696FB8" w14:paraId="11C2DC4E" w14:textId="77777777" w:rsidTr="00730171">
        <w:trPr>
          <w:cantSplit/>
        </w:trPr>
        <w:tc>
          <w:tcPr>
            <w:tcW w:w="4962" w:type="dxa"/>
          </w:tcPr>
          <w:p w14:paraId="738474FF" w14:textId="77777777" w:rsidR="00696FB8" w:rsidRPr="004A765B" w:rsidRDefault="00696FB8" w:rsidP="006954EF">
            <w:pPr>
              <w:numPr>
                <w:ilvl w:val="0"/>
                <w:numId w:val="25"/>
              </w:numPr>
              <w:spacing w:before="60" w:after="60"/>
              <w:jc w:val="both"/>
            </w:pPr>
            <w:r w:rsidRPr="004A765B">
              <w:t>jmenovité</w:t>
            </w:r>
          </w:p>
        </w:tc>
        <w:tc>
          <w:tcPr>
            <w:tcW w:w="1417" w:type="dxa"/>
          </w:tcPr>
          <w:p w14:paraId="3B8959A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835" w:type="dxa"/>
            <w:gridSpan w:val="3"/>
          </w:tcPr>
          <w:p w14:paraId="1F40BDE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32D8D7AE" w14:textId="77777777" w:rsidTr="00730171">
        <w:trPr>
          <w:cantSplit/>
        </w:trPr>
        <w:tc>
          <w:tcPr>
            <w:tcW w:w="4962" w:type="dxa"/>
          </w:tcPr>
          <w:p w14:paraId="7B8A6071" w14:textId="77777777" w:rsidR="00696FB8" w:rsidRPr="004A765B" w:rsidRDefault="00696FB8" w:rsidP="006954EF">
            <w:pPr>
              <w:numPr>
                <w:ilvl w:val="0"/>
                <w:numId w:val="25"/>
              </w:numPr>
              <w:spacing w:before="60" w:after="60"/>
              <w:jc w:val="both"/>
            </w:pPr>
            <w:r w:rsidRPr="004A765B">
              <w:t>maximální</w:t>
            </w:r>
          </w:p>
        </w:tc>
        <w:tc>
          <w:tcPr>
            <w:tcW w:w="1417" w:type="dxa"/>
          </w:tcPr>
          <w:p w14:paraId="06A2D38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835" w:type="dxa"/>
            <w:gridSpan w:val="3"/>
          </w:tcPr>
          <w:p w14:paraId="2F999AE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A81DE65" w14:textId="77777777" w:rsidTr="00730171">
        <w:trPr>
          <w:cantSplit/>
        </w:trPr>
        <w:tc>
          <w:tcPr>
            <w:tcW w:w="4962" w:type="dxa"/>
          </w:tcPr>
          <w:p w14:paraId="43D6EB6D" w14:textId="77777777" w:rsidR="00696FB8" w:rsidRPr="004A765B" w:rsidRDefault="00696FB8" w:rsidP="006954EF">
            <w:pPr>
              <w:numPr>
                <w:ilvl w:val="0"/>
                <w:numId w:val="25"/>
              </w:numPr>
              <w:spacing w:before="60" w:after="60"/>
              <w:jc w:val="both"/>
            </w:pPr>
            <w:r w:rsidRPr="004A765B">
              <w:t>minimální</w:t>
            </w:r>
          </w:p>
        </w:tc>
        <w:tc>
          <w:tcPr>
            <w:tcW w:w="1417" w:type="dxa"/>
          </w:tcPr>
          <w:p w14:paraId="27129DC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835" w:type="dxa"/>
            <w:gridSpan w:val="3"/>
          </w:tcPr>
          <w:p w14:paraId="103C75D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:rsidRPr="00C629E8" w14:paraId="52961EDB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633DBD5A" w14:textId="77777777" w:rsidR="00696FB8" w:rsidRPr="004A765B" w:rsidRDefault="00696FB8" w:rsidP="00730171">
            <w:pPr>
              <w:spacing w:before="60" w:after="60"/>
              <w:jc w:val="both"/>
            </w:pPr>
            <w:bookmarkStart w:id="60" w:name="_Toc103482537"/>
            <w:bookmarkEnd w:id="59"/>
            <w:r w:rsidRPr="004A765B">
              <w:rPr>
                <w:rFonts w:cs="Arial"/>
                <w:b/>
              </w:rPr>
              <w:t xml:space="preserve">Parovody ostré páry </w:t>
            </w:r>
          </w:p>
        </w:tc>
      </w:tr>
      <w:tr w:rsidR="00696FB8" w14:paraId="46D9B4C9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642A8662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417" w:type="dxa"/>
            <w:shd w:val="pct12" w:color="000000" w:fill="FFFFFF"/>
          </w:tcPr>
          <w:p w14:paraId="4E723AB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835" w:type="dxa"/>
            <w:gridSpan w:val="3"/>
            <w:shd w:val="pct12" w:color="000000" w:fill="FFFFFF"/>
          </w:tcPr>
          <w:p w14:paraId="0F44360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234C4915" w14:textId="77777777" w:rsidTr="00730171">
        <w:trPr>
          <w:cantSplit/>
        </w:trPr>
        <w:tc>
          <w:tcPr>
            <w:tcW w:w="4962" w:type="dxa"/>
          </w:tcPr>
          <w:p w14:paraId="28F961BB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Výrobce…</w:t>
            </w:r>
          </w:p>
        </w:tc>
        <w:tc>
          <w:tcPr>
            <w:tcW w:w="1417" w:type="dxa"/>
          </w:tcPr>
          <w:p w14:paraId="02270D31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2F31C481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578BC5B4" w14:textId="77777777" w:rsidTr="00730171">
        <w:trPr>
          <w:cantSplit/>
        </w:trPr>
        <w:tc>
          <w:tcPr>
            <w:tcW w:w="4962" w:type="dxa"/>
          </w:tcPr>
          <w:p w14:paraId="409C684C" w14:textId="77777777" w:rsidR="00696FB8" w:rsidRPr="004A765B" w:rsidRDefault="00696FB8" w:rsidP="00730171">
            <w:pPr>
              <w:spacing w:before="60" w:after="60"/>
              <w:ind w:left="283" w:hanging="283"/>
            </w:pPr>
            <w:r w:rsidRPr="004A765B">
              <w:t>Dimenze potrubí od kotle k TG</w:t>
            </w:r>
          </w:p>
        </w:tc>
        <w:tc>
          <w:tcPr>
            <w:tcW w:w="1417" w:type="dxa"/>
          </w:tcPr>
          <w:p w14:paraId="4B59F1E4" w14:textId="77777777" w:rsidR="00696FB8" w:rsidRDefault="00696FB8" w:rsidP="00730171">
            <w:pPr>
              <w:spacing w:before="60" w:after="60"/>
              <w:jc w:val="center"/>
            </w:pPr>
            <w:r>
              <w:t>mm x mm</w:t>
            </w:r>
          </w:p>
        </w:tc>
        <w:tc>
          <w:tcPr>
            <w:tcW w:w="2835" w:type="dxa"/>
            <w:gridSpan w:val="3"/>
          </w:tcPr>
          <w:p w14:paraId="54A1A034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28A2182A" w14:textId="77777777" w:rsidTr="00730171">
        <w:trPr>
          <w:cantSplit/>
        </w:trPr>
        <w:tc>
          <w:tcPr>
            <w:tcW w:w="4962" w:type="dxa"/>
          </w:tcPr>
          <w:p w14:paraId="282C69ED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Měření tečení potrubí na potrubí kotel - TG</w:t>
            </w:r>
          </w:p>
        </w:tc>
        <w:tc>
          <w:tcPr>
            <w:tcW w:w="1417" w:type="dxa"/>
          </w:tcPr>
          <w:p w14:paraId="4AE87347" w14:textId="77777777" w:rsidR="00696FB8" w:rsidRDefault="00696FB8" w:rsidP="00730171">
            <w:pPr>
              <w:spacing w:before="60" w:after="60"/>
              <w:jc w:val="center"/>
            </w:pPr>
            <w:r>
              <w:t>Ano/Ne</w:t>
            </w:r>
          </w:p>
        </w:tc>
        <w:tc>
          <w:tcPr>
            <w:tcW w:w="2835" w:type="dxa"/>
            <w:gridSpan w:val="3"/>
          </w:tcPr>
          <w:p w14:paraId="529B3DE3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31AFB125" w14:textId="77777777" w:rsidTr="00730171">
        <w:tc>
          <w:tcPr>
            <w:tcW w:w="4962" w:type="dxa"/>
          </w:tcPr>
          <w:p w14:paraId="6D85CFE8" w14:textId="77777777" w:rsidR="00696FB8" w:rsidRPr="004A765B" w:rsidRDefault="00696FB8" w:rsidP="00730171">
            <w:pPr>
              <w:spacing w:before="60" w:after="60"/>
            </w:pPr>
            <w:r w:rsidRPr="004A765B">
              <w:t>Tlaková ztráta mezi kotlem a TG při jmen. průtoku</w:t>
            </w:r>
          </w:p>
        </w:tc>
        <w:tc>
          <w:tcPr>
            <w:tcW w:w="1417" w:type="dxa"/>
          </w:tcPr>
          <w:p w14:paraId="4185F084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835" w:type="dxa"/>
            <w:gridSpan w:val="3"/>
          </w:tcPr>
          <w:p w14:paraId="4A68CDE5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28ABAAE1" w14:textId="77777777" w:rsidTr="00730171">
        <w:tc>
          <w:tcPr>
            <w:tcW w:w="4962" w:type="dxa"/>
          </w:tcPr>
          <w:p w14:paraId="3C2BA1F2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Tlak páry nejvyšší přípustný</w:t>
            </w:r>
          </w:p>
        </w:tc>
        <w:tc>
          <w:tcPr>
            <w:tcW w:w="1417" w:type="dxa"/>
          </w:tcPr>
          <w:p w14:paraId="70F0A205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835" w:type="dxa"/>
            <w:gridSpan w:val="3"/>
          </w:tcPr>
          <w:p w14:paraId="5A84833D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0CD19B73" w14:textId="77777777" w:rsidTr="00730171">
        <w:tc>
          <w:tcPr>
            <w:tcW w:w="4962" w:type="dxa"/>
          </w:tcPr>
          <w:p w14:paraId="5CC74CE8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páry maximální</w:t>
            </w:r>
          </w:p>
        </w:tc>
        <w:tc>
          <w:tcPr>
            <w:tcW w:w="1417" w:type="dxa"/>
          </w:tcPr>
          <w:p w14:paraId="64DE51F2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835" w:type="dxa"/>
            <w:gridSpan w:val="3"/>
          </w:tcPr>
          <w:p w14:paraId="3FFA9FCF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5EA19664" w14:textId="77777777" w:rsidTr="00730171">
        <w:tc>
          <w:tcPr>
            <w:tcW w:w="4962" w:type="dxa"/>
          </w:tcPr>
          <w:p w14:paraId="604536AF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Nejvyšší přípustná změna teploty páry</w:t>
            </w:r>
          </w:p>
        </w:tc>
        <w:tc>
          <w:tcPr>
            <w:tcW w:w="1417" w:type="dxa"/>
          </w:tcPr>
          <w:p w14:paraId="5A4FC259" w14:textId="77777777" w:rsidR="00696FB8" w:rsidRDefault="00696FB8" w:rsidP="00730171">
            <w:pPr>
              <w:spacing w:before="60" w:after="60"/>
              <w:jc w:val="center"/>
            </w:pPr>
            <w:r>
              <w:t>°C/min</w:t>
            </w:r>
          </w:p>
        </w:tc>
        <w:tc>
          <w:tcPr>
            <w:tcW w:w="2835" w:type="dxa"/>
            <w:gridSpan w:val="3"/>
          </w:tcPr>
          <w:p w14:paraId="40DFA3F4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0A27FE61" w14:textId="77777777" w:rsidTr="00730171">
        <w:tc>
          <w:tcPr>
            <w:tcW w:w="4962" w:type="dxa"/>
          </w:tcPr>
          <w:p w14:paraId="7813507E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Způsob uložení potrubí</w:t>
            </w:r>
          </w:p>
        </w:tc>
        <w:tc>
          <w:tcPr>
            <w:tcW w:w="1417" w:type="dxa"/>
          </w:tcPr>
          <w:p w14:paraId="1803EDA2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9C01D11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0D65839D" w14:textId="77777777" w:rsidTr="00730171">
        <w:tc>
          <w:tcPr>
            <w:tcW w:w="4962" w:type="dxa"/>
          </w:tcPr>
          <w:p w14:paraId="3B56839D" w14:textId="77777777" w:rsidR="00696FB8" w:rsidRPr="004A765B" w:rsidRDefault="00696FB8" w:rsidP="00730171">
            <w:pPr>
              <w:tabs>
                <w:tab w:val="left" w:pos="1631"/>
              </w:tabs>
              <w:spacing w:before="60" w:after="60"/>
              <w:jc w:val="both"/>
            </w:pPr>
            <w:r w:rsidRPr="004A765B">
              <w:t>Izolace potrubí:</w:t>
            </w:r>
          </w:p>
        </w:tc>
        <w:tc>
          <w:tcPr>
            <w:tcW w:w="1417" w:type="dxa"/>
          </w:tcPr>
          <w:p w14:paraId="0103F69B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10184040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53DD919E" w14:textId="77777777" w:rsidTr="00730171">
        <w:tc>
          <w:tcPr>
            <w:tcW w:w="4962" w:type="dxa"/>
          </w:tcPr>
          <w:p w14:paraId="0A76CB08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materiál</w:t>
            </w:r>
          </w:p>
        </w:tc>
        <w:tc>
          <w:tcPr>
            <w:tcW w:w="1417" w:type="dxa"/>
          </w:tcPr>
          <w:p w14:paraId="0A57BB74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62BEFC2F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3E679413" w14:textId="77777777" w:rsidTr="00730171">
        <w:tc>
          <w:tcPr>
            <w:tcW w:w="4962" w:type="dxa"/>
          </w:tcPr>
          <w:p w14:paraId="76284A30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síla vrstvy </w:t>
            </w:r>
          </w:p>
        </w:tc>
        <w:tc>
          <w:tcPr>
            <w:tcW w:w="1417" w:type="dxa"/>
          </w:tcPr>
          <w:p w14:paraId="02B313F2" w14:textId="77777777" w:rsidR="00696FB8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835" w:type="dxa"/>
            <w:gridSpan w:val="3"/>
          </w:tcPr>
          <w:p w14:paraId="2B10CBCF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7CB6A508" w14:textId="77777777" w:rsidTr="00730171">
        <w:tc>
          <w:tcPr>
            <w:tcW w:w="4962" w:type="dxa"/>
          </w:tcPr>
          <w:p w14:paraId="26A87F8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úprava povrchu</w:t>
            </w:r>
          </w:p>
        </w:tc>
        <w:tc>
          <w:tcPr>
            <w:tcW w:w="1417" w:type="dxa"/>
          </w:tcPr>
          <w:p w14:paraId="29307991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43B47343" w14:textId="77777777" w:rsidR="00696FB8" w:rsidRDefault="00696FB8" w:rsidP="00730171">
            <w:pPr>
              <w:spacing w:before="60" w:after="60"/>
              <w:jc w:val="center"/>
            </w:pPr>
          </w:p>
        </w:tc>
      </w:tr>
      <w:tr w:rsidR="00696FB8" w14:paraId="1D9094FF" w14:textId="77777777" w:rsidTr="00730171">
        <w:tc>
          <w:tcPr>
            <w:tcW w:w="4962" w:type="dxa"/>
          </w:tcPr>
          <w:p w14:paraId="05E61FFE" w14:textId="77777777" w:rsidR="00696FB8" w:rsidRPr="004A765B" w:rsidRDefault="00696FB8" w:rsidP="00730171">
            <w:pPr>
              <w:tabs>
                <w:tab w:val="left" w:pos="720"/>
              </w:tabs>
              <w:spacing w:before="60" w:after="60"/>
              <w:jc w:val="both"/>
            </w:pPr>
            <w:r w:rsidRPr="004A765B">
              <w:t>Materiál potrubí</w:t>
            </w:r>
          </w:p>
        </w:tc>
        <w:tc>
          <w:tcPr>
            <w:tcW w:w="1417" w:type="dxa"/>
          </w:tcPr>
          <w:p w14:paraId="6865FEF4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835" w:type="dxa"/>
            <w:gridSpan w:val="3"/>
          </w:tcPr>
          <w:p w14:paraId="2BF2D2E0" w14:textId="77777777" w:rsidR="00696FB8" w:rsidRDefault="00696FB8" w:rsidP="00730171">
            <w:pPr>
              <w:spacing w:before="60" w:after="60"/>
              <w:jc w:val="center"/>
            </w:pPr>
          </w:p>
        </w:tc>
      </w:tr>
      <w:bookmarkEnd w:id="60"/>
      <w:tr w:rsidR="00696FB8" w:rsidRPr="00112429" w14:paraId="6EFF9312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00"/>
          </w:tcPr>
          <w:p w14:paraId="4EB0C843" w14:textId="77777777" w:rsidR="00696FB8" w:rsidRPr="004A765B" w:rsidRDefault="00696FB8" w:rsidP="00730171">
            <w:pPr>
              <w:spacing w:before="60" w:after="60"/>
              <w:rPr>
                <w:b/>
              </w:rPr>
            </w:pPr>
            <w:r w:rsidRPr="004A765B">
              <w:rPr>
                <w:rFonts w:cs="Arial"/>
                <w:b/>
              </w:rPr>
              <w:t>Potrubí a armatury</w:t>
            </w:r>
          </w:p>
        </w:tc>
      </w:tr>
      <w:tr w:rsidR="00696FB8" w:rsidRPr="00960E0F" w14:paraId="4497A115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5DBA067C" w14:textId="77777777" w:rsidR="00696FB8" w:rsidRPr="004A765B" w:rsidRDefault="00696FB8" w:rsidP="00730171">
            <w:pPr>
              <w:spacing w:before="60" w:after="60"/>
            </w:pPr>
            <w:r w:rsidRPr="004A765B">
              <w:rPr>
                <w:b/>
              </w:rPr>
              <w:t>Od výstupu přehřáté páry z kotle ke vstupu do turbíny</w:t>
            </w:r>
          </w:p>
        </w:tc>
      </w:tr>
      <w:tr w:rsidR="00696FB8" w14:paraId="6949D5AF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080B7AE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3B767BF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4B7F2F6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830836" w14:paraId="5A013BDD" w14:textId="77777777" w:rsidTr="00730171">
        <w:trPr>
          <w:cantSplit/>
          <w:trHeight w:val="322"/>
        </w:trPr>
        <w:tc>
          <w:tcPr>
            <w:tcW w:w="4962" w:type="dxa"/>
          </w:tcPr>
          <w:p w14:paraId="509789EB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Tlak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092D310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BB7ECB8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0C2E5CFB" w14:textId="77777777" w:rsidTr="00730171">
        <w:trPr>
          <w:cantSplit/>
          <w:trHeight w:val="322"/>
        </w:trPr>
        <w:tc>
          <w:tcPr>
            <w:tcW w:w="4962" w:type="dxa"/>
          </w:tcPr>
          <w:p w14:paraId="7C627236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7C47528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76CF5CF7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184AA1DF" w14:textId="77777777" w:rsidTr="00730171">
        <w:trPr>
          <w:cantSplit/>
          <w:trHeight w:val="322"/>
        </w:trPr>
        <w:tc>
          <w:tcPr>
            <w:tcW w:w="4962" w:type="dxa"/>
          </w:tcPr>
          <w:p w14:paraId="69B1B65D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Jmenovitá světlost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1ADFBEE" w14:textId="77777777" w:rsidR="00696FB8" w:rsidRPr="00830836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shd w:val="clear" w:color="auto" w:fill="auto"/>
          </w:tcPr>
          <w:p w14:paraId="6AA6B3BF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231827BC" w14:textId="77777777" w:rsidTr="00730171">
        <w:trPr>
          <w:cantSplit/>
          <w:trHeight w:val="322"/>
        </w:trPr>
        <w:tc>
          <w:tcPr>
            <w:tcW w:w="4962" w:type="dxa"/>
          </w:tcPr>
          <w:p w14:paraId="0230A8AE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lastRenderedPageBreak/>
              <w:t>Jmenovitý tlak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FC3C553" w14:textId="77777777" w:rsidR="00696FB8" w:rsidRPr="00830836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475B7C7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59148A47" w14:textId="77777777" w:rsidTr="00730171">
        <w:trPr>
          <w:cantSplit/>
          <w:trHeight w:val="322"/>
        </w:trPr>
        <w:tc>
          <w:tcPr>
            <w:tcW w:w="4962" w:type="dxa"/>
          </w:tcPr>
          <w:p w14:paraId="70B913FC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740AFB3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57A110F6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255F8219" w14:textId="77777777" w:rsidTr="00730171">
        <w:trPr>
          <w:cantSplit/>
          <w:trHeight w:val="322"/>
        </w:trPr>
        <w:tc>
          <w:tcPr>
            <w:tcW w:w="4962" w:type="dxa"/>
          </w:tcPr>
          <w:p w14:paraId="0409A8A1" w14:textId="77777777" w:rsidR="00696FB8" w:rsidRPr="00830836" w:rsidRDefault="00696FB8" w:rsidP="00730171">
            <w:pPr>
              <w:spacing w:before="60" w:after="60"/>
              <w:jc w:val="both"/>
            </w:pPr>
            <w:r>
              <w:t>Vnější průměr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196CC02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111D1FF4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5396F9A8" w14:textId="77777777" w:rsidTr="00730171">
        <w:trPr>
          <w:cantSplit/>
          <w:trHeight w:val="322"/>
        </w:trPr>
        <w:tc>
          <w:tcPr>
            <w:tcW w:w="4962" w:type="dxa"/>
          </w:tcPr>
          <w:p w14:paraId="5C0ECFBC" w14:textId="77777777" w:rsidR="00696FB8" w:rsidRDefault="00696FB8" w:rsidP="00730171">
            <w:pPr>
              <w:spacing w:before="60" w:after="60"/>
              <w:jc w:val="both"/>
            </w:pPr>
            <w:r>
              <w:t>Síla stěny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F444EE7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3A93CFC8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61F0F83A" w14:textId="77777777" w:rsidTr="00730171">
        <w:trPr>
          <w:cantSplit/>
          <w:trHeight w:val="322"/>
        </w:trPr>
        <w:tc>
          <w:tcPr>
            <w:tcW w:w="4962" w:type="dxa"/>
          </w:tcPr>
          <w:p w14:paraId="61F47F3E" w14:textId="77777777" w:rsidR="00696FB8" w:rsidRDefault="00696FB8" w:rsidP="00730171">
            <w:pPr>
              <w:spacing w:before="60" w:after="60"/>
              <w:jc w:val="both"/>
            </w:pPr>
            <w:r>
              <w:t>Délka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BC245DC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5A675A">
              <w:t>m</w:t>
            </w:r>
          </w:p>
        </w:tc>
        <w:tc>
          <w:tcPr>
            <w:tcW w:w="2693" w:type="dxa"/>
            <w:shd w:val="clear" w:color="auto" w:fill="auto"/>
          </w:tcPr>
          <w:p w14:paraId="66FF0F0B" w14:textId="77777777" w:rsidR="00696FB8" w:rsidRPr="00830836" w:rsidRDefault="00696FB8" w:rsidP="00730171">
            <w:pPr>
              <w:spacing w:before="60" w:after="60"/>
              <w:rPr>
                <w:highlight w:val="yellow"/>
              </w:rPr>
            </w:pPr>
          </w:p>
        </w:tc>
      </w:tr>
      <w:tr w:rsidR="00696FB8" w:rsidRPr="00960E0F" w14:paraId="3ABE1BEC" w14:textId="77777777" w:rsidTr="00730171">
        <w:trPr>
          <w:cantSplit/>
          <w:trHeight w:val="322"/>
        </w:trPr>
        <w:tc>
          <w:tcPr>
            <w:tcW w:w="4962" w:type="dxa"/>
          </w:tcPr>
          <w:p w14:paraId="746FC41A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EC2FD06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561565">
              <w:t>-</w:t>
            </w:r>
          </w:p>
        </w:tc>
        <w:tc>
          <w:tcPr>
            <w:tcW w:w="2693" w:type="dxa"/>
            <w:shd w:val="clear" w:color="auto" w:fill="auto"/>
          </w:tcPr>
          <w:p w14:paraId="1971B875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51190F" w14:paraId="5305C8BA" w14:textId="77777777" w:rsidTr="00730171">
        <w:trPr>
          <w:cantSplit/>
          <w:trHeight w:val="322"/>
        </w:trPr>
        <w:tc>
          <w:tcPr>
            <w:tcW w:w="4962" w:type="dxa"/>
          </w:tcPr>
          <w:p w14:paraId="2A420826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  <w:szCs w:val="24"/>
                <w:lang w:val="es-AR"/>
              </w:rPr>
            </w:pPr>
            <w:r w:rsidRPr="004A765B">
              <w:rPr>
                <w:rFonts w:cs="Arial"/>
                <w:szCs w:val="24"/>
                <w:lang w:val="es-AR"/>
              </w:rPr>
              <w:t>Počet armatur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23F645C" w14:textId="77777777" w:rsidR="00696FB8" w:rsidRPr="0051190F" w:rsidRDefault="00696FB8" w:rsidP="00730171">
            <w:p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14F9ED00" w14:textId="77777777" w:rsidR="00696FB8" w:rsidRPr="0051190F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960E0F" w14:paraId="349D7C21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1FF27C76" w14:textId="18F1EFFB" w:rsidR="00696FB8" w:rsidRPr="004A765B" w:rsidRDefault="00696FB8" w:rsidP="00730171">
            <w:pPr>
              <w:spacing w:before="60" w:after="60"/>
            </w:pPr>
            <w:r w:rsidRPr="004A765B">
              <w:rPr>
                <w:b/>
              </w:rPr>
              <w:t xml:space="preserve">Od potrubí přehřáté páry ke vstupu do redukční tlakové stanici páry </w:t>
            </w:r>
            <w:r w:rsidRPr="004A765B">
              <w:rPr>
                <w:rFonts w:cs="Arial"/>
                <w:b/>
                <w:szCs w:val="24"/>
              </w:rPr>
              <w:t>1,72 bar (bypas</w:t>
            </w:r>
            <w:r w:rsidR="00AF46C8">
              <w:rPr>
                <w:rFonts w:cs="Arial"/>
                <w:b/>
                <w:szCs w:val="24"/>
              </w:rPr>
              <w:t>s</w:t>
            </w:r>
            <w:r w:rsidRPr="004A765B">
              <w:rPr>
                <w:rFonts w:cs="Arial"/>
                <w:b/>
                <w:szCs w:val="24"/>
              </w:rPr>
              <w:t>).</w:t>
            </w:r>
          </w:p>
        </w:tc>
      </w:tr>
      <w:tr w:rsidR="00696FB8" w14:paraId="66DB986F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18AFDFD9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2E2B43D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4CD6C8A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830836" w14:paraId="61849491" w14:textId="77777777" w:rsidTr="00730171">
        <w:trPr>
          <w:cantSplit/>
          <w:trHeight w:val="322"/>
        </w:trPr>
        <w:tc>
          <w:tcPr>
            <w:tcW w:w="4962" w:type="dxa"/>
          </w:tcPr>
          <w:p w14:paraId="1173D343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Tlak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37C6B43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72BAC79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7DBC8E37" w14:textId="77777777" w:rsidTr="00730171">
        <w:trPr>
          <w:cantSplit/>
          <w:trHeight w:val="322"/>
        </w:trPr>
        <w:tc>
          <w:tcPr>
            <w:tcW w:w="4962" w:type="dxa"/>
          </w:tcPr>
          <w:p w14:paraId="36446D32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A1DEDEE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693DAA56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3E637288" w14:textId="77777777" w:rsidTr="00730171">
        <w:trPr>
          <w:cantSplit/>
          <w:trHeight w:val="322"/>
        </w:trPr>
        <w:tc>
          <w:tcPr>
            <w:tcW w:w="4962" w:type="dxa"/>
          </w:tcPr>
          <w:p w14:paraId="45A8C02D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Jmenovitá světlost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5E16346" w14:textId="77777777" w:rsidR="00696FB8" w:rsidRPr="00830836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shd w:val="clear" w:color="auto" w:fill="auto"/>
          </w:tcPr>
          <w:p w14:paraId="62AA67F8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0CAC6A89" w14:textId="77777777" w:rsidTr="00730171">
        <w:trPr>
          <w:cantSplit/>
          <w:trHeight w:val="322"/>
        </w:trPr>
        <w:tc>
          <w:tcPr>
            <w:tcW w:w="4962" w:type="dxa"/>
          </w:tcPr>
          <w:p w14:paraId="082D924B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Jmenovitý tlak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751F447" w14:textId="77777777" w:rsidR="00696FB8" w:rsidRPr="00830836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E1527FF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26FB973C" w14:textId="77777777" w:rsidTr="00730171">
        <w:trPr>
          <w:cantSplit/>
          <w:trHeight w:val="322"/>
        </w:trPr>
        <w:tc>
          <w:tcPr>
            <w:tcW w:w="4962" w:type="dxa"/>
          </w:tcPr>
          <w:p w14:paraId="4D7FB7DA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7BCF4DF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670ADE35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3AE8821C" w14:textId="77777777" w:rsidTr="00730171">
        <w:trPr>
          <w:cantSplit/>
          <w:trHeight w:val="322"/>
        </w:trPr>
        <w:tc>
          <w:tcPr>
            <w:tcW w:w="4962" w:type="dxa"/>
          </w:tcPr>
          <w:p w14:paraId="1CE59591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Vnější průměr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EA79B11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6EF4A846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43A60B9D" w14:textId="77777777" w:rsidTr="00730171">
        <w:trPr>
          <w:cantSplit/>
          <w:trHeight w:val="322"/>
        </w:trPr>
        <w:tc>
          <w:tcPr>
            <w:tcW w:w="4962" w:type="dxa"/>
          </w:tcPr>
          <w:p w14:paraId="04D44F9B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Síla stěny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FFEA235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46A1AE3C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454B4ECF" w14:textId="77777777" w:rsidTr="00730171">
        <w:trPr>
          <w:cantSplit/>
          <w:trHeight w:val="322"/>
        </w:trPr>
        <w:tc>
          <w:tcPr>
            <w:tcW w:w="4962" w:type="dxa"/>
          </w:tcPr>
          <w:p w14:paraId="54185B61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Délka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5766DCE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5A675A">
              <w:t>m</w:t>
            </w:r>
          </w:p>
        </w:tc>
        <w:tc>
          <w:tcPr>
            <w:tcW w:w="2693" w:type="dxa"/>
            <w:shd w:val="clear" w:color="auto" w:fill="auto"/>
          </w:tcPr>
          <w:p w14:paraId="6B5F624F" w14:textId="77777777" w:rsidR="00696FB8" w:rsidRPr="00830836" w:rsidRDefault="00696FB8" w:rsidP="00730171">
            <w:pPr>
              <w:spacing w:before="60" w:after="60"/>
              <w:rPr>
                <w:highlight w:val="yellow"/>
              </w:rPr>
            </w:pPr>
          </w:p>
        </w:tc>
      </w:tr>
      <w:tr w:rsidR="00696FB8" w:rsidRPr="00960E0F" w14:paraId="7DDF6322" w14:textId="77777777" w:rsidTr="00730171">
        <w:trPr>
          <w:cantSplit/>
          <w:trHeight w:val="322"/>
        </w:trPr>
        <w:tc>
          <w:tcPr>
            <w:tcW w:w="4962" w:type="dxa"/>
          </w:tcPr>
          <w:p w14:paraId="751B3A6E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09D88FF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561565">
              <w:t>-</w:t>
            </w:r>
          </w:p>
        </w:tc>
        <w:tc>
          <w:tcPr>
            <w:tcW w:w="2693" w:type="dxa"/>
            <w:shd w:val="clear" w:color="auto" w:fill="auto"/>
          </w:tcPr>
          <w:p w14:paraId="269D5C01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51190F" w14:paraId="15080F44" w14:textId="77777777" w:rsidTr="00730171">
        <w:trPr>
          <w:cantSplit/>
          <w:trHeight w:val="322"/>
        </w:trPr>
        <w:tc>
          <w:tcPr>
            <w:tcW w:w="4962" w:type="dxa"/>
          </w:tcPr>
          <w:p w14:paraId="7DEB0835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  <w:szCs w:val="24"/>
                <w:lang w:val="es-AR"/>
              </w:rPr>
            </w:pPr>
            <w:r w:rsidRPr="004A765B">
              <w:rPr>
                <w:rFonts w:cs="Arial"/>
                <w:szCs w:val="24"/>
                <w:lang w:val="es-AR"/>
              </w:rPr>
              <w:t>Počet armatur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CA6D902" w14:textId="77777777" w:rsidR="00696FB8" w:rsidRPr="0051190F" w:rsidRDefault="00696FB8" w:rsidP="00730171">
            <w:p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67DFF006" w14:textId="77777777" w:rsidR="00696FB8" w:rsidRPr="0051190F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960E0F" w14:paraId="02B12E36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713E6B8F" w14:textId="77777777" w:rsidR="00696FB8" w:rsidRPr="004A765B" w:rsidRDefault="00696FB8" w:rsidP="00730171">
            <w:pPr>
              <w:spacing w:before="60" w:after="60"/>
            </w:pPr>
            <w:r w:rsidRPr="004A765B">
              <w:rPr>
                <w:b/>
              </w:rPr>
              <w:t xml:space="preserve">Od potrubí přehřáté páry ke vstupu do redukční tlakové stanice páry 1,2 </w:t>
            </w:r>
            <w:proofErr w:type="spellStart"/>
            <w:r w:rsidRPr="004A765B">
              <w:rPr>
                <w:b/>
              </w:rPr>
              <w:t>MPa</w:t>
            </w:r>
            <w:proofErr w:type="spellEnd"/>
          </w:p>
        </w:tc>
      </w:tr>
      <w:tr w:rsidR="00696FB8" w14:paraId="620EA1D8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6246786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4485D66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5D7EBC6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830836" w14:paraId="5F170D92" w14:textId="77777777" w:rsidTr="00730171">
        <w:trPr>
          <w:cantSplit/>
          <w:trHeight w:val="322"/>
        </w:trPr>
        <w:tc>
          <w:tcPr>
            <w:tcW w:w="4962" w:type="dxa"/>
          </w:tcPr>
          <w:p w14:paraId="6663C0EB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Tlak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BECF554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C8C57F4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495B712C" w14:textId="77777777" w:rsidTr="00730171">
        <w:trPr>
          <w:cantSplit/>
          <w:trHeight w:val="322"/>
        </w:trPr>
        <w:tc>
          <w:tcPr>
            <w:tcW w:w="4962" w:type="dxa"/>
          </w:tcPr>
          <w:p w14:paraId="12708377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1703584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48C1AECB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7FC48CE3" w14:textId="77777777" w:rsidTr="00730171">
        <w:trPr>
          <w:cantSplit/>
          <w:trHeight w:val="322"/>
        </w:trPr>
        <w:tc>
          <w:tcPr>
            <w:tcW w:w="4962" w:type="dxa"/>
          </w:tcPr>
          <w:p w14:paraId="5411789A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Jmenovitá světlost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D4CA10F" w14:textId="77777777" w:rsidR="00696FB8" w:rsidRPr="00830836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shd w:val="clear" w:color="auto" w:fill="auto"/>
          </w:tcPr>
          <w:p w14:paraId="3FCB929E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03EDA11A" w14:textId="77777777" w:rsidTr="00730171">
        <w:trPr>
          <w:cantSplit/>
          <w:trHeight w:val="322"/>
        </w:trPr>
        <w:tc>
          <w:tcPr>
            <w:tcW w:w="4962" w:type="dxa"/>
          </w:tcPr>
          <w:p w14:paraId="325DEA56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Jmenovitý tlak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7F3A11C" w14:textId="77777777" w:rsidR="00696FB8" w:rsidRPr="00830836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8788E08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7F5E8383" w14:textId="77777777" w:rsidTr="00730171">
        <w:trPr>
          <w:cantSplit/>
          <w:trHeight w:val="322"/>
        </w:trPr>
        <w:tc>
          <w:tcPr>
            <w:tcW w:w="4962" w:type="dxa"/>
          </w:tcPr>
          <w:p w14:paraId="4E4A0DE7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A043E3F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5FD4BCDE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053A86FF" w14:textId="77777777" w:rsidTr="00730171">
        <w:trPr>
          <w:cantSplit/>
          <w:trHeight w:val="322"/>
        </w:trPr>
        <w:tc>
          <w:tcPr>
            <w:tcW w:w="4962" w:type="dxa"/>
            <w:shd w:val="clear" w:color="auto" w:fill="auto"/>
          </w:tcPr>
          <w:p w14:paraId="67E823E3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Vnější průměr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FB59980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4CE9BC5" w14:textId="77777777" w:rsidR="00696FB8" w:rsidRPr="00830836" w:rsidRDefault="00696FB8" w:rsidP="00730171">
            <w:pPr>
              <w:spacing w:before="60" w:after="60"/>
              <w:jc w:val="both"/>
            </w:pPr>
          </w:p>
        </w:tc>
      </w:tr>
      <w:tr w:rsidR="00696FB8" w:rsidRPr="00830836" w14:paraId="23EE0584" w14:textId="77777777" w:rsidTr="00730171">
        <w:trPr>
          <w:cantSplit/>
          <w:trHeight w:val="322"/>
        </w:trPr>
        <w:tc>
          <w:tcPr>
            <w:tcW w:w="4962" w:type="dxa"/>
          </w:tcPr>
          <w:p w14:paraId="3159A17B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Síla stěny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694B20A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17F18FA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6664EA1E" w14:textId="77777777" w:rsidTr="00730171">
        <w:trPr>
          <w:cantSplit/>
          <w:trHeight w:val="322"/>
        </w:trPr>
        <w:tc>
          <w:tcPr>
            <w:tcW w:w="4962" w:type="dxa"/>
          </w:tcPr>
          <w:p w14:paraId="7D56527F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Délka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3A7BF28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5A675A">
              <w:t>m</w:t>
            </w:r>
          </w:p>
        </w:tc>
        <w:tc>
          <w:tcPr>
            <w:tcW w:w="2693" w:type="dxa"/>
            <w:shd w:val="clear" w:color="auto" w:fill="auto"/>
          </w:tcPr>
          <w:p w14:paraId="055D4677" w14:textId="77777777" w:rsidR="00696FB8" w:rsidRPr="00830836" w:rsidRDefault="00696FB8" w:rsidP="00730171">
            <w:pPr>
              <w:spacing w:before="60" w:after="60"/>
              <w:rPr>
                <w:highlight w:val="yellow"/>
              </w:rPr>
            </w:pPr>
          </w:p>
        </w:tc>
      </w:tr>
      <w:tr w:rsidR="00696FB8" w14:paraId="2797357B" w14:textId="77777777" w:rsidTr="00730171">
        <w:trPr>
          <w:cantSplit/>
          <w:trHeight w:val="322"/>
        </w:trPr>
        <w:tc>
          <w:tcPr>
            <w:tcW w:w="4962" w:type="dxa"/>
          </w:tcPr>
          <w:p w14:paraId="48766527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113645C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793EEB">
              <w:t>-</w:t>
            </w:r>
          </w:p>
        </w:tc>
        <w:tc>
          <w:tcPr>
            <w:tcW w:w="2693" w:type="dxa"/>
            <w:shd w:val="clear" w:color="auto" w:fill="auto"/>
          </w:tcPr>
          <w:p w14:paraId="5FFDD312" w14:textId="77777777" w:rsidR="00696FB8" w:rsidRDefault="00696FB8" w:rsidP="00730171">
            <w:pPr>
              <w:spacing w:before="60" w:after="60"/>
            </w:pPr>
          </w:p>
        </w:tc>
      </w:tr>
      <w:tr w:rsidR="00696FB8" w:rsidRPr="0051190F" w14:paraId="2F4A84FD" w14:textId="77777777" w:rsidTr="00730171">
        <w:trPr>
          <w:cantSplit/>
          <w:trHeight w:val="322"/>
        </w:trPr>
        <w:tc>
          <w:tcPr>
            <w:tcW w:w="4962" w:type="dxa"/>
          </w:tcPr>
          <w:p w14:paraId="6EEB69C0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  <w:szCs w:val="24"/>
                <w:lang w:val="es-AR"/>
              </w:rPr>
            </w:pPr>
            <w:r w:rsidRPr="004A765B">
              <w:rPr>
                <w:rFonts w:cs="Arial"/>
                <w:szCs w:val="24"/>
                <w:lang w:val="es-AR"/>
              </w:rPr>
              <w:t>Počet armatur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844E22F" w14:textId="77777777" w:rsidR="00696FB8" w:rsidRPr="0051190F" w:rsidRDefault="00696FB8" w:rsidP="00730171">
            <w:p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65A61397" w14:textId="77777777" w:rsidR="00696FB8" w:rsidRPr="0051190F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14:paraId="22B67E23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58DC9E6C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rPr>
                <w:b/>
              </w:rPr>
              <w:t>Potrubní rozvody páry 1,72 bar</w:t>
            </w:r>
          </w:p>
        </w:tc>
      </w:tr>
      <w:tr w:rsidR="00696FB8" w14:paraId="461EBB61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4E11C394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1A88EDD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121837B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830836" w14:paraId="3C0A14BD" w14:textId="77777777" w:rsidTr="00730171">
        <w:trPr>
          <w:cantSplit/>
          <w:trHeight w:val="322"/>
        </w:trPr>
        <w:tc>
          <w:tcPr>
            <w:tcW w:w="4962" w:type="dxa"/>
          </w:tcPr>
          <w:p w14:paraId="240745CB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lastRenderedPageBreak/>
              <w:t>Tlak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60D3026" w14:textId="77777777" w:rsidR="00696FB8" w:rsidRDefault="00696FB8" w:rsidP="00730171">
            <w:pPr>
              <w:spacing w:before="60" w:after="60"/>
              <w:jc w:val="center"/>
            </w:pPr>
            <w:r>
              <w:t>bar</w:t>
            </w:r>
          </w:p>
        </w:tc>
        <w:tc>
          <w:tcPr>
            <w:tcW w:w="2693" w:type="dxa"/>
            <w:shd w:val="clear" w:color="auto" w:fill="auto"/>
          </w:tcPr>
          <w:p w14:paraId="02FCEC83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77444A17" w14:textId="77777777" w:rsidTr="00730171">
        <w:trPr>
          <w:cantSplit/>
          <w:trHeight w:val="322"/>
        </w:trPr>
        <w:tc>
          <w:tcPr>
            <w:tcW w:w="4962" w:type="dxa"/>
          </w:tcPr>
          <w:p w14:paraId="69CA6483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47EDBDF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61C5AB2A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4CE61769" w14:textId="77777777" w:rsidTr="00730171">
        <w:trPr>
          <w:cantSplit/>
          <w:trHeight w:val="322"/>
        </w:trPr>
        <w:tc>
          <w:tcPr>
            <w:tcW w:w="4962" w:type="dxa"/>
          </w:tcPr>
          <w:p w14:paraId="11DB3A69" w14:textId="77777777" w:rsidR="00696FB8" w:rsidRPr="00830836" w:rsidRDefault="00696FB8" w:rsidP="00730171">
            <w:pPr>
              <w:spacing w:before="60" w:after="60"/>
              <w:jc w:val="both"/>
            </w:pPr>
            <w:r>
              <w:t>Jmenovitá světlost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25C90E8" w14:textId="77777777" w:rsidR="00696FB8" w:rsidRPr="00830836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shd w:val="clear" w:color="auto" w:fill="auto"/>
          </w:tcPr>
          <w:p w14:paraId="542FE80D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50510048" w14:textId="77777777" w:rsidTr="00730171">
        <w:trPr>
          <w:cantSplit/>
          <w:trHeight w:val="322"/>
        </w:trPr>
        <w:tc>
          <w:tcPr>
            <w:tcW w:w="4962" w:type="dxa"/>
          </w:tcPr>
          <w:p w14:paraId="321CE512" w14:textId="77777777" w:rsidR="00696FB8" w:rsidRPr="00830836" w:rsidRDefault="00696FB8" w:rsidP="00730171">
            <w:pPr>
              <w:spacing w:before="60" w:after="60"/>
              <w:jc w:val="both"/>
            </w:pPr>
            <w:r>
              <w:t>Jmenovitý tlak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98CB9C9" w14:textId="77777777" w:rsidR="00696FB8" w:rsidRPr="00830836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46C00A1E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1FF14F4E" w14:textId="77777777" w:rsidTr="00730171">
        <w:trPr>
          <w:cantSplit/>
          <w:trHeight w:val="322"/>
        </w:trPr>
        <w:tc>
          <w:tcPr>
            <w:tcW w:w="4962" w:type="dxa"/>
          </w:tcPr>
          <w:p w14:paraId="4E84ACC3" w14:textId="77777777" w:rsidR="00696FB8" w:rsidRDefault="00696FB8" w:rsidP="00730171">
            <w:pPr>
              <w:spacing w:before="60" w:after="60"/>
              <w:jc w:val="both"/>
            </w:pPr>
            <w:r>
              <w:t>Teplota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2E4902D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257BF84C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5E175A53" w14:textId="77777777" w:rsidTr="00730171">
        <w:trPr>
          <w:cantSplit/>
          <w:trHeight w:val="322"/>
        </w:trPr>
        <w:tc>
          <w:tcPr>
            <w:tcW w:w="4962" w:type="dxa"/>
          </w:tcPr>
          <w:p w14:paraId="077C390F" w14:textId="77777777" w:rsidR="00696FB8" w:rsidRPr="00830836" w:rsidRDefault="00696FB8" w:rsidP="00730171">
            <w:pPr>
              <w:spacing w:before="60" w:after="60"/>
              <w:jc w:val="both"/>
            </w:pPr>
            <w:r>
              <w:t>Vnější průměr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3A5A022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43FD0E38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7923EE79" w14:textId="77777777" w:rsidTr="00730171">
        <w:trPr>
          <w:cantSplit/>
          <w:trHeight w:val="322"/>
        </w:trPr>
        <w:tc>
          <w:tcPr>
            <w:tcW w:w="4962" w:type="dxa"/>
          </w:tcPr>
          <w:p w14:paraId="40F11624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Síla stěny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BEB43CF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0B954926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76A85BCB" w14:textId="77777777" w:rsidTr="00730171">
        <w:trPr>
          <w:cantSplit/>
          <w:trHeight w:val="322"/>
        </w:trPr>
        <w:tc>
          <w:tcPr>
            <w:tcW w:w="4962" w:type="dxa"/>
          </w:tcPr>
          <w:p w14:paraId="72809695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Délka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A1DD16F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5A675A">
              <w:t>m</w:t>
            </w:r>
          </w:p>
        </w:tc>
        <w:tc>
          <w:tcPr>
            <w:tcW w:w="2693" w:type="dxa"/>
            <w:shd w:val="clear" w:color="auto" w:fill="auto"/>
          </w:tcPr>
          <w:p w14:paraId="74F85A2D" w14:textId="77777777" w:rsidR="00696FB8" w:rsidRPr="00830836" w:rsidRDefault="00696FB8" w:rsidP="00730171">
            <w:pPr>
              <w:spacing w:before="60" w:after="60"/>
              <w:rPr>
                <w:highlight w:val="yellow"/>
              </w:rPr>
            </w:pPr>
          </w:p>
        </w:tc>
      </w:tr>
      <w:tr w:rsidR="00696FB8" w14:paraId="1E16EDE6" w14:textId="77777777" w:rsidTr="00730171">
        <w:trPr>
          <w:cantSplit/>
          <w:trHeight w:val="322"/>
        </w:trPr>
        <w:tc>
          <w:tcPr>
            <w:tcW w:w="4962" w:type="dxa"/>
          </w:tcPr>
          <w:p w14:paraId="33D666DE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33530AF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793EEB">
              <w:t>-</w:t>
            </w:r>
          </w:p>
        </w:tc>
        <w:tc>
          <w:tcPr>
            <w:tcW w:w="2693" w:type="dxa"/>
            <w:shd w:val="clear" w:color="auto" w:fill="auto"/>
          </w:tcPr>
          <w:p w14:paraId="6A9981D6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51190F" w14:paraId="15A7D8FA" w14:textId="77777777" w:rsidTr="00730171">
        <w:trPr>
          <w:cantSplit/>
          <w:trHeight w:val="322"/>
        </w:trPr>
        <w:tc>
          <w:tcPr>
            <w:tcW w:w="4962" w:type="dxa"/>
          </w:tcPr>
          <w:p w14:paraId="70B14D65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  <w:szCs w:val="24"/>
                <w:lang w:val="es-AR"/>
              </w:rPr>
            </w:pPr>
            <w:r w:rsidRPr="004A765B">
              <w:rPr>
                <w:rFonts w:cs="Arial"/>
                <w:szCs w:val="24"/>
                <w:lang w:val="es-AR"/>
              </w:rPr>
              <w:t>Počet armatur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CF30869" w14:textId="77777777" w:rsidR="00696FB8" w:rsidRPr="0051190F" w:rsidRDefault="00696FB8" w:rsidP="00730171">
            <w:p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7296938F" w14:textId="77777777" w:rsidR="00696FB8" w:rsidRPr="0051190F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14:paraId="021E8BAA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99"/>
          </w:tcPr>
          <w:p w14:paraId="633BA464" w14:textId="77777777" w:rsidR="00696FB8" w:rsidRPr="004A765B" w:rsidRDefault="00696FB8" w:rsidP="00730171">
            <w:pPr>
              <w:keepNext/>
              <w:spacing w:before="60" w:after="60"/>
              <w:jc w:val="both"/>
            </w:pPr>
            <w:r w:rsidRPr="004A765B">
              <w:rPr>
                <w:b/>
              </w:rPr>
              <w:t xml:space="preserve">Potrubní rozvody páry pro technologické účely 1,2 </w:t>
            </w:r>
            <w:proofErr w:type="spellStart"/>
            <w:r w:rsidRPr="004A765B">
              <w:rPr>
                <w:b/>
              </w:rPr>
              <w:t>MPa</w:t>
            </w:r>
            <w:proofErr w:type="spellEnd"/>
          </w:p>
        </w:tc>
      </w:tr>
      <w:tr w:rsidR="00696FB8" w14:paraId="110ACF0B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68E0AB7B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0E1F8CC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6B68081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830836" w14:paraId="6AD69D93" w14:textId="77777777" w:rsidTr="00730171">
        <w:trPr>
          <w:cantSplit/>
          <w:trHeight w:val="322"/>
        </w:trPr>
        <w:tc>
          <w:tcPr>
            <w:tcW w:w="4962" w:type="dxa"/>
          </w:tcPr>
          <w:p w14:paraId="66B5A280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Tlak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127E99B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339C8BB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0CF50B9E" w14:textId="77777777" w:rsidTr="00730171">
        <w:trPr>
          <w:cantSplit/>
          <w:trHeight w:val="322"/>
        </w:trPr>
        <w:tc>
          <w:tcPr>
            <w:tcW w:w="4962" w:type="dxa"/>
          </w:tcPr>
          <w:p w14:paraId="466802F8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min.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F46B398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76649D57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7F557F78" w14:textId="77777777" w:rsidTr="00730171">
        <w:trPr>
          <w:cantSplit/>
          <w:trHeight w:val="322"/>
        </w:trPr>
        <w:tc>
          <w:tcPr>
            <w:tcW w:w="4962" w:type="dxa"/>
          </w:tcPr>
          <w:p w14:paraId="2FCB6D5D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Jmenovitá světlost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A2F4EC5" w14:textId="77777777" w:rsidR="00696FB8" w:rsidRPr="00830836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shd w:val="clear" w:color="auto" w:fill="auto"/>
          </w:tcPr>
          <w:p w14:paraId="73EDA811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0D812AD5" w14:textId="77777777" w:rsidTr="00730171">
        <w:trPr>
          <w:cantSplit/>
          <w:trHeight w:val="322"/>
        </w:trPr>
        <w:tc>
          <w:tcPr>
            <w:tcW w:w="4962" w:type="dxa"/>
          </w:tcPr>
          <w:p w14:paraId="0E0822FF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Jmenovitý tlak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933429D" w14:textId="77777777" w:rsidR="00696FB8" w:rsidRPr="00830836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6E8F60CA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7DEA8C30" w14:textId="77777777" w:rsidTr="00730171">
        <w:trPr>
          <w:cantSplit/>
          <w:trHeight w:val="322"/>
        </w:trPr>
        <w:tc>
          <w:tcPr>
            <w:tcW w:w="4962" w:type="dxa"/>
          </w:tcPr>
          <w:p w14:paraId="2F54F430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928A1DD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shd w:val="clear" w:color="auto" w:fill="auto"/>
          </w:tcPr>
          <w:p w14:paraId="56D67F9D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01DCE46D" w14:textId="77777777" w:rsidTr="00730171">
        <w:trPr>
          <w:cantSplit/>
          <w:trHeight w:val="322"/>
        </w:trPr>
        <w:tc>
          <w:tcPr>
            <w:tcW w:w="4962" w:type="dxa"/>
          </w:tcPr>
          <w:p w14:paraId="2A110BB1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Vnější průměr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AFA61AF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2282755B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057B9063" w14:textId="77777777" w:rsidTr="00730171">
        <w:trPr>
          <w:cantSplit/>
          <w:trHeight w:val="322"/>
        </w:trPr>
        <w:tc>
          <w:tcPr>
            <w:tcW w:w="4962" w:type="dxa"/>
          </w:tcPr>
          <w:p w14:paraId="1233DE33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Síla stěny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AE011A2" w14:textId="77777777" w:rsidR="00696FB8" w:rsidRPr="00830836" w:rsidRDefault="00696FB8" w:rsidP="00730171">
            <w:p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shd w:val="clear" w:color="auto" w:fill="auto"/>
          </w:tcPr>
          <w:p w14:paraId="31117328" w14:textId="77777777" w:rsidR="00696FB8" w:rsidRPr="00830836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830836" w14:paraId="2D1B4254" w14:textId="77777777" w:rsidTr="00730171">
        <w:trPr>
          <w:cantSplit/>
          <w:trHeight w:val="322"/>
        </w:trPr>
        <w:tc>
          <w:tcPr>
            <w:tcW w:w="4962" w:type="dxa"/>
          </w:tcPr>
          <w:p w14:paraId="705EEB0C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Délka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46C1756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5A675A">
              <w:t>m</w:t>
            </w:r>
          </w:p>
        </w:tc>
        <w:tc>
          <w:tcPr>
            <w:tcW w:w="2693" w:type="dxa"/>
            <w:shd w:val="clear" w:color="auto" w:fill="auto"/>
          </w:tcPr>
          <w:p w14:paraId="41C7E7FA" w14:textId="77777777" w:rsidR="00696FB8" w:rsidRPr="00830836" w:rsidRDefault="00696FB8" w:rsidP="00730171">
            <w:pPr>
              <w:spacing w:before="60" w:after="60"/>
              <w:rPr>
                <w:highlight w:val="yellow"/>
              </w:rPr>
            </w:pPr>
          </w:p>
        </w:tc>
      </w:tr>
      <w:tr w:rsidR="00696FB8" w14:paraId="581BE283" w14:textId="77777777" w:rsidTr="00730171">
        <w:trPr>
          <w:cantSplit/>
          <w:trHeight w:val="322"/>
        </w:trPr>
        <w:tc>
          <w:tcPr>
            <w:tcW w:w="4962" w:type="dxa"/>
          </w:tcPr>
          <w:p w14:paraId="09CC688F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1D3F9D7" w14:textId="77777777" w:rsidR="00696FB8" w:rsidRPr="00830836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793EEB">
              <w:t>-</w:t>
            </w:r>
          </w:p>
        </w:tc>
        <w:tc>
          <w:tcPr>
            <w:tcW w:w="2693" w:type="dxa"/>
            <w:shd w:val="clear" w:color="auto" w:fill="auto"/>
          </w:tcPr>
          <w:p w14:paraId="3C244FF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51190F" w14:paraId="6812F3F7" w14:textId="77777777" w:rsidTr="00730171">
        <w:trPr>
          <w:cantSplit/>
          <w:trHeight w:val="322"/>
        </w:trPr>
        <w:tc>
          <w:tcPr>
            <w:tcW w:w="4962" w:type="dxa"/>
          </w:tcPr>
          <w:p w14:paraId="40CDA623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  <w:szCs w:val="24"/>
                <w:lang w:val="es-AR"/>
              </w:rPr>
            </w:pPr>
            <w:r w:rsidRPr="004A765B">
              <w:rPr>
                <w:rFonts w:cs="Arial"/>
                <w:szCs w:val="24"/>
                <w:lang w:val="es-AR"/>
              </w:rPr>
              <w:t>Počet armatur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C6B71CB" w14:textId="77777777" w:rsidR="00696FB8" w:rsidRPr="0051190F" w:rsidRDefault="00696FB8" w:rsidP="00730171">
            <w:p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shd w:val="clear" w:color="auto" w:fill="auto"/>
          </w:tcPr>
          <w:p w14:paraId="30F953DC" w14:textId="77777777" w:rsidR="00696FB8" w:rsidRPr="0051190F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C629E8" w14:paraId="65445BFA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9900"/>
          </w:tcPr>
          <w:p w14:paraId="3A262ACA" w14:textId="77777777" w:rsidR="00696FB8" w:rsidRPr="004A765B" w:rsidRDefault="00696FB8" w:rsidP="00730171">
            <w:pPr>
              <w:spacing w:before="60" w:after="60"/>
              <w:rPr>
                <w:b/>
              </w:rPr>
            </w:pPr>
            <w:r w:rsidRPr="004A765B">
              <w:rPr>
                <w:b/>
              </w:rPr>
              <w:t>Převodová skříň</w:t>
            </w:r>
          </w:p>
        </w:tc>
      </w:tr>
      <w:tr w:rsidR="00696FB8" w14:paraId="1BEAB968" w14:textId="77777777" w:rsidTr="00730171">
        <w:trPr>
          <w:trHeight w:val="103"/>
        </w:trPr>
        <w:tc>
          <w:tcPr>
            <w:tcW w:w="4962" w:type="dxa"/>
          </w:tcPr>
          <w:p w14:paraId="0A89626F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Typ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3920348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394BB86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5A7E2B6C" w14:textId="77777777" w:rsidTr="00730171">
        <w:trPr>
          <w:trHeight w:val="103"/>
        </w:trPr>
        <w:tc>
          <w:tcPr>
            <w:tcW w:w="4962" w:type="dxa"/>
          </w:tcPr>
          <w:p w14:paraId="16D78753" w14:textId="36E4E818" w:rsidR="00696FB8" w:rsidRPr="00DD63FF" w:rsidRDefault="00696FB8" w:rsidP="00475AAB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DD63FF">
              <w:t xml:space="preserve">Výrobce </w:t>
            </w:r>
            <w:r w:rsidR="00475AAB" w:rsidRPr="00DD63FF">
              <w:t>převodové skříně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56F4BFF" w14:textId="77777777" w:rsidR="00696FB8" w:rsidRDefault="00696FB8" w:rsidP="00730171">
            <w:pPr>
              <w:spacing w:before="60" w:after="60"/>
              <w:jc w:val="center"/>
            </w:pPr>
            <w:r w:rsidRPr="00DD63FF">
              <w:t>-</w:t>
            </w:r>
          </w:p>
        </w:tc>
        <w:tc>
          <w:tcPr>
            <w:tcW w:w="2693" w:type="dxa"/>
            <w:shd w:val="clear" w:color="auto" w:fill="auto"/>
          </w:tcPr>
          <w:p w14:paraId="79C37576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6A48F2B7" w14:textId="77777777" w:rsidTr="00730171">
        <w:trPr>
          <w:trHeight w:val="103"/>
        </w:trPr>
        <w:tc>
          <w:tcPr>
            <w:tcW w:w="4962" w:type="dxa"/>
          </w:tcPr>
          <w:p w14:paraId="3554BC4E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 xml:space="preserve">Jmenovitý výkon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EC8CFA9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48D33945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18C83534" w14:textId="77777777" w:rsidTr="00730171">
        <w:trPr>
          <w:trHeight w:val="103"/>
        </w:trPr>
        <w:tc>
          <w:tcPr>
            <w:tcW w:w="4962" w:type="dxa"/>
          </w:tcPr>
          <w:p w14:paraId="0B9450D8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Převodový poměr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3EE1355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6F688BCD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1A2D3B2B" w14:textId="77777777" w:rsidTr="00730171">
        <w:trPr>
          <w:trHeight w:val="103"/>
        </w:trPr>
        <w:tc>
          <w:tcPr>
            <w:tcW w:w="4962" w:type="dxa"/>
          </w:tcPr>
          <w:p w14:paraId="53ADDDF0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Počet stupňů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028160E" w14:textId="77777777" w:rsidR="00696FB8" w:rsidRDefault="00696FB8" w:rsidP="00730171">
            <w:pPr>
              <w:spacing w:before="60" w:after="60"/>
              <w:jc w:val="center"/>
            </w:pPr>
            <w:r>
              <w:t>n</w:t>
            </w:r>
          </w:p>
        </w:tc>
        <w:tc>
          <w:tcPr>
            <w:tcW w:w="2693" w:type="dxa"/>
            <w:shd w:val="clear" w:color="auto" w:fill="auto"/>
          </w:tcPr>
          <w:p w14:paraId="2CE2F712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333A7ABE" w14:textId="77777777" w:rsidTr="00730171">
        <w:trPr>
          <w:trHeight w:val="103"/>
        </w:trPr>
        <w:tc>
          <w:tcPr>
            <w:tcW w:w="4962" w:type="dxa"/>
          </w:tcPr>
          <w:p w14:paraId="54439AFD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Otáčky vstupní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09DC8DB" w14:textId="77777777" w:rsidR="00696FB8" w:rsidRDefault="00696FB8" w:rsidP="00730171">
            <w:pPr>
              <w:spacing w:before="60" w:after="60"/>
              <w:jc w:val="center"/>
            </w:pPr>
            <w:r>
              <w:t>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shd w:val="clear" w:color="auto" w:fill="auto"/>
          </w:tcPr>
          <w:p w14:paraId="002F577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5A209A63" w14:textId="77777777" w:rsidTr="00730171">
        <w:trPr>
          <w:trHeight w:val="103"/>
        </w:trPr>
        <w:tc>
          <w:tcPr>
            <w:tcW w:w="4962" w:type="dxa"/>
          </w:tcPr>
          <w:p w14:paraId="6583AC0E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Otáčky výstupní</w:t>
            </w:r>
          </w:p>
        </w:tc>
        <w:tc>
          <w:tcPr>
            <w:tcW w:w="1559" w:type="dxa"/>
            <w:gridSpan w:val="3"/>
          </w:tcPr>
          <w:p w14:paraId="076C85EF" w14:textId="77777777" w:rsidR="00696FB8" w:rsidRDefault="00696FB8" w:rsidP="00730171">
            <w:pPr>
              <w:spacing w:before="60" w:after="60"/>
              <w:jc w:val="center"/>
            </w:pPr>
            <w:r>
              <w:t>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695AC410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168DDCD0" w14:textId="77777777" w:rsidTr="00730171">
        <w:trPr>
          <w:trHeight w:val="103"/>
        </w:trPr>
        <w:tc>
          <w:tcPr>
            <w:tcW w:w="4962" w:type="dxa"/>
          </w:tcPr>
          <w:p w14:paraId="2FCFBC7B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Chlazení</w:t>
            </w:r>
          </w:p>
        </w:tc>
        <w:tc>
          <w:tcPr>
            <w:tcW w:w="1559" w:type="dxa"/>
            <w:gridSpan w:val="3"/>
          </w:tcPr>
          <w:p w14:paraId="4F7E7F78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42ECEEB1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1FB37DEE" w14:textId="77777777" w:rsidTr="00730171">
        <w:trPr>
          <w:trHeight w:val="103"/>
        </w:trPr>
        <w:tc>
          <w:tcPr>
            <w:tcW w:w="4962" w:type="dxa"/>
          </w:tcPr>
          <w:p w14:paraId="5B5CC93D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Mazání</w:t>
            </w:r>
          </w:p>
        </w:tc>
        <w:tc>
          <w:tcPr>
            <w:tcW w:w="1559" w:type="dxa"/>
            <w:gridSpan w:val="3"/>
          </w:tcPr>
          <w:p w14:paraId="11A11369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6B726C59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10BCB513" w14:textId="77777777" w:rsidTr="00730171">
        <w:trPr>
          <w:trHeight w:val="103"/>
        </w:trPr>
        <w:tc>
          <w:tcPr>
            <w:tcW w:w="4962" w:type="dxa"/>
          </w:tcPr>
          <w:p w14:paraId="43F2E702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Celková hmotnost</w:t>
            </w:r>
          </w:p>
        </w:tc>
        <w:tc>
          <w:tcPr>
            <w:tcW w:w="1559" w:type="dxa"/>
            <w:gridSpan w:val="3"/>
          </w:tcPr>
          <w:p w14:paraId="5894FF82" w14:textId="77777777" w:rsidR="00696FB8" w:rsidRDefault="00696FB8" w:rsidP="00730171">
            <w:p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</w:tcPr>
          <w:p w14:paraId="671AF88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414E3D26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9900"/>
          </w:tcPr>
          <w:p w14:paraId="327B5A91" w14:textId="77777777" w:rsidR="00696FB8" w:rsidRPr="004A765B" w:rsidRDefault="00696FB8" w:rsidP="00730171">
            <w:pPr>
              <w:spacing w:before="60" w:after="60"/>
            </w:pPr>
            <w:r w:rsidRPr="004A765B">
              <w:rPr>
                <w:b/>
              </w:rPr>
              <w:lastRenderedPageBreak/>
              <w:t>Elektrický generátor</w:t>
            </w:r>
          </w:p>
        </w:tc>
      </w:tr>
      <w:tr w:rsidR="00696FB8" w14:paraId="2591D357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718CB7CA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3E73AA2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765492D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2CE4E91E" w14:textId="77777777" w:rsidTr="00730171">
        <w:trPr>
          <w:trHeight w:val="103"/>
        </w:trPr>
        <w:tc>
          <w:tcPr>
            <w:tcW w:w="4962" w:type="dxa"/>
          </w:tcPr>
          <w:p w14:paraId="6665820D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Typ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F3B1792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790416A0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3A220F5F" w14:textId="77777777" w:rsidTr="00730171">
        <w:trPr>
          <w:trHeight w:val="103"/>
        </w:trPr>
        <w:tc>
          <w:tcPr>
            <w:tcW w:w="4962" w:type="dxa"/>
          </w:tcPr>
          <w:p w14:paraId="64CFFA70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Výrobce generátoru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9C79306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18601C15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0B1B985F" w14:textId="77777777" w:rsidTr="00730171">
        <w:trPr>
          <w:trHeight w:val="103"/>
        </w:trPr>
        <w:tc>
          <w:tcPr>
            <w:tcW w:w="4962" w:type="dxa"/>
          </w:tcPr>
          <w:p w14:paraId="47B47CC3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 xml:space="preserve">Jmenovitý výkon </w:t>
            </w:r>
          </w:p>
        </w:tc>
        <w:tc>
          <w:tcPr>
            <w:tcW w:w="1559" w:type="dxa"/>
            <w:gridSpan w:val="3"/>
          </w:tcPr>
          <w:p w14:paraId="72232917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</w:tcPr>
          <w:p w14:paraId="49EC58E8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4D79943A" w14:textId="77777777" w:rsidTr="00730171">
        <w:trPr>
          <w:trHeight w:val="103"/>
        </w:trPr>
        <w:tc>
          <w:tcPr>
            <w:tcW w:w="4962" w:type="dxa"/>
          </w:tcPr>
          <w:p w14:paraId="3CB1310E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Jmenovité napětí generátoru</w:t>
            </w:r>
          </w:p>
        </w:tc>
        <w:tc>
          <w:tcPr>
            <w:tcW w:w="1559" w:type="dxa"/>
            <w:gridSpan w:val="3"/>
          </w:tcPr>
          <w:p w14:paraId="74B3B6EE" w14:textId="77777777" w:rsidR="00696FB8" w:rsidRDefault="00696FB8" w:rsidP="00730171">
            <w:pPr>
              <w:spacing w:before="60" w:after="60"/>
              <w:jc w:val="center"/>
            </w:pPr>
            <w:r>
              <w:t>V</w:t>
            </w:r>
          </w:p>
        </w:tc>
        <w:tc>
          <w:tcPr>
            <w:tcW w:w="2693" w:type="dxa"/>
          </w:tcPr>
          <w:p w14:paraId="2D7DC84A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0AF9F299" w14:textId="77777777" w:rsidTr="00730171">
        <w:trPr>
          <w:trHeight w:val="103"/>
        </w:trPr>
        <w:tc>
          <w:tcPr>
            <w:tcW w:w="4962" w:type="dxa"/>
          </w:tcPr>
          <w:p w14:paraId="4C384AA3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Jmenovité otáčky</w:t>
            </w:r>
          </w:p>
        </w:tc>
        <w:tc>
          <w:tcPr>
            <w:tcW w:w="1559" w:type="dxa"/>
            <w:gridSpan w:val="3"/>
          </w:tcPr>
          <w:p w14:paraId="269439B1" w14:textId="77777777" w:rsidR="00696FB8" w:rsidRPr="00254B13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1F75F30D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09EB0CE8" w14:textId="77777777" w:rsidTr="00730171">
        <w:trPr>
          <w:trHeight w:val="103"/>
        </w:trPr>
        <w:tc>
          <w:tcPr>
            <w:tcW w:w="4962" w:type="dxa"/>
          </w:tcPr>
          <w:p w14:paraId="31DC85E4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>Jmenovitá frekvence</w:t>
            </w:r>
          </w:p>
        </w:tc>
        <w:tc>
          <w:tcPr>
            <w:tcW w:w="1559" w:type="dxa"/>
            <w:gridSpan w:val="3"/>
          </w:tcPr>
          <w:p w14:paraId="7409390B" w14:textId="77777777" w:rsidR="00696FB8" w:rsidRDefault="00696FB8" w:rsidP="00730171">
            <w:pPr>
              <w:spacing w:before="60" w:after="60"/>
              <w:jc w:val="center"/>
            </w:pPr>
            <w:r>
              <w:t>Hz</w:t>
            </w:r>
          </w:p>
        </w:tc>
        <w:tc>
          <w:tcPr>
            <w:tcW w:w="2693" w:type="dxa"/>
          </w:tcPr>
          <w:p w14:paraId="20DE443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33379AF1" w14:textId="77777777" w:rsidTr="00730171">
        <w:trPr>
          <w:trHeight w:val="103"/>
        </w:trPr>
        <w:tc>
          <w:tcPr>
            <w:tcW w:w="4962" w:type="dxa"/>
          </w:tcPr>
          <w:p w14:paraId="195AD27C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 xml:space="preserve">Jmenovitý účiník </w:t>
            </w:r>
          </w:p>
        </w:tc>
        <w:tc>
          <w:tcPr>
            <w:tcW w:w="1559" w:type="dxa"/>
            <w:gridSpan w:val="3"/>
          </w:tcPr>
          <w:p w14:paraId="4C49AD59" w14:textId="77777777" w:rsidR="00696FB8" w:rsidRDefault="00696FB8" w:rsidP="00730171">
            <w:pPr>
              <w:spacing w:before="60" w:after="60"/>
              <w:jc w:val="center"/>
            </w:pPr>
            <w:r>
              <w:t xml:space="preserve">cos </w:t>
            </w:r>
            <w:r>
              <w:rPr>
                <w:rFonts w:cs="Arial"/>
              </w:rPr>
              <w:t>φ</w:t>
            </w:r>
          </w:p>
        </w:tc>
        <w:tc>
          <w:tcPr>
            <w:tcW w:w="2693" w:type="dxa"/>
          </w:tcPr>
          <w:p w14:paraId="418C020E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6CB4CE92" w14:textId="77777777" w:rsidTr="00730171">
        <w:trPr>
          <w:trHeight w:val="103"/>
        </w:trPr>
        <w:tc>
          <w:tcPr>
            <w:tcW w:w="4962" w:type="dxa"/>
          </w:tcPr>
          <w:p w14:paraId="773FF0CE" w14:textId="77777777" w:rsidR="00696FB8" w:rsidRPr="004A765B" w:rsidRDefault="00696FB8" w:rsidP="00730171">
            <w:pPr>
              <w:tabs>
                <w:tab w:val="left" w:pos="4822"/>
                <w:tab w:val="left" w:pos="7200"/>
              </w:tabs>
              <w:spacing w:before="60" w:after="60"/>
              <w:jc w:val="both"/>
            </w:pPr>
            <w:r w:rsidRPr="004A765B">
              <w:t xml:space="preserve">Účinnost při jmenovitém výkonu cos </w:t>
            </w:r>
            <w:r w:rsidRPr="004A765B">
              <w:rPr>
                <w:rFonts w:cs="Arial"/>
              </w:rPr>
              <w:t>φ</w:t>
            </w:r>
            <w:r w:rsidRPr="004A765B">
              <w:t xml:space="preserve"> 0,8</w:t>
            </w:r>
          </w:p>
        </w:tc>
        <w:tc>
          <w:tcPr>
            <w:tcW w:w="1559" w:type="dxa"/>
            <w:gridSpan w:val="3"/>
          </w:tcPr>
          <w:p w14:paraId="6B060632" w14:textId="77777777" w:rsidR="00696FB8" w:rsidRDefault="00696FB8" w:rsidP="00730171">
            <w:pPr>
              <w:spacing w:before="60" w:after="60"/>
              <w:jc w:val="center"/>
            </w:pPr>
            <w:r>
              <w:t>%</w:t>
            </w:r>
          </w:p>
        </w:tc>
        <w:tc>
          <w:tcPr>
            <w:tcW w:w="2693" w:type="dxa"/>
          </w:tcPr>
          <w:p w14:paraId="612893A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674E0824" w14:textId="77777777" w:rsidTr="00730171">
        <w:trPr>
          <w:trHeight w:val="103"/>
        </w:trPr>
        <w:tc>
          <w:tcPr>
            <w:tcW w:w="4962" w:type="dxa"/>
          </w:tcPr>
          <w:p w14:paraId="6F65A8A1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 xml:space="preserve">Účinnost při jmenovitém výkonu cos </w:t>
            </w:r>
            <w:r w:rsidRPr="004A765B">
              <w:rPr>
                <w:rFonts w:cs="Arial"/>
              </w:rPr>
              <w:t>φ</w:t>
            </w:r>
            <w:r w:rsidRPr="004A765B">
              <w:t xml:space="preserve"> 1,0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A03106A" w14:textId="77777777" w:rsidR="00696FB8" w:rsidRDefault="00696FB8" w:rsidP="00730171">
            <w:pPr>
              <w:spacing w:before="60" w:after="60"/>
              <w:jc w:val="center"/>
            </w:pPr>
            <w:r>
              <w:t>%</w:t>
            </w:r>
          </w:p>
        </w:tc>
        <w:tc>
          <w:tcPr>
            <w:tcW w:w="2693" w:type="dxa"/>
            <w:shd w:val="clear" w:color="auto" w:fill="auto"/>
          </w:tcPr>
          <w:p w14:paraId="529989F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0949E266" w14:textId="77777777" w:rsidTr="00730171">
        <w:trPr>
          <w:trHeight w:val="103"/>
        </w:trPr>
        <w:tc>
          <w:tcPr>
            <w:tcW w:w="4962" w:type="dxa"/>
          </w:tcPr>
          <w:p w14:paraId="379B3741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 xml:space="preserve">Účinnost při 50 % výkonu cos </w:t>
            </w:r>
            <w:r w:rsidRPr="004A765B">
              <w:rPr>
                <w:rFonts w:cs="Arial"/>
              </w:rPr>
              <w:t>φ</w:t>
            </w:r>
            <w:r w:rsidRPr="004A765B">
              <w:t xml:space="preserve"> 0,8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8A37AD9" w14:textId="77777777" w:rsidR="00696FB8" w:rsidRDefault="00696FB8" w:rsidP="00730171">
            <w:pPr>
              <w:spacing w:before="60" w:after="60"/>
              <w:jc w:val="center"/>
            </w:pPr>
            <w:r>
              <w:t>%</w:t>
            </w:r>
          </w:p>
        </w:tc>
        <w:tc>
          <w:tcPr>
            <w:tcW w:w="2693" w:type="dxa"/>
            <w:shd w:val="clear" w:color="auto" w:fill="auto"/>
          </w:tcPr>
          <w:p w14:paraId="12ACC68E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4E8624EB" w14:textId="77777777" w:rsidTr="00730171">
        <w:trPr>
          <w:trHeight w:val="103"/>
        </w:trPr>
        <w:tc>
          <w:tcPr>
            <w:tcW w:w="4962" w:type="dxa"/>
          </w:tcPr>
          <w:p w14:paraId="727F07FE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 xml:space="preserve">Účinnost při 50 % výkonu cos </w:t>
            </w:r>
            <w:r w:rsidRPr="004A765B">
              <w:rPr>
                <w:rFonts w:cs="Arial"/>
              </w:rPr>
              <w:t>φ</w:t>
            </w:r>
            <w:r w:rsidRPr="004A765B">
              <w:t xml:space="preserve"> 1,0</w:t>
            </w:r>
          </w:p>
        </w:tc>
        <w:tc>
          <w:tcPr>
            <w:tcW w:w="1559" w:type="dxa"/>
            <w:gridSpan w:val="3"/>
          </w:tcPr>
          <w:p w14:paraId="0E628A2C" w14:textId="77777777" w:rsidR="00696FB8" w:rsidRDefault="00696FB8" w:rsidP="00730171">
            <w:pPr>
              <w:spacing w:before="60" w:after="60"/>
              <w:jc w:val="center"/>
            </w:pPr>
            <w:r>
              <w:t>%</w:t>
            </w:r>
          </w:p>
        </w:tc>
        <w:tc>
          <w:tcPr>
            <w:tcW w:w="2693" w:type="dxa"/>
          </w:tcPr>
          <w:p w14:paraId="755B66DD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270893E3" w14:textId="77777777" w:rsidTr="00730171">
        <w:trPr>
          <w:trHeight w:val="103"/>
        </w:trPr>
        <w:tc>
          <w:tcPr>
            <w:tcW w:w="4962" w:type="dxa"/>
          </w:tcPr>
          <w:p w14:paraId="0B43364C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Budič generátoru - typ</w:t>
            </w:r>
          </w:p>
        </w:tc>
        <w:tc>
          <w:tcPr>
            <w:tcW w:w="1559" w:type="dxa"/>
            <w:gridSpan w:val="3"/>
          </w:tcPr>
          <w:p w14:paraId="2C86BCCE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4805F158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19E3E74E" w14:textId="77777777" w:rsidTr="00730171">
        <w:trPr>
          <w:trHeight w:val="103"/>
        </w:trPr>
        <w:tc>
          <w:tcPr>
            <w:tcW w:w="4962" w:type="dxa"/>
          </w:tcPr>
          <w:p w14:paraId="0F1E39EB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Budící souprava - typ</w:t>
            </w:r>
          </w:p>
        </w:tc>
        <w:tc>
          <w:tcPr>
            <w:tcW w:w="1559" w:type="dxa"/>
            <w:gridSpan w:val="3"/>
          </w:tcPr>
          <w:p w14:paraId="15A0A6AB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4F26ADBC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0280427F" w14:textId="77777777" w:rsidTr="00730171">
        <w:trPr>
          <w:trHeight w:val="103"/>
        </w:trPr>
        <w:tc>
          <w:tcPr>
            <w:tcW w:w="4962" w:type="dxa"/>
          </w:tcPr>
          <w:p w14:paraId="572D654A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Budící napětí naprázdno</w:t>
            </w:r>
          </w:p>
        </w:tc>
        <w:tc>
          <w:tcPr>
            <w:tcW w:w="1559" w:type="dxa"/>
            <w:gridSpan w:val="3"/>
          </w:tcPr>
          <w:p w14:paraId="0393AC71" w14:textId="77777777" w:rsidR="00696FB8" w:rsidRDefault="00696FB8" w:rsidP="00730171">
            <w:pPr>
              <w:spacing w:before="60" w:after="60"/>
              <w:jc w:val="center"/>
            </w:pPr>
            <w:r>
              <w:t>V</w:t>
            </w:r>
          </w:p>
        </w:tc>
        <w:tc>
          <w:tcPr>
            <w:tcW w:w="2693" w:type="dxa"/>
          </w:tcPr>
          <w:p w14:paraId="534B1562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2DCAF1B3" w14:textId="77777777" w:rsidTr="00730171">
        <w:trPr>
          <w:trHeight w:val="103"/>
        </w:trPr>
        <w:tc>
          <w:tcPr>
            <w:tcW w:w="4962" w:type="dxa"/>
          </w:tcPr>
          <w:p w14:paraId="0D83B936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Budící napětí jmenovité</w:t>
            </w:r>
          </w:p>
        </w:tc>
        <w:tc>
          <w:tcPr>
            <w:tcW w:w="1559" w:type="dxa"/>
            <w:gridSpan w:val="3"/>
          </w:tcPr>
          <w:p w14:paraId="11651381" w14:textId="77777777" w:rsidR="00696FB8" w:rsidRDefault="00696FB8" w:rsidP="00730171">
            <w:pPr>
              <w:spacing w:before="60" w:after="60"/>
              <w:jc w:val="center"/>
            </w:pPr>
            <w:r>
              <w:t>V</w:t>
            </w:r>
          </w:p>
        </w:tc>
        <w:tc>
          <w:tcPr>
            <w:tcW w:w="2693" w:type="dxa"/>
          </w:tcPr>
          <w:p w14:paraId="6DA9FFE5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77287F25" w14:textId="77777777" w:rsidTr="00730171">
        <w:trPr>
          <w:trHeight w:val="103"/>
        </w:trPr>
        <w:tc>
          <w:tcPr>
            <w:tcW w:w="4962" w:type="dxa"/>
          </w:tcPr>
          <w:p w14:paraId="5DA71D18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Budící proud naprázdno</w:t>
            </w:r>
          </w:p>
        </w:tc>
        <w:tc>
          <w:tcPr>
            <w:tcW w:w="1559" w:type="dxa"/>
            <w:gridSpan w:val="3"/>
          </w:tcPr>
          <w:p w14:paraId="6F13FCFB" w14:textId="77777777" w:rsidR="00696FB8" w:rsidRDefault="00696FB8" w:rsidP="00730171">
            <w:pPr>
              <w:spacing w:before="60" w:after="60"/>
              <w:jc w:val="center"/>
            </w:pPr>
            <w:r>
              <w:t>A</w:t>
            </w:r>
          </w:p>
        </w:tc>
        <w:tc>
          <w:tcPr>
            <w:tcW w:w="2693" w:type="dxa"/>
          </w:tcPr>
          <w:p w14:paraId="6CDD0C29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01339D9D" w14:textId="77777777" w:rsidTr="00730171">
        <w:trPr>
          <w:trHeight w:val="103"/>
        </w:trPr>
        <w:tc>
          <w:tcPr>
            <w:tcW w:w="4962" w:type="dxa"/>
          </w:tcPr>
          <w:p w14:paraId="67A2B130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Budící proud jmenovitý</w:t>
            </w:r>
          </w:p>
        </w:tc>
        <w:tc>
          <w:tcPr>
            <w:tcW w:w="1559" w:type="dxa"/>
            <w:gridSpan w:val="3"/>
          </w:tcPr>
          <w:p w14:paraId="67747D4A" w14:textId="77777777" w:rsidR="00696FB8" w:rsidRDefault="00696FB8" w:rsidP="00730171">
            <w:pPr>
              <w:spacing w:before="60" w:after="60"/>
              <w:jc w:val="center"/>
            </w:pPr>
            <w:r>
              <w:t>A</w:t>
            </w:r>
          </w:p>
        </w:tc>
        <w:tc>
          <w:tcPr>
            <w:tcW w:w="2693" w:type="dxa"/>
          </w:tcPr>
          <w:p w14:paraId="7AF76D9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45DCAFD5" w14:textId="77777777" w:rsidTr="00730171">
        <w:trPr>
          <w:trHeight w:val="103"/>
        </w:trPr>
        <w:tc>
          <w:tcPr>
            <w:tcW w:w="4962" w:type="dxa"/>
          </w:tcPr>
          <w:p w14:paraId="3432313B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Spojení fází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49769D3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FC363E9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7E1F4919" w14:textId="77777777" w:rsidTr="00730171">
        <w:trPr>
          <w:trHeight w:val="103"/>
        </w:trPr>
        <w:tc>
          <w:tcPr>
            <w:tcW w:w="4962" w:type="dxa"/>
          </w:tcPr>
          <w:p w14:paraId="3E5259CB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Počet vývodů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84B8B4C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52BD88D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060263E8" w14:textId="77777777" w:rsidTr="00730171">
        <w:trPr>
          <w:trHeight w:val="103"/>
        </w:trPr>
        <w:tc>
          <w:tcPr>
            <w:tcW w:w="4962" w:type="dxa"/>
          </w:tcPr>
          <w:p w14:paraId="114446E9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Moment setrvačnosti</w:t>
            </w:r>
          </w:p>
        </w:tc>
        <w:tc>
          <w:tcPr>
            <w:tcW w:w="1559" w:type="dxa"/>
            <w:gridSpan w:val="3"/>
          </w:tcPr>
          <w:p w14:paraId="036111D2" w14:textId="77777777" w:rsidR="00696FB8" w:rsidRPr="0049490C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kgm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93" w:type="dxa"/>
          </w:tcPr>
          <w:p w14:paraId="3DF5491B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646A7302" w14:textId="77777777" w:rsidTr="00730171">
        <w:trPr>
          <w:trHeight w:val="103"/>
        </w:trPr>
        <w:tc>
          <w:tcPr>
            <w:tcW w:w="4962" w:type="dxa"/>
          </w:tcPr>
          <w:p w14:paraId="24BF7F9E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Zkratový kroutící moment</w:t>
            </w:r>
          </w:p>
        </w:tc>
        <w:tc>
          <w:tcPr>
            <w:tcW w:w="1559" w:type="dxa"/>
            <w:gridSpan w:val="3"/>
          </w:tcPr>
          <w:p w14:paraId="618F9D0C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Nm</w:t>
            </w:r>
            <w:proofErr w:type="spellEnd"/>
          </w:p>
        </w:tc>
        <w:tc>
          <w:tcPr>
            <w:tcW w:w="2693" w:type="dxa"/>
          </w:tcPr>
          <w:p w14:paraId="5D88CE98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5C991D04" w14:textId="77777777" w:rsidTr="00730171">
        <w:trPr>
          <w:trHeight w:val="103"/>
        </w:trPr>
        <w:tc>
          <w:tcPr>
            <w:tcW w:w="4962" w:type="dxa"/>
          </w:tcPr>
          <w:p w14:paraId="62CB131A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72"/>
              <w:jc w:val="both"/>
            </w:pPr>
            <w:r w:rsidRPr="004A765B">
              <w:t>Zkratový moment na základ</w:t>
            </w:r>
          </w:p>
        </w:tc>
        <w:tc>
          <w:tcPr>
            <w:tcW w:w="1559" w:type="dxa"/>
            <w:gridSpan w:val="3"/>
          </w:tcPr>
          <w:p w14:paraId="23A8C48F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Nm</w:t>
            </w:r>
            <w:proofErr w:type="spellEnd"/>
          </w:p>
        </w:tc>
        <w:tc>
          <w:tcPr>
            <w:tcW w:w="2693" w:type="dxa"/>
          </w:tcPr>
          <w:p w14:paraId="1C895BF2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7B15B3A4" w14:textId="77777777" w:rsidTr="00730171">
        <w:trPr>
          <w:trHeight w:val="103"/>
        </w:trPr>
        <w:tc>
          <w:tcPr>
            <w:tcW w:w="4962" w:type="dxa"/>
          </w:tcPr>
          <w:p w14:paraId="78FB14F1" w14:textId="77777777" w:rsidR="00696FB8" w:rsidRPr="004A765B" w:rsidRDefault="00696FB8" w:rsidP="00730171">
            <w:pPr>
              <w:tabs>
                <w:tab w:val="left" w:pos="7200"/>
              </w:tabs>
              <w:spacing w:before="60" w:after="60"/>
              <w:ind w:right="-57"/>
              <w:rPr>
                <w:szCs w:val="24"/>
              </w:rPr>
            </w:pPr>
            <w:r w:rsidRPr="004A765B">
              <w:rPr>
                <w:szCs w:val="24"/>
              </w:rPr>
              <w:t>Způsob chlazení generátoru</w:t>
            </w:r>
            <w:r w:rsidRPr="004A765B">
              <w:rPr>
                <w:rFonts w:cs="Arial"/>
                <w:color w:val="000000"/>
                <w:szCs w:val="24"/>
              </w:rPr>
              <w:t xml:space="preserve"> dle ČSN EN 60034-6 </w:t>
            </w:r>
          </w:p>
        </w:tc>
        <w:tc>
          <w:tcPr>
            <w:tcW w:w="1559" w:type="dxa"/>
            <w:gridSpan w:val="3"/>
          </w:tcPr>
          <w:p w14:paraId="535F505E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0A9B18DE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10B3ED0F" w14:textId="77777777" w:rsidTr="00730171">
        <w:trPr>
          <w:trHeight w:val="103"/>
        </w:trPr>
        <w:tc>
          <w:tcPr>
            <w:tcW w:w="4962" w:type="dxa"/>
          </w:tcPr>
          <w:p w14:paraId="0A99A739" w14:textId="49CCB3A0" w:rsidR="00696FB8" w:rsidRPr="004A765B" w:rsidRDefault="00696FB8" w:rsidP="00730171">
            <w:pPr>
              <w:tabs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 xml:space="preserve">Stupeň ochrany </w:t>
            </w:r>
            <w:r w:rsidRPr="004A765B">
              <w:rPr>
                <w:szCs w:val="24"/>
              </w:rPr>
              <w:t xml:space="preserve">podle </w:t>
            </w:r>
            <w:hyperlink r:id="rId13" w:history="1">
              <w:r w:rsidRPr="004A765B">
                <w:t>ČSN EN 60034-</w:t>
              </w:r>
              <w:proofErr w:type="gramStart"/>
              <w:r w:rsidRPr="004A765B">
                <w:t>5-ed</w:t>
              </w:r>
              <w:proofErr w:type="gramEnd"/>
              <w:r w:rsidRPr="004A765B">
                <w:t>.</w:t>
              </w:r>
            </w:hyperlink>
            <w:hyperlink r:id="rId14" w:history="1">
              <w:r w:rsidR="00C1121F">
                <w:t>3</w:t>
              </w:r>
            </w:hyperlink>
          </w:p>
        </w:tc>
        <w:tc>
          <w:tcPr>
            <w:tcW w:w="1559" w:type="dxa"/>
            <w:gridSpan w:val="3"/>
          </w:tcPr>
          <w:p w14:paraId="43B0E6EF" w14:textId="77777777" w:rsidR="00696FB8" w:rsidRDefault="00696FB8" w:rsidP="00730171">
            <w:pPr>
              <w:spacing w:before="60" w:after="60"/>
              <w:jc w:val="center"/>
            </w:pPr>
            <w:r>
              <w:t>IP</w:t>
            </w:r>
          </w:p>
        </w:tc>
        <w:tc>
          <w:tcPr>
            <w:tcW w:w="2693" w:type="dxa"/>
          </w:tcPr>
          <w:p w14:paraId="7498459F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35D8C97B" w14:textId="77777777" w:rsidTr="00730171">
        <w:trPr>
          <w:trHeight w:val="103"/>
        </w:trPr>
        <w:tc>
          <w:tcPr>
            <w:tcW w:w="4962" w:type="dxa"/>
          </w:tcPr>
          <w:p w14:paraId="619A1B82" w14:textId="77777777" w:rsidR="00696FB8" w:rsidRPr="004A765B" w:rsidRDefault="00696FB8" w:rsidP="00730171">
            <w:pPr>
              <w:tabs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>Tvar generátoru dle ČSN EN 60034-7 + A1</w:t>
            </w:r>
          </w:p>
        </w:tc>
        <w:tc>
          <w:tcPr>
            <w:tcW w:w="1559" w:type="dxa"/>
            <w:gridSpan w:val="3"/>
          </w:tcPr>
          <w:p w14:paraId="701E39DE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529EEC37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541EA239" w14:textId="77777777" w:rsidTr="00730171">
        <w:trPr>
          <w:trHeight w:val="103"/>
        </w:trPr>
        <w:tc>
          <w:tcPr>
            <w:tcW w:w="4962" w:type="dxa"/>
          </w:tcPr>
          <w:p w14:paraId="58B642CF" w14:textId="77777777" w:rsidR="00696FB8" w:rsidRPr="004A765B" w:rsidRDefault="00696FB8" w:rsidP="00730171">
            <w:pPr>
              <w:tabs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>Odváděný tepelný výkon při jmenovité zátěži</w:t>
            </w:r>
          </w:p>
        </w:tc>
        <w:tc>
          <w:tcPr>
            <w:tcW w:w="1559" w:type="dxa"/>
            <w:gridSpan w:val="3"/>
          </w:tcPr>
          <w:p w14:paraId="632DD1D8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</w:tcPr>
          <w:p w14:paraId="6FD832B8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315B9B99" w14:textId="77777777" w:rsidTr="00730171">
        <w:trPr>
          <w:trHeight w:val="103"/>
        </w:trPr>
        <w:tc>
          <w:tcPr>
            <w:tcW w:w="4962" w:type="dxa"/>
          </w:tcPr>
          <w:p w14:paraId="36423568" w14:textId="77777777" w:rsidR="00696FB8" w:rsidRPr="004A765B" w:rsidRDefault="00696FB8" w:rsidP="00730171">
            <w:pPr>
              <w:tabs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 xml:space="preserve">Hlučnost dle </w:t>
            </w:r>
            <w:hyperlink r:id="rId15" w:history="1">
              <w:r w:rsidRPr="004A765B">
                <w:t>ČSN EN 60034-</w:t>
              </w:r>
              <w:proofErr w:type="gramStart"/>
              <w:r w:rsidRPr="004A765B">
                <w:t>9-ed</w:t>
              </w:r>
              <w:proofErr w:type="gramEnd"/>
              <w:r w:rsidRPr="004A765B">
                <w:t>.2</w:t>
              </w:r>
            </w:hyperlink>
          </w:p>
        </w:tc>
        <w:tc>
          <w:tcPr>
            <w:tcW w:w="1559" w:type="dxa"/>
            <w:gridSpan w:val="3"/>
            <w:shd w:val="clear" w:color="auto" w:fill="auto"/>
          </w:tcPr>
          <w:p w14:paraId="2507A250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0EA8E2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2B341A46" w14:textId="77777777" w:rsidTr="00730171">
        <w:trPr>
          <w:trHeight w:val="103"/>
        </w:trPr>
        <w:tc>
          <w:tcPr>
            <w:tcW w:w="4962" w:type="dxa"/>
          </w:tcPr>
          <w:p w14:paraId="226D0FFB" w14:textId="77777777" w:rsidR="00696FB8" w:rsidRPr="004A765B" w:rsidRDefault="00696FB8" w:rsidP="00730171">
            <w:pPr>
              <w:tabs>
                <w:tab w:val="left" w:pos="4608"/>
                <w:tab w:val="left" w:pos="7200"/>
              </w:tabs>
              <w:spacing w:before="60" w:after="60"/>
              <w:ind w:right="2160"/>
              <w:jc w:val="both"/>
            </w:pPr>
            <w:r w:rsidRPr="004A765B">
              <w:t>Třída izolace vinutí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D0ACA07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31F5511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218A40E1" w14:textId="77777777" w:rsidTr="00730171">
        <w:trPr>
          <w:trHeight w:val="103"/>
        </w:trPr>
        <w:tc>
          <w:tcPr>
            <w:tcW w:w="4962" w:type="dxa"/>
          </w:tcPr>
          <w:p w14:paraId="08E0B724" w14:textId="77777777" w:rsidR="00696FB8" w:rsidRPr="004A765B" w:rsidRDefault="00696FB8" w:rsidP="00730171">
            <w:pPr>
              <w:tabs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 xml:space="preserve">Smysl točení dle ČSN EN 60034 -8 </w:t>
            </w:r>
            <w:proofErr w:type="spellStart"/>
            <w:r w:rsidRPr="004A765B">
              <w:t>ed</w:t>
            </w:r>
            <w:proofErr w:type="spellEnd"/>
            <w:r w:rsidRPr="004A765B">
              <w:t xml:space="preserve">. 2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FDE8D09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7D56B83" w14:textId="77777777" w:rsidR="00696FB8" w:rsidRDefault="00696FB8" w:rsidP="00730171">
            <w:pPr>
              <w:spacing w:before="60" w:after="60"/>
            </w:pPr>
          </w:p>
        </w:tc>
      </w:tr>
      <w:tr w:rsidR="00696FB8" w14:paraId="2D2B83AD" w14:textId="77777777" w:rsidTr="00730171">
        <w:trPr>
          <w:trHeight w:val="103"/>
        </w:trPr>
        <w:tc>
          <w:tcPr>
            <w:tcW w:w="4962" w:type="dxa"/>
          </w:tcPr>
          <w:p w14:paraId="4FE7CBBB" w14:textId="77777777" w:rsidR="00696FB8" w:rsidRPr="004A765B" w:rsidRDefault="00696FB8" w:rsidP="00730171">
            <w:pPr>
              <w:tabs>
                <w:tab w:val="left" w:pos="7200"/>
              </w:tabs>
              <w:spacing w:before="60" w:after="60"/>
              <w:ind w:right="110"/>
              <w:jc w:val="both"/>
            </w:pPr>
            <w:r w:rsidRPr="004A765B">
              <w:t>Celková hmotnost generátoru</w:t>
            </w:r>
          </w:p>
        </w:tc>
        <w:tc>
          <w:tcPr>
            <w:tcW w:w="1559" w:type="dxa"/>
            <w:gridSpan w:val="3"/>
          </w:tcPr>
          <w:p w14:paraId="0A7FB687" w14:textId="77777777" w:rsidR="00696FB8" w:rsidRDefault="00696FB8" w:rsidP="00730171">
            <w:p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</w:tcPr>
          <w:p w14:paraId="608A1A9B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10DA5A8C" w14:textId="77777777" w:rsidTr="00730171">
        <w:trPr>
          <w:cantSplit/>
          <w:trHeight w:val="322"/>
        </w:trPr>
        <w:tc>
          <w:tcPr>
            <w:tcW w:w="4962" w:type="dxa"/>
          </w:tcPr>
          <w:p w14:paraId="796755BE" w14:textId="77777777" w:rsidR="00696FB8" w:rsidRPr="004A765B" w:rsidRDefault="00696FB8" w:rsidP="00730171">
            <w:pPr>
              <w:tabs>
                <w:tab w:val="left" w:pos="1438"/>
                <w:tab w:val="left" w:pos="8242"/>
              </w:tabs>
              <w:spacing w:before="60" w:after="60"/>
              <w:jc w:val="both"/>
              <w:rPr>
                <w:rFonts w:cs="Arial"/>
                <w:szCs w:val="24"/>
              </w:rPr>
            </w:pPr>
            <w:r w:rsidRPr="004A765B">
              <w:rPr>
                <w:rFonts w:cs="Arial"/>
                <w:szCs w:val="24"/>
              </w:rPr>
              <w:t>Hmotnost turbínové plošiny bez betonového dílu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C514852" w14:textId="77777777" w:rsidR="00696FB8" w:rsidRDefault="00696FB8" w:rsidP="00730171">
            <w:pPr>
              <w:spacing w:before="60" w:after="60"/>
              <w:jc w:val="center"/>
            </w:pPr>
            <w:r w:rsidRPr="0076493C">
              <w:rPr>
                <w:rFonts w:cs="Arial"/>
                <w:szCs w:val="24"/>
              </w:rPr>
              <w:t>t</w:t>
            </w:r>
          </w:p>
        </w:tc>
        <w:tc>
          <w:tcPr>
            <w:tcW w:w="2693" w:type="dxa"/>
            <w:shd w:val="clear" w:color="auto" w:fill="auto"/>
          </w:tcPr>
          <w:p w14:paraId="255033A7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C629E8" w14:paraId="28D692FF" w14:textId="77777777" w:rsidTr="00730171">
        <w:trPr>
          <w:cantSplit/>
          <w:trHeight w:val="322"/>
        </w:trPr>
        <w:tc>
          <w:tcPr>
            <w:tcW w:w="4962" w:type="dxa"/>
          </w:tcPr>
          <w:p w14:paraId="23D06E46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</w:rPr>
            </w:pPr>
            <w:r w:rsidRPr="004A765B">
              <w:rPr>
                <w:rFonts w:cs="Arial"/>
                <w:szCs w:val="24"/>
              </w:rPr>
              <w:lastRenderedPageBreak/>
              <w:t>Stavební objem betonové opěrné konstrukce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E233CDD" w14:textId="77777777" w:rsidR="00696FB8" w:rsidRDefault="00696FB8" w:rsidP="00730171">
            <w:pPr>
              <w:spacing w:before="60" w:after="60"/>
              <w:jc w:val="center"/>
            </w:pPr>
            <w:r w:rsidRPr="0076493C">
              <w:rPr>
                <w:rFonts w:cs="Arial"/>
                <w:szCs w:val="24"/>
              </w:rPr>
              <w:t>m</w:t>
            </w:r>
            <w:r w:rsidRPr="0076493C">
              <w:rPr>
                <w:rFonts w:cs="Arial"/>
                <w:szCs w:val="24"/>
                <w:vertAlign w:val="superscript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78E29E0F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C629E8" w14:paraId="76CAA8F5" w14:textId="77777777" w:rsidTr="00730171">
        <w:trPr>
          <w:cantSplit/>
          <w:trHeight w:val="322"/>
        </w:trPr>
        <w:tc>
          <w:tcPr>
            <w:tcW w:w="9214" w:type="dxa"/>
            <w:gridSpan w:val="5"/>
            <w:tcBorders>
              <w:bottom w:val="single" w:sz="4" w:space="0" w:color="auto"/>
            </w:tcBorders>
            <w:shd w:val="clear" w:color="auto" w:fill="FFCC00"/>
          </w:tcPr>
          <w:p w14:paraId="4AD209B1" w14:textId="77777777" w:rsidR="00696FB8" w:rsidRPr="00960E0F" w:rsidRDefault="00696FB8" w:rsidP="00730171">
            <w:pPr>
              <w:spacing w:before="60" w:after="60"/>
            </w:pPr>
            <w:r>
              <w:rPr>
                <w:rFonts w:cs="Arial"/>
              </w:rPr>
              <w:t>Elektrické natáčecí zařízení</w:t>
            </w:r>
          </w:p>
        </w:tc>
      </w:tr>
      <w:tr w:rsidR="00696FB8" w:rsidRPr="00C629E8" w14:paraId="7B07EEC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4" w:space="0" w:color="auto"/>
            </w:tcBorders>
          </w:tcPr>
          <w:p w14:paraId="57C0C127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</w:rPr>
            </w:pPr>
            <w:r w:rsidRPr="004A765B">
              <w:rPr>
                <w:rFonts w:cs="Arial"/>
              </w:rPr>
              <w:t>Výrobce…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8BEE2A4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6E096F83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C629E8" w14:paraId="2B8321F3" w14:textId="77777777" w:rsidTr="00730171">
        <w:trPr>
          <w:cantSplit/>
          <w:trHeight w:val="322"/>
        </w:trPr>
        <w:tc>
          <w:tcPr>
            <w:tcW w:w="4962" w:type="dxa"/>
          </w:tcPr>
          <w:p w14:paraId="7A60EBD6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</w:rPr>
            </w:pPr>
            <w:r w:rsidRPr="004A765B">
              <w:rPr>
                <w:rFonts w:cs="Arial"/>
              </w:rPr>
              <w:t>Typ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34467F3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2254D52F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C629E8" w14:paraId="2C4DB79F" w14:textId="77777777" w:rsidTr="00730171">
        <w:trPr>
          <w:cantSplit/>
          <w:trHeight w:val="322"/>
        </w:trPr>
        <w:tc>
          <w:tcPr>
            <w:tcW w:w="4962" w:type="dxa"/>
          </w:tcPr>
          <w:p w14:paraId="60BA31C1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</w:rPr>
            </w:pPr>
            <w:r w:rsidRPr="004A765B">
              <w:rPr>
                <w:rFonts w:cs="Arial"/>
              </w:rPr>
              <w:t>Příkon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213A815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272407D8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C629E8" w14:paraId="04C24DA2" w14:textId="77777777" w:rsidTr="00730171">
        <w:trPr>
          <w:cantSplit/>
          <w:trHeight w:val="322"/>
        </w:trPr>
        <w:tc>
          <w:tcPr>
            <w:tcW w:w="4962" w:type="dxa"/>
          </w:tcPr>
          <w:p w14:paraId="3C8A138C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</w:rPr>
            </w:pPr>
            <w:r w:rsidRPr="004A765B">
              <w:rPr>
                <w:rFonts w:cs="Arial"/>
              </w:rPr>
              <w:t>Výstupní otáčky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81CB1F6" w14:textId="77777777" w:rsidR="00696FB8" w:rsidRDefault="00696FB8" w:rsidP="00730171">
            <w:pPr>
              <w:spacing w:before="60" w:after="60"/>
              <w:jc w:val="center"/>
            </w:pPr>
            <w:r>
              <w:t>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shd w:val="clear" w:color="auto" w:fill="auto"/>
          </w:tcPr>
          <w:p w14:paraId="1FE3E484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C629E8" w14:paraId="069838A7" w14:textId="77777777" w:rsidTr="00730171">
        <w:trPr>
          <w:cantSplit/>
          <w:trHeight w:val="322"/>
        </w:trPr>
        <w:tc>
          <w:tcPr>
            <w:tcW w:w="4962" w:type="dxa"/>
          </w:tcPr>
          <w:p w14:paraId="2D2903BD" w14:textId="77777777" w:rsidR="00696FB8" w:rsidRPr="004A765B" w:rsidRDefault="00696FB8" w:rsidP="00730171">
            <w:pPr>
              <w:spacing w:before="60" w:after="60"/>
              <w:jc w:val="both"/>
              <w:rPr>
                <w:rFonts w:cs="Arial"/>
              </w:rPr>
            </w:pPr>
            <w:r w:rsidRPr="004A765B">
              <w:rPr>
                <w:rFonts w:cs="Arial"/>
              </w:rPr>
              <w:t>Hmotnost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98132DE" w14:textId="77777777" w:rsidR="00696FB8" w:rsidRDefault="00696FB8" w:rsidP="00730171">
            <w:p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shd w:val="clear" w:color="auto" w:fill="auto"/>
          </w:tcPr>
          <w:p w14:paraId="0C8933E3" w14:textId="77777777" w:rsidR="00696FB8" w:rsidRPr="00960E0F" w:rsidRDefault="00696FB8" w:rsidP="00730171">
            <w:pPr>
              <w:spacing w:before="60" w:after="60"/>
            </w:pPr>
          </w:p>
        </w:tc>
      </w:tr>
      <w:tr w:rsidR="00696FB8" w:rsidRPr="00C629E8" w14:paraId="658A2647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9900"/>
          </w:tcPr>
          <w:p w14:paraId="18C20017" w14:textId="219E5A59" w:rsidR="00696FB8" w:rsidRPr="004A765B" w:rsidRDefault="00696FB8" w:rsidP="00730171">
            <w:pPr>
              <w:keepNext/>
              <w:spacing w:before="60" w:after="60"/>
            </w:pPr>
            <w:r w:rsidRPr="004A765B">
              <w:rPr>
                <w:b/>
              </w:rPr>
              <w:t>Redukční stanice páry – bypas</w:t>
            </w:r>
            <w:r w:rsidR="00655201">
              <w:rPr>
                <w:b/>
              </w:rPr>
              <w:t>s</w:t>
            </w:r>
            <w:r w:rsidRPr="004A765B">
              <w:rPr>
                <w:b/>
              </w:rPr>
              <w:t xml:space="preserve"> turbíny</w:t>
            </w:r>
          </w:p>
        </w:tc>
      </w:tr>
      <w:tr w:rsidR="00696FB8" w14:paraId="603DD0AD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7FEB6D45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05CBFD7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7DC7420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2D118D7B" w14:textId="77777777" w:rsidTr="00730171">
        <w:trPr>
          <w:cantSplit/>
          <w:trHeight w:val="322"/>
        </w:trPr>
        <w:tc>
          <w:tcPr>
            <w:tcW w:w="4962" w:type="dxa"/>
          </w:tcPr>
          <w:p w14:paraId="3E7B62AD" w14:textId="77777777" w:rsidR="00696FB8" w:rsidRPr="004A765B" w:rsidRDefault="00696FB8" w:rsidP="00730171">
            <w:pPr>
              <w:tabs>
                <w:tab w:val="decimal" w:pos="4537"/>
                <w:tab w:val="left" w:pos="5954"/>
                <w:tab w:val="left" w:pos="8574"/>
              </w:tabs>
              <w:spacing w:before="60" w:after="60"/>
            </w:pPr>
            <w:r w:rsidRPr="004A765B">
              <w:t>Max.</w:t>
            </w:r>
            <w:r w:rsidRPr="004A765B">
              <w:rPr>
                <w:i/>
                <w:color w:val="FF00FF"/>
              </w:rPr>
              <w:t xml:space="preserve"> </w:t>
            </w:r>
            <w:r w:rsidRPr="004A765B">
              <w:t xml:space="preserve">množství vstupní páry (4,2 </w:t>
            </w:r>
            <w:proofErr w:type="spellStart"/>
            <w:r w:rsidRPr="004A765B">
              <w:t>MPa</w:t>
            </w:r>
            <w:proofErr w:type="spellEnd"/>
            <w:r w:rsidRPr="004A765B">
              <w:t>)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E855AEB" w14:textId="77777777" w:rsidR="00696FB8" w:rsidRPr="002B217D" w:rsidRDefault="00696FB8" w:rsidP="00730171">
            <w:pPr>
              <w:spacing w:before="60" w:after="60"/>
              <w:jc w:val="center"/>
            </w:pPr>
            <w:r>
              <w:t>t/h</w:t>
            </w:r>
          </w:p>
        </w:tc>
        <w:tc>
          <w:tcPr>
            <w:tcW w:w="2693" w:type="dxa"/>
            <w:shd w:val="clear" w:color="auto" w:fill="auto"/>
          </w:tcPr>
          <w:p w14:paraId="7CFDBB90" w14:textId="77777777" w:rsidR="00696FB8" w:rsidRPr="006C688B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C629E8" w14:paraId="7B9AAD89" w14:textId="77777777" w:rsidTr="00730171">
        <w:trPr>
          <w:cantSplit/>
          <w:trHeight w:val="322"/>
        </w:trPr>
        <w:tc>
          <w:tcPr>
            <w:tcW w:w="4962" w:type="dxa"/>
          </w:tcPr>
          <w:p w14:paraId="156D7F6D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Vstupní tlak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4BE46FA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2B59826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58768750" w14:textId="77777777" w:rsidTr="00730171">
        <w:trPr>
          <w:cantSplit/>
          <w:trHeight w:val="322"/>
        </w:trPr>
        <w:tc>
          <w:tcPr>
            <w:tcW w:w="4962" w:type="dxa"/>
          </w:tcPr>
          <w:p w14:paraId="780068C3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Vstupní teplota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2BFF4C1" w14:textId="77777777" w:rsidR="00696FB8" w:rsidRDefault="00696FB8" w:rsidP="00730171">
            <w:pPr>
              <w:spacing w:before="60" w:after="60"/>
              <w:jc w:val="center"/>
            </w:pPr>
            <w:r w:rsidRPr="000A4FF8">
              <w:t>°C</w:t>
            </w:r>
          </w:p>
        </w:tc>
        <w:tc>
          <w:tcPr>
            <w:tcW w:w="2693" w:type="dxa"/>
            <w:shd w:val="clear" w:color="auto" w:fill="auto"/>
          </w:tcPr>
          <w:p w14:paraId="591D69F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6F3E3BE5" w14:textId="77777777" w:rsidTr="00730171">
        <w:trPr>
          <w:cantSplit/>
          <w:trHeight w:val="322"/>
        </w:trPr>
        <w:tc>
          <w:tcPr>
            <w:tcW w:w="4962" w:type="dxa"/>
          </w:tcPr>
          <w:p w14:paraId="5631E173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Spotřeba napájecí vody pro zástřik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2A2ED5D" w14:textId="77777777" w:rsidR="00696FB8" w:rsidRDefault="00696FB8" w:rsidP="00730171">
            <w:pPr>
              <w:spacing w:before="60" w:after="60"/>
              <w:jc w:val="center"/>
            </w:pPr>
            <w:r>
              <w:t>t/h</w:t>
            </w:r>
          </w:p>
        </w:tc>
        <w:tc>
          <w:tcPr>
            <w:tcW w:w="2693" w:type="dxa"/>
            <w:shd w:val="clear" w:color="auto" w:fill="auto"/>
          </w:tcPr>
          <w:p w14:paraId="4F78FAE6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6F265AB4" w14:textId="77777777" w:rsidTr="00730171">
        <w:trPr>
          <w:cantSplit/>
          <w:trHeight w:val="322"/>
        </w:trPr>
        <w:tc>
          <w:tcPr>
            <w:tcW w:w="4962" w:type="dxa"/>
          </w:tcPr>
          <w:p w14:paraId="418CA113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Tlak páry na výstupu (regulovaný)</w:t>
            </w:r>
            <w:r w:rsidRPr="004A765B">
              <w:rPr>
                <w:rFonts w:cs="Arial"/>
              </w:rPr>
              <w:t>*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B0C2A7F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CC726C0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51645AC5" w14:textId="77777777" w:rsidTr="00730171">
        <w:trPr>
          <w:cantSplit/>
          <w:trHeight w:val="322"/>
        </w:trPr>
        <w:tc>
          <w:tcPr>
            <w:tcW w:w="4962" w:type="dxa"/>
          </w:tcPr>
          <w:p w14:paraId="2D72AC1E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Teplota páry na výstupu (regulovaná)</w:t>
            </w:r>
            <w:r w:rsidRPr="004A765B">
              <w:rPr>
                <w:rFonts w:cs="Arial"/>
              </w:rPr>
              <w:t>*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341D723" w14:textId="77777777" w:rsidR="00696FB8" w:rsidRDefault="00696FB8" w:rsidP="00730171">
            <w:pPr>
              <w:spacing w:before="60" w:after="60"/>
              <w:jc w:val="center"/>
            </w:pPr>
            <w:r w:rsidRPr="000A4FF8">
              <w:t>°C</w:t>
            </w:r>
          </w:p>
        </w:tc>
        <w:tc>
          <w:tcPr>
            <w:tcW w:w="2693" w:type="dxa"/>
            <w:shd w:val="clear" w:color="auto" w:fill="auto"/>
          </w:tcPr>
          <w:p w14:paraId="2FE72432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1EE363A6" w14:textId="77777777" w:rsidTr="00730171">
        <w:trPr>
          <w:cantSplit/>
          <w:trHeight w:val="322"/>
        </w:trPr>
        <w:tc>
          <w:tcPr>
            <w:tcW w:w="4962" w:type="dxa"/>
          </w:tcPr>
          <w:p w14:paraId="11FB11C9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Regulační rozsah od ...do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7E5F3CE" w14:textId="77777777" w:rsidR="00696FB8" w:rsidRPr="00197218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%</w:t>
            </w:r>
          </w:p>
        </w:tc>
        <w:tc>
          <w:tcPr>
            <w:tcW w:w="2693" w:type="dxa"/>
            <w:shd w:val="clear" w:color="auto" w:fill="auto"/>
          </w:tcPr>
          <w:p w14:paraId="7BC710FB" w14:textId="77777777" w:rsidR="00696FB8" w:rsidRDefault="00696FB8" w:rsidP="00730171">
            <w:pPr>
              <w:spacing w:before="60" w:after="60"/>
              <w:jc w:val="both"/>
            </w:pPr>
            <w:r>
              <w:t xml:space="preserve">             -</w:t>
            </w:r>
          </w:p>
        </w:tc>
      </w:tr>
      <w:tr w:rsidR="00696FB8" w:rsidRPr="00C629E8" w14:paraId="248263C2" w14:textId="77777777" w:rsidTr="00730171">
        <w:trPr>
          <w:cantSplit/>
          <w:trHeight w:val="322"/>
        </w:trPr>
        <w:tc>
          <w:tcPr>
            <w:tcW w:w="4962" w:type="dxa"/>
          </w:tcPr>
          <w:p w14:paraId="14729187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Spotřeba chladicí vody při max. výkonu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0A45A0B1" w14:textId="77777777" w:rsidR="00696FB8" w:rsidRPr="00197218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t/h</w:t>
            </w:r>
          </w:p>
        </w:tc>
        <w:tc>
          <w:tcPr>
            <w:tcW w:w="2693" w:type="dxa"/>
            <w:shd w:val="clear" w:color="auto" w:fill="auto"/>
          </w:tcPr>
          <w:p w14:paraId="2C326611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2FAC12F8" w14:textId="77777777" w:rsidTr="00730171">
        <w:trPr>
          <w:cantSplit/>
          <w:trHeight w:val="322"/>
        </w:trPr>
        <w:tc>
          <w:tcPr>
            <w:tcW w:w="4962" w:type="dxa"/>
          </w:tcPr>
          <w:p w14:paraId="3939CB30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Spotřeba chladicí vody při 50 % výkonu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934D5BD" w14:textId="77777777" w:rsidR="00696FB8" w:rsidRPr="00197218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t/h</w:t>
            </w:r>
          </w:p>
        </w:tc>
        <w:tc>
          <w:tcPr>
            <w:tcW w:w="2693" w:type="dxa"/>
            <w:shd w:val="clear" w:color="auto" w:fill="auto"/>
          </w:tcPr>
          <w:p w14:paraId="7AF8A3AD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2A913820" w14:textId="77777777" w:rsidTr="00730171">
        <w:trPr>
          <w:cantSplit/>
          <w:trHeight w:val="322"/>
        </w:trPr>
        <w:tc>
          <w:tcPr>
            <w:tcW w:w="4962" w:type="dxa"/>
          </w:tcPr>
          <w:p w14:paraId="776075F4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Spotřeba chladicí vody při 25 % výkonu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A9A04E1" w14:textId="77777777" w:rsidR="00696FB8" w:rsidRPr="00197218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t/h</w:t>
            </w:r>
          </w:p>
        </w:tc>
        <w:tc>
          <w:tcPr>
            <w:tcW w:w="2693" w:type="dxa"/>
            <w:shd w:val="clear" w:color="auto" w:fill="auto"/>
          </w:tcPr>
          <w:p w14:paraId="11BA13AB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6C5CF181" w14:textId="77777777" w:rsidTr="00730171">
        <w:trPr>
          <w:cantSplit/>
          <w:trHeight w:val="322"/>
        </w:trPr>
        <w:tc>
          <w:tcPr>
            <w:tcW w:w="4962" w:type="dxa"/>
          </w:tcPr>
          <w:p w14:paraId="2022F586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Hmotnost kompletní tlakové redukční stanice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831DD9C" w14:textId="77777777" w:rsidR="00696FB8" w:rsidRPr="00197218" w:rsidRDefault="00696FB8" w:rsidP="00730171">
            <w:pPr>
              <w:spacing w:before="60" w:after="60"/>
              <w:jc w:val="center"/>
              <w:rPr>
                <w:vertAlign w:val="superscript"/>
              </w:rPr>
            </w:pPr>
            <w:r>
              <w:t>t</w:t>
            </w:r>
          </w:p>
        </w:tc>
        <w:tc>
          <w:tcPr>
            <w:tcW w:w="2693" w:type="dxa"/>
            <w:shd w:val="clear" w:color="auto" w:fill="auto"/>
          </w:tcPr>
          <w:p w14:paraId="2C0F91E6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41B4B621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CC00"/>
          </w:tcPr>
          <w:p w14:paraId="44A9D09B" w14:textId="77777777" w:rsidR="00696FB8" w:rsidRPr="004A765B" w:rsidRDefault="00696FB8" w:rsidP="00730171">
            <w:pPr>
              <w:spacing w:before="60" w:after="60"/>
            </w:pPr>
            <w:r w:rsidRPr="004A765B">
              <w:rPr>
                <w:b/>
                <w:spacing w:val="-2"/>
              </w:rPr>
              <w:t>Redukční stanice páry - pro technologické účely</w:t>
            </w:r>
          </w:p>
        </w:tc>
      </w:tr>
      <w:tr w:rsidR="00696FB8" w14:paraId="51638448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4CBBF87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6236C27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69CF510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2D765FAC" w14:textId="77777777" w:rsidTr="00730171">
        <w:trPr>
          <w:cantSplit/>
          <w:trHeight w:val="322"/>
        </w:trPr>
        <w:tc>
          <w:tcPr>
            <w:tcW w:w="4962" w:type="dxa"/>
          </w:tcPr>
          <w:p w14:paraId="71D68DBA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Maximální množství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F081507" w14:textId="77777777" w:rsidR="00696FB8" w:rsidRDefault="00696FB8" w:rsidP="00730171">
            <w:pPr>
              <w:spacing w:before="60" w:after="60"/>
              <w:jc w:val="center"/>
            </w:pPr>
            <w:r>
              <w:t>t/h</w:t>
            </w:r>
          </w:p>
        </w:tc>
        <w:tc>
          <w:tcPr>
            <w:tcW w:w="2693" w:type="dxa"/>
            <w:shd w:val="clear" w:color="auto" w:fill="auto"/>
          </w:tcPr>
          <w:p w14:paraId="041B7C26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5CF50EC3" w14:textId="77777777" w:rsidTr="00730171">
        <w:trPr>
          <w:cantSplit/>
          <w:trHeight w:val="322"/>
        </w:trPr>
        <w:tc>
          <w:tcPr>
            <w:tcW w:w="4962" w:type="dxa"/>
          </w:tcPr>
          <w:p w14:paraId="31412739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Vstupní tlak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B8A721A" w14:textId="77777777" w:rsidR="00696FB8" w:rsidRPr="00CC3EC4" w:rsidRDefault="00696FB8" w:rsidP="00730171">
            <w:pPr>
              <w:spacing w:before="60" w:after="60"/>
              <w:jc w:val="center"/>
            </w:pPr>
            <w:proofErr w:type="spellStart"/>
            <w:r w:rsidRPr="00CC3EC4"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7948125A" w14:textId="77777777" w:rsidR="00696FB8" w:rsidRPr="00CC3EC4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31DDD038" w14:textId="77777777" w:rsidTr="00730171">
        <w:trPr>
          <w:cantSplit/>
          <w:trHeight w:val="322"/>
        </w:trPr>
        <w:tc>
          <w:tcPr>
            <w:tcW w:w="4962" w:type="dxa"/>
          </w:tcPr>
          <w:p w14:paraId="404449A6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Vstupní teplota páry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6CA33FB" w14:textId="77777777" w:rsidR="00696FB8" w:rsidRPr="000A4FF8" w:rsidRDefault="00696FB8" w:rsidP="00730171">
            <w:pPr>
              <w:spacing w:before="60" w:after="60"/>
              <w:jc w:val="center"/>
            </w:pPr>
            <w:r w:rsidRPr="000A4FF8">
              <w:t>°C</w:t>
            </w:r>
          </w:p>
        </w:tc>
        <w:tc>
          <w:tcPr>
            <w:tcW w:w="2693" w:type="dxa"/>
            <w:shd w:val="clear" w:color="auto" w:fill="auto"/>
          </w:tcPr>
          <w:p w14:paraId="6638F361" w14:textId="77777777" w:rsidR="00696FB8" w:rsidRPr="00CC3EC4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60066BD8" w14:textId="77777777" w:rsidTr="00730171">
        <w:trPr>
          <w:cantSplit/>
          <w:trHeight w:val="322"/>
        </w:trPr>
        <w:tc>
          <w:tcPr>
            <w:tcW w:w="4962" w:type="dxa"/>
          </w:tcPr>
          <w:p w14:paraId="2589B11D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Výstupní tlak páry pro technologické účely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E5C64ED" w14:textId="77777777" w:rsidR="00696FB8" w:rsidRPr="00CC3EC4" w:rsidRDefault="00696FB8" w:rsidP="00730171">
            <w:pPr>
              <w:spacing w:before="60" w:after="60"/>
              <w:jc w:val="center"/>
            </w:pPr>
            <w:proofErr w:type="spellStart"/>
            <w:r w:rsidRPr="00CC3EC4"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998A533" w14:textId="77777777" w:rsidR="00696FB8" w:rsidRPr="00CC3EC4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4FA241D7" w14:textId="77777777" w:rsidTr="00730171">
        <w:trPr>
          <w:cantSplit/>
          <w:trHeight w:val="322"/>
        </w:trPr>
        <w:tc>
          <w:tcPr>
            <w:tcW w:w="4962" w:type="dxa"/>
          </w:tcPr>
          <w:p w14:paraId="716420E5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Výstupní teplota páry technologické účely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94EF2D2" w14:textId="77777777" w:rsidR="00696FB8" w:rsidRPr="00CC3EC4" w:rsidRDefault="00696FB8" w:rsidP="00730171">
            <w:pPr>
              <w:spacing w:before="60" w:after="60"/>
              <w:jc w:val="center"/>
              <w:rPr>
                <w:highlight w:val="yellow"/>
              </w:rPr>
            </w:pPr>
            <w:r w:rsidRPr="000A4FF8">
              <w:t>°C</w:t>
            </w:r>
          </w:p>
        </w:tc>
        <w:tc>
          <w:tcPr>
            <w:tcW w:w="2693" w:type="dxa"/>
            <w:shd w:val="clear" w:color="auto" w:fill="auto"/>
          </w:tcPr>
          <w:p w14:paraId="54C61F0E" w14:textId="77777777" w:rsidR="00696FB8" w:rsidRPr="00CC3EC4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:rsidRPr="00C629E8" w14:paraId="717A73EE" w14:textId="77777777" w:rsidTr="00730171">
        <w:trPr>
          <w:cantSplit/>
          <w:trHeight w:val="322"/>
        </w:trPr>
        <w:tc>
          <w:tcPr>
            <w:tcW w:w="4962" w:type="dxa"/>
          </w:tcPr>
          <w:p w14:paraId="1EC4A236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Spotřeba napájecí vody pro zástřik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788FA191" w14:textId="77777777" w:rsidR="00696FB8" w:rsidRDefault="00696FB8" w:rsidP="00730171">
            <w:pPr>
              <w:spacing w:before="60" w:after="60"/>
              <w:jc w:val="center"/>
            </w:pPr>
            <w:r>
              <w:t>t/h</w:t>
            </w:r>
          </w:p>
        </w:tc>
        <w:tc>
          <w:tcPr>
            <w:tcW w:w="2693" w:type="dxa"/>
            <w:shd w:val="clear" w:color="auto" w:fill="auto"/>
          </w:tcPr>
          <w:p w14:paraId="39364178" w14:textId="77777777" w:rsidR="00696FB8" w:rsidRPr="006C72A2" w:rsidRDefault="00696FB8" w:rsidP="00730171">
            <w:pPr>
              <w:spacing w:before="60" w:after="60"/>
              <w:jc w:val="both"/>
              <w:rPr>
                <w:highlight w:val="yellow"/>
              </w:rPr>
            </w:pPr>
          </w:p>
        </w:tc>
      </w:tr>
      <w:tr w:rsidR="00696FB8" w14:paraId="7EC59EFC" w14:textId="77777777" w:rsidTr="00730171">
        <w:trPr>
          <w:cantSplit/>
          <w:trHeight w:val="322"/>
        </w:trPr>
        <w:tc>
          <w:tcPr>
            <w:tcW w:w="9214" w:type="dxa"/>
            <w:gridSpan w:val="5"/>
            <w:shd w:val="clear" w:color="auto" w:fill="FF6600"/>
          </w:tcPr>
          <w:p w14:paraId="01BE5B6A" w14:textId="77777777" w:rsidR="00696FB8" w:rsidRPr="004A765B" w:rsidRDefault="00696FB8" w:rsidP="00730171">
            <w:pPr>
              <w:spacing w:before="60" w:after="60"/>
              <w:jc w:val="both"/>
              <w:rPr>
                <w:b/>
              </w:rPr>
            </w:pPr>
            <w:r w:rsidRPr="004A765B">
              <w:rPr>
                <w:b/>
              </w:rPr>
              <w:t>Jeřáb v turbínové hale</w:t>
            </w:r>
          </w:p>
        </w:tc>
      </w:tr>
      <w:tr w:rsidR="00696FB8" w14:paraId="7D085D1B" w14:textId="77777777" w:rsidTr="00730171">
        <w:trPr>
          <w:cantSplit/>
          <w:tblHeader/>
        </w:trPr>
        <w:tc>
          <w:tcPr>
            <w:tcW w:w="4962" w:type="dxa"/>
            <w:shd w:val="pct12" w:color="000000" w:fill="FFFFFF"/>
          </w:tcPr>
          <w:p w14:paraId="7E71339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gridSpan w:val="3"/>
            <w:shd w:val="pct12" w:color="000000" w:fill="FFFFFF"/>
          </w:tcPr>
          <w:p w14:paraId="57D4228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shd w:val="pct12" w:color="000000" w:fill="FFFFFF"/>
          </w:tcPr>
          <w:p w14:paraId="003E9C8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2E939E76" w14:textId="77777777" w:rsidTr="00730171">
        <w:trPr>
          <w:trHeight w:val="103"/>
        </w:trPr>
        <w:tc>
          <w:tcPr>
            <w:tcW w:w="4962" w:type="dxa"/>
          </w:tcPr>
          <w:p w14:paraId="44E8C221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Výrobce jeřábového zařízení</w:t>
            </w:r>
          </w:p>
        </w:tc>
        <w:tc>
          <w:tcPr>
            <w:tcW w:w="1559" w:type="dxa"/>
            <w:gridSpan w:val="3"/>
          </w:tcPr>
          <w:p w14:paraId="306C54D0" w14:textId="77777777" w:rsidR="00696FB8" w:rsidRDefault="00696FB8" w:rsidP="00730171">
            <w:pPr>
              <w:spacing w:before="60" w:after="60"/>
              <w:jc w:val="center"/>
            </w:pPr>
          </w:p>
        </w:tc>
        <w:tc>
          <w:tcPr>
            <w:tcW w:w="2693" w:type="dxa"/>
          </w:tcPr>
          <w:p w14:paraId="46FE8DD2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14:paraId="3E7F18C9" w14:textId="77777777" w:rsidTr="00730171">
        <w:trPr>
          <w:trHeight w:val="103"/>
        </w:trPr>
        <w:tc>
          <w:tcPr>
            <w:tcW w:w="4962" w:type="dxa"/>
          </w:tcPr>
          <w:p w14:paraId="7032E14B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Nosnost jeřábu</w:t>
            </w:r>
          </w:p>
        </w:tc>
        <w:tc>
          <w:tcPr>
            <w:tcW w:w="1559" w:type="dxa"/>
            <w:gridSpan w:val="3"/>
          </w:tcPr>
          <w:p w14:paraId="6AF9DE93" w14:textId="77777777" w:rsidR="00696FB8" w:rsidRDefault="00696FB8" w:rsidP="00730171">
            <w:pPr>
              <w:spacing w:before="60" w:after="60"/>
              <w:jc w:val="center"/>
            </w:pPr>
            <w:r>
              <w:t>t</w:t>
            </w:r>
          </w:p>
        </w:tc>
        <w:tc>
          <w:tcPr>
            <w:tcW w:w="2693" w:type="dxa"/>
          </w:tcPr>
          <w:p w14:paraId="0EDC8FA3" w14:textId="77777777" w:rsidR="00696FB8" w:rsidRDefault="00696FB8" w:rsidP="00730171">
            <w:pPr>
              <w:spacing w:before="60" w:after="60"/>
            </w:pPr>
          </w:p>
        </w:tc>
      </w:tr>
      <w:tr w:rsidR="00696FB8" w14:paraId="7058CE4A" w14:textId="77777777" w:rsidTr="00730171">
        <w:trPr>
          <w:trHeight w:val="103"/>
        </w:trPr>
        <w:tc>
          <w:tcPr>
            <w:tcW w:w="4962" w:type="dxa"/>
          </w:tcPr>
          <w:p w14:paraId="2CE6B62E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Délka jeřábové dráhy</w:t>
            </w:r>
          </w:p>
        </w:tc>
        <w:tc>
          <w:tcPr>
            <w:tcW w:w="1559" w:type="dxa"/>
            <w:gridSpan w:val="3"/>
          </w:tcPr>
          <w:p w14:paraId="29E7D06A" w14:textId="77777777" w:rsidR="00696FB8" w:rsidRDefault="00696FB8" w:rsidP="00730171">
            <w:pPr>
              <w:spacing w:before="60" w:after="60"/>
              <w:jc w:val="center"/>
            </w:pPr>
            <w:r>
              <w:t>m</w:t>
            </w:r>
          </w:p>
        </w:tc>
        <w:tc>
          <w:tcPr>
            <w:tcW w:w="2693" w:type="dxa"/>
          </w:tcPr>
          <w:p w14:paraId="3D3333D9" w14:textId="77777777" w:rsidR="00696FB8" w:rsidRDefault="00696FB8" w:rsidP="00730171">
            <w:pPr>
              <w:spacing w:before="60" w:after="60"/>
            </w:pPr>
          </w:p>
        </w:tc>
      </w:tr>
      <w:tr w:rsidR="00696FB8" w14:paraId="11565CED" w14:textId="77777777" w:rsidTr="00730171">
        <w:trPr>
          <w:trHeight w:val="103"/>
        </w:trPr>
        <w:tc>
          <w:tcPr>
            <w:tcW w:w="4962" w:type="dxa"/>
          </w:tcPr>
          <w:p w14:paraId="19EEF182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lastRenderedPageBreak/>
              <w:t>Rychlost pojezdu mostu</w:t>
            </w:r>
          </w:p>
        </w:tc>
        <w:tc>
          <w:tcPr>
            <w:tcW w:w="1559" w:type="dxa"/>
            <w:gridSpan w:val="3"/>
          </w:tcPr>
          <w:p w14:paraId="7EB3CF2E" w14:textId="77777777" w:rsidR="00696FB8" w:rsidRDefault="00696FB8" w:rsidP="00730171">
            <w:pPr>
              <w:spacing w:before="60" w:after="60"/>
              <w:jc w:val="center"/>
            </w:pPr>
            <w:r>
              <w:t>m/min</w:t>
            </w:r>
          </w:p>
        </w:tc>
        <w:tc>
          <w:tcPr>
            <w:tcW w:w="2693" w:type="dxa"/>
          </w:tcPr>
          <w:p w14:paraId="53201870" w14:textId="77777777" w:rsidR="00696FB8" w:rsidRDefault="00696FB8" w:rsidP="00730171">
            <w:pPr>
              <w:spacing w:before="60" w:after="60"/>
            </w:pPr>
          </w:p>
        </w:tc>
      </w:tr>
      <w:tr w:rsidR="00696FB8" w14:paraId="16BB73B9" w14:textId="77777777" w:rsidTr="00730171">
        <w:trPr>
          <w:trHeight w:val="103"/>
        </w:trPr>
        <w:tc>
          <w:tcPr>
            <w:tcW w:w="4962" w:type="dxa"/>
          </w:tcPr>
          <w:p w14:paraId="3937BA94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Rychlost pojezdu kočky</w:t>
            </w:r>
          </w:p>
        </w:tc>
        <w:tc>
          <w:tcPr>
            <w:tcW w:w="1559" w:type="dxa"/>
            <w:gridSpan w:val="3"/>
          </w:tcPr>
          <w:p w14:paraId="29FD885F" w14:textId="77777777" w:rsidR="00696FB8" w:rsidRDefault="00696FB8" w:rsidP="00730171">
            <w:pPr>
              <w:spacing w:before="60" w:after="60"/>
              <w:jc w:val="center"/>
            </w:pPr>
            <w:r>
              <w:t>m/min</w:t>
            </w:r>
          </w:p>
        </w:tc>
        <w:tc>
          <w:tcPr>
            <w:tcW w:w="2693" w:type="dxa"/>
          </w:tcPr>
          <w:p w14:paraId="7E657EB9" w14:textId="77777777" w:rsidR="00696FB8" w:rsidRDefault="00696FB8" w:rsidP="00730171">
            <w:pPr>
              <w:spacing w:before="60" w:after="60"/>
            </w:pPr>
          </w:p>
        </w:tc>
      </w:tr>
      <w:tr w:rsidR="00696FB8" w14:paraId="1293A510" w14:textId="77777777" w:rsidTr="00730171">
        <w:trPr>
          <w:trHeight w:val="103"/>
        </w:trPr>
        <w:tc>
          <w:tcPr>
            <w:tcW w:w="4962" w:type="dxa"/>
          </w:tcPr>
          <w:p w14:paraId="30534511" w14:textId="77777777" w:rsidR="00696FB8" w:rsidRDefault="00696FB8" w:rsidP="00730171">
            <w:pPr>
              <w:spacing w:before="60" w:after="60"/>
              <w:jc w:val="both"/>
            </w:pPr>
            <w:r>
              <w:t xml:space="preserve">Rychlost zdvihu </w:t>
            </w:r>
          </w:p>
        </w:tc>
        <w:tc>
          <w:tcPr>
            <w:tcW w:w="1559" w:type="dxa"/>
            <w:gridSpan w:val="3"/>
          </w:tcPr>
          <w:p w14:paraId="058D743F" w14:textId="77777777" w:rsidR="00696FB8" w:rsidRDefault="00696FB8" w:rsidP="00730171">
            <w:pPr>
              <w:spacing w:before="60" w:after="60"/>
              <w:jc w:val="center"/>
            </w:pPr>
            <w:r>
              <w:t>m/min</w:t>
            </w:r>
          </w:p>
        </w:tc>
        <w:tc>
          <w:tcPr>
            <w:tcW w:w="2693" w:type="dxa"/>
          </w:tcPr>
          <w:p w14:paraId="1EB14AEA" w14:textId="77777777" w:rsidR="00696FB8" w:rsidRDefault="00696FB8" w:rsidP="00730171">
            <w:pPr>
              <w:spacing w:before="60" w:after="60"/>
            </w:pPr>
          </w:p>
        </w:tc>
      </w:tr>
      <w:tr w:rsidR="00696FB8" w14:paraId="626B21EB" w14:textId="77777777" w:rsidTr="00730171">
        <w:trPr>
          <w:trHeight w:val="103"/>
        </w:trPr>
        <w:tc>
          <w:tcPr>
            <w:tcW w:w="4962" w:type="dxa"/>
          </w:tcPr>
          <w:p w14:paraId="4530172D" w14:textId="77777777" w:rsidR="00696FB8" w:rsidRDefault="00696FB8" w:rsidP="00730171">
            <w:pPr>
              <w:spacing w:before="60" w:after="60"/>
              <w:jc w:val="both"/>
            </w:pPr>
            <w:r>
              <w:t>Výkon motoru pojezdu mostu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0F5F44F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56AA682B" w14:textId="77777777" w:rsidR="00696FB8" w:rsidRDefault="00696FB8" w:rsidP="00730171">
            <w:pPr>
              <w:spacing w:before="60" w:after="60"/>
            </w:pPr>
          </w:p>
        </w:tc>
      </w:tr>
      <w:tr w:rsidR="00696FB8" w14:paraId="47960A40" w14:textId="77777777" w:rsidTr="00730171">
        <w:trPr>
          <w:trHeight w:val="103"/>
        </w:trPr>
        <w:tc>
          <w:tcPr>
            <w:tcW w:w="4962" w:type="dxa"/>
          </w:tcPr>
          <w:p w14:paraId="43012E94" w14:textId="77777777" w:rsidR="00696FB8" w:rsidRDefault="00696FB8" w:rsidP="00730171">
            <w:pPr>
              <w:spacing w:before="60" w:after="60"/>
              <w:jc w:val="both"/>
            </w:pPr>
            <w:r>
              <w:t>Výkon motoru pojezdu kočky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F64C76C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78434409" w14:textId="77777777" w:rsidR="00696FB8" w:rsidRDefault="00696FB8" w:rsidP="00730171">
            <w:pPr>
              <w:spacing w:before="60" w:after="60"/>
            </w:pPr>
          </w:p>
        </w:tc>
      </w:tr>
      <w:tr w:rsidR="00696FB8" w:rsidRPr="00C629E8" w14:paraId="17DCD09E" w14:textId="77777777" w:rsidTr="00730171">
        <w:trPr>
          <w:cantSplit/>
          <w:trHeight w:val="322"/>
        </w:trPr>
        <w:tc>
          <w:tcPr>
            <w:tcW w:w="4962" w:type="dxa"/>
          </w:tcPr>
          <w:p w14:paraId="62141230" w14:textId="77777777" w:rsidR="00696FB8" w:rsidRDefault="00696FB8" w:rsidP="00730171">
            <w:pPr>
              <w:spacing w:before="60" w:after="60"/>
              <w:jc w:val="both"/>
            </w:pPr>
            <w:r>
              <w:t>Výkon motoru přesného zvedacího zařízení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370AAC95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shd w:val="clear" w:color="auto" w:fill="auto"/>
          </w:tcPr>
          <w:p w14:paraId="2F8B8E3F" w14:textId="77777777" w:rsidR="00696FB8" w:rsidRDefault="00696FB8" w:rsidP="00730171">
            <w:pPr>
              <w:spacing w:before="60" w:after="60"/>
            </w:pPr>
          </w:p>
        </w:tc>
      </w:tr>
      <w:tr w:rsidR="00696FB8" w:rsidRPr="00C629E8" w14:paraId="4D3DBC37" w14:textId="77777777" w:rsidTr="00730171">
        <w:trPr>
          <w:cantSplit/>
          <w:trHeight w:val="322"/>
        </w:trPr>
        <w:tc>
          <w:tcPr>
            <w:tcW w:w="4962" w:type="dxa"/>
          </w:tcPr>
          <w:p w14:paraId="0D3C0D0D" w14:textId="77777777" w:rsidR="00696FB8" w:rsidRDefault="00696FB8" w:rsidP="00730171">
            <w:pPr>
              <w:spacing w:before="60" w:after="60"/>
            </w:pPr>
            <w:r>
              <w:t>Ovládání jeřábu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53CD626B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shd w:val="clear" w:color="auto" w:fill="auto"/>
          </w:tcPr>
          <w:p w14:paraId="094593A4" w14:textId="77777777" w:rsidR="00696FB8" w:rsidRDefault="00696FB8" w:rsidP="00730171">
            <w:pPr>
              <w:spacing w:before="60" w:after="60"/>
            </w:pPr>
          </w:p>
        </w:tc>
      </w:tr>
      <w:tr w:rsidR="00696FB8" w:rsidRPr="00C629E8" w14:paraId="7E360ADD" w14:textId="77777777" w:rsidTr="00730171">
        <w:trPr>
          <w:cantSplit/>
          <w:trHeight w:val="322"/>
        </w:trPr>
        <w:tc>
          <w:tcPr>
            <w:tcW w:w="4962" w:type="dxa"/>
          </w:tcPr>
          <w:p w14:paraId="546A6850" w14:textId="77777777" w:rsidR="00696FB8" w:rsidRDefault="00696FB8" w:rsidP="00730171">
            <w:pPr>
              <w:spacing w:before="60" w:after="60"/>
              <w:jc w:val="both"/>
            </w:pPr>
            <w:r>
              <w:t>Most jeřábu s pohonem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1130B934" w14:textId="77777777" w:rsidR="00696FB8" w:rsidRDefault="00696FB8" w:rsidP="00730171">
            <w:pPr>
              <w:spacing w:before="60" w:after="60"/>
              <w:jc w:val="center"/>
            </w:pPr>
            <w:r>
              <w:t>t</w:t>
            </w:r>
          </w:p>
        </w:tc>
        <w:tc>
          <w:tcPr>
            <w:tcW w:w="2693" w:type="dxa"/>
            <w:shd w:val="clear" w:color="auto" w:fill="auto"/>
          </w:tcPr>
          <w:p w14:paraId="153DC833" w14:textId="77777777" w:rsidR="00696FB8" w:rsidRDefault="00696FB8" w:rsidP="00730171">
            <w:pPr>
              <w:spacing w:before="60" w:after="60"/>
            </w:pPr>
          </w:p>
        </w:tc>
      </w:tr>
      <w:tr w:rsidR="00696FB8" w:rsidRPr="00C629E8" w14:paraId="2C6DFCC8" w14:textId="77777777" w:rsidTr="00730171">
        <w:trPr>
          <w:cantSplit/>
          <w:trHeight w:val="322"/>
        </w:trPr>
        <w:tc>
          <w:tcPr>
            <w:tcW w:w="4962" w:type="dxa"/>
          </w:tcPr>
          <w:p w14:paraId="7A4BC548" w14:textId="77777777" w:rsidR="00696FB8" w:rsidRDefault="00696FB8" w:rsidP="00730171">
            <w:pPr>
              <w:spacing w:before="60" w:after="60"/>
              <w:jc w:val="both"/>
            </w:pPr>
            <w:r>
              <w:t>Kočka s pohonem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47DC44E1" w14:textId="77777777" w:rsidR="00696FB8" w:rsidRDefault="00696FB8" w:rsidP="00730171">
            <w:pPr>
              <w:spacing w:before="60" w:after="60"/>
              <w:jc w:val="center"/>
            </w:pPr>
            <w:r>
              <w:t>t</w:t>
            </w:r>
          </w:p>
        </w:tc>
        <w:tc>
          <w:tcPr>
            <w:tcW w:w="2693" w:type="dxa"/>
            <w:shd w:val="clear" w:color="auto" w:fill="auto"/>
          </w:tcPr>
          <w:p w14:paraId="684B50F7" w14:textId="77777777" w:rsidR="00696FB8" w:rsidRDefault="00696FB8" w:rsidP="00730171">
            <w:pPr>
              <w:spacing w:before="60" w:after="60"/>
            </w:pPr>
          </w:p>
        </w:tc>
      </w:tr>
      <w:tr w:rsidR="00696FB8" w:rsidRPr="00C629E8" w14:paraId="0D73C8E1" w14:textId="77777777" w:rsidTr="00730171">
        <w:trPr>
          <w:cantSplit/>
          <w:trHeight w:val="322"/>
        </w:trPr>
        <w:tc>
          <w:tcPr>
            <w:tcW w:w="4962" w:type="dxa"/>
          </w:tcPr>
          <w:p w14:paraId="12875176" w14:textId="77777777" w:rsidR="00696FB8" w:rsidRDefault="00696FB8" w:rsidP="00730171">
            <w:pPr>
              <w:spacing w:before="60" w:after="60"/>
              <w:ind w:right="-57"/>
            </w:pPr>
            <w:r>
              <w:t xml:space="preserve">Zvedací zařízení s pohonem, zvedací lano a háky 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6C4CD64F" w14:textId="77777777" w:rsidR="00696FB8" w:rsidRDefault="00696FB8" w:rsidP="00730171">
            <w:pPr>
              <w:spacing w:before="60" w:after="60"/>
              <w:jc w:val="center"/>
            </w:pPr>
            <w:r>
              <w:t>t</w:t>
            </w:r>
          </w:p>
        </w:tc>
        <w:tc>
          <w:tcPr>
            <w:tcW w:w="2693" w:type="dxa"/>
            <w:shd w:val="clear" w:color="auto" w:fill="auto"/>
          </w:tcPr>
          <w:p w14:paraId="5AC6889D" w14:textId="77777777" w:rsidR="00696FB8" w:rsidRDefault="00696FB8" w:rsidP="00730171">
            <w:pPr>
              <w:spacing w:before="60" w:after="60"/>
            </w:pPr>
          </w:p>
        </w:tc>
      </w:tr>
      <w:tr w:rsidR="00696FB8" w:rsidRPr="00C629E8" w14:paraId="3DAD6D93" w14:textId="77777777" w:rsidTr="00730171">
        <w:trPr>
          <w:cantSplit/>
          <w:trHeight w:val="322"/>
        </w:trPr>
        <w:tc>
          <w:tcPr>
            <w:tcW w:w="4962" w:type="dxa"/>
          </w:tcPr>
          <w:p w14:paraId="2DEE0B0C" w14:textId="77777777" w:rsidR="00696FB8" w:rsidRDefault="00696FB8" w:rsidP="00730171">
            <w:pPr>
              <w:spacing w:before="60" w:after="60"/>
              <w:jc w:val="both"/>
            </w:pPr>
            <w:r>
              <w:t>Celková hmotnost jeřábu</w:t>
            </w:r>
          </w:p>
        </w:tc>
        <w:tc>
          <w:tcPr>
            <w:tcW w:w="1559" w:type="dxa"/>
            <w:gridSpan w:val="3"/>
            <w:shd w:val="clear" w:color="auto" w:fill="auto"/>
          </w:tcPr>
          <w:p w14:paraId="202AA4C0" w14:textId="77777777" w:rsidR="00696FB8" w:rsidRDefault="00696FB8" w:rsidP="00730171">
            <w:pPr>
              <w:spacing w:before="60" w:after="60"/>
              <w:jc w:val="center"/>
            </w:pPr>
            <w:r>
              <w:t>t</w:t>
            </w:r>
          </w:p>
        </w:tc>
        <w:tc>
          <w:tcPr>
            <w:tcW w:w="2693" w:type="dxa"/>
            <w:shd w:val="clear" w:color="auto" w:fill="auto"/>
          </w:tcPr>
          <w:p w14:paraId="1EFF27FA" w14:textId="77777777" w:rsidR="00696FB8" w:rsidRDefault="00696FB8" w:rsidP="00730171">
            <w:pPr>
              <w:spacing w:before="60" w:after="60"/>
            </w:pPr>
          </w:p>
        </w:tc>
      </w:tr>
    </w:tbl>
    <w:p w14:paraId="41516C61" w14:textId="77777777" w:rsidR="00696FB8" w:rsidRDefault="00696FB8" w:rsidP="00696FB8">
      <w:pPr>
        <w:tabs>
          <w:tab w:val="left" w:pos="5032"/>
          <w:tab w:val="left" w:pos="6591"/>
        </w:tabs>
        <w:spacing w:before="40" w:after="40"/>
        <w:ind w:left="70"/>
      </w:pPr>
    </w:p>
    <w:p w14:paraId="6BB7A61E" w14:textId="77777777" w:rsidR="00696FB8" w:rsidRPr="00A7411D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>
        <w:rPr>
          <w:sz w:val="24"/>
          <w:szCs w:val="24"/>
        </w:rPr>
        <w:t xml:space="preserve">Kondenzace, chlazení PS </w:t>
      </w:r>
      <w:r w:rsidRPr="00A7411D">
        <w:rPr>
          <w:sz w:val="24"/>
          <w:szCs w:val="24"/>
        </w:rPr>
        <w:t>- 03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C629E8" w14:paraId="0B39194E" w14:textId="77777777" w:rsidTr="00730171">
        <w:trPr>
          <w:cantSplit/>
          <w:trHeight w:val="322"/>
          <w:tblHeader/>
        </w:trPr>
        <w:tc>
          <w:tcPr>
            <w:tcW w:w="9214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6600"/>
          </w:tcPr>
          <w:p w14:paraId="7F6CC7C7" w14:textId="77777777" w:rsidR="00696FB8" w:rsidRPr="00EF5161" w:rsidRDefault="00696FB8" w:rsidP="00730171">
            <w:pPr>
              <w:spacing w:before="60" w:after="60"/>
              <w:jc w:val="both"/>
              <w:rPr>
                <w:b/>
              </w:rPr>
            </w:pPr>
            <w:r w:rsidRPr="00EF5161">
              <w:rPr>
                <w:b/>
              </w:rPr>
              <w:t>Kondenzace</w:t>
            </w:r>
            <w:r>
              <w:rPr>
                <w:b/>
              </w:rPr>
              <w:t>, chlazení</w:t>
            </w:r>
            <w:r w:rsidRPr="00EF5161">
              <w:rPr>
                <w:b/>
              </w:rPr>
              <w:t xml:space="preserve"> PS - 03</w:t>
            </w:r>
          </w:p>
        </w:tc>
      </w:tr>
      <w:tr w:rsidR="00696FB8" w:rsidRPr="003519BC" w14:paraId="2C50AFE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14:paraId="288C6A21" w14:textId="77777777" w:rsidR="00696FB8" w:rsidRPr="00F3073B" w:rsidRDefault="00696FB8" w:rsidP="00730171">
            <w:pPr>
              <w:spacing w:before="60" w:after="6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Povrchový k</w:t>
            </w:r>
            <w:r w:rsidRPr="00F3073B">
              <w:rPr>
                <w:b/>
              </w:rPr>
              <w:t xml:space="preserve">ondenzátor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14:paraId="2DD02E95" w14:textId="77777777" w:rsidR="00696FB8" w:rsidRPr="003519BC" w:rsidRDefault="00696FB8" w:rsidP="00730171">
            <w:pPr>
              <w:spacing w:before="60" w:after="6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2697E59E" w14:textId="77777777" w:rsidR="00696FB8" w:rsidRPr="00EF5161" w:rsidRDefault="00696FB8" w:rsidP="00730171">
            <w:pPr>
              <w:spacing w:before="60" w:after="60"/>
              <w:jc w:val="both"/>
            </w:pPr>
          </w:p>
        </w:tc>
      </w:tr>
      <w:tr w:rsidR="00696FB8" w14:paraId="46BDE18A" w14:textId="77777777" w:rsidTr="00730171">
        <w:trPr>
          <w:cantSplit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E79BC3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>
              <w:rPr>
                <w:b/>
                <w:i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F3553E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12" w:color="000000" w:fill="FFFFFF"/>
          </w:tcPr>
          <w:p w14:paraId="0BE0B64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483536F8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24ED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8451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1E231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B4A5C7E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8AAD7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>
              <w:t>Typ / počet tahů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DCB9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 / 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AE7D7B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595A2F0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CB3AA4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>
              <w:t>Celkové rozměry:</w:t>
            </w:r>
          </w:p>
        </w:tc>
      </w:tr>
      <w:tr w:rsidR="00696FB8" w14:paraId="49A0773C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58988051" w14:textId="77777777" w:rsidR="00696FB8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>
              <w:t>délka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F86E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0683AB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3772F2E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2C0B17F5" w14:textId="77777777" w:rsidR="00696FB8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>
              <w:t>šířka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A2DFB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436CE41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F71F752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E59D5F8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výška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72784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2D7C952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6CDEC05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229C094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 xml:space="preserve">Připojovací příruby  </w:t>
            </w:r>
          </w:p>
        </w:tc>
      </w:tr>
      <w:tr w:rsidR="00696FB8" w14:paraId="1B28CEC7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64E4583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jmenovitý tlak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89B4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PN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760AE60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1C7A40D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7916F8E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jmenovitá světlost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1441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214E3EB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AF3FF9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2ED76D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Průtok kondenzátu:</w:t>
            </w:r>
          </w:p>
        </w:tc>
      </w:tr>
      <w:tr w:rsidR="00696FB8" w14:paraId="49D809BC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1DA0878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jmenovitý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C8A8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t/h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6EDA5AB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4A1A0DA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FA3B8C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maximální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B6A4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t/h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B9593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F8D7C46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A4924E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Průtok chladící vody:</w:t>
            </w:r>
          </w:p>
        </w:tc>
      </w:tr>
      <w:tr w:rsidR="00696FB8" w14:paraId="1B3C1ABB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1E55D4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jmenovitý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82A1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t/h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20B357C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8E2B95E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DA47CE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maximální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19BC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t/h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C2EBF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29CD2AC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EE4129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Teplosměnná plocha kondenzátoru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9F0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4FC74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7CA549B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4AEF45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Objem vodního prostoru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9FB4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BA1BD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5EF982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1C87D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lastRenderedPageBreak/>
              <w:t>Objem parního prostoru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317A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FE48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4E3214A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AC6947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Využitelný objem sběrače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BE9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4F224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B2383AE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80D46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>
              <w:t>Vakuum pro pracovní bod „A“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10F9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9FF91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8AD749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7F770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>
              <w:t>Vakuum pro pracovní bod „B“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8EE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D47DB1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CB74753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15DF61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t>Trubky kondenzátoru:</w:t>
            </w:r>
          </w:p>
        </w:tc>
      </w:tr>
      <w:tr w:rsidR="00696FB8" w14:paraId="79ED7A87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6E37E2A3" w14:textId="77777777" w:rsidR="00696FB8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>
              <w:t>délka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E885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6FC1D3F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036468B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2682781E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vnější průměr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6E01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1810310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E8F5849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7D3D0A46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tloušťka stěny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0201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4A9B9AD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B5C42A5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6C3AB4DE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9AC6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76969EF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721D2C2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756551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C92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7E2A1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3114A39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79F0F82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Tepelný výkon jmenovitý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22961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vertAlign w:val="subscript"/>
              </w:rPr>
            </w:pPr>
            <w:proofErr w:type="spellStart"/>
            <w:r>
              <w:t>MW</w:t>
            </w:r>
            <w:r>
              <w:rPr>
                <w:vertAlign w:val="subscript"/>
              </w:rPr>
              <w:t>t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5E4BC1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22B9240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959549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Rozdíl teploty emisní páry v kondenzátoru a oteplené chladící vody na jeho výstupu při jmenovitém výkonu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DC25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5A65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FEC780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968D0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Tepelný výkon maximální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C0B1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MW</w:t>
            </w:r>
            <w:r>
              <w:rPr>
                <w:vertAlign w:val="subscript"/>
              </w:rPr>
              <w:t>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33811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D76EAA3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DC52CC9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Celková hmotnost kondenzátoru suchá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53F44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FCE6EA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5E05F3C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142205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Celková hmotnost kondenzátoru provozní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9D32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FD5BDD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:rsidRPr="00C629E8" w14:paraId="612FB4B5" w14:textId="77777777" w:rsidTr="00730171">
        <w:tblPrEx>
          <w:tblBorders>
            <w:top w:val="single" w:sz="4" w:space="0" w:color="auto"/>
            <w:bottom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2"/>
        </w:trPr>
        <w:tc>
          <w:tcPr>
            <w:tcW w:w="9214" w:type="dxa"/>
            <w:gridSpan w:val="3"/>
            <w:shd w:val="clear" w:color="auto" w:fill="FFCC00"/>
          </w:tcPr>
          <w:p w14:paraId="5BB245E1" w14:textId="77777777" w:rsidR="00696FB8" w:rsidRPr="004A765B" w:rsidRDefault="00696FB8" w:rsidP="00730171">
            <w:pPr>
              <w:spacing w:before="60" w:after="60"/>
            </w:pPr>
            <w:bookmarkStart w:id="61" w:name="_Toc114036799"/>
            <w:bookmarkStart w:id="62" w:name="_Toc114040125"/>
            <w:bookmarkStart w:id="63" w:name="_Toc114040222"/>
            <w:bookmarkStart w:id="64" w:name="_Toc117038471"/>
            <w:bookmarkStart w:id="65" w:name="_Toc117055808"/>
            <w:r w:rsidRPr="004A765B">
              <w:rPr>
                <w:b/>
                <w:spacing w:val="-2"/>
              </w:rPr>
              <w:t>Systém udržování vakua v kondenzátoru (vývěvy)</w:t>
            </w:r>
          </w:p>
        </w:tc>
      </w:tr>
      <w:tr w:rsidR="00696FB8" w14:paraId="63300CB1" w14:textId="77777777" w:rsidTr="00730171">
        <w:trPr>
          <w:cantSplit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E347A23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E3E909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12" w:color="000000" w:fill="FFFFFF"/>
          </w:tcPr>
          <w:p w14:paraId="013ED9A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67EDAAC1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63D145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Výrobce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29BF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2E4A86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EEE559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3BC912C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Druh vývěv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1A08D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45D31C3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44A8D99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855E25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Množství odsávaného vzduchu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7DED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kg/s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18CDEC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FA387D5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5B26FE3F" w14:textId="77777777" w:rsidR="00696FB8" w:rsidRPr="004A765B" w:rsidRDefault="00696FB8" w:rsidP="00730171">
            <w:pPr>
              <w:spacing w:before="60" w:after="60"/>
            </w:pPr>
            <w:r w:rsidRPr="004A765B">
              <w:t>Celkové potřebné množství chladící vody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F4A4A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215D9ED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A0B8CFF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F9ECC2C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 xml:space="preserve">Připojovací příruby  </w:t>
            </w:r>
          </w:p>
        </w:tc>
      </w:tr>
      <w:tr w:rsidR="00696FB8" w14:paraId="7CC9BBE6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582D0ABF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jmenovitý tlak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221B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PN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13D5667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C9C886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623A555F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jmenovitá světlost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EA103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87D5E6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392320D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3C29236B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Počet vývěv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40977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5FF70A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277765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970625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Celková hmotnost / 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D3A91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0A7D5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:rsidRPr="00C629E8" w14:paraId="37BEF543" w14:textId="77777777" w:rsidTr="00730171">
        <w:tblPrEx>
          <w:tblBorders>
            <w:top w:val="single" w:sz="4" w:space="0" w:color="auto"/>
            <w:bottom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2"/>
        </w:trPr>
        <w:tc>
          <w:tcPr>
            <w:tcW w:w="9214" w:type="dxa"/>
            <w:gridSpan w:val="3"/>
            <w:shd w:val="clear" w:color="auto" w:fill="FFCC00"/>
          </w:tcPr>
          <w:p w14:paraId="4C035ACB" w14:textId="77777777" w:rsidR="00696FB8" w:rsidRPr="004A765B" w:rsidRDefault="00696FB8" w:rsidP="00730171">
            <w:pPr>
              <w:spacing w:before="60" w:after="60"/>
            </w:pPr>
            <w:r w:rsidRPr="004A765B">
              <w:rPr>
                <w:b/>
                <w:spacing w:val="-2"/>
              </w:rPr>
              <w:t>Systém kontinuálního čištění trubek kondenzátoru</w:t>
            </w:r>
          </w:p>
        </w:tc>
      </w:tr>
      <w:tr w:rsidR="00696FB8" w14:paraId="791FB5B7" w14:textId="77777777" w:rsidTr="00730171">
        <w:trPr>
          <w:cantSplit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3D3EB2D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3F1DD0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12" w:color="000000" w:fill="FFFFFF"/>
          </w:tcPr>
          <w:p w14:paraId="50B98B3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56379FEB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8B38C5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Výrobce…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DD12F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1EB5F8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718A68A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EFED662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Počet záchytných sít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3498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3ED9081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2B6C5A2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7B9B9F2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Průměr záchytných sít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F738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09EAF4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06890FF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8C88A22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 xml:space="preserve">Množství recirkulační vody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7E94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kg/s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D6C579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6267B886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68F646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lastRenderedPageBreak/>
              <w:t xml:space="preserve">Minimální rychlost průtoku </w:t>
            </w:r>
            <w:proofErr w:type="spellStart"/>
            <w:r w:rsidRPr="004A765B">
              <w:t>chl</w:t>
            </w:r>
            <w:proofErr w:type="spellEnd"/>
            <w:r w:rsidRPr="004A765B">
              <w:t>. vody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0A734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m/s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9F4E0F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8A7DD7E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01EE77D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Příkon recirkulačního čerpadla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3751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25CF9C3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34CB8EDA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AE8EE82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 xml:space="preserve">Celková hmotnost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12D2D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300F6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bookmarkEnd w:id="61"/>
      <w:bookmarkEnd w:id="62"/>
      <w:bookmarkEnd w:id="63"/>
      <w:bookmarkEnd w:id="64"/>
      <w:bookmarkEnd w:id="65"/>
      <w:tr w:rsidR="00696FB8" w:rsidRPr="00C629E8" w14:paraId="68576CF3" w14:textId="77777777" w:rsidTr="00730171">
        <w:tblPrEx>
          <w:tblBorders>
            <w:top w:val="single" w:sz="4" w:space="0" w:color="auto"/>
            <w:bottom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2"/>
        </w:trPr>
        <w:tc>
          <w:tcPr>
            <w:tcW w:w="9214" w:type="dxa"/>
            <w:gridSpan w:val="3"/>
            <w:shd w:val="clear" w:color="auto" w:fill="FFCC00"/>
          </w:tcPr>
          <w:p w14:paraId="00341006" w14:textId="77777777" w:rsidR="00696FB8" w:rsidRPr="004A765B" w:rsidRDefault="00696FB8" w:rsidP="00730171">
            <w:pPr>
              <w:spacing w:before="60" w:after="60"/>
            </w:pPr>
            <w:r w:rsidRPr="004A765B">
              <w:rPr>
                <w:b/>
                <w:spacing w:val="-2"/>
              </w:rPr>
              <w:t>Kondenzátní čerpadla z kondenzátoru (KČKO)</w:t>
            </w:r>
          </w:p>
        </w:tc>
      </w:tr>
      <w:tr w:rsidR="00696FB8" w14:paraId="1CAB77F8" w14:textId="77777777" w:rsidTr="00730171">
        <w:trPr>
          <w:cantSplit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CFB9E03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BE9CB5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12" w:color="000000" w:fill="FFFFFF"/>
          </w:tcPr>
          <w:p w14:paraId="332B3C0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2985967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26363D" w14:textId="77777777" w:rsidR="00696FB8" w:rsidRPr="004A765B" w:rsidRDefault="00696FB8" w:rsidP="00730171">
            <w:pPr>
              <w:keepNext/>
              <w:spacing w:before="60" w:after="60"/>
              <w:jc w:val="both"/>
            </w:pPr>
            <w:r w:rsidRPr="004A765B">
              <w:t>Výrobce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B77F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BB6E5C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3B142B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EB15CD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0B8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B6FA6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2AF757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5A6080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 xml:space="preserve">Typ čerpadla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11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DFE70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9855EF6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3AA16E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Počet čerpadel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D8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5B101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78926B6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C98A89B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Kondenzát:</w:t>
            </w:r>
          </w:p>
        </w:tc>
      </w:tr>
      <w:tr w:rsidR="00696FB8" w14:paraId="1FEE32C0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139EFD3F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provozní teplota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566074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4632A4E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96619D2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1DC5FF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nejvyšší provozní teplota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DB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8174A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716FEE4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CF94244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Průtočné množství:</w:t>
            </w:r>
          </w:p>
        </w:tc>
      </w:tr>
      <w:tr w:rsidR="00696FB8" w14:paraId="6B2B5E58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6E15609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maximální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526E38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7FF4BE0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0A39AB6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79CF5891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jmenovité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285A39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7BE1CDD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1931406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7302AC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minimální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500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1E258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77ED7530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73EB72" w14:textId="77777777" w:rsidR="00696FB8" w:rsidRPr="004A765B" w:rsidRDefault="00696FB8" w:rsidP="00730171">
            <w:pPr>
              <w:spacing w:before="60" w:after="60"/>
            </w:pPr>
            <w:r w:rsidRPr="004A765B">
              <w:t>Dopravní výška jmenovitá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2FE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m.v.sl.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66B9A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C65C7C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B5A8BF" w14:textId="77777777" w:rsidR="00696FB8" w:rsidRPr="004A765B" w:rsidRDefault="00696FB8" w:rsidP="00730171">
            <w:pPr>
              <w:spacing w:before="60" w:after="60"/>
            </w:pPr>
            <w:r w:rsidRPr="004A765B">
              <w:t>Sací výška minimální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A06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712A0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86D6EC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7AECFFA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Otáčky:</w:t>
            </w:r>
          </w:p>
        </w:tc>
      </w:tr>
      <w:tr w:rsidR="00696FB8" w14:paraId="3A0B12B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293EC026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jmenovité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5E4A1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274C6D5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1183B81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DA0990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minimální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C8A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ABB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9DFA362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3B1D8F" w14:textId="77777777" w:rsidR="00696FB8" w:rsidRPr="004A765B" w:rsidRDefault="00696FB8" w:rsidP="00730171">
            <w:pPr>
              <w:spacing w:before="60" w:after="60"/>
            </w:pPr>
            <w:r w:rsidRPr="004A765B">
              <w:t>Účinnost pro pracovní bod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57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E2764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1FA8939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8BC589" w14:textId="77777777" w:rsidR="00696FB8" w:rsidRPr="004A765B" w:rsidRDefault="00696FB8" w:rsidP="00730171">
            <w:pPr>
              <w:spacing w:before="60" w:after="60"/>
            </w:pPr>
            <w:r w:rsidRPr="004A765B">
              <w:t>Příkon čerpadla jmenovitý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F7E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5332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007DF42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133170C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Materiál:</w:t>
            </w:r>
          </w:p>
        </w:tc>
      </w:tr>
      <w:tr w:rsidR="00696FB8" w14:paraId="6C9BB42D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090CADC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skříň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673C47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62442DB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5DB554F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5C209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oběžné kolo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05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BCE54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325B62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89AF6C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 w:rsidRPr="004A765B">
              <w:t>Způsob regulace výkonu čerpadla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895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0B6E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A7AECD5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C8CD5A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 xml:space="preserve">Připojovací příruby  </w:t>
            </w:r>
          </w:p>
        </w:tc>
      </w:tr>
      <w:tr w:rsidR="00696FB8" w14:paraId="0BF96E4F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68DC7A06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jmenovitý tlak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21F6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PN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1CBCA45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4A9ED9E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B0971DC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jmenovitá světlost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6208B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2FF5682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9DF0FD0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60DC8D9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 w:rsidRPr="004A765B">
              <w:t>Elektromotor:</w:t>
            </w:r>
          </w:p>
        </w:tc>
      </w:tr>
      <w:tr w:rsidR="00696FB8" w14:paraId="1F3E9824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0D6E766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výrobce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1C03C94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26E0F5B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530099E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3F5F54D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typ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4601E3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63C3362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321B1BD2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591E28A9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lastRenderedPageBreak/>
              <w:t>krytí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50AB621" w14:textId="77777777" w:rsidR="00696FB8" w:rsidRDefault="00696FB8" w:rsidP="00730171">
            <w:pPr>
              <w:spacing w:before="60" w:after="60"/>
              <w:jc w:val="center"/>
            </w:pPr>
            <w:r>
              <w:t>IP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36FA0EE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17862BB3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550727F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otáčky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E9454E5" w14:textId="77777777" w:rsidR="00696FB8" w:rsidRDefault="00696FB8" w:rsidP="00730171">
            <w:p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6B8990D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121DDC65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1147304C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výkon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31484E9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753BCC6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5977C7D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1E9CD919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napětí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24155B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V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1F82522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27B2085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7F8FA6B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provedení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4FBBC7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087A9A3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3359BA06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9B87C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krytí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1A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IP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A96A2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24BF59B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44254F2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 w:rsidRPr="004A765B">
              <w:t>Hmotnost soustrojí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C1767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E9C58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C629E8" w14:paraId="5EF7C0FC" w14:textId="77777777" w:rsidTr="00730171">
        <w:tblPrEx>
          <w:tblBorders>
            <w:top w:val="single" w:sz="4" w:space="0" w:color="auto"/>
            <w:bottom w:val="single" w:sz="6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2"/>
        </w:trPr>
        <w:tc>
          <w:tcPr>
            <w:tcW w:w="9214" w:type="dxa"/>
            <w:gridSpan w:val="3"/>
            <w:shd w:val="clear" w:color="auto" w:fill="FFCC00"/>
          </w:tcPr>
          <w:p w14:paraId="171A172C" w14:textId="77777777" w:rsidR="00696FB8" w:rsidRPr="004A765B" w:rsidRDefault="00696FB8" w:rsidP="00730171">
            <w:pPr>
              <w:keepNext/>
              <w:spacing w:before="60" w:after="60"/>
            </w:pPr>
            <w:bookmarkStart w:id="66" w:name="_Toc103482535"/>
            <w:r w:rsidRPr="004A765B">
              <w:rPr>
                <w:b/>
                <w:spacing w:val="-2"/>
              </w:rPr>
              <w:t>Nízkotlaká a středotlaká regenerace</w:t>
            </w:r>
            <w:r w:rsidRPr="004A765B">
              <w:t xml:space="preserve"> (bude vyplněno) pro každý ohřívák</w:t>
            </w:r>
          </w:p>
        </w:tc>
      </w:tr>
      <w:tr w:rsidR="00696FB8" w14:paraId="10A67FA9" w14:textId="77777777" w:rsidTr="00730171">
        <w:trPr>
          <w:cantSplit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1B360C2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4A765B">
              <w:rPr>
                <w:b/>
                <w:i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993CAD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12" w:color="000000" w:fill="FFFFFF"/>
          </w:tcPr>
          <w:p w14:paraId="75D893A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7906194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7C3D33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4C05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92C7C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C399E07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04441B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AA2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4CAA9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3DF4E59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39704258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Teplosměnná plocha – NTO (STO)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ADEE9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5A7727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0842BC0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CD5D43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Teplosměnná plocha - podchlazovače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F9E4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E7891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5F6C8D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8F3525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Trubky:</w:t>
            </w:r>
          </w:p>
        </w:tc>
      </w:tr>
      <w:tr w:rsidR="00696FB8" w14:paraId="583CDC96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67830E35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délka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4F30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03AB287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30C7E881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31E74188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vnější průměr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9CC7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4BB66ED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73D8C89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F7D00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tloušťka stěny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B1E3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4922630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B3CBA8F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1F4535D1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E68C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387713B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448DEF2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CDE0AE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1602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42BC9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B8398D0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A9D9C57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Parní prostor:</w:t>
            </w:r>
          </w:p>
        </w:tc>
      </w:tr>
      <w:tr w:rsidR="00696FB8" w14:paraId="193C71E5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228A29EC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tlak jmenovitý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70BB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709422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ECE5FD9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3EEA24D9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tlak maximální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47DB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6A68F2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6C451C0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3FE6C4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teplota maximální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4CC5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A0D97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24BF6E0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480F53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Kondenzát:</w:t>
            </w:r>
          </w:p>
        </w:tc>
      </w:tr>
      <w:tr w:rsidR="00696FB8" w14:paraId="6713F5FC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474ADC8C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množství maximální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BB34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vertAlign w:val="superscript"/>
              </w:rPr>
            </w:pPr>
            <w:r>
              <w:t>t.h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C19DBD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5776EE27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3D0C2CE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tlaková ztráta při maximálním průtoku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E0EC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4E1A067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1DD0D887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9B2FB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počet cest kondenzátu  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2B91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030B2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654868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00F6D5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Tepelný výkon ohříváku vč. podchlazovače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2623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9DEE06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4095C61E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3B97CC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Rozdíl koncových teplot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3A2E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26BD208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03CB8F2D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DE3607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 xml:space="preserve">Připojovací příruby  </w:t>
            </w:r>
          </w:p>
        </w:tc>
      </w:tr>
      <w:tr w:rsidR="00696FB8" w14:paraId="4377F5D7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334062A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jmenovitý tlak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5681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PN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78467EB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46108E4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6C1F1E55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jmenovitá světlost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B8BE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193F66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28432603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399EE3A3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 xml:space="preserve">Celková hmotnost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FB66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67544E0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:rsidRPr="006B73D5" w14:paraId="4CF22962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bottom w:val="single" w:sz="6" w:space="0" w:color="auto"/>
            </w:tcBorders>
            <w:shd w:val="clear" w:color="auto" w:fill="FF9900"/>
          </w:tcPr>
          <w:p w14:paraId="3315FA09" w14:textId="77777777" w:rsidR="00696FB8" w:rsidRPr="006B73D5" w:rsidRDefault="00696FB8" w:rsidP="00730171">
            <w:pPr>
              <w:spacing w:before="60" w:after="60"/>
              <w:jc w:val="both"/>
              <w:rPr>
                <w:b/>
              </w:rPr>
            </w:pPr>
            <w:r w:rsidRPr="006B73D5">
              <w:rPr>
                <w:b/>
              </w:rPr>
              <w:lastRenderedPageBreak/>
              <w:t>Vnitřní chladící okruh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9900"/>
          </w:tcPr>
          <w:p w14:paraId="6D2606E8" w14:textId="77777777" w:rsidR="00696FB8" w:rsidRPr="006B73D5" w:rsidRDefault="00696FB8" w:rsidP="00730171">
            <w:pPr>
              <w:spacing w:before="60" w:after="60"/>
              <w:rPr>
                <w:b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shd w:val="clear" w:color="auto" w:fill="FF9900"/>
          </w:tcPr>
          <w:p w14:paraId="66E3D1BD" w14:textId="77777777" w:rsidR="00696FB8" w:rsidRPr="006B73D5" w:rsidRDefault="00696FB8" w:rsidP="00730171">
            <w:pPr>
              <w:spacing w:before="60" w:after="60"/>
              <w:jc w:val="both"/>
              <w:rPr>
                <w:b/>
              </w:rPr>
            </w:pPr>
          </w:p>
        </w:tc>
      </w:tr>
      <w:tr w:rsidR="00696FB8" w14:paraId="558DC332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</w:tcPr>
          <w:p w14:paraId="012A79C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>
              <w:rPr>
                <w:b/>
              </w:rPr>
              <w:t>Deskový výměník</w:t>
            </w:r>
          </w:p>
        </w:tc>
      </w:tr>
      <w:tr w:rsidR="00696FB8" w14:paraId="78F3EFC2" w14:textId="77777777" w:rsidTr="00730171">
        <w:trPr>
          <w:cantSplit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3A86261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>
              <w:rPr>
                <w:b/>
                <w:i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77005E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12" w:color="000000" w:fill="FFFFFF"/>
          </w:tcPr>
          <w:p w14:paraId="2F9EC4E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52573729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4141E7A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>
              <w:t>Výrobce</w:t>
            </w:r>
          </w:p>
        </w:tc>
        <w:tc>
          <w:tcPr>
            <w:tcW w:w="1559" w:type="dxa"/>
          </w:tcPr>
          <w:p w14:paraId="185FD29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2F1EF98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59E7E6B4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76EC038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>
              <w:t>Počet kusů</w:t>
            </w:r>
          </w:p>
        </w:tc>
        <w:tc>
          <w:tcPr>
            <w:tcW w:w="1559" w:type="dxa"/>
          </w:tcPr>
          <w:p w14:paraId="5751020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</w:tcPr>
          <w:p w14:paraId="59C79D3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bookmarkEnd w:id="66"/>
      <w:tr w:rsidR="00696FB8" w14:paraId="18C86DAA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308A746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>
              <w:t xml:space="preserve">Průtok chladící vody </w:t>
            </w:r>
            <w:r w:rsidRPr="00297758">
              <w:t>(uzavřený systém)</w:t>
            </w:r>
          </w:p>
        </w:tc>
        <w:tc>
          <w:tcPr>
            <w:tcW w:w="1559" w:type="dxa"/>
          </w:tcPr>
          <w:p w14:paraId="4AA0C4F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l/s</w:t>
            </w:r>
          </w:p>
        </w:tc>
        <w:tc>
          <w:tcPr>
            <w:tcW w:w="2693" w:type="dxa"/>
          </w:tcPr>
          <w:p w14:paraId="14B2573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9784890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4"/>
        </w:trPr>
        <w:tc>
          <w:tcPr>
            <w:tcW w:w="4962" w:type="dxa"/>
          </w:tcPr>
          <w:p w14:paraId="5C23CB5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>
              <w:t>Vstupní teplota chladící vody</w:t>
            </w:r>
          </w:p>
        </w:tc>
        <w:tc>
          <w:tcPr>
            <w:tcW w:w="1559" w:type="dxa"/>
          </w:tcPr>
          <w:p w14:paraId="643C34A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</w:tcPr>
          <w:p w14:paraId="74BD9E8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1D35E31A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06847EC7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 xml:space="preserve">Výstupní teplota chladící vody </w:t>
            </w:r>
          </w:p>
        </w:tc>
        <w:tc>
          <w:tcPr>
            <w:tcW w:w="1559" w:type="dxa"/>
          </w:tcPr>
          <w:p w14:paraId="2400503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</w:tcPr>
          <w:p w14:paraId="3B112E9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248BC7AC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37561A69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Vstupní teplota chlazené vody</w:t>
            </w:r>
          </w:p>
        </w:tc>
        <w:tc>
          <w:tcPr>
            <w:tcW w:w="1559" w:type="dxa"/>
          </w:tcPr>
          <w:p w14:paraId="7D40104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B36C66">
              <w:t>°C</w:t>
            </w:r>
          </w:p>
        </w:tc>
        <w:tc>
          <w:tcPr>
            <w:tcW w:w="2693" w:type="dxa"/>
          </w:tcPr>
          <w:p w14:paraId="1DBE31D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481CB85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2177E9E7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 xml:space="preserve">Výstupní teplota chlazené vody </w:t>
            </w:r>
          </w:p>
        </w:tc>
        <w:tc>
          <w:tcPr>
            <w:tcW w:w="1559" w:type="dxa"/>
          </w:tcPr>
          <w:p w14:paraId="1055034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B36C66">
              <w:t>°C</w:t>
            </w:r>
          </w:p>
        </w:tc>
        <w:tc>
          <w:tcPr>
            <w:tcW w:w="2693" w:type="dxa"/>
          </w:tcPr>
          <w:p w14:paraId="286BBC1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7CBB42AC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10D9D674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Výkon</w:t>
            </w:r>
          </w:p>
        </w:tc>
        <w:tc>
          <w:tcPr>
            <w:tcW w:w="1559" w:type="dxa"/>
          </w:tcPr>
          <w:p w14:paraId="1004CDA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</w:tcPr>
          <w:p w14:paraId="2351306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0AD60652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36F9BD77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 xml:space="preserve">Tlaková ztráta </w:t>
            </w:r>
            <w:proofErr w:type="spellStart"/>
            <w:r w:rsidRPr="004A765B">
              <w:t>Δp</w:t>
            </w:r>
            <w:proofErr w:type="spellEnd"/>
          </w:p>
        </w:tc>
        <w:tc>
          <w:tcPr>
            <w:tcW w:w="1559" w:type="dxa"/>
          </w:tcPr>
          <w:p w14:paraId="25E6572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93" w:type="dxa"/>
          </w:tcPr>
          <w:p w14:paraId="10AAFDC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5B414026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4FBD4185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Teplosměnná plocha</w:t>
            </w:r>
          </w:p>
        </w:tc>
        <w:tc>
          <w:tcPr>
            <w:tcW w:w="1559" w:type="dxa"/>
          </w:tcPr>
          <w:p w14:paraId="2A875AF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 w:rsidRPr="00DF52D3">
              <w:t>2</w:t>
            </w:r>
          </w:p>
        </w:tc>
        <w:tc>
          <w:tcPr>
            <w:tcW w:w="2693" w:type="dxa"/>
          </w:tcPr>
          <w:p w14:paraId="25B992C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60013404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7146D9CD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Jmenovitá světlost připojení chladící vody</w:t>
            </w:r>
          </w:p>
        </w:tc>
        <w:tc>
          <w:tcPr>
            <w:tcW w:w="1559" w:type="dxa"/>
          </w:tcPr>
          <w:p w14:paraId="461E922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</w:tcPr>
          <w:p w14:paraId="1DDA6FD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700FBA63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29355E0A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Jmenovitá světlost připojení chlazené vody</w:t>
            </w:r>
          </w:p>
        </w:tc>
        <w:tc>
          <w:tcPr>
            <w:tcW w:w="1559" w:type="dxa"/>
          </w:tcPr>
          <w:p w14:paraId="7F655E4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mm</w:t>
            </w:r>
          </w:p>
        </w:tc>
        <w:tc>
          <w:tcPr>
            <w:tcW w:w="2693" w:type="dxa"/>
          </w:tcPr>
          <w:p w14:paraId="6EDEAFE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3576D840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  <w:tcBorders>
              <w:bottom w:val="single" w:sz="4" w:space="0" w:color="auto"/>
            </w:tcBorders>
          </w:tcPr>
          <w:p w14:paraId="266E571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  <w:r w:rsidRPr="004A765B">
              <w:t>Celková váha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0FA8D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DCDA66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26660D4C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9214" w:type="dxa"/>
            <w:gridSpan w:val="3"/>
            <w:shd w:val="clear" w:color="auto" w:fill="FFCC00"/>
          </w:tcPr>
          <w:p w14:paraId="2B52E69E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rPr>
                <w:b/>
              </w:rPr>
              <w:t>Oběhová čerpadla vnitřního chladícího okruhu</w:t>
            </w:r>
          </w:p>
        </w:tc>
      </w:tr>
      <w:tr w:rsidR="00696FB8" w14:paraId="4BBE0362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3418E48B" w14:textId="77777777" w:rsidR="00696FB8" w:rsidRPr="004A765B" w:rsidRDefault="00696FB8" w:rsidP="00730171">
            <w:pPr>
              <w:keepNext/>
              <w:spacing w:before="60" w:after="60"/>
              <w:jc w:val="both"/>
            </w:pPr>
            <w:r w:rsidRPr="004A765B">
              <w:t>Výrobce…</w:t>
            </w:r>
          </w:p>
        </w:tc>
        <w:tc>
          <w:tcPr>
            <w:tcW w:w="1559" w:type="dxa"/>
          </w:tcPr>
          <w:p w14:paraId="3A046A5C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5671184C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4E77137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5394B665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 xml:space="preserve">Typ čerpadla </w:t>
            </w:r>
          </w:p>
        </w:tc>
        <w:tc>
          <w:tcPr>
            <w:tcW w:w="1559" w:type="dxa"/>
          </w:tcPr>
          <w:p w14:paraId="0B261AD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4FE0248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D15204B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1DEF4112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Počet čerpadel</w:t>
            </w:r>
          </w:p>
        </w:tc>
        <w:tc>
          <w:tcPr>
            <w:tcW w:w="1559" w:type="dxa"/>
          </w:tcPr>
          <w:p w14:paraId="7EA00D3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</w:tcPr>
          <w:p w14:paraId="5D27708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3D425761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3E84C5FF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Chladící voda:</w:t>
            </w:r>
          </w:p>
        </w:tc>
        <w:tc>
          <w:tcPr>
            <w:tcW w:w="1559" w:type="dxa"/>
          </w:tcPr>
          <w:p w14:paraId="06AC9EE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  <w:tc>
          <w:tcPr>
            <w:tcW w:w="2693" w:type="dxa"/>
          </w:tcPr>
          <w:p w14:paraId="2759DB6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598267E9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351F0C1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provozní teplota</w:t>
            </w:r>
          </w:p>
        </w:tc>
        <w:tc>
          <w:tcPr>
            <w:tcW w:w="1559" w:type="dxa"/>
          </w:tcPr>
          <w:p w14:paraId="031F9EC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</w:tcPr>
          <w:p w14:paraId="6F1A282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CDAAFF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7AD9320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nejvyšší provozní teplota</w:t>
            </w:r>
          </w:p>
        </w:tc>
        <w:tc>
          <w:tcPr>
            <w:tcW w:w="1559" w:type="dxa"/>
          </w:tcPr>
          <w:p w14:paraId="7961355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93" w:type="dxa"/>
          </w:tcPr>
          <w:p w14:paraId="2147718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C210535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7C9E7158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Průtočné množství:</w:t>
            </w:r>
          </w:p>
        </w:tc>
        <w:tc>
          <w:tcPr>
            <w:tcW w:w="1559" w:type="dxa"/>
          </w:tcPr>
          <w:p w14:paraId="656F478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  <w:tc>
          <w:tcPr>
            <w:tcW w:w="2693" w:type="dxa"/>
          </w:tcPr>
          <w:p w14:paraId="791740E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6ED599C3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69D17354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maximální </w:t>
            </w:r>
          </w:p>
        </w:tc>
        <w:tc>
          <w:tcPr>
            <w:tcW w:w="1559" w:type="dxa"/>
          </w:tcPr>
          <w:p w14:paraId="23425CB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43ECCF3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844571A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1378BD90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jmenovité</w:t>
            </w:r>
          </w:p>
        </w:tc>
        <w:tc>
          <w:tcPr>
            <w:tcW w:w="1559" w:type="dxa"/>
          </w:tcPr>
          <w:p w14:paraId="1A0CEA3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7C81526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7FD6EE94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40CE2DC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minimální</w:t>
            </w:r>
          </w:p>
        </w:tc>
        <w:tc>
          <w:tcPr>
            <w:tcW w:w="1559" w:type="dxa"/>
          </w:tcPr>
          <w:p w14:paraId="40BF010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7A96A22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78BCCA3C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738BAA42" w14:textId="77777777" w:rsidR="00696FB8" w:rsidRPr="004A765B" w:rsidRDefault="00696FB8" w:rsidP="00730171">
            <w:pPr>
              <w:spacing w:before="60" w:after="60"/>
            </w:pPr>
            <w:r w:rsidRPr="004A765B">
              <w:t>Dopravní výška jmenovitá</w:t>
            </w:r>
          </w:p>
        </w:tc>
        <w:tc>
          <w:tcPr>
            <w:tcW w:w="1559" w:type="dxa"/>
          </w:tcPr>
          <w:p w14:paraId="500FA7F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m.v.sl.</w:t>
            </w:r>
          </w:p>
        </w:tc>
        <w:tc>
          <w:tcPr>
            <w:tcW w:w="2693" w:type="dxa"/>
          </w:tcPr>
          <w:p w14:paraId="03AC015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72E7331C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7DA75941" w14:textId="77777777" w:rsidR="00696FB8" w:rsidRPr="004A765B" w:rsidRDefault="00696FB8" w:rsidP="00730171">
            <w:pPr>
              <w:spacing w:before="60" w:after="60"/>
            </w:pPr>
            <w:r w:rsidRPr="004A765B">
              <w:t>Sací výška minimální</w:t>
            </w:r>
          </w:p>
        </w:tc>
        <w:tc>
          <w:tcPr>
            <w:tcW w:w="1559" w:type="dxa"/>
          </w:tcPr>
          <w:p w14:paraId="1817FD6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93" w:type="dxa"/>
          </w:tcPr>
          <w:p w14:paraId="6B6092A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1D89AF6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2AA0B195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Otáčky:</w:t>
            </w:r>
          </w:p>
        </w:tc>
        <w:tc>
          <w:tcPr>
            <w:tcW w:w="1559" w:type="dxa"/>
          </w:tcPr>
          <w:p w14:paraId="71C9771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  <w:tc>
          <w:tcPr>
            <w:tcW w:w="2693" w:type="dxa"/>
          </w:tcPr>
          <w:p w14:paraId="58E9D47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0C4C312D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461BD7A4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jmenovité</w:t>
            </w:r>
          </w:p>
        </w:tc>
        <w:tc>
          <w:tcPr>
            <w:tcW w:w="1559" w:type="dxa"/>
          </w:tcPr>
          <w:p w14:paraId="352C8FC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0993F5D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D8BD9D5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6207318F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minimální</w:t>
            </w:r>
          </w:p>
        </w:tc>
        <w:tc>
          <w:tcPr>
            <w:tcW w:w="1559" w:type="dxa"/>
          </w:tcPr>
          <w:p w14:paraId="49052D3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66A470E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F94E253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093095A7" w14:textId="77777777" w:rsidR="00696FB8" w:rsidRPr="004A765B" w:rsidRDefault="00696FB8" w:rsidP="00730171">
            <w:pPr>
              <w:spacing w:before="60" w:after="60"/>
            </w:pPr>
            <w:r w:rsidRPr="004A765B">
              <w:t>Účinnost pro pracovní bod</w:t>
            </w:r>
          </w:p>
        </w:tc>
        <w:tc>
          <w:tcPr>
            <w:tcW w:w="1559" w:type="dxa"/>
          </w:tcPr>
          <w:p w14:paraId="27E9CFE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%</w:t>
            </w:r>
          </w:p>
        </w:tc>
        <w:tc>
          <w:tcPr>
            <w:tcW w:w="2693" w:type="dxa"/>
          </w:tcPr>
          <w:p w14:paraId="4FD9BF8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854BB79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3DBB6CE9" w14:textId="77777777" w:rsidR="00696FB8" w:rsidRPr="004A765B" w:rsidRDefault="00696FB8" w:rsidP="00730171">
            <w:pPr>
              <w:spacing w:before="60" w:after="60"/>
            </w:pPr>
            <w:r w:rsidRPr="004A765B">
              <w:lastRenderedPageBreak/>
              <w:t>Příkon čerpadla jmenovitý</w:t>
            </w:r>
          </w:p>
        </w:tc>
        <w:tc>
          <w:tcPr>
            <w:tcW w:w="1559" w:type="dxa"/>
          </w:tcPr>
          <w:p w14:paraId="5A4DE9B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</w:tcPr>
          <w:p w14:paraId="7A0B8E0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8E9F59A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55A8E074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Materiál:</w:t>
            </w:r>
          </w:p>
        </w:tc>
        <w:tc>
          <w:tcPr>
            <w:tcW w:w="1559" w:type="dxa"/>
          </w:tcPr>
          <w:p w14:paraId="4AB7B7A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  <w:tc>
          <w:tcPr>
            <w:tcW w:w="2693" w:type="dxa"/>
          </w:tcPr>
          <w:p w14:paraId="050C6E2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1CCD2CC1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527FFA5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skříň </w:t>
            </w:r>
          </w:p>
        </w:tc>
        <w:tc>
          <w:tcPr>
            <w:tcW w:w="1559" w:type="dxa"/>
          </w:tcPr>
          <w:p w14:paraId="12B312C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7AE420D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5CA57175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063AAEC6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oběžné kolo</w:t>
            </w:r>
          </w:p>
        </w:tc>
        <w:tc>
          <w:tcPr>
            <w:tcW w:w="1559" w:type="dxa"/>
          </w:tcPr>
          <w:p w14:paraId="144FA06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4DCA157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7CEF761B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51FE747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 w:rsidRPr="004A765B">
              <w:t>Způsob regulace výkonu čerpadla</w:t>
            </w:r>
          </w:p>
        </w:tc>
        <w:tc>
          <w:tcPr>
            <w:tcW w:w="1559" w:type="dxa"/>
          </w:tcPr>
          <w:p w14:paraId="29C5CBD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242A118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3A9BD049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0992D2A3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Připojovací příruby</w:t>
            </w:r>
          </w:p>
        </w:tc>
        <w:tc>
          <w:tcPr>
            <w:tcW w:w="1559" w:type="dxa"/>
          </w:tcPr>
          <w:p w14:paraId="60A76F2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  <w:tc>
          <w:tcPr>
            <w:tcW w:w="2693" w:type="dxa"/>
          </w:tcPr>
          <w:p w14:paraId="1261523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75AE4CCC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0692653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jmenovitý tlak</w:t>
            </w:r>
          </w:p>
        </w:tc>
        <w:tc>
          <w:tcPr>
            <w:tcW w:w="1559" w:type="dxa"/>
          </w:tcPr>
          <w:p w14:paraId="39421A5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PN</w:t>
            </w:r>
          </w:p>
        </w:tc>
        <w:tc>
          <w:tcPr>
            <w:tcW w:w="2693" w:type="dxa"/>
          </w:tcPr>
          <w:p w14:paraId="37F9654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BB4ECCD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3AC51450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jmenovitá světlost</w:t>
            </w:r>
          </w:p>
        </w:tc>
        <w:tc>
          <w:tcPr>
            <w:tcW w:w="1559" w:type="dxa"/>
          </w:tcPr>
          <w:p w14:paraId="35A9119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DN</w:t>
            </w:r>
          </w:p>
        </w:tc>
        <w:tc>
          <w:tcPr>
            <w:tcW w:w="2693" w:type="dxa"/>
          </w:tcPr>
          <w:p w14:paraId="321571A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3F2845A7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66ED60F7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 w:rsidRPr="004A765B">
              <w:t>Elektromotor:</w:t>
            </w:r>
          </w:p>
        </w:tc>
        <w:tc>
          <w:tcPr>
            <w:tcW w:w="1559" w:type="dxa"/>
          </w:tcPr>
          <w:p w14:paraId="3BADE48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  <w:tc>
          <w:tcPr>
            <w:tcW w:w="2693" w:type="dxa"/>
          </w:tcPr>
          <w:p w14:paraId="1925187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both"/>
            </w:pPr>
          </w:p>
        </w:tc>
      </w:tr>
      <w:tr w:rsidR="00696FB8" w14:paraId="00D17BD3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0704E8E5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výrobce </w:t>
            </w:r>
          </w:p>
        </w:tc>
        <w:tc>
          <w:tcPr>
            <w:tcW w:w="1559" w:type="dxa"/>
          </w:tcPr>
          <w:p w14:paraId="626748C5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2F5F948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5091F8D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7F880864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typ</w:t>
            </w:r>
          </w:p>
        </w:tc>
        <w:tc>
          <w:tcPr>
            <w:tcW w:w="1559" w:type="dxa"/>
          </w:tcPr>
          <w:p w14:paraId="20B6F41E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25BFF7C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8CC7C26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0B05397D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krytí</w:t>
            </w:r>
          </w:p>
        </w:tc>
        <w:tc>
          <w:tcPr>
            <w:tcW w:w="1559" w:type="dxa"/>
          </w:tcPr>
          <w:p w14:paraId="627B25E8" w14:textId="77777777" w:rsidR="00696FB8" w:rsidRDefault="00696FB8" w:rsidP="00730171">
            <w:pPr>
              <w:spacing w:before="60" w:after="60"/>
              <w:jc w:val="center"/>
            </w:pPr>
            <w:r>
              <w:t>IP</w:t>
            </w:r>
          </w:p>
        </w:tc>
        <w:tc>
          <w:tcPr>
            <w:tcW w:w="2693" w:type="dxa"/>
          </w:tcPr>
          <w:p w14:paraId="296A29A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5B213DA8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07C3BC8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otáčky</w:t>
            </w:r>
          </w:p>
        </w:tc>
        <w:tc>
          <w:tcPr>
            <w:tcW w:w="1559" w:type="dxa"/>
          </w:tcPr>
          <w:p w14:paraId="7B23A6FB" w14:textId="77777777" w:rsidR="00696FB8" w:rsidRDefault="00696FB8" w:rsidP="00730171">
            <w:p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93" w:type="dxa"/>
          </w:tcPr>
          <w:p w14:paraId="21C9F0A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108B67A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254748D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výkon</w:t>
            </w:r>
          </w:p>
        </w:tc>
        <w:tc>
          <w:tcPr>
            <w:tcW w:w="1559" w:type="dxa"/>
          </w:tcPr>
          <w:p w14:paraId="3AC1849E" w14:textId="77777777" w:rsidR="00696FB8" w:rsidRDefault="00696FB8" w:rsidP="00730171">
            <w:pPr>
              <w:spacing w:before="60" w:after="60"/>
              <w:jc w:val="center"/>
            </w:pPr>
            <w:r>
              <w:t>kW</w:t>
            </w:r>
          </w:p>
        </w:tc>
        <w:tc>
          <w:tcPr>
            <w:tcW w:w="2693" w:type="dxa"/>
          </w:tcPr>
          <w:p w14:paraId="2D09838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A70DB3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264D42A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napětí</w:t>
            </w:r>
          </w:p>
        </w:tc>
        <w:tc>
          <w:tcPr>
            <w:tcW w:w="1559" w:type="dxa"/>
          </w:tcPr>
          <w:p w14:paraId="7D02124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V</w:t>
            </w:r>
          </w:p>
        </w:tc>
        <w:tc>
          <w:tcPr>
            <w:tcW w:w="2693" w:type="dxa"/>
          </w:tcPr>
          <w:p w14:paraId="5384D87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34DA10F8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4697B21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provedení</w:t>
            </w:r>
          </w:p>
        </w:tc>
        <w:tc>
          <w:tcPr>
            <w:tcW w:w="1559" w:type="dxa"/>
          </w:tcPr>
          <w:p w14:paraId="4497EAA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</w:tcPr>
          <w:p w14:paraId="131201C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C311B58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2CC9DB5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krytí</w:t>
            </w:r>
          </w:p>
        </w:tc>
        <w:tc>
          <w:tcPr>
            <w:tcW w:w="1559" w:type="dxa"/>
          </w:tcPr>
          <w:p w14:paraId="56F0DCB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IP</w:t>
            </w:r>
          </w:p>
        </w:tc>
        <w:tc>
          <w:tcPr>
            <w:tcW w:w="2693" w:type="dxa"/>
          </w:tcPr>
          <w:p w14:paraId="714F59B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17C1809B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3"/>
        </w:trPr>
        <w:tc>
          <w:tcPr>
            <w:tcW w:w="4962" w:type="dxa"/>
          </w:tcPr>
          <w:p w14:paraId="52F2C76C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 w:rsidRPr="004A765B">
              <w:t>Hmotnost soustrojí</w:t>
            </w:r>
          </w:p>
        </w:tc>
        <w:tc>
          <w:tcPr>
            <w:tcW w:w="1559" w:type="dxa"/>
          </w:tcPr>
          <w:p w14:paraId="46D96CE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</w:tcPr>
          <w:p w14:paraId="1E32A3C5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</w:tbl>
    <w:p w14:paraId="756F6B15" w14:textId="77777777" w:rsidR="00696FB8" w:rsidRDefault="00696FB8" w:rsidP="00696FB8"/>
    <w:p w14:paraId="4E6C0E59" w14:textId="77777777" w:rsidR="00696FB8" w:rsidRPr="00810E8A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810E8A">
        <w:rPr>
          <w:sz w:val="24"/>
          <w:szCs w:val="24"/>
        </w:rPr>
        <w:t>Vyvedení tepla PS - 04</w:t>
      </w:r>
    </w:p>
    <w:tbl>
      <w:tblPr>
        <w:tblW w:w="907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54"/>
        <w:gridCol w:w="1505"/>
        <w:gridCol w:w="26"/>
        <w:gridCol w:w="2667"/>
      </w:tblGrid>
      <w:tr w:rsidR="00696FB8" w:rsidRPr="00C629E8" w14:paraId="2114E0F8" w14:textId="77777777" w:rsidTr="00936903">
        <w:trPr>
          <w:cantSplit/>
          <w:trHeight w:val="322"/>
          <w:tblHeader/>
        </w:trPr>
        <w:tc>
          <w:tcPr>
            <w:tcW w:w="9072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FF6600"/>
          </w:tcPr>
          <w:p w14:paraId="226F40C7" w14:textId="77777777" w:rsidR="00696FB8" w:rsidRPr="00EF5161" w:rsidRDefault="00696FB8" w:rsidP="00730171">
            <w:pPr>
              <w:spacing w:before="60" w:after="60"/>
              <w:jc w:val="both"/>
              <w:rPr>
                <w:b/>
                <w:highlight w:val="yellow"/>
              </w:rPr>
            </w:pPr>
            <w:r w:rsidRPr="00EF5161">
              <w:rPr>
                <w:b/>
              </w:rPr>
              <w:t>Vyvedení tepla – PS - 04</w:t>
            </w:r>
          </w:p>
        </w:tc>
      </w:tr>
      <w:tr w:rsidR="00696FB8" w:rsidRPr="00C629E8" w14:paraId="69F96BDC" w14:textId="77777777" w:rsidTr="00936903">
        <w:trPr>
          <w:cantSplit/>
          <w:trHeight w:val="322"/>
        </w:trPr>
        <w:tc>
          <w:tcPr>
            <w:tcW w:w="9072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clear" w:color="auto" w:fill="FFCC00"/>
          </w:tcPr>
          <w:p w14:paraId="3907594B" w14:textId="77777777" w:rsidR="00696FB8" w:rsidRPr="005B64B8" w:rsidRDefault="00696FB8" w:rsidP="00730171">
            <w:pPr>
              <w:spacing w:before="60" w:after="60"/>
              <w:jc w:val="both"/>
            </w:pPr>
            <w:r>
              <w:rPr>
                <w:b/>
              </w:rPr>
              <w:t>Výměník - ohřívák topné vody</w:t>
            </w:r>
          </w:p>
        </w:tc>
      </w:tr>
      <w:tr w:rsidR="00696FB8" w:rsidRPr="00C629E8" w14:paraId="094FE0A1" w14:textId="77777777" w:rsidTr="00936903">
        <w:trPr>
          <w:cantSplit/>
          <w:trHeight w:val="157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20ABBA0E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Parametr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70D6A7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58BA976C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C629E8" w14:paraId="024A743D" w14:textId="77777777" w:rsidTr="00936903">
        <w:trPr>
          <w:cantSplit/>
          <w:trHeight w:val="322"/>
        </w:trPr>
        <w:tc>
          <w:tcPr>
            <w:tcW w:w="4874" w:type="dxa"/>
            <w:gridSpan w:val="2"/>
            <w:tcBorders>
              <w:top w:val="single" w:sz="6" w:space="0" w:color="auto"/>
            </w:tcBorders>
          </w:tcPr>
          <w:p w14:paraId="58694486" w14:textId="77777777" w:rsidR="00696FB8" w:rsidRDefault="00696FB8" w:rsidP="00730171">
            <w:pPr>
              <w:spacing w:before="60" w:after="60"/>
              <w:jc w:val="both"/>
            </w:pPr>
            <w:r>
              <w:t xml:space="preserve">Průtok topné vody min. 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9769FD2" w14:textId="77777777" w:rsidR="00696FB8" w:rsidRDefault="00696FB8" w:rsidP="00730171">
            <w:pPr>
              <w:spacing w:before="60" w:after="60"/>
              <w:jc w:val="center"/>
            </w:pPr>
            <w:r>
              <w:t>l/s</w:t>
            </w:r>
          </w:p>
        </w:tc>
        <w:tc>
          <w:tcPr>
            <w:tcW w:w="2667" w:type="dxa"/>
            <w:tcBorders>
              <w:top w:val="single" w:sz="6" w:space="0" w:color="auto"/>
            </w:tcBorders>
            <w:shd w:val="clear" w:color="auto" w:fill="auto"/>
          </w:tcPr>
          <w:p w14:paraId="36DE1EA5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6C1569F8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7D5A08E5" w14:textId="77777777" w:rsidR="00696FB8" w:rsidRDefault="00696FB8" w:rsidP="00730171">
            <w:pPr>
              <w:spacing w:before="60" w:after="60"/>
              <w:jc w:val="both"/>
            </w:pPr>
            <w:r>
              <w:t xml:space="preserve">Průtok topné vody max.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2143701" w14:textId="77777777" w:rsidR="00696FB8" w:rsidRDefault="00696FB8" w:rsidP="00730171">
            <w:pPr>
              <w:spacing w:before="60" w:after="60"/>
              <w:jc w:val="center"/>
            </w:pPr>
            <w:r>
              <w:t>l/s</w:t>
            </w:r>
          </w:p>
        </w:tc>
        <w:tc>
          <w:tcPr>
            <w:tcW w:w="2667" w:type="dxa"/>
            <w:shd w:val="clear" w:color="auto" w:fill="auto"/>
          </w:tcPr>
          <w:p w14:paraId="5C8EC481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5D02EC9F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0C8F4F86" w14:textId="77777777" w:rsidR="00696FB8" w:rsidRDefault="00696FB8" w:rsidP="00730171">
            <w:pPr>
              <w:spacing w:before="60" w:after="60"/>
              <w:jc w:val="both"/>
            </w:pPr>
            <w:r>
              <w:t>Vstupní teplota topné vody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70EA880A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67" w:type="dxa"/>
            <w:shd w:val="clear" w:color="auto" w:fill="auto"/>
          </w:tcPr>
          <w:p w14:paraId="7071E8F5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5510A8A9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543C8613" w14:textId="77777777" w:rsidR="00696FB8" w:rsidRDefault="00696FB8" w:rsidP="00730171">
            <w:pPr>
              <w:spacing w:before="60" w:after="60"/>
              <w:jc w:val="both"/>
            </w:pPr>
            <w:r>
              <w:t xml:space="preserve">Výstupní teplota topné vody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30F05979" w14:textId="77777777" w:rsidR="00696FB8" w:rsidRDefault="00696FB8" w:rsidP="00730171">
            <w:pPr>
              <w:spacing w:before="60" w:after="60"/>
              <w:jc w:val="center"/>
            </w:pPr>
            <w:r>
              <w:t>°C</w:t>
            </w:r>
          </w:p>
        </w:tc>
        <w:tc>
          <w:tcPr>
            <w:tcW w:w="2667" w:type="dxa"/>
            <w:shd w:val="clear" w:color="auto" w:fill="auto"/>
          </w:tcPr>
          <w:p w14:paraId="0FA5573E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49C5CB8F" w14:textId="77777777" w:rsidTr="00936903">
        <w:trPr>
          <w:cantSplit/>
          <w:trHeight w:val="322"/>
        </w:trPr>
        <w:tc>
          <w:tcPr>
            <w:tcW w:w="4874" w:type="dxa"/>
            <w:gridSpan w:val="2"/>
            <w:tcBorders>
              <w:top w:val="single" w:sz="6" w:space="0" w:color="auto"/>
            </w:tcBorders>
          </w:tcPr>
          <w:p w14:paraId="7B232BA4" w14:textId="77777777" w:rsidR="00696FB8" w:rsidRDefault="00696FB8" w:rsidP="00730171">
            <w:pPr>
              <w:spacing w:before="60" w:after="60"/>
              <w:jc w:val="both"/>
            </w:pPr>
            <w:r>
              <w:t>Jmenovitá světlost potrubí topné vody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F4E2107" w14:textId="77777777" w:rsidR="00696FB8" w:rsidRPr="00B36C66" w:rsidRDefault="00696FB8" w:rsidP="00730171">
            <w:pPr>
              <w:spacing w:before="60" w:after="60"/>
              <w:jc w:val="center"/>
            </w:pPr>
            <w:r>
              <w:t>DN</w:t>
            </w:r>
          </w:p>
        </w:tc>
        <w:tc>
          <w:tcPr>
            <w:tcW w:w="2667" w:type="dxa"/>
            <w:tcBorders>
              <w:top w:val="single" w:sz="6" w:space="0" w:color="auto"/>
            </w:tcBorders>
            <w:shd w:val="clear" w:color="auto" w:fill="auto"/>
          </w:tcPr>
          <w:p w14:paraId="4355B321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14371F10" w14:textId="77777777" w:rsidTr="00936903">
        <w:trPr>
          <w:cantSplit/>
          <w:trHeight w:val="322"/>
        </w:trPr>
        <w:tc>
          <w:tcPr>
            <w:tcW w:w="4874" w:type="dxa"/>
            <w:gridSpan w:val="2"/>
            <w:tcBorders>
              <w:top w:val="single" w:sz="6" w:space="0" w:color="auto"/>
            </w:tcBorders>
          </w:tcPr>
          <w:p w14:paraId="441F0D3B" w14:textId="77777777" w:rsidR="00696FB8" w:rsidRDefault="00696FB8" w:rsidP="00730171">
            <w:pPr>
              <w:spacing w:before="60" w:after="60"/>
              <w:jc w:val="both"/>
            </w:pPr>
            <w:r>
              <w:t xml:space="preserve">Jmenovitý tlak topné vody 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64B79EE" w14:textId="77777777" w:rsidR="00696FB8" w:rsidRPr="00B36C66" w:rsidRDefault="00696FB8" w:rsidP="00730171">
            <w:pPr>
              <w:spacing w:before="60" w:after="60"/>
              <w:jc w:val="center"/>
            </w:pPr>
            <w:r>
              <w:t>PN</w:t>
            </w:r>
          </w:p>
        </w:tc>
        <w:tc>
          <w:tcPr>
            <w:tcW w:w="2667" w:type="dxa"/>
            <w:tcBorders>
              <w:top w:val="single" w:sz="6" w:space="0" w:color="auto"/>
            </w:tcBorders>
            <w:shd w:val="clear" w:color="auto" w:fill="auto"/>
          </w:tcPr>
          <w:p w14:paraId="48919612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007900BC" w14:textId="77777777" w:rsidTr="00936903">
        <w:trPr>
          <w:cantSplit/>
          <w:trHeight w:val="322"/>
        </w:trPr>
        <w:tc>
          <w:tcPr>
            <w:tcW w:w="4874" w:type="dxa"/>
            <w:gridSpan w:val="2"/>
            <w:tcBorders>
              <w:top w:val="single" w:sz="6" w:space="0" w:color="auto"/>
            </w:tcBorders>
          </w:tcPr>
          <w:p w14:paraId="21AF5938" w14:textId="77777777" w:rsidR="00696FB8" w:rsidRDefault="00696FB8" w:rsidP="00730171">
            <w:pPr>
              <w:spacing w:before="60" w:after="60"/>
              <w:jc w:val="both"/>
            </w:pPr>
            <w:r>
              <w:t>Vstupní teplota páry</w:t>
            </w:r>
          </w:p>
        </w:tc>
        <w:tc>
          <w:tcPr>
            <w:tcW w:w="153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FE79DB" w14:textId="77777777" w:rsidR="00696FB8" w:rsidRDefault="00696FB8" w:rsidP="00730171">
            <w:pPr>
              <w:spacing w:before="60" w:after="60"/>
              <w:jc w:val="center"/>
            </w:pPr>
            <w:r w:rsidRPr="00B36C66">
              <w:t>°C</w:t>
            </w:r>
          </w:p>
        </w:tc>
        <w:tc>
          <w:tcPr>
            <w:tcW w:w="2667" w:type="dxa"/>
            <w:tcBorders>
              <w:top w:val="single" w:sz="6" w:space="0" w:color="auto"/>
            </w:tcBorders>
            <w:shd w:val="clear" w:color="auto" w:fill="auto"/>
          </w:tcPr>
          <w:p w14:paraId="6395AF75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3602AFD8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3D1DEEFC" w14:textId="77777777" w:rsidR="00696FB8" w:rsidRDefault="00696FB8" w:rsidP="00730171">
            <w:pPr>
              <w:spacing w:before="60" w:after="60"/>
              <w:jc w:val="both"/>
            </w:pPr>
            <w:r>
              <w:t xml:space="preserve">Výstupní teplota kondenzátu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4066065A" w14:textId="77777777" w:rsidR="00696FB8" w:rsidRDefault="00696FB8" w:rsidP="00730171">
            <w:pPr>
              <w:spacing w:before="60" w:after="60"/>
              <w:jc w:val="center"/>
            </w:pPr>
            <w:r w:rsidRPr="00B36C66">
              <w:t>°C</w:t>
            </w:r>
          </w:p>
        </w:tc>
        <w:tc>
          <w:tcPr>
            <w:tcW w:w="2667" w:type="dxa"/>
            <w:shd w:val="clear" w:color="auto" w:fill="auto"/>
          </w:tcPr>
          <w:p w14:paraId="250E709B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78FDBEB8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2020BA87" w14:textId="77777777" w:rsidR="00696FB8" w:rsidRDefault="00696FB8" w:rsidP="00730171">
            <w:pPr>
              <w:spacing w:before="60" w:after="60"/>
              <w:jc w:val="both"/>
            </w:pPr>
            <w:r>
              <w:t>Výkon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2A08458" w14:textId="77777777" w:rsidR="00696FB8" w:rsidRDefault="00696FB8" w:rsidP="00730171">
            <w:pPr>
              <w:spacing w:before="60" w:after="60"/>
              <w:jc w:val="center"/>
            </w:pPr>
            <w:r>
              <w:t>MW</w:t>
            </w:r>
          </w:p>
        </w:tc>
        <w:tc>
          <w:tcPr>
            <w:tcW w:w="2667" w:type="dxa"/>
            <w:shd w:val="clear" w:color="auto" w:fill="auto"/>
          </w:tcPr>
          <w:p w14:paraId="0301D966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7A97E98B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398AA08B" w14:textId="77777777" w:rsidR="00696FB8" w:rsidRDefault="00696FB8" w:rsidP="00730171">
            <w:pPr>
              <w:spacing w:before="60" w:after="60"/>
              <w:jc w:val="both"/>
            </w:pPr>
            <w:r>
              <w:t xml:space="preserve">Tlaková ztráta </w:t>
            </w:r>
            <w:proofErr w:type="spellStart"/>
            <w:r>
              <w:rPr>
                <w:rFonts w:cs="Arial"/>
              </w:rPr>
              <w:t>Δ</w:t>
            </w:r>
            <w:r>
              <w:t>p</w:t>
            </w:r>
            <w:proofErr w:type="spellEnd"/>
          </w:p>
        </w:tc>
        <w:tc>
          <w:tcPr>
            <w:tcW w:w="1531" w:type="dxa"/>
            <w:gridSpan w:val="2"/>
            <w:shd w:val="clear" w:color="auto" w:fill="auto"/>
          </w:tcPr>
          <w:p w14:paraId="163DBD1B" w14:textId="77777777" w:rsidR="00696FB8" w:rsidRDefault="00696FB8" w:rsidP="00730171">
            <w:p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67" w:type="dxa"/>
            <w:shd w:val="clear" w:color="auto" w:fill="auto"/>
          </w:tcPr>
          <w:p w14:paraId="598C68A8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12183EE7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30E764A5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lastRenderedPageBreak/>
              <w:t>Teplosměnná plocha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380CDE31" w14:textId="77777777" w:rsidR="00696FB8" w:rsidRDefault="00696FB8" w:rsidP="00730171">
            <w:pPr>
              <w:spacing w:before="60" w:after="60"/>
              <w:jc w:val="center"/>
            </w:pPr>
            <w:r>
              <w:t>m</w:t>
            </w:r>
            <w:r w:rsidRPr="002730DB">
              <w:rPr>
                <w:vertAlign w:val="superscript"/>
              </w:rPr>
              <w:t>2</w:t>
            </w:r>
          </w:p>
        </w:tc>
        <w:tc>
          <w:tcPr>
            <w:tcW w:w="2667" w:type="dxa"/>
            <w:shd w:val="clear" w:color="auto" w:fill="auto"/>
          </w:tcPr>
          <w:p w14:paraId="60B4C5E1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61F01701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4731E88D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Celková váha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0B351BF" w14:textId="77777777" w:rsidR="00696FB8" w:rsidRDefault="00696FB8" w:rsidP="00730171">
            <w:pPr>
              <w:spacing w:before="60" w:after="60"/>
              <w:jc w:val="center"/>
            </w:pPr>
            <w:r>
              <w:t>kg</w:t>
            </w:r>
          </w:p>
        </w:tc>
        <w:tc>
          <w:tcPr>
            <w:tcW w:w="2667" w:type="dxa"/>
            <w:shd w:val="clear" w:color="auto" w:fill="auto"/>
          </w:tcPr>
          <w:p w14:paraId="5A53F523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1704B316" w14:textId="77777777" w:rsidTr="00936903">
        <w:trPr>
          <w:cantSplit/>
          <w:trHeight w:val="322"/>
        </w:trPr>
        <w:tc>
          <w:tcPr>
            <w:tcW w:w="4874" w:type="dxa"/>
            <w:gridSpan w:val="2"/>
          </w:tcPr>
          <w:p w14:paraId="52AF72A7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Výrobce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2FCE6316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67" w:type="dxa"/>
            <w:shd w:val="clear" w:color="auto" w:fill="auto"/>
          </w:tcPr>
          <w:p w14:paraId="1BBC047B" w14:textId="77777777" w:rsidR="00696FB8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670D61DC" w14:textId="77777777" w:rsidTr="00936903">
        <w:trPr>
          <w:cantSplit/>
          <w:trHeight w:val="322"/>
        </w:trPr>
        <w:tc>
          <w:tcPr>
            <w:tcW w:w="907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2A5702A6" w14:textId="77777777" w:rsidR="00696FB8" w:rsidRPr="004A765B" w:rsidRDefault="00696FB8" w:rsidP="00730171">
            <w:pPr>
              <w:spacing w:before="60" w:after="60"/>
              <w:jc w:val="both"/>
              <w:rPr>
                <w:b/>
              </w:rPr>
            </w:pPr>
            <w:r w:rsidRPr="004A765B">
              <w:rPr>
                <w:b/>
              </w:rPr>
              <w:t>Kondenzátní čerpadla kondenzátu z ohříváku topné vody (KČOTV)</w:t>
            </w:r>
          </w:p>
        </w:tc>
      </w:tr>
      <w:tr w:rsidR="00696FB8" w:rsidRPr="00C629E8" w14:paraId="69DDBDDE" w14:textId="77777777" w:rsidTr="00936903">
        <w:trPr>
          <w:cantSplit/>
          <w:trHeight w:val="157"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77020AC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4A765B">
              <w:rPr>
                <w:b/>
                <w:i/>
                <w:sz w:val="20"/>
              </w:rPr>
              <w:t>Parametr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73A2219A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Jednotka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2DEFF6D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C629E8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14:paraId="3AD4E0E5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C9E215" w14:textId="77777777" w:rsidR="00696FB8" w:rsidRPr="004A765B" w:rsidRDefault="00696FB8" w:rsidP="00730171">
            <w:pPr>
              <w:keepNext/>
              <w:spacing w:before="60" w:after="60"/>
              <w:jc w:val="both"/>
            </w:pPr>
            <w:r w:rsidRPr="004A765B">
              <w:t>Výrobce…</w:t>
            </w:r>
          </w:p>
        </w:tc>
        <w:tc>
          <w:tcPr>
            <w:tcW w:w="153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A2C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14E47" w14:textId="77777777" w:rsidR="00696FB8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53B02C58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C488A3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Počet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87B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F561A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10A246E5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A1FC4B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 xml:space="preserve">Typ čerpadla 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984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D7674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0BEBF28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867DD5" w14:textId="77777777" w:rsidR="00696FB8" w:rsidRPr="004A765B" w:rsidRDefault="00696FB8" w:rsidP="00730171">
            <w:pPr>
              <w:spacing w:before="60" w:after="60"/>
              <w:jc w:val="both"/>
            </w:pPr>
            <w:r w:rsidRPr="004A765B">
              <w:t>Počet čerpadel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288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9D75D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0C8A260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0B81349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Kondenzát:</w:t>
            </w:r>
          </w:p>
        </w:tc>
      </w:tr>
      <w:tr w:rsidR="00696FB8" w14:paraId="29A46412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C0A0D76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provozní teplota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B33C2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4F16681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C69B8DF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9FC9F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nejvyšší provozní teplota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19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°C</w:t>
            </w:r>
          </w:p>
        </w:tc>
        <w:tc>
          <w:tcPr>
            <w:tcW w:w="26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24A8B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7A3C5C7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EE5F98F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Průtočné množství:</w:t>
            </w:r>
          </w:p>
        </w:tc>
      </w:tr>
      <w:tr w:rsidR="00696FB8" w14:paraId="279BA9E5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0E7538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maximální 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7C8C5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662153E0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714A734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9D170CA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jmenovité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E0AA8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4FFA0EB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B0DA900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5F4C5B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minimální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306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hod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AB98B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8814A1E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1931A7" w14:textId="77777777" w:rsidR="00696FB8" w:rsidRPr="004A765B" w:rsidRDefault="00696FB8" w:rsidP="00730171">
            <w:pPr>
              <w:spacing w:before="60" w:after="60"/>
            </w:pPr>
            <w:r w:rsidRPr="004A765B">
              <w:t>Dopravní výška jmenovitá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A68A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m.v.sl.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0BD1E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41FCB94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050C48" w14:textId="77777777" w:rsidR="00696FB8" w:rsidRPr="004A765B" w:rsidRDefault="00696FB8" w:rsidP="00730171">
            <w:pPr>
              <w:spacing w:before="60" w:after="60"/>
            </w:pPr>
            <w:r w:rsidRPr="004A765B">
              <w:t>Sací výška minimální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068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kPa</w:t>
            </w:r>
            <w:proofErr w:type="spellEnd"/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C7C00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722217FB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2D1B538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Otáčky:</w:t>
            </w:r>
          </w:p>
        </w:tc>
      </w:tr>
      <w:tr w:rsidR="00696FB8" w14:paraId="67F70EA7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0FEF51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jmenovité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0D456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482C5649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BA5D0CD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F9F83C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minimální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7E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66966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678E116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483651" w14:textId="77777777" w:rsidR="00696FB8" w:rsidRPr="004A765B" w:rsidRDefault="00696FB8" w:rsidP="00730171">
            <w:pPr>
              <w:spacing w:before="60" w:after="60"/>
            </w:pPr>
            <w:r w:rsidRPr="004A765B">
              <w:t>Účinnost pro pracovní bod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A65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%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F2BE3D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8F488BF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5FC1F1" w14:textId="77777777" w:rsidR="00696FB8" w:rsidRPr="004A765B" w:rsidRDefault="00696FB8" w:rsidP="00730171">
            <w:pPr>
              <w:spacing w:before="60" w:after="60"/>
            </w:pPr>
            <w:r w:rsidRPr="004A765B">
              <w:t>Příkon čerpadla jmenovitý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EFD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kW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C0511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9218424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82EDEAE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>Materiál:</w:t>
            </w:r>
          </w:p>
        </w:tc>
      </w:tr>
      <w:tr w:rsidR="00696FB8" w14:paraId="50002CE1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25D7252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 xml:space="preserve">skříň 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B84AD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3E1BEA81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028995D6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C6A1A9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oběžné kolo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95C8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2D4C6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4AC8D61B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45E76A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 w:rsidRPr="004A765B">
              <w:t>Způsob regulace výkonu čerpadla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C1F3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C5C2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1A67E3CE" w14:textId="77777777" w:rsidTr="0093690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5CAA6A6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4A765B">
              <w:t xml:space="preserve">Připojovací příruby  </w:t>
            </w:r>
          </w:p>
        </w:tc>
      </w:tr>
      <w:tr w:rsidR="00696FB8" w14:paraId="0AF1D1F2" w14:textId="77777777" w:rsidTr="0093690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1E9B23D7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jmenovitý tlak</w:t>
            </w:r>
          </w:p>
        </w:tc>
        <w:tc>
          <w:tcPr>
            <w:tcW w:w="153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AA5F4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PN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537D59FB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834BFBE" w14:textId="77777777" w:rsidTr="0093690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A0FE9A2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jmenovitá světlost</w:t>
            </w:r>
          </w:p>
        </w:tc>
        <w:tc>
          <w:tcPr>
            <w:tcW w:w="153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2D8F2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DN</w:t>
            </w:r>
          </w:p>
        </w:tc>
        <w:tc>
          <w:tcPr>
            <w:tcW w:w="2667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69C9A7BC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14:paraId="75BA211B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072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AACE42C" w14:textId="77777777" w:rsidR="00696FB8" w:rsidRPr="004A765B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 w:rsidRPr="004A765B">
              <w:t>Elektromotor:</w:t>
            </w:r>
          </w:p>
        </w:tc>
      </w:tr>
      <w:tr w:rsidR="00696FB8" w14:paraId="6B8305B0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09500B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výrobce …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48781D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4A34ED5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2DF43FCC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1C7E2946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typ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02317B" w14:textId="77777777" w:rsidR="00696FB8" w:rsidRDefault="00696FB8" w:rsidP="00730171">
            <w:pPr>
              <w:spacing w:before="60" w:after="60"/>
              <w:jc w:val="center"/>
            </w:pPr>
            <w:r>
              <w:t>-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0231075E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2A0E12C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0E4033C1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lastRenderedPageBreak/>
              <w:t>krytí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0E37E6" w14:textId="77777777" w:rsidR="00696FB8" w:rsidRDefault="00696FB8" w:rsidP="00730171">
            <w:pPr>
              <w:spacing w:before="60" w:after="60"/>
              <w:jc w:val="center"/>
            </w:pPr>
            <w:r>
              <w:t>IP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4C8342A7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14:paraId="6CBBE0BE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50EB536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otáčky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EAE736" w14:textId="77777777" w:rsidR="00696FB8" w:rsidRDefault="00696FB8" w:rsidP="00730171">
            <w:pPr>
              <w:spacing w:before="60" w:after="60"/>
              <w:jc w:val="center"/>
            </w:pPr>
            <w:r>
              <w:t>ot.min</w:t>
            </w:r>
            <w:r>
              <w:rPr>
                <w:vertAlign w:val="superscript"/>
              </w:rPr>
              <w:t>-1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44B4F22F" w14:textId="77777777" w:rsidR="00696FB8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4A765B" w14:paraId="61B37B6D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EA9D9E6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výkon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193694" w14:textId="77777777" w:rsidR="00696FB8" w:rsidRPr="004A765B" w:rsidRDefault="00696FB8" w:rsidP="00730171">
            <w:pPr>
              <w:spacing w:before="60" w:after="60"/>
              <w:jc w:val="center"/>
            </w:pPr>
            <w:r w:rsidRPr="004A765B">
              <w:t>kW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434FA681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4A765B" w14:paraId="7ADB3C60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3D92F94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4A765B">
              <w:t>jm</w:t>
            </w:r>
            <w:proofErr w:type="spellEnd"/>
            <w:r w:rsidRPr="004A765B">
              <w:t>. napětí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71520F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4A765B">
              <w:t>V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7865F7AA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4A765B" w14:paraId="4E6BD95C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47A82663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provedení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D57304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4A765B">
              <w:t>-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12" w:space="0" w:color="auto"/>
            </w:tcBorders>
          </w:tcPr>
          <w:p w14:paraId="4FAA2C21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4A765B" w14:paraId="573D9B1F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7E836E" w14:textId="77777777" w:rsidR="00696FB8" w:rsidRPr="004A765B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4A765B">
              <w:t>krytí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0BF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4A765B">
              <w:t>IP</w:t>
            </w:r>
          </w:p>
        </w:tc>
        <w:tc>
          <w:tcPr>
            <w:tcW w:w="26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E31230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4A765B" w14:paraId="0E964B70" w14:textId="77777777" w:rsidTr="009369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74E361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 w:rsidRPr="004A765B">
              <w:t>Hmotnost soustrojí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E864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4A765B">
              <w:t>kg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370A63" w14:textId="77777777" w:rsidR="00696FB8" w:rsidRPr="004A765B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CE54B7" w:rsidRPr="00C629E8" w14:paraId="5CC4DF15" w14:textId="77777777" w:rsidTr="00936903">
        <w:trPr>
          <w:cantSplit/>
          <w:trHeight w:val="322"/>
        </w:trPr>
        <w:tc>
          <w:tcPr>
            <w:tcW w:w="907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FFCC00"/>
          </w:tcPr>
          <w:p w14:paraId="602A95E2" w14:textId="37D22379" w:rsidR="00CE54B7" w:rsidRPr="00E4743D" w:rsidRDefault="00CE54B7" w:rsidP="00716EBC">
            <w:pPr>
              <w:spacing w:before="60" w:after="60"/>
              <w:jc w:val="both"/>
              <w:rPr>
                <w:b/>
              </w:rPr>
            </w:pPr>
            <w:r w:rsidRPr="00E4743D">
              <w:rPr>
                <w:b/>
              </w:rPr>
              <w:t xml:space="preserve">Zařízení pro </w:t>
            </w:r>
            <w:r w:rsidR="00452A7D" w:rsidRPr="00E4743D">
              <w:rPr>
                <w:b/>
              </w:rPr>
              <w:t>zpětné získávání tepla ze spalin</w:t>
            </w:r>
          </w:p>
        </w:tc>
      </w:tr>
      <w:tr w:rsidR="001B03F2" w:rsidRPr="004A765B" w14:paraId="0BEC11EB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56528C" w14:textId="065A88BC" w:rsidR="001B03F2" w:rsidRPr="001B03F2" w:rsidRDefault="001B03F2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  <w:rPr>
                <w:b/>
                <w:bCs/>
              </w:rPr>
            </w:pPr>
            <w:r w:rsidRPr="001B03F2">
              <w:rPr>
                <w:b/>
                <w:bCs/>
              </w:rPr>
              <w:t>Tepelné čerpadlo: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C4E" w14:textId="77777777" w:rsidR="001B03F2" w:rsidRDefault="001B03F2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E0ED7" w14:textId="77777777" w:rsidR="001B03F2" w:rsidRPr="004A765B" w:rsidRDefault="001B03F2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E4743D" w:rsidRPr="004A765B" w14:paraId="78C47347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D8EAE9" w14:textId="73AAEA6B" w:rsidR="00CE54B7" w:rsidRPr="004A765B" w:rsidRDefault="007A1295" w:rsidP="006954EF">
            <w:pPr>
              <w:numPr>
                <w:ilvl w:val="0"/>
                <w:numId w:val="24"/>
              </w:numPr>
              <w:spacing w:before="60" w:after="60"/>
            </w:pPr>
            <w:r>
              <w:t>Výrobce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CB6" w14:textId="2ED32E4D" w:rsidR="00CE54B7" w:rsidRPr="004A765B" w:rsidRDefault="007A1295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C68135" w14:textId="77777777" w:rsidR="00CE54B7" w:rsidRPr="004A765B" w:rsidRDefault="00CE54B7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E4743D" w:rsidRPr="004A765B" w14:paraId="576B43D8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8E9129" w14:textId="44839AA8" w:rsidR="007A1295" w:rsidRDefault="007A1295" w:rsidP="006954EF">
            <w:pPr>
              <w:numPr>
                <w:ilvl w:val="0"/>
                <w:numId w:val="24"/>
              </w:numPr>
              <w:spacing w:before="60" w:after="60"/>
            </w:pPr>
            <w:r>
              <w:t>Typ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B9F" w14:textId="19F1A540" w:rsidR="007A1295" w:rsidRPr="004A765B" w:rsidRDefault="007A1295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1818E" w14:textId="77777777" w:rsidR="007A1295" w:rsidRPr="004A765B" w:rsidRDefault="007A1295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0C6CDC" w:rsidRPr="004A765B" w14:paraId="27CCBDD7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C09BCC" w14:textId="43D81D35" w:rsidR="000C6CDC" w:rsidRDefault="000C6CDC" w:rsidP="006954EF">
            <w:pPr>
              <w:numPr>
                <w:ilvl w:val="0"/>
                <w:numId w:val="24"/>
              </w:numPr>
              <w:spacing w:before="60" w:after="60"/>
            </w:pPr>
            <w:r>
              <w:t>Chladicí medium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B8C7" w14:textId="37F64D19" w:rsidR="000C6CDC" w:rsidRDefault="003137B1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2E71B4" w14:textId="77777777" w:rsidR="000C6CDC" w:rsidRPr="004A765B" w:rsidRDefault="000C6CDC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E4743D" w:rsidRPr="004A765B" w14:paraId="54A001C9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EE5057" w14:textId="1DB90EF0" w:rsidR="00305046" w:rsidRDefault="00305046" w:rsidP="006954EF">
            <w:pPr>
              <w:numPr>
                <w:ilvl w:val="0"/>
                <w:numId w:val="24"/>
              </w:numPr>
              <w:spacing w:before="60" w:after="60"/>
            </w:pPr>
            <w:r>
              <w:t>Příkon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FE28" w14:textId="4128FB7C" w:rsidR="00305046" w:rsidRDefault="00305046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kW</w:t>
            </w:r>
            <w:r w:rsidRPr="00305046">
              <w:rPr>
                <w:vertAlign w:val="subscript"/>
              </w:rPr>
              <w:t>e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FF3B97" w14:textId="77777777" w:rsidR="00305046" w:rsidRPr="004A765B" w:rsidRDefault="00305046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E4743D" w:rsidRPr="004A765B" w14:paraId="145B4273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D1FC25" w14:textId="643E2903" w:rsidR="00305046" w:rsidRDefault="00305046" w:rsidP="006954EF">
            <w:pPr>
              <w:numPr>
                <w:ilvl w:val="0"/>
                <w:numId w:val="24"/>
              </w:numPr>
              <w:spacing w:before="60" w:after="60"/>
            </w:pPr>
            <w:r>
              <w:t>Výkon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0177" w14:textId="40163229" w:rsidR="00305046" w:rsidRDefault="00305046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kW</w:t>
            </w:r>
            <w:r w:rsidRPr="00DE1012">
              <w:rPr>
                <w:vertAlign w:val="subscript"/>
              </w:rPr>
              <w:t>t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1C0CE5" w14:textId="77777777" w:rsidR="00305046" w:rsidRPr="004A765B" w:rsidRDefault="00305046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E712A2" w:rsidRPr="004A765B" w14:paraId="22C50AC6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C0048C" w14:textId="41672C47" w:rsidR="00E712A2" w:rsidRDefault="00E712A2" w:rsidP="006954EF">
            <w:pPr>
              <w:numPr>
                <w:ilvl w:val="0"/>
                <w:numId w:val="24"/>
              </w:numPr>
              <w:spacing w:before="60" w:after="60"/>
            </w:pPr>
            <w:r>
              <w:t>Druh a parametry jiné energie (např. páry)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03C" w14:textId="52605B59" w:rsidR="00E712A2" w:rsidRDefault="00E712A2" w:rsidP="00AB2FBF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5BFB50" w14:textId="77777777" w:rsidR="00E712A2" w:rsidRPr="004A765B" w:rsidRDefault="00E712A2" w:rsidP="00AB2FBF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2C22B3" w:rsidRPr="004A765B" w14:paraId="395F5374" w14:textId="77777777" w:rsidTr="00395F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EDB707" w14:textId="36CE7510" w:rsidR="002C22B3" w:rsidRDefault="002C22B3" w:rsidP="006954EF">
            <w:pPr>
              <w:numPr>
                <w:ilvl w:val="0"/>
                <w:numId w:val="24"/>
              </w:numPr>
              <w:spacing w:before="60" w:after="60"/>
            </w:pPr>
            <w:r>
              <w:t xml:space="preserve">Spotřeba </w:t>
            </w:r>
            <w:r w:rsidR="00395F84">
              <w:t xml:space="preserve">jiné </w:t>
            </w:r>
            <w:r>
              <w:t>energie</w:t>
            </w:r>
            <w:r w:rsidR="00395F84">
              <w:t xml:space="preserve"> </w:t>
            </w:r>
            <w:r w:rsidR="00066D1C">
              <w:t>(</w:t>
            </w:r>
            <w:r w:rsidR="00395F84">
              <w:t>mimo elektrické</w:t>
            </w:r>
            <w:r w:rsidR="00066D1C">
              <w:t>)</w:t>
            </w:r>
            <w:r w:rsidR="00395F84">
              <w:t>, např. páry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72C4" w14:textId="1821F56F" w:rsidR="002C22B3" w:rsidRDefault="00E82227" w:rsidP="00395F84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t/h (</w:t>
            </w:r>
            <w:proofErr w:type="spellStart"/>
            <w:r w:rsidR="002C22B3">
              <w:t>kW</w:t>
            </w:r>
            <w:r w:rsidRPr="00E82227">
              <w:rPr>
                <w:vertAlign w:val="subscript"/>
              </w:rPr>
              <w:t>t</w:t>
            </w:r>
            <w:proofErr w:type="spellEnd"/>
            <w:r>
              <w:t>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A6A045" w14:textId="77777777" w:rsidR="002C22B3" w:rsidRPr="004A765B" w:rsidRDefault="002C22B3" w:rsidP="00AB2FBF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4845AE" w:rsidRPr="004A765B" w14:paraId="36F27354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79A050" w14:textId="534CCFFA" w:rsidR="004845AE" w:rsidRDefault="004845AE" w:rsidP="006954EF">
            <w:pPr>
              <w:numPr>
                <w:ilvl w:val="0"/>
                <w:numId w:val="24"/>
              </w:numPr>
              <w:spacing w:before="60" w:after="60"/>
            </w:pPr>
            <w:r>
              <w:t>Provozní rozsah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E2D" w14:textId="13C1157F" w:rsidR="004845AE" w:rsidRDefault="004845AE" w:rsidP="00AB2FBF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E33844" w14:textId="77777777" w:rsidR="004845AE" w:rsidRPr="004A765B" w:rsidRDefault="004845AE" w:rsidP="00AB2FBF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AB2FBF" w:rsidRPr="004A765B" w14:paraId="291041FC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4D77CA" w14:textId="3F4976AE" w:rsidR="00AB2FBF" w:rsidRDefault="00AB2FBF" w:rsidP="006954EF">
            <w:pPr>
              <w:numPr>
                <w:ilvl w:val="0"/>
                <w:numId w:val="24"/>
              </w:numPr>
              <w:spacing w:before="60" w:after="60"/>
            </w:pPr>
            <w:r>
              <w:t>Počet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4CF7" w14:textId="005AB4F4" w:rsidR="00AB2FBF" w:rsidRDefault="00AB2FBF" w:rsidP="00AB2FBF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0A4545" w14:textId="77777777" w:rsidR="00AB2FBF" w:rsidRPr="004A765B" w:rsidRDefault="00AB2FBF" w:rsidP="00AB2FBF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AB2FBF" w:rsidRPr="004A765B" w14:paraId="63B70E5C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69FEA0" w14:textId="32DCA08D" w:rsidR="00AB2FBF" w:rsidRDefault="00AB2FBF" w:rsidP="006954EF">
            <w:pPr>
              <w:numPr>
                <w:ilvl w:val="0"/>
                <w:numId w:val="24"/>
              </w:numPr>
              <w:spacing w:before="60" w:after="60"/>
            </w:pPr>
            <w:r>
              <w:t>Hmotnost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715" w14:textId="550805A2" w:rsidR="00AB2FBF" w:rsidRDefault="00AB2FBF" w:rsidP="00AB2FBF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kg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CE8AFE" w14:textId="77777777" w:rsidR="00AB2FBF" w:rsidRPr="004A765B" w:rsidRDefault="00AB2FBF" w:rsidP="00AB2FBF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66AED14A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9EAB94" w14:textId="66F703BB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Hlavní rozměry (š x d x v)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44F4" w14:textId="634F4CF8" w:rsidR="001F2DEC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47059A" w14:textId="49DAF34C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 xml:space="preserve">x          </w:t>
            </w:r>
            <w:proofErr w:type="spellStart"/>
            <w:r>
              <w:t>x</w:t>
            </w:r>
            <w:proofErr w:type="spellEnd"/>
          </w:p>
        </w:tc>
      </w:tr>
      <w:tr w:rsidR="001F2DEC" w:rsidRPr="004A765B" w14:paraId="3A10C9A4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C1FC" w14:textId="164979B6" w:rsidR="001F2DEC" w:rsidRPr="001B03F2" w:rsidRDefault="001F2DEC" w:rsidP="001F2DEC">
            <w:pPr>
              <w:numPr>
                <w:ilvl w:val="12"/>
                <w:numId w:val="0"/>
              </w:numPr>
              <w:spacing w:before="60" w:after="60"/>
              <w:ind w:left="283" w:hanging="283"/>
              <w:rPr>
                <w:b/>
                <w:bCs/>
              </w:rPr>
            </w:pPr>
            <w:r w:rsidRPr="001B03F2">
              <w:rPr>
                <w:b/>
                <w:bCs/>
              </w:rPr>
              <w:t>Kondenz</w:t>
            </w:r>
            <w:r>
              <w:rPr>
                <w:b/>
                <w:bCs/>
              </w:rPr>
              <w:t>ační výměník</w:t>
            </w:r>
            <w:r w:rsidRPr="001B03F2">
              <w:rPr>
                <w:b/>
                <w:bCs/>
              </w:rPr>
              <w:t>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A46F" w14:textId="77777777" w:rsidR="001F2DEC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0DFF88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1E3BB36E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9E2448" w14:textId="708D6F42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Výrobce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92C2" w14:textId="7CF2226C" w:rsidR="001F2DEC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24E396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6F6899FE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80AAF1" w14:textId="701F755A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Typ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C1B6" w14:textId="01E60219" w:rsidR="001F2DEC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5614CB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0F2F76D9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A2BB33" w14:textId="66632AB7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Výkon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27F" w14:textId="056A8E18" w:rsidR="001F2DEC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>
              <w:t>kW</w:t>
            </w:r>
            <w:r w:rsidRPr="00DE1012">
              <w:rPr>
                <w:vertAlign w:val="subscript"/>
              </w:rPr>
              <w:t>t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3F1C5B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0182707D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3F1326" w14:textId="71C1B48F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Složení kondenzátu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87D9" w14:textId="084BB055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E7105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5D360A36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F32C4C" w14:textId="46828F7A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Systém čištění výměníku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4643" w14:textId="4CAE2A1A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4F4C7C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6C3174E8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5BF05D" w14:textId="3E52585E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Provozní rozsah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DBE2" w14:textId="3FAA3E12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A01423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789CC9F9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3C599D" w14:textId="38A38B1E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Počet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8E7" w14:textId="5945C324" w:rsidR="001F2DEC" w:rsidRPr="004A765B" w:rsidRDefault="00CB5B9A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</w:t>
            </w:r>
            <w:r w:rsidR="001F2DEC">
              <w:t>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964333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057238C5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4B30E3" w14:textId="6F33F7D4" w:rsidR="001F2DEC" w:rsidRDefault="001F2DEC" w:rsidP="006954EF">
            <w:pPr>
              <w:numPr>
                <w:ilvl w:val="0"/>
                <w:numId w:val="24"/>
              </w:numPr>
              <w:spacing w:before="60" w:after="60"/>
            </w:pPr>
            <w:r>
              <w:t>Hmotnost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7ABD" w14:textId="5C1CB8E1" w:rsidR="001F2DEC" w:rsidRPr="004A765B" w:rsidRDefault="00CB5B9A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k</w:t>
            </w:r>
            <w:r w:rsidR="001F2DEC">
              <w:t>g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346B52" w14:textId="77777777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1F2DEC" w:rsidRPr="004A765B" w14:paraId="2E5C813F" w14:textId="77777777" w:rsidTr="002C12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D83884F" w14:textId="74E25B4B" w:rsidR="001F2DEC" w:rsidRDefault="001F2DEC" w:rsidP="001F2DEC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>
              <w:t>Hlavní rozměry (š x d x v)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11237A" w14:textId="12DAE036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>m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E8AE4ED" w14:textId="7DCC69F0" w:rsidR="001F2DEC" w:rsidRPr="004A765B" w:rsidRDefault="001F2DEC" w:rsidP="001F2DEC">
            <w:pPr>
              <w:numPr>
                <w:ilvl w:val="12"/>
                <w:numId w:val="0"/>
              </w:numPr>
              <w:spacing w:before="60" w:after="60"/>
              <w:jc w:val="center"/>
            </w:pPr>
            <w:r>
              <w:t xml:space="preserve">x          </w:t>
            </w:r>
            <w:proofErr w:type="spellStart"/>
            <w:r>
              <w:t>x</w:t>
            </w:r>
            <w:proofErr w:type="spellEnd"/>
          </w:p>
        </w:tc>
      </w:tr>
    </w:tbl>
    <w:p w14:paraId="36D8C880" w14:textId="77777777" w:rsidR="00696FB8" w:rsidRPr="004A765B" w:rsidRDefault="00696FB8" w:rsidP="00696FB8">
      <w:pPr>
        <w:tabs>
          <w:tab w:val="left" w:pos="5032"/>
          <w:tab w:val="left" w:pos="6591"/>
        </w:tabs>
        <w:spacing w:before="40" w:after="40"/>
        <w:ind w:left="70"/>
      </w:pPr>
    </w:p>
    <w:p w14:paraId="3590B4E9" w14:textId="77777777" w:rsidR="00696FB8" w:rsidRPr="004A765B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4A765B">
        <w:rPr>
          <w:sz w:val="24"/>
          <w:szCs w:val="24"/>
        </w:rPr>
        <w:lastRenderedPageBreak/>
        <w:t>Hospodářství škváry, strusky a popílku - PS11</w:t>
      </w:r>
    </w:p>
    <w:tbl>
      <w:tblPr>
        <w:tblW w:w="9072" w:type="dxa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2693"/>
      </w:tblGrid>
      <w:tr w:rsidR="00696FB8" w:rsidRPr="004A765B" w14:paraId="414F7783" w14:textId="77777777" w:rsidTr="00730171">
        <w:trPr>
          <w:cantSplit/>
          <w:trHeight w:val="322"/>
          <w:tblHeader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6600"/>
          </w:tcPr>
          <w:p w14:paraId="0B792364" w14:textId="77777777" w:rsidR="00696FB8" w:rsidRPr="004A765B" w:rsidRDefault="00696FB8" w:rsidP="006405D8">
            <w:pPr>
              <w:keepNext/>
              <w:spacing w:before="40" w:after="40"/>
              <w:jc w:val="both"/>
              <w:rPr>
                <w:b/>
              </w:rPr>
            </w:pPr>
            <w:r w:rsidRPr="004A765B">
              <w:rPr>
                <w:b/>
              </w:rPr>
              <w:t>Hospodářství škváry, strusky a popílku - PS11</w:t>
            </w:r>
          </w:p>
        </w:tc>
      </w:tr>
      <w:tr w:rsidR="00696FB8" w:rsidRPr="004A765B" w14:paraId="051A983D" w14:textId="77777777" w:rsidTr="00730171">
        <w:trPr>
          <w:cantSplit/>
          <w:trHeight w:val="322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20A8C1AC" w14:textId="77777777" w:rsidR="00696FB8" w:rsidRPr="00E324AE" w:rsidRDefault="00696FB8" w:rsidP="006405D8">
            <w:pPr>
              <w:keepNext/>
              <w:spacing w:before="40" w:after="4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Úletový popílek</w:t>
            </w:r>
          </w:p>
        </w:tc>
      </w:tr>
      <w:tr w:rsidR="00696FB8" w:rsidRPr="004A765B" w14:paraId="5834D4C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4F0AD7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Obsah popílku v surových spalinách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5FBA2A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g/Nm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75B1DA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76DA477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D4D027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 xml:space="preserve">Množství popílku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268E5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BEF56D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191B9A4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F382A8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Teplota úletového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84152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°C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1EBBE8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193009F9" w14:textId="77777777" w:rsidTr="00730171">
        <w:trPr>
          <w:cantSplit/>
          <w:trHeight w:val="322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52FB992C" w14:textId="77777777" w:rsidR="00696FB8" w:rsidRPr="00E324AE" w:rsidRDefault="00696FB8" w:rsidP="00730171">
            <w:pPr>
              <w:spacing w:before="40" w:after="4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Mechanická doprava popílku</w:t>
            </w:r>
          </w:p>
        </w:tc>
      </w:tr>
      <w:tr w:rsidR="00696FB8" w:rsidRPr="004A765B" w14:paraId="258C1B7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FB58E4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Počet podélných dopravníků na linku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8E0EF3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7E05E3C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3699CAA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06346B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Přepravované množství na 1 linku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15A958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20E387C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742F137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FF7DAC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Výpusti z kotle a elektrofiltru (dvojité klapky)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4FAA4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typ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090202C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68A0431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0ADA7B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6C6C23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E7D512F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0E05C1A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3A2949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Typ pohonu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4EB940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259D07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787BFCC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E3E32A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Elektrický výkon pohonů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8E8983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93E5CD4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3545F2E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79CDD8B" w14:textId="77777777" w:rsidR="00696FB8" w:rsidRPr="00E324AE" w:rsidRDefault="00696FB8" w:rsidP="00730171">
            <w:pPr>
              <w:spacing w:before="40" w:after="4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Příčné dopravníky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7EBFE87" w14:textId="77777777" w:rsidR="00696FB8" w:rsidRPr="004A765B" w:rsidRDefault="00696FB8" w:rsidP="00730171">
            <w:pPr>
              <w:spacing w:before="40" w:after="4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6390637F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3A4A1E7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8453BF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8D9956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5402EA3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03D00FF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7FDA27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0EDF8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F164133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737D985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001CA7A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Prosazení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1904C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C9959D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4B1B935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4A9953" w14:textId="77777777" w:rsidR="00696FB8" w:rsidRPr="004A765B" w:rsidRDefault="00696FB8" w:rsidP="00730171">
            <w:pPr>
              <w:spacing w:before="40" w:after="40"/>
              <w:jc w:val="both"/>
            </w:pPr>
            <w:r w:rsidRPr="004A765B">
              <w:t>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E8DCE5" w14:textId="77777777" w:rsidR="00696FB8" w:rsidRPr="004A765B" w:rsidRDefault="00696FB8" w:rsidP="00730171">
            <w:pPr>
              <w:spacing w:before="40" w:after="4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6F0B90" w14:textId="77777777" w:rsidR="00696FB8" w:rsidRPr="004A765B" w:rsidRDefault="00696FB8" w:rsidP="00730171">
            <w:pPr>
              <w:spacing w:before="40" w:after="40"/>
              <w:jc w:val="both"/>
            </w:pPr>
          </w:p>
        </w:tc>
      </w:tr>
      <w:tr w:rsidR="00696FB8" w:rsidRPr="004A765B" w14:paraId="12BC7B0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7BF140F5" w14:textId="77777777" w:rsidR="00696FB8" w:rsidRPr="00E324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Drtič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7155DF9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067006A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4B4A32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C7A7A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76DC9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3FAB9B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9335F6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E34BE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E2F29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F8194B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5AF409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E12A8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2A153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7C254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EC0ACA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4E410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2087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AB329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F03DF5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50ABC4B4" w14:textId="77777777" w:rsidR="00696FB8" w:rsidRPr="00E324AE" w:rsidRDefault="00696FB8" w:rsidP="00730171">
            <w:pPr>
              <w:keepNext/>
              <w:tabs>
                <w:tab w:val="left" w:pos="7200"/>
              </w:tabs>
              <w:spacing w:before="40" w:after="40"/>
              <w:ind w:right="108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 xml:space="preserve">Podávací stanice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8A5FEE9" w14:textId="77777777" w:rsidR="00696FB8" w:rsidRPr="004A765B" w:rsidRDefault="00696FB8" w:rsidP="00730171">
            <w:pPr>
              <w:keepNext/>
              <w:tabs>
                <w:tab w:val="left" w:pos="7200"/>
              </w:tabs>
              <w:spacing w:before="40" w:after="40"/>
              <w:ind w:right="108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43312276" w14:textId="77777777" w:rsidR="00696FB8" w:rsidRPr="004A765B" w:rsidRDefault="00696FB8" w:rsidP="00730171">
            <w:pPr>
              <w:keepNext/>
              <w:tabs>
                <w:tab w:val="left" w:pos="7200"/>
              </w:tabs>
              <w:spacing w:before="40" w:after="40"/>
              <w:ind w:right="108"/>
              <w:jc w:val="both"/>
            </w:pPr>
          </w:p>
        </w:tc>
      </w:tr>
      <w:tr w:rsidR="00696FB8" w:rsidRPr="004A765B" w14:paraId="31915BD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9BB13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EB90E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D22F80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A5DAB6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7DFFC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 xml:space="preserve">Objem </w:t>
            </w:r>
            <w:proofErr w:type="spellStart"/>
            <w:r w:rsidRPr="004A765B">
              <w:t>mezizásobníku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A74F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DF63BB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31A47F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866D8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Objem zásobníku podávací stanice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24DAB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6E67B6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B927FA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468A4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Spotřeba vzduchu pro podávací stanici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348D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Nm</w:t>
            </w:r>
            <w:r w:rsidRPr="004A765B">
              <w:rPr>
                <w:vertAlign w:val="superscript"/>
              </w:rPr>
              <w:t>3</w:t>
            </w:r>
            <w:r w:rsidRPr="004A765B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57F314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8E0EC2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391EF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Max. provozní tlak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659AA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proofErr w:type="spellStart"/>
            <w:r w:rsidRPr="004A765B">
              <w:t>MPa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EB106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44BE75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D058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0198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63FAFE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74CF379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F5E35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výkon vytápění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1E92E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1F6D17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616DFC1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C95A3BB" w14:textId="77777777" w:rsidR="00696FB8" w:rsidRPr="00E324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Výhybka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23B72D1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454A151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E3DAF8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92B9E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2444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3354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DB64A2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84BA7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360C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0D5309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EF6541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479B9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8355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93036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FAE08A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05EA9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Způsob ovládání výhybky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05D86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44BEC1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AC3D59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28F9D27" w14:textId="77777777" w:rsidR="00696FB8" w:rsidRPr="00E324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Pneumatická doprava popílku do sila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1A8CC5E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258FDAA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24DC1D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E5E00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 xml:space="preserve">Vysušení tlak. vzduchu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D0C5D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°C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42734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1244EA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12146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lastRenderedPageBreak/>
              <w:t>Provozní tlak pro dopravu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6395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bar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F3A59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B963A1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E90F8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 xml:space="preserve">Počet </w:t>
            </w:r>
            <w:proofErr w:type="spellStart"/>
            <w:r w:rsidRPr="004A765B">
              <w:t>mezizásobníků</w:t>
            </w:r>
            <w:proofErr w:type="spellEnd"/>
            <w:r w:rsidRPr="004A765B">
              <w:t xml:space="preserve"> podávací stanice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05080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12E2D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804628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3E425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 podávacích stanic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84DFB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87924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D419CC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4389C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 dopravních cest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08DFB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47A920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3FFC8D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928E7B2" w14:textId="77777777" w:rsidR="00696FB8" w:rsidRPr="00E324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Silo úletového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714D6A3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41F1601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064F63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C8B75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2DAF1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CA3BBB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1A477F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47095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Objem sila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3EAC5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B658B7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BF0FB8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9A7AC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Objem brutto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64BB1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56983C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6EA86B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ED3CA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Průměr válcové části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3CED1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A60996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B5565F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3E38E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Výška válcové části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AA2E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E86AC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15C1685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6351FA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Síla stěny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D081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1FD195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1BB43731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CD57C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Celková výška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AD5CA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4C7AFE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727DC6A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B6197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 stěny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B825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C4C9C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D0E763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3A31E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Uzávěr na výstupu sila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99714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typ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9B0B5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7250EB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DB3BD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Uvolňovací zařízení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93386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typ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9E812C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88EFA9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B28C2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Výpustný orgán sila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B674F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typ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9B1797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4B8A37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2F693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Příkon el. vyhřívání sila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E422F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C1E629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42AAA37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6465B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Izolace druh/tloušťka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A035D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53E50B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3789FE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4DEE2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 měřiče hladiny popílku v sile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6843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BFC273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99165F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C1D1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proofErr w:type="spellStart"/>
            <w:r w:rsidRPr="004A765B">
              <w:t>Konus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15CF7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CC480E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1C97E0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00DAD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Úhel kónusu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D75EF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grad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A62F7C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D9CEB2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F433A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Výška kónusové části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6F2D9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35F8F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631989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F625B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Způsob vyprazdňování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10A7B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EFE8B4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70459F5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B8312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434E0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1157C1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74C9641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FEE6E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Filtr sila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EC45F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D44003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2BC24C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11F84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FD7D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B78D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B4F203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DC498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 filtru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FE7CD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D081D0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3C1D4A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93A32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668B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14CA0C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142B13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06FD9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Účinnost filtru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3AEF7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%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9021DE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862351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95539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Způsob čištění filtru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B47BB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BFA9CE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89066F0" w14:textId="77777777" w:rsidTr="00730171">
        <w:trPr>
          <w:cantSplit/>
          <w:trHeight w:val="322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1A9A9D4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r w:rsidRPr="004A765B">
              <w:rPr>
                <w:b/>
              </w:rPr>
              <w:t>Dávkování popílku ze sila</w:t>
            </w:r>
          </w:p>
        </w:tc>
      </w:tr>
      <w:tr w:rsidR="00696FB8" w:rsidRPr="004A765B" w14:paraId="55F989D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C9DD3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Komorový podavač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8E45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69BE6F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D5A6BD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2B038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344CB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3707C3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05D84B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E764A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Váha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E37A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47B119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8B11F3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BA7F8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A7C3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č. mat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3B0EB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8E0DA6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07171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 pohonu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D70E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BAFF89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D1F0B5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27781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Vážní nádoba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37AA1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84AE4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C46661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04281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lastRenderedPageBreak/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829AA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73B72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C2CE6F0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3C7D4D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Objem nádoby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43DA52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F4DF7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E44F3C9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1A46CD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Způsob vážení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BEF496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E0706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A965B88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3649541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Šnekový dopravník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62BC9C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E7AAF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4D42380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5426B2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0150BF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77B12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A3B0209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62A26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FDB03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5D596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C3C1AAA" w14:textId="77777777" w:rsidTr="00730171">
        <w:trPr>
          <w:cantSplit/>
          <w:trHeight w:val="322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64C9C94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bookmarkStart w:id="67" w:name="_Toc304913919"/>
            <w:r w:rsidRPr="004A765B">
              <w:rPr>
                <w:b/>
              </w:rPr>
              <w:t>Odprašky z rukávcového katalytického filtru</w:t>
            </w:r>
            <w:bookmarkEnd w:id="67"/>
          </w:p>
        </w:tc>
      </w:tr>
      <w:tr w:rsidR="00696FB8" w:rsidRPr="004A765B" w14:paraId="0C841AA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D7AC2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Mechanická doprava odprašků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F2FC3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8C3042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64BF01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FF262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 podélných dopravníků na linku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67637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65F6FA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21DED5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46EE6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Přepravované množství na 1 linku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3416B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595BA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DC8205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26C3C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3254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0EE373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22FA40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8DF67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 pohonu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4D79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3ED99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66D6B3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B4260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2324E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94B3CE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E8FDE0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B65D3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Příčné dopravníky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22F11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8876DE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C967E5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45ABB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D8E73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B2B061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F3020A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79E0D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B28C8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6C56E9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C756FE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62387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CAF6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81E68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2EB244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53E1B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0704A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4AF02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D447E0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DBFF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Váha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F3274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36F43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186733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A3E9B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4B338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03C41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7DE2B1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FF865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24EC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5256D4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CCC0C9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27D33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DED84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31CA3F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993CF8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0B8AB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Manipulace s big-</w:t>
            </w:r>
            <w:proofErr w:type="spellStart"/>
            <w:r w:rsidRPr="004A765B">
              <w:t>bagy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D57F7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D881B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131D68E" w14:textId="77777777" w:rsidTr="00730171">
        <w:trPr>
          <w:cantSplit/>
          <w:trHeight w:val="322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268E03BB" w14:textId="77777777" w:rsidR="00696FB8" w:rsidRPr="004A765B" w:rsidRDefault="00696FB8" w:rsidP="00DC121C">
            <w:pPr>
              <w:tabs>
                <w:tab w:val="left" w:pos="7200"/>
              </w:tabs>
              <w:spacing w:before="40" w:after="40"/>
              <w:ind w:right="110"/>
              <w:rPr>
                <w:b/>
              </w:rPr>
            </w:pPr>
            <w:bookmarkStart w:id="68" w:name="_Toc304913923"/>
            <w:r w:rsidRPr="004A765B">
              <w:rPr>
                <w:b/>
              </w:rPr>
              <w:t>Promývání popílku</w:t>
            </w:r>
            <w:bookmarkEnd w:id="68"/>
          </w:p>
        </w:tc>
      </w:tr>
      <w:tr w:rsidR="00696FB8" w:rsidRPr="004A765B" w14:paraId="0DFEAFA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000D33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Režim provozu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39F5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7F5064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2C65A1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A6709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Způsob vynášení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B1F0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1227A9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3FF8B6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7AC64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(přepočteno na suchý popílek)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16364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A2E79B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46B643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933A1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vlhkého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972F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52CD81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DB395B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6F16F9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popílku max.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53089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77D51B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539B80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828F7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Vlhkost vypraného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C61B0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proofErr w:type="spellStart"/>
            <w:proofErr w:type="gramStart"/>
            <w:r w:rsidRPr="004A765B">
              <w:t>váh</w:t>
            </w:r>
            <w:proofErr w:type="spellEnd"/>
            <w:r w:rsidRPr="004A765B">
              <w:t>.%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F08874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230E5A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255E89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Vlastnosti vypraného popílku (nebezpečnost)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C7DE7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2AE424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AA4CD7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28E7CF7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r w:rsidRPr="004A765B">
              <w:rPr>
                <w:b/>
              </w:rPr>
              <w:t>Míchací zařízení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00E520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206EEDC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</w:tr>
      <w:tr w:rsidR="00696FB8" w:rsidRPr="004A765B" w14:paraId="31274F6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6A8CA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3586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846BC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D19125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1E701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F39B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15D1A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8E887F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E26F0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CB037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950B97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DB8A37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B3DD5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087E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A9EB6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0D262F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63C5E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Dopravované množství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CE9B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18E07E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761012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2B8F1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lastRenderedPageBreak/>
              <w:t>Způsob regulace výkonu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1D851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881A2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DA1243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2F74D4C2" w14:textId="77777777" w:rsidR="00696FB8" w:rsidRPr="008F588D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8F588D">
              <w:rPr>
                <w:b/>
                <w:bCs/>
              </w:rPr>
              <w:t>Filtr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012EFC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6186060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7B878F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F803C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5345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4A4F78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E4A102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0578C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7CE2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CAC6FC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74CEC1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5B35C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2A422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386A2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1FAD404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097EA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Průtok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4BA54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l/s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11076D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41A3FA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5488926D" w14:textId="77777777" w:rsidR="00696FB8" w:rsidRPr="00452C3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452C38">
              <w:rPr>
                <w:b/>
                <w:bCs/>
              </w:rPr>
              <w:t xml:space="preserve">Iontoměnič </w:t>
            </w:r>
            <w:proofErr w:type="spellStart"/>
            <w:r w:rsidRPr="00452C38">
              <w:rPr>
                <w:b/>
                <w:bCs/>
              </w:rPr>
              <w:t>Hg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1666523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6E6DC48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583D70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078DE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BBA4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285E3E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744AF2D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DDF3E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E39BA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4D6ECE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249AA7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541B3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A514D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31CC8A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5BD548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F1E941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Průtok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41AE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l/s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B292D5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A1852F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B5F6992" w14:textId="77777777" w:rsidR="00696FB8" w:rsidRPr="00E324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Vyrovnávací nádrž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661F34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36BF0B1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3F8A30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335B4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2215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06D3C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E25F711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936D6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Max. doba pro naplnění zásobníku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D9002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DE7BC0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87DFE2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8437C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Objem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5D40C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8C2BE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001D48A" w14:textId="77777777" w:rsidTr="00AC22D9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8B52C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Rozměry: Ø x 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F3F38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3AF89" w14:textId="528F4045" w:rsidR="00696FB8" w:rsidRPr="004A765B" w:rsidRDefault="00AC22D9" w:rsidP="00AC22D9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x</w:t>
            </w:r>
          </w:p>
        </w:tc>
      </w:tr>
      <w:tr w:rsidR="00696FB8" w:rsidRPr="004A765B" w14:paraId="27F2940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438DB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FBE2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č. mat.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4ECBF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0FB4BF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24875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Ochrana před korozí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69B99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7011E7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DC7D41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9E498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Hmotnost nádrže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77911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806F3E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0A07009" w14:textId="77777777" w:rsidTr="00730171">
        <w:trPr>
          <w:cantSplit/>
          <w:trHeight w:val="329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6621254A" w14:textId="77777777" w:rsidR="00696FB8" w:rsidRPr="00E324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Sběrná nádrž odpadní vody</w:t>
            </w:r>
          </w:p>
        </w:tc>
      </w:tr>
      <w:tr w:rsidR="00696FB8" w:rsidRPr="004A765B" w14:paraId="2836353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F6CF2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6DD3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31282F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995659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A4348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Max. doba pro naplnění zásobníku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1008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FF20A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1148A5" w:rsidRPr="004A765B" w14:paraId="2A3155D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66218C" w14:textId="77777777" w:rsidR="001148A5" w:rsidRPr="004A765B" w:rsidRDefault="001148A5" w:rsidP="001148A5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Objem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1E8B4" w14:textId="4D13DF3C" w:rsidR="001148A5" w:rsidRPr="004A765B" w:rsidRDefault="001148A5" w:rsidP="001148A5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E909FE" w14:textId="77777777" w:rsidR="001148A5" w:rsidRPr="004A765B" w:rsidRDefault="001148A5" w:rsidP="001148A5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963622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B75A5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Rozměry: Ø x 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1CD1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FF6C7F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E6AF32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B8FD7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Síla stěny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E141E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7AB370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66C202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FE7FA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72E4E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č. mat.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7C4729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47FF12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1A858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Ochrana před korozí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828F6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C4FF3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7D18A6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52DE3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Hmotnost nádrže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3288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D7F4A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B9440F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CB856AE" w14:textId="77777777" w:rsidR="00696FB8" w:rsidRPr="00E324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324AE">
              <w:rPr>
                <w:b/>
                <w:bCs/>
              </w:rPr>
              <w:t>Plnící čerpadlo odpadní vody z pračky spalin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56E23E4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407D222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</w:tr>
      <w:tr w:rsidR="00696FB8" w:rsidRPr="004A765B" w14:paraId="3479B43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8DBEF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E3E52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DA86F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388A4B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0351B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6281A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14583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29E254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2515E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6ACB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DDBCB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229843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0807D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Dopravované množství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221CD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  <w:r w:rsidRPr="004A765B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2B984D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2BD034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C3267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Dopravní výška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A6E12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 VS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7181A7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345637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339AC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Otáčky motoru čerpadla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591E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min-1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7BC51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5AF97C1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05B11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75F3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1BC08F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2365A3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C5DCCA2" w14:textId="77777777" w:rsidR="00696FB8" w:rsidRPr="00D4221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D4221B">
              <w:rPr>
                <w:b/>
                <w:bCs/>
              </w:rPr>
              <w:lastRenderedPageBreak/>
              <w:t>Extrakční nádrže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580571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0798F68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</w:tr>
      <w:tr w:rsidR="00696FB8" w:rsidRPr="004A765B" w14:paraId="5F8C3EC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30645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85844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630F74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266611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524C0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Doba prodlevy suspenze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3AED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1B61C3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486CF0E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A6D49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Objem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378C8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91652A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072F3E8" w14:textId="77777777" w:rsidTr="000B4ADC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62EF3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Rozměry: Ø x 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80D3C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4919E4" w14:textId="1544D91D" w:rsidR="00696FB8" w:rsidRPr="004A765B" w:rsidRDefault="000B4ADC" w:rsidP="000B4ADC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x</w:t>
            </w:r>
          </w:p>
        </w:tc>
      </w:tr>
      <w:tr w:rsidR="00696FB8" w:rsidRPr="004A765B" w14:paraId="558FDA8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03C7F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Síla stěny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B7A3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22D793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43C2C39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BFDCB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841B1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č. mat.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01153A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698898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D78D1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Ochrana před korozí vnitřní/vnější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4BAB0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EC196F" w14:textId="77777777" w:rsidR="00696FB8" w:rsidRPr="004A765B" w:rsidRDefault="00696FB8" w:rsidP="00730171">
            <w:pPr>
              <w:tabs>
                <w:tab w:val="decimal" w:pos="639"/>
                <w:tab w:val="decimal" w:pos="924"/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B74E85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E0971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Hmotnost prázdné nádrže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12580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5C6ECBE" w14:textId="77777777" w:rsidR="00696FB8" w:rsidRPr="004A765B" w:rsidRDefault="00696FB8" w:rsidP="00730171">
            <w:pPr>
              <w:tabs>
                <w:tab w:val="decimal" w:pos="639"/>
                <w:tab w:val="decimal" w:pos="924"/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770FF09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02886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Hmotnost plné nádrže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38C59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00125B1" w14:textId="77777777" w:rsidR="00696FB8" w:rsidRPr="004A765B" w:rsidRDefault="00696FB8" w:rsidP="00730171">
            <w:pPr>
              <w:tabs>
                <w:tab w:val="decimal" w:pos="639"/>
                <w:tab w:val="decimal" w:pos="924"/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19579A2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98E6D82" w14:textId="77777777" w:rsidR="00696FB8" w:rsidRPr="00D4221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D4221B">
              <w:rPr>
                <w:b/>
                <w:bCs/>
              </w:rPr>
              <w:t>Míchací zařízení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280BF02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6D09503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</w:tr>
      <w:tr w:rsidR="00696FB8" w:rsidRPr="004A765B" w14:paraId="7AD16C6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C1EFA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4EFC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D3F920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08DE5C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39B50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23A6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8E8A85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306801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B589B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70293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AE8E0D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1C6EB40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6D6A2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 otáček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8DDB3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min-1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01FBBA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4CF4456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FC8F5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 pohonu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4A61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33DEB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43D5857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179DB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9734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8976A4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77498D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6D948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Hmotnost prázdné nádrže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E89DC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DFA53F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C83AF3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18C6C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Hmotnost míchacího zařízení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E832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A4963B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3641D8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2E57FE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Provozní hmotnost jedné nádrže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67F61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457B26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F67F1B1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2CD33B6" w14:textId="77777777" w:rsidR="00696FB8" w:rsidRPr="00D4221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D4221B">
              <w:rPr>
                <w:b/>
                <w:bCs/>
              </w:rPr>
              <w:t>Odvodnění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0545900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58B33E4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7E4FA1B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B0085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Způsob provozu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CC0F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AC3383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41920E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FAE0B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8C799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227CC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7C799D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11070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Způsob odvodnění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46823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EFE2B1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B1DADA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64FB4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 jednotek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8EBD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14DA77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71E9496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BFFC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Obsah sušiny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0C89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%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40C2B6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0E92C81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B20FD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Netto filtrační plocha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15BAA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3A5E6C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FEA02D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01300DC" w14:textId="77777777" w:rsidR="00696FB8" w:rsidRPr="00D4221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D4221B">
              <w:rPr>
                <w:b/>
                <w:bCs/>
              </w:rPr>
              <w:t>Transport vypraného popílku do bunkru škváry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414BDF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0AC919A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</w:tr>
      <w:tr w:rsidR="00696FB8" w:rsidRPr="004A765B" w14:paraId="4D32CB8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7BF6E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BAEA7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AC25B3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01DA33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B63BB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1D3D6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CAAB6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5F845F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0A91C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 pásových dopravníků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7464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9EDFB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1419840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0A2001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Přepravní kapacita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E910A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5316C6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763062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EA4EF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Rychlost pásu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E343F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m/s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DB2974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5A4438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F0650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Šířka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5FB8D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431C5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446E261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C0464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Délka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5B5C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32BDA9B" w14:textId="77777777" w:rsidR="00696FB8" w:rsidRPr="004A765B" w:rsidRDefault="00696FB8" w:rsidP="00730171">
            <w:pPr>
              <w:tabs>
                <w:tab w:val="decimal" w:pos="639"/>
                <w:tab w:val="decimal" w:pos="924"/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DDDC83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B7A8D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Materiál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D4BC83" w14:textId="77777777" w:rsidR="00696FB8" w:rsidRPr="004A765B" w:rsidRDefault="00696FB8" w:rsidP="00730171">
            <w:pPr>
              <w:tabs>
                <w:tab w:val="decimal" w:pos="639"/>
                <w:tab w:val="decimal" w:pos="924"/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50ABDA" w14:textId="77777777" w:rsidR="00696FB8" w:rsidRPr="004A765B" w:rsidRDefault="00696FB8" w:rsidP="00730171">
            <w:pPr>
              <w:tabs>
                <w:tab w:val="decimal" w:pos="639"/>
                <w:tab w:val="decimal" w:pos="924"/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533F1A7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720A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lastRenderedPageBreak/>
              <w:t>Provozní režim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8B85F2" w14:textId="77777777" w:rsidR="00696FB8" w:rsidRPr="004A765B" w:rsidRDefault="00696FB8" w:rsidP="00730171">
            <w:pPr>
              <w:tabs>
                <w:tab w:val="decimal" w:pos="639"/>
                <w:tab w:val="decimal" w:pos="924"/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89E7D70" w14:textId="77777777" w:rsidR="00696FB8" w:rsidRPr="004A765B" w:rsidRDefault="00696FB8" w:rsidP="00730171">
            <w:pPr>
              <w:tabs>
                <w:tab w:val="decimal" w:pos="639"/>
                <w:tab w:val="decimal" w:pos="924"/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34C951D" w14:textId="77777777" w:rsidTr="00730171">
        <w:trPr>
          <w:cantSplit/>
          <w:trHeight w:val="322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36E611FB" w14:textId="77777777" w:rsidR="00696FB8" w:rsidRPr="008D2427" w:rsidRDefault="00696FB8" w:rsidP="00730171">
            <w:pPr>
              <w:keepNext/>
              <w:tabs>
                <w:tab w:val="left" w:pos="7200"/>
              </w:tabs>
              <w:spacing w:before="40" w:after="40"/>
              <w:ind w:right="108"/>
              <w:jc w:val="both"/>
              <w:rPr>
                <w:b/>
                <w:bCs/>
              </w:rPr>
            </w:pPr>
            <w:bookmarkStart w:id="69" w:name="_Toc304913924"/>
            <w:r w:rsidRPr="008D2427">
              <w:rPr>
                <w:b/>
                <w:bCs/>
              </w:rPr>
              <w:t>Doprava škváry a vypraného popílku</w:t>
            </w:r>
            <w:bookmarkEnd w:id="69"/>
          </w:p>
        </w:tc>
      </w:tr>
      <w:tr w:rsidR="00696FB8" w:rsidRPr="004A765B" w14:paraId="449D373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1C014597" w14:textId="77777777" w:rsidR="00696FB8" w:rsidRPr="008D242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8D2427">
              <w:rPr>
                <w:b/>
                <w:bCs/>
              </w:rPr>
              <w:t xml:space="preserve">Jeřáb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77D7735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1F70C75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 w:line="360" w:lineRule="auto"/>
              <w:ind w:right="110"/>
              <w:jc w:val="both"/>
            </w:pPr>
          </w:p>
        </w:tc>
      </w:tr>
      <w:tr w:rsidR="00696FB8" w:rsidRPr="004A765B" w14:paraId="322331C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5D140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D6F7F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8F4606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18273A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3A4BE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7ED33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A7A510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047BC0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49B6A7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Nosnost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4F414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088EF0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012436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0577E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Způsob obsluhy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D6334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37950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F218C4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B1691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Minimální přepravní výkon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87B0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235A5A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BFBFAD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10577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Šířka jeřábové dráhy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9375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9CDECA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DF0E48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D1CFF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Délka jeřábové dráhy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24C8E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63BC49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40FC27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7C514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Celková výška zdvihu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623A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D1720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6D6B1EC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A4464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Rozpětí jeřábu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2976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9C1473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70A4A0D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747E8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Rychlost pojezdu jeřábu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5F78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m/min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896AA2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5F2B3B1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C78AD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Výkon motoru pojezdu jeřábu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79A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B99E1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4FABAE5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E4774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Výkon motoru pojezdu kočky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FA5F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4E0AA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737CD9B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E0DF6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Výkon motoru zdvihu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125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157BB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48C6D2B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D7A11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Doba zapnutí motoru pojezdu jeřábu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5A2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CE54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C8BE939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44ED1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Doba zapnutí motoru zdvihu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7E5A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429CF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D22033E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7F0C7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Doba zapnutí motoru kočky jeřábu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E2C7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CD898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FB181E4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E33D6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Druh krytí motorů jeřábu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6CCF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IP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E1FCF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60CFBF6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D0E79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Rychlost pojezdu kočky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1449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m/min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C0A8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60CD25C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2ACE7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Rozměry kabiny jeřábníka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19E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3D24E2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 xml:space="preserve">       x        </w:t>
            </w:r>
            <w:proofErr w:type="spellStart"/>
            <w:r w:rsidRPr="004A765B">
              <w:t>x</w:t>
            </w:r>
            <w:proofErr w:type="spellEnd"/>
            <w:r w:rsidRPr="004A765B">
              <w:t xml:space="preserve">       </w:t>
            </w:r>
          </w:p>
        </w:tc>
      </w:tr>
      <w:tr w:rsidR="00696FB8" w:rsidRPr="004A765B" w14:paraId="36992A00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4EEE2F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Váha jeřábového mostu s pohonem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26B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E5A28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6440958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ED1FB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Váha kočky s pohonem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520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43A60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EA9EF0B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27496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Celková váha jeřábového zařízení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362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83784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FA82C33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445C2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Drapák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28D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1EAB8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9199D0F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B44A3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ECF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2260EF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421E3B7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6AB152E" w14:textId="77777777" w:rsidR="00696FB8" w:rsidRPr="008D242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8D2427">
              <w:rPr>
                <w:b/>
                <w:bCs/>
              </w:rPr>
              <w:t>Typ konstrukce drapáku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6C58392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00"/>
          </w:tcPr>
          <w:p w14:paraId="0F96B81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2194CAB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329994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Minimální obsah drapáku (uzavřený stav)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22A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40C6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CE1EEE6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9F342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Minimální nosnost drapáku (Netto)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9A0BC1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5BDAB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A9A9CE7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96E0A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Váha drapáku (prázdný)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F3C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779115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88C10DF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823E9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Doba pro zavření/otevření drapáku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7ACE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A1CEE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BA68CF1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700C6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Sypná hmotnost škváry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EF7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CB206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B3588A2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79F9F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Rychlost zdvihu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D28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m/min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D51FE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C43033A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6FC76CA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 xml:space="preserve">Rychlost </w:t>
            </w:r>
            <w:proofErr w:type="spellStart"/>
            <w:r w:rsidRPr="004A765B">
              <w:t>mikrozdvihu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A0B05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m/min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99D9B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55FBDDB" w14:textId="77777777" w:rsidTr="00730171">
        <w:trPr>
          <w:cantSplit/>
          <w:trHeight w:val="322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01DF7A34" w14:textId="77777777" w:rsidR="00696FB8" w:rsidRPr="00E2574D" w:rsidRDefault="00696FB8" w:rsidP="00730171">
            <w:pPr>
              <w:keepNext/>
              <w:tabs>
                <w:tab w:val="left" w:pos="7200"/>
              </w:tabs>
              <w:spacing w:before="40" w:after="40"/>
              <w:ind w:right="108"/>
              <w:jc w:val="both"/>
              <w:rPr>
                <w:b/>
                <w:bCs/>
              </w:rPr>
            </w:pPr>
            <w:r w:rsidRPr="00E2574D">
              <w:rPr>
                <w:b/>
                <w:bCs/>
              </w:rPr>
              <w:lastRenderedPageBreak/>
              <w:t>Pásová doprava</w:t>
            </w:r>
          </w:p>
        </w:tc>
      </w:tr>
      <w:tr w:rsidR="00696FB8" w:rsidRPr="004A765B" w14:paraId="64674D9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750377C3" w14:textId="77777777" w:rsidR="00696FB8" w:rsidRPr="00E2574D" w:rsidRDefault="00696FB8" w:rsidP="00730171">
            <w:pPr>
              <w:keepNext/>
              <w:tabs>
                <w:tab w:val="left" w:pos="7200"/>
              </w:tabs>
              <w:spacing w:before="40" w:after="40"/>
              <w:ind w:right="108"/>
              <w:jc w:val="both"/>
              <w:rPr>
                <w:b/>
                <w:bCs/>
              </w:rPr>
            </w:pPr>
            <w:r w:rsidRPr="00E2574D">
              <w:rPr>
                <w:b/>
                <w:bCs/>
              </w:rPr>
              <w:t xml:space="preserve">Šikmý pásový dopravník škváry a popílku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211678B1" w14:textId="77777777" w:rsidR="00696FB8" w:rsidRPr="004A765B" w:rsidRDefault="00696FB8" w:rsidP="00730171">
            <w:pPr>
              <w:keepNext/>
              <w:tabs>
                <w:tab w:val="left" w:pos="1438"/>
                <w:tab w:val="left" w:pos="7200"/>
              </w:tabs>
              <w:spacing w:before="40" w:after="40"/>
              <w:ind w:right="108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7620D3B9" w14:textId="77777777" w:rsidR="00696FB8" w:rsidRPr="004A765B" w:rsidRDefault="00696FB8" w:rsidP="00730171">
            <w:pPr>
              <w:keepNext/>
              <w:tabs>
                <w:tab w:val="left" w:pos="1438"/>
                <w:tab w:val="left" w:pos="7200"/>
              </w:tabs>
              <w:spacing w:before="40" w:after="40"/>
              <w:ind w:right="108"/>
              <w:jc w:val="both"/>
            </w:pPr>
          </w:p>
        </w:tc>
      </w:tr>
      <w:tr w:rsidR="00696FB8" w:rsidRPr="004A765B" w14:paraId="4A7119C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18EE4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79F1C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3C82C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4D86EF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F7B8B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Sklon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755BB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grad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4CF17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4E3D2F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25186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Délka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25DCC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79331A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B5F3C8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203F2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Šířka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232EE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BCA4FA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08DFA4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A2902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0814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EEC769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66324D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C7994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506C8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561075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683839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8A1C2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671DA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BE83699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E03D8C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E5D2954" w14:textId="77777777" w:rsidR="00696FB8" w:rsidRPr="00E2574D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2574D">
              <w:rPr>
                <w:b/>
                <w:bCs/>
              </w:rPr>
              <w:t xml:space="preserve">Vodorovný dopravník škváry a popílku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170748B2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0D7C8B97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AC1BDC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A10C1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5A6DB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52F830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247EF2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9AD4F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Sklon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E8AE6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grad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77280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955061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AFB8F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Délka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79BD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803801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E97C5E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D741C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Šířka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03233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16AF07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D39DE4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8FB2A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C600B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51762E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97FE59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114A0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508D5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749E91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C351E9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9767E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79325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D8E6E95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6F2E19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2CE2BC14" w14:textId="77777777" w:rsidR="00696FB8" w:rsidRPr="00E2574D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2574D">
              <w:rPr>
                <w:b/>
                <w:bCs/>
              </w:rPr>
              <w:t>Příčný dopravník škváry a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11561A78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2F4220D9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0E9E1E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C5905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3F005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7FD065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3C4DF51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8BEC4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Sklon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F5253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grad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0A136E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7822ED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B7E94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Délka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7C8A1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8C9F9D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A927E5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4B5BA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Šířka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08BB7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00C7FE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8FC4C4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05411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9E2E0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C5877E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CDC5714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2063F1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E46E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E373B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623157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C057B4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57F52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E643A73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6ACA166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AFC095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 dopravníků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00346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E6A09D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C5D1997" w14:textId="77777777" w:rsidTr="00730171">
        <w:trPr>
          <w:cantSplit/>
          <w:trHeight w:val="322"/>
        </w:trPr>
        <w:tc>
          <w:tcPr>
            <w:tcW w:w="907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77B881EB" w14:textId="77777777" w:rsidR="00696FB8" w:rsidRPr="00E2574D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bookmarkStart w:id="70" w:name="_Toc304913925"/>
            <w:r w:rsidRPr="00E2574D">
              <w:rPr>
                <w:b/>
                <w:bCs/>
              </w:rPr>
              <w:t xml:space="preserve">Třídění a zpracování směsi škváry a popílku </w:t>
            </w:r>
            <w:bookmarkEnd w:id="70"/>
          </w:p>
        </w:tc>
      </w:tr>
      <w:tr w:rsidR="00696FB8" w:rsidRPr="004A765B" w14:paraId="7070A7B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1AABB490" w14:textId="77777777" w:rsidR="00696FB8" w:rsidRPr="00E2574D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2574D">
              <w:rPr>
                <w:b/>
                <w:bCs/>
              </w:rPr>
              <w:t>Magnetický separátor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83AB1C8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0EC32BB6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38FFB5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DF76C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C222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163F8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70C9F6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A9A4E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27EE2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EE8763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C0F512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4B464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D4A75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24138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A0DF86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AA31D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47071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DE8764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6DE435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0052C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7371F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E8890A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DF8183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7CA1A13" w14:textId="77777777" w:rsidR="00696FB8" w:rsidRPr="00E82D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82DAE">
              <w:rPr>
                <w:b/>
                <w:bCs/>
              </w:rPr>
              <w:t>Indukční separátor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F5730F4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5EFDE99D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61C580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C6745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6AE0F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451AA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E643A2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6ACD5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3EAD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265972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6D1156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17268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D223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B87764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FAA033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2FC0B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lastRenderedPageBreak/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00858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0F07C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A52FCB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49DEA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EF4A5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B03C2BE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28CAF52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CB6D978" w14:textId="77777777" w:rsidR="00696FB8" w:rsidRPr="00E82D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82DAE">
              <w:rPr>
                <w:b/>
                <w:bCs/>
              </w:rPr>
              <w:t>Třídič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DC19F45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1807E945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E407E5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2E998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Počet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C5C25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5BD67B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413B7D3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3CC07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B0EA8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23021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BAC7BFB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7FC51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Průměr bubnu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B9C18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412EC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78E58C3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1D376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367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13CC3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DCBEA2D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F0083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AB2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EDBF2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1942203" w14:textId="77777777" w:rsidTr="004A765B">
        <w:trPr>
          <w:cantSplit/>
          <w:trHeight w:val="322"/>
        </w:trPr>
        <w:tc>
          <w:tcPr>
            <w:tcW w:w="482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12E3AF7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CF507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34E6562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8609FF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5AE9BCE2" w14:textId="77777777" w:rsidR="00696FB8" w:rsidRPr="00E82DA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E82DAE">
              <w:rPr>
                <w:b/>
                <w:bCs/>
              </w:rPr>
              <w:t>Dopravník frakce 0-16 mm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54001B51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2324DDE0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C866AF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E6569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93F89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B421E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90F259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C29F2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Sklon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61A7E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grad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738DA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65C8E1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22532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Délka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D8AB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2040A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40447D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C4299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Šířka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7CCE9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0E41F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829E53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43D62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C272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1F6125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20711F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4BAB3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3A82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586DE3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3FBDCA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47DBA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C1BF9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ADF4F8D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6BED717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504D5D1E" w14:textId="77777777" w:rsidR="00696FB8" w:rsidRPr="007850A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7850A4">
              <w:rPr>
                <w:b/>
                <w:bCs/>
              </w:rPr>
              <w:t>Dopravník frakce 16-32 mm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2FA2F4D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12F569ED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8CD298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2740F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F52AD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B7A2AE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8DC36A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BFD83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Sklon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D5C50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grad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EF5DAE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36491CB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328560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Délka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8B2A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A6A199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415CB5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39EDB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Šířka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615E9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75DFC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69275B5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27062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4B4F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A3ECE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9090F9D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BA8BF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98CCE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F8FC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645DA1C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BA8BA6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03B60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06AA4EC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14737F7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00CD3F10" w14:textId="77777777" w:rsidR="00696FB8" w:rsidRPr="007850A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7850A4">
              <w:rPr>
                <w:b/>
                <w:bCs/>
              </w:rPr>
              <w:t xml:space="preserve">Dopravník nadsítné frakce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5CF908F3" w14:textId="77777777" w:rsidR="00696FB8" w:rsidRPr="004A765B" w:rsidRDefault="00696FB8" w:rsidP="00730171">
            <w:pPr>
              <w:tabs>
                <w:tab w:val="left" w:pos="1438"/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58D93EB3" w14:textId="77777777" w:rsidR="00696FB8" w:rsidRPr="004A765B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E655D08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3AB78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9F83B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18DF7B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8981C4A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AEDA2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Sklon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46A6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grad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AA3CA6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45F01B80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824B7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Délka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96664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FDDAA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8AA22A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5BE11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Šířka pasu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D6A57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796A0F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2462809F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007BB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Prosazení (min.)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62E6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t/h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77E53D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6EC7A69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ED2BB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Elektrický příkon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B361D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6BDB59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4E55D0DE" w14:textId="77777777" w:rsidTr="00730171">
        <w:trPr>
          <w:cantSplit/>
          <w:trHeight w:val="322"/>
        </w:trPr>
        <w:tc>
          <w:tcPr>
            <w:tcW w:w="4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20E11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Hlučnost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680C1F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dB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BA5AFCA" w14:textId="77777777" w:rsidR="00696FB8" w:rsidRPr="000E6C64" w:rsidRDefault="00696FB8" w:rsidP="00730171">
            <w:pPr>
              <w:tabs>
                <w:tab w:val="left" w:pos="669"/>
                <w:tab w:val="left" w:pos="7200"/>
              </w:tabs>
              <w:spacing w:before="40" w:after="40"/>
              <w:ind w:right="110"/>
              <w:jc w:val="both"/>
            </w:pPr>
          </w:p>
        </w:tc>
      </w:tr>
    </w:tbl>
    <w:p w14:paraId="4D3AB17C" w14:textId="77777777" w:rsidR="00696FB8" w:rsidRDefault="00696FB8" w:rsidP="00696FB8">
      <w:pPr>
        <w:tabs>
          <w:tab w:val="left" w:pos="5032"/>
          <w:tab w:val="left" w:pos="6591"/>
        </w:tabs>
        <w:spacing w:before="40" w:after="40"/>
        <w:ind w:left="70" w:right="110"/>
      </w:pPr>
    </w:p>
    <w:p w14:paraId="5FB7BDE8" w14:textId="77777777" w:rsidR="00696FB8" w:rsidRPr="008F75E0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8F75E0">
        <w:rPr>
          <w:sz w:val="24"/>
          <w:szCs w:val="24"/>
        </w:rPr>
        <w:t>Kompresorová stanice a rozvod stlačeného vzduchu - PS 12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4A765B" w14:paraId="6197D427" w14:textId="77777777" w:rsidTr="00730171">
        <w:trPr>
          <w:cantSplit/>
          <w:trHeight w:val="322"/>
          <w:tblHeader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6600"/>
          </w:tcPr>
          <w:p w14:paraId="26FD61A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bookmarkStart w:id="71" w:name="_Toc304913926"/>
            <w:r w:rsidRPr="004A765B">
              <w:rPr>
                <w:b/>
              </w:rPr>
              <w:t>Kompresorová stanice a rozvod stlačeného vzduchu - PS 12</w:t>
            </w:r>
            <w:bookmarkEnd w:id="71"/>
          </w:p>
        </w:tc>
      </w:tr>
      <w:tr w:rsidR="00696FB8" w:rsidRPr="004A765B" w14:paraId="1AC3BEFD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18B2B483" w14:textId="77777777" w:rsidR="00696FB8" w:rsidRPr="004A765B" w:rsidRDefault="00696FB8" w:rsidP="00730171">
            <w:pPr>
              <w:tabs>
                <w:tab w:val="left" w:pos="669"/>
                <w:tab w:val="left" w:pos="7200"/>
                <w:tab w:val="left" w:pos="8242"/>
              </w:tabs>
              <w:spacing w:before="40" w:after="40"/>
              <w:ind w:right="110"/>
              <w:jc w:val="both"/>
              <w:rPr>
                <w:b/>
              </w:rPr>
            </w:pPr>
            <w:r w:rsidRPr="004A765B">
              <w:rPr>
                <w:b/>
              </w:rPr>
              <w:t>Kompresorová stanice</w:t>
            </w:r>
          </w:p>
        </w:tc>
      </w:tr>
      <w:tr w:rsidR="00696FB8" w:rsidRPr="004A765B" w14:paraId="07D6B2B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6282A8A1" w14:textId="77777777" w:rsidR="00696FB8" w:rsidRPr="007850A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r w:rsidRPr="007850A4">
              <w:rPr>
                <w:b/>
                <w:bCs/>
              </w:rPr>
              <w:lastRenderedPageBreak/>
              <w:t>Kompresor s integrovanou suškou +</w:t>
            </w:r>
            <w:proofErr w:type="gramStart"/>
            <w:r w:rsidRPr="007850A4">
              <w:rPr>
                <w:b/>
                <w:bCs/>
              </w:rPr>
              <w:t>3°C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498C1595" w14:textId="77777777" w:rsidR="00696FB8" w:rsidRPr="004A765B" w:rsidRDefault="00696FB8" w:rsidP="007850A4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1E24E0F4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1DC6A38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936B5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8A371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D70F7B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C532D3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E3C36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 kompresoru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CC373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86DEE1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2A0F7DF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FB4AE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Typ sušičky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76A17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E1E437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6A8B8FC9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5FE34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Pracovní tlak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9F6C1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proofErr w:type="spellStart"/>
            <w:r w:rsidRPr="004A765B">
              <w:t>MPa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01AE6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D7B024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17F5F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Výkon kompresoru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44372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  <w:r w:rsidRPr="004A765B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03FFD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33FEB4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12F43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Regulace výkonu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F07E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C4F8F78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3892CCE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31BFD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Účinnost v pracovním bodě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9A363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%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01D8C0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A9FA1F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CB8F4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Primární filtrace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43D2E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2FEF8E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09F4C928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1557E0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Odvod kondenzátu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8E95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7D8F7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1C6F582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D5B49D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Adsorpční sušička -</w:t>
            </w:r>
            <w:proofErr w:type="gramStart"/>
            <w:r w:rsidRPr="004A765B">
              <w:t>40°C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7E9D8A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F6E7AF2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601F0C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695998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Vzdušník 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2F7CD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D582A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14481232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7EA6E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Vzdušník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D6F1EB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m</w:t>
            </w:r>
            <w:r w:rsidRPr="004A765B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0BAF1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59E1E2F2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EEB4AC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Finální filtrace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96004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8957CC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71BB5C02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CC3E46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Řízení kompresorové stanice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DCD89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42CCE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4A765B" w14:paraId="1545E75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C5AB5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Vizualizace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0BB1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695745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4A765B" w14:paraId="3E4E0828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C8659F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proofErr w:type="spellStart"/>
            <w:r w:rsidRPr="004A765B">
              <w:t>Telemonitoring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5203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2A2157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06C09B8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29BC29E" w14:textId="77777777" w:rsidR="00696FB8" w:rsidRPr="004A765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A765B">
              <w:t>Zpětné využití tepla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860A4E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4A765B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D46232E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</w:tbl>
    <w:p w14:paraId="261BD27A" w14:textId="77777777" w:rsidR="00696FB8" w:rsidRDefault="00696FB8" w:rsidP="00696FB8">
      <w:pPr>
        <w:pStyle w:val="Nadpis2"/>
        <w:numPr>
          <w:ilvl w:val="0"/>
          <w:numId w:val="0"/>
        </w:numPr>
        <w:spacing w:before="120" w:after="120"/>
        <w:rPr>
          <w:sz w:val="24"/>
          <w:szCs w:val="24"/>
        </w:rPr>
      </w:pPr>
    </w:p>
    <w:p w14:paraId="146667E4" w14:textId="77777777" w:rsidR="00696FB8" w:rsidRPr="005B721E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5B721E">
        <w:rPr>
          <w:sz w:val="24"/>
          <w:szCs w:val="24"/>
        </w:rPr>
        <w:lastRenderedPageBreak/>
        <w:t>Čerpací stanice chladící vody – PS 13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5B58B7" w14:paraId="6A032A4C" w14:textId="77777777" w:rsidTr="00730171">
        <w:trPr>
          <w:cantSplit/>
          <w:trHeight w:val="322"/>
          <w:tblHeader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37AC59F0" w14:textId="77777777" w:rsidR="00696FB8" w:rsidRPr="005B58B7" w:rsidRDefault="00696FB8" w:rsidP="00730171">
            <w:pPr>
              <w:tabs>
                <w:tab w:val="left" w:pos="7200"/>
              </w:tabs>
              <w:spacing w:before="60" w:after="60"/>
              <w:ind w:right="110"/>
              <w:jc w:val="both"/>
              <w:rPr>
                <w:sz w:val="24"/>
                <w:szCs w:val="24"/>
              </w:rPr>
            </w:pPr>
            <w:r w:rsidRPr="005B58B7">
              <w:rPr>
                <w:b/>
                <w:sz w:val="24"/>
                <w:szCs w:val="24"/>
              </w:rPr>
              <w:t>Čerpací stanice chladící vody – PS 13</w:t>
            </w:r>
          </w:p>
        </w:tc>
      </w:tr>
      <w:tr w:rsidR="00696FB8" w:rsidRPr="005B58B7" w14:paraId="75472723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99"/>
          </w:tcPr>
          <w:p w14:paraId="167A84D9" w14:textId="77777777" w:rsidR="00696FB8" w:rsidRPr="005B58B7" w:rsidRDefault="00696FB8" w:rsidP="00730171">
            <w:pPr>
              <w:tabs>
                <w:tab w:val="left" w:pos="7200"/>
              </w:tabs>
              <w:spacing w:before="60" w:after="60"/>
              <w:ind w:right="110"/>
              <w:jc w:val="both"/>
              <w:rPr>
                <w:b/>
              </w:rPr>
            </w:pPr>
            <w:r w:rsidRPr="005B58B7">
              <w:rPr>
                <w:b/>
              </w:rPr>
              <w:t>Oběhové čerpadlo chladící vody</w:t>
            </w:r>
          </w:p>
        </w:tc>
      </w:tr>
      <w:tr w:rsidR="00696FB8" w:rsidRPr="005B58B7" w14:paraId="408FA1A0" w14:textId="77777777" w:rsidTr="00730171">
        <w:trPr>
          <w:cantSplit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5B54D4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</w:rPr>
            </w:pPr>
            <w:r w:rsidRPr="005B58B7">
              <w:rPr>
                <w:b/>
                <w:i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7631F8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5B58B7">
              <w:rPr>
                <w:b/>
                <w:i/>
              </w:rPr>
              <w:t>Jednotka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12" w:color="000000" w:fill="FFFFFF"/>
          </w:tcPr>
          <w:p w14:paraId="10BD130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</w:rPr>
            </w:pPr>
            <w:r w:rsidRPr="005B58B7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5B58B7" w14:paraId="1FB21A37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3845CC" w14:textId="77777777" w:rsidR="00696FB8" w:rsidRPr="005B58B7" w:rsidRDefault="00696FB8" w:rsidP="00730171">
            <w:pPr>
              <w:keepNext/>
              <w:spacing w:before="60" w:after="60"/>
              <w:jc w:val="both"/>
            </w:pPr>
            <w:r w:rsidRPr="005B58B7">
              <w:t>Výrobce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98AC" w14:textId="77777777" w:rsidR="00696FB8" w:rsidRPr="005B58B7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1FD819" w14:textId="77777777" w:rsidR="00696FB8" w:rsidRPr="005B58B7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0EEB652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A46F60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 xml:space="preserve">Typ čerpadla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5C9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5AC95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E5CB7A5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9357E2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Počet čerpadel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827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5C274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5B58B7">
              <w:t>2</w:t>
            </w:r>
          </w:p>
        </w:tc>
      </w:tr>
      <w:tr w:rsidR="00696FB8" w:rsidRPr="005B58B7" w14:paraId="2307AC9A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5FE2CC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5B58B7">
              <w:t>Chladící voda:</w:t>
            </w:r>
          </w:p>
        </w:tc>
      </w:tr>
      <w:tr w:rsidR="00696FB8" w:rsidRPr="005B58B7" w14:paraId="10230EB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7875442B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provozní teplota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5C5169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°C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35015B9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BF9CA7F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F93790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nejvyšší provozní teplota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D0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°C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F9DF5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08A25D2B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8DA455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5B58B7">
              <w:t>Průtočné množství:</w:t>
            </w:r>
          </w:p>
        </w:tc>
      </w:tr>
      <w:tr w:rsidR="00696FB8" w:rsidRPr="005B58B7" w14:paraId="6E752FC3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57DCF032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 xml:space="preserve">maximální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1F7832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hod</w:t>
            </w:r>
            <w:r w:rsidRPr="005B58B7"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1F6E887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6E06C03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20B64E71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jmenovité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CEC0F9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hod</w:t>
            </w:r>
            <w:r w:rsidRPr="005B58B7"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571F7CE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6FE62D00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080CB1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minimální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A39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hod</w:t>
            </w:r>
            <w:r w:rsidRPr="005B58B7"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1EAD2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2D90F10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5945DE" w14:textId="77777777" w:rsidR="00696FB8" w:rsidRPr="005B58B7" w:rsidRDefault="00696FB8" w:rsidP="00730171">
            <w:pPr>
              <w:spacing w:before="60" w:after="60"/>
            </w:pPr>
            <w:r w:rsidRPr="005B58B7">
              <w:t>Dopravní výška jmenovitá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530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m.v.sl.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F22D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B800750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23BB0B" w14:textId="77777777" w:rsidR="00696FB8" w:rsidRPr="005B58B7" w:rsidRDefault="00696FB8" w:rsidP="00730171">
            <w:pPr>
              <w:spacing w:before="60" w:after="60"/>
            </w:pPr>
            <w:r w:rsidRPr="005B58B7">
              <w:t>Sací výška minimální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3D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proofErr w:type="spellStart"/>
            <w:r w:rsidRPr="005B58B7">
              <w:t>kPa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2870E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3972E38A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9A5672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5B58B7">
              <w:t>Otáčky:</w:t>
            </w:r>
          </w:p>
        </w:tc>
      </w:tr>
      <w:tr w:rsidR="00696FB8" w:rsidRPr="005B58B7" w14:paraId="4D55874F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078FEA98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jmenovité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7278B4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ot.min</w:t>
            </w:r>
            <w:r w:rsidRPr="005B58B7"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0318111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43B8302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34D29E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minimální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DF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ot.min</w:t>
            </w:r>
            <w:r w:rsidRPr="005B58B7"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D08CD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34E1A176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1D3C44" w14:textId="77777777" w:rsidR="00696FB8" w:rsidRPr="005B58B7" w:rsidRDefault="00696FB8" w:rsidP="00730171">
            <w:pPr>
              <w:spacing w:before="60" w:after="60"/>
            </w:pPr>
            <w:r w:rsidRPr="005B58B7">
              <w:t>Účinnost pro pracovní bod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13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A4E49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D671EE6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FBFF56" w14:textId="77777777" w:rsidR="00696FB8" w:rsidRPr="005B58B7" w:rsidRDefault="00696FB8" w:rsidP="00730171">
            <w:pPr>
              <w:spacing w:before="60" w:after="60"/>
            </w:pPr>
            <w:r w:rsidRPr="005B58B7">
              <w:t>Příkon čerpadla jmenovitý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D6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kW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95804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CEFF286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819481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5B58B7">
              <w:t>Materiál:</w:t>
            </w:r>
          </w:p>
        </w:tc>
      </w:tr>
      <w:tr w:rsidR="00696FB8" w:rsidRPr="005B58B7" w14:paraId="4E1F9184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7C37D9CA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 xml:space="preserve">skříň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5AB15C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0F6FC68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1A46B9EB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1E4D72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oběžné kolo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5B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4DD73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74232084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572AC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 w:rsidRPr="005B58B7">
              <w:t>Způsob regulace výkonu čerpadla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69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CF274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4E7E5F48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2A3519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  <w:r w:rsidRPr="005B58B7">
              <w:t xml:space="preserve">Připojovací příruby  </w:t>
            </w:r>
          </w:p>
        </w:tc>
      </w:tr>
      <w:tr w:rsidR="00696FB8" w:rsidRPr="005B58B7" w14:paraId="6DC6C25E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611A1AEF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jmenovitý tlak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8222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PN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14:paraId="1E924DF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:rsidRPr="005B58B7" w14:paraId="0CEE09E3" w14:textId="77777777" w:rsidTr="0073017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D1B79B8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jmenovitá světlost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19858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DN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48234A8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</w:p>
        </w:tc>
      </w:tr>
      <w:tr w:rsidR="00696FB8" w:rsidRPr="005B58B7" w14:paraId="0658EA28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214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2FE06D5" w14:textId="77777777" w:rsidR="00696FB8" w:rsidRPr="005B58B7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</w:pPr>
            <w:r w:rsidRPr="005B58B7">
              <w:t>Elektromotor:</w:t>
            </w:r>
          </w:p>
        </w:tc>
      </w:tr>
      <w:tr w:rsidR="00696FB8" w:rsidRPr="005B58B7" w14:paraId="39C89BD8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1C1BACAB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 xml:space="preserve">výrobce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BCF12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7C03D32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5AF84AD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600F801D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typ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DB2BFC9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5D74676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2E96CF45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4981CBC5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krytí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3732620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IP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438A602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4C26D04F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6A9A5884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5B58B7">
              <w:t>jm</w:t>
            </w:r>
            <w:proofErr w:type="spellEnd"/>
            <w:r w:rsidRPr="005B58B7">
              <w:t>. otáčky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E42A09C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ot.min</w:t>
            </w:r>
            <w:r w:rsidRPr="005B58B7">
              <w:rPr>
                <w:vertAlign w:val="superscript"/>
              </w:rPr>
              <w:t>-1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1D1866A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48204B20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08125705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5B58B7">
              <w:t>jm</w:t>
            </w:r>
            <w:proofErr w:type="spellEnd"/>
            <w:r w:rsidRPr="005B58B7">
              <w:t>. výkon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2A11902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kW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3949326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7AB8B3BB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19EEE810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proofErr w:type="spellStart"/>
            <w:r w:rsidRPr="005B58B7">
              <w:lastRenderedPageBreak/>
              <w:t>jm</w:t>
            </w:r>
            <w:proofErr w:type="spellEnd"/>
            <w:r w:rsidRPr="005B58B7">
              <w:t>. napětí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D4974B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V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060EA41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171AE7D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right w:val="single" w:sz="4" w:space="0" w:color="auto"/>
            </w:tcBorders>
          </w:tcPr>
          <w:p w14:paraId="1AD3F66F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provedení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0A1D09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2" w:space="0" w:color="auto"/>
            </w:tcBorders>
          </w:tcPr>
          <w:p w14:paraId="6ACB5F7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5A1B2C7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3D348A" w14:textId="77777777" w:rsidR="00696FB8" w:rsidRPr="005B58B7" w:rsidRDefault="00696FB8" w:rsidP="006954EF">
            <w:pPr>
              <w:numPr>
                <w:ilvl w:val="0"/>
                <w:numId w:val="24"/>
              </w:numPr>
              <w:spacing w:before="60" w:after="60"/>
            </w:pPr>
            <w:r w:rsidRPr="005B58B7">
              <w:t>krytí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81A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IP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ABBC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516ED033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546A1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ind w:left="283" w:hanging="283"/>
            </w:pPr>
            <w:r w:rsidRPr="005B58B7">
              <w:t>Hmotnost soustrojí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75C5A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2B4E7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</w:pPr>
          </w:p>
        </w:tc>
      </w:tr>
      <w:tr w:rsidR="00696FB8" w:rsidRPr="005B58B7" w14:paraId="6D0E2F98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CC99"/>
          </w:tcPr>
          <w:p w14:paraId="2336169C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rPr>
                <w:rFonts w:cs="Arial"/>
                <w:b/>
                <w:szCs w:val="24"/>
              </w:rPr>
              <w:t>Dávkování chemikálií</w:t>
            </w:r>
            <w:r w:rsidRPr="005B58B7">
              <w:rPr>
                <w:b/>
              </w:rPr>
              <w:t xml:space="preserve"> pro vnější okruh chladící vody</w:t>
            </w:r>
          </w:p>
        </w:tc>
      </w:tr>
      <w:tr w:rsidR="00696FB8" w:rsidRPr="005B58B7" w14:paraId="550F73C7" w14:textId="77777777" w:rsidTr="00730171">
        <w:trPr>
          <w:cantSplit/>
          <w:trHeight w:val="157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5444BAA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Parametr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6BB969D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Jednotka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431D45E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5B58B7" w14:paraId="4CB855CF" w14:textId="77777777" w:rsidTr="00730171">
        <w:trPr>
          <w:cantSplit/>
          <w:trHeight w:val="322"/>
        </w:trPr>
        <w:tc>
          <w:tcPr>
            <w:tcW w:w="9214" w:type="dxa"/>
            <w:gridSpan w:val="3"/>
          </w:tcPr>
          <w:p w14:paraId="4CD9705C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Chemikálie1</w:t>
            </w:r>
          </w:p>
        </w:tc>
      </w:tr>
      <w:tr w:rsidR="00696FB8" w:rsidRPr="005B58B7" w14:paraId="1F8CD7F2" w14:textId="77777777" w:rsidTr="00730171">
        <w:trPr>
          <w:cantSplit/>
          <w:trHeight w:val="322"/>
        </w:trPr>
        <w:tc>
          <w:tcPr>
            <w:tcW w:w="4962" w:type="dxa"/>
          </w:tcPr>
          <w:p w14:paraId="56C0BE9D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Druh</w:t>
            </w:r>
          </w:p>
        </w:tc>
        <w:tc>
          <w:tcPr>
            <w:tcW w:w="1559" w:type="dxa"/>
            <w:shd w:val="clear" w:color="auto" w:fill="auto"/>
          </w:tcPr>
          <w:p w14:paraId="3B5D73C3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0B2EDACE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7FDC0EA1" w14:textId="77777777" w:rsidTr="00730171">
        <w:trPr>
          <w:cantSplit/>
          <w:trHeight w:val="322"/>
        </w:trPr>
        <w:tc>
          <w:tcPr>
            <w:tcW w:w="4962" w:type="dxa"/>
          </w:tcPr>
          <w:p w14:paraId="794520D9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Velikost zásobní nádrže</w:t>
            </w:r>
          </w:p>
        </w:tc>
        <w:tc>
          <w:tcPr>
            <w:tcW w:w="1559" w:type="dxa"/>
            <w:shd w:val="clear" w:color="auto" w:fill="auto"/>
          </w:tcPr>
          <w:p w14:paraId="6C0A1F0A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</w:t>
            </w:r>
          </w:p>
        </w:tc>
        <w:tc>
          <w:tcPr>
            <w:tcW w:w="2693" w:type="dxa"/>
            <w:shd w:val="clear" w:color="auto" w:fill="auto"/>
          </w:tcPr>
          <w:p w14:paraId="5B55A65C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15ACD7D4" w14:textId="77777777" w:rsidTr="00730171">
        <w:trPr>
          <w:cantSplit/>
          <w:trHeight w:val="322"/>
        </w:trPr>
        <w:tc>
          <w:tcPr>
            <w:tcW w:w="4962" w:type="dxa"/>
          </w:tcPr>
          <w:p w14:paraId="382A3651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Velikost záchytné vany</w:t>
            </w:r>
          </w:p>
        </w:tc>
        <w:tc>
          <w:tcPr>
            <w:tcW w:w="1559" w:type="dxa"/>
            <w:shd w:val="clear" w:color="auto" w:fill="auto"/>
          </w:tcPr>
          <w:p w14:paraId="467296C5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</w:t>
            </w:r>
          </w:p>
        </w:tc>
        <w:tc>
          <w:tcPr>
            <w:tcW w:w="2693" w:type="dxa"/>
            <w:shd w:val="clear" w:color="auto" w:fill="auto"/>
          </w:tcPr>
          <w:p w14:paraId="350ED923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2CA2689F" w14:textId="77777777" w:rsidTr="00730171">
        <w:trPr>
          <w:cantSplit/>
          <w:trHeight w:val="322"/>
        </w:trPr>
        <w:tc>
          <w:tcPr>
            <w:tcW w:w="4962" w:type="dxa"/>
          </w:tcPr>
          <w:p w14:paraId="22E097C4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Pohon</w:t>
            </w:r>
          </w:p>
        </w:tc>
        <w:tc>
          <w:tcPr>
            <w:tcW w:w="1559" w:type="dxa"/>
            <w:shd w:val="clear" w:color="auto" w:fill="auto"/>
          </w:tcPr>
          <w:p w14:paraId="1D2AF313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13BBF493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2760894E" w14:textId="77777777" w:rsidTr="00730171">
        <w:trPr>
          <w:cantSplit/>
          <w:trHeight w:val="322"/>
        </w:trPr>
        <w:tc>
          <w:tcPr>
            <w:tcW w:w="4962" w:type="dxa"/>
          </w:tcPr>
          <w:p w14:paraId="6D945E98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 xml:space="preserve">Výkon čerpadla </w:t>
            </w:r>
          </w:p>
        </w:tc>
        <w:tc>
          <w:tcPr>
            <w:tcW w:w="1559" w:type="dxa"/>
            <w:shd w:val="clear" w:color="auto" w:fill="auto"/>
          </w:tcPr>
          <w:p w14:paraId="6FFDEE51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l/h</w:t>
            </w:r>
          </w:p>
        </w:tc>
        <w:tc>
          <w:tcPr>
            <w:tcW w:w="2693" w:type="dxa"/>
            <w:shd w:val="clear" w:color="auto" w:fill="auto"/>
          </w:tcPr>
          <w:p w14:paraId="7BAC986D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6CEF6432" w14:textId="77777777" w:rsidTr="00730171">
        <w:trPr>
          <w:cantSplit/>
          <w:trHeight w:val="322"/>
        </w:trPr>
        <w:tc>
          <w:tcPr>
            <w:tcW w:w="4962" w:type="dxa"/>
          </w:tcPr>
          <w:p w14:paraId="3D804AFB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Výstupní tlak</w:t>
            </w:r>
          </w:p>
        </w:tc>
        <w:tc>
          <w:tcPr>
            <w:tcW w:w="1559" w:type="dxa"/>
            <w:shd w:val="clear" w:color="auto" w:fill="auto"/>
          </w:tcPr>
          <w:p w14:paraId="7DC94A42" w14:textId="77777777" w:rsidR="00696FB8" w:rsidRPr="005B58B7" w:rsidRDefault="00696FB8" w:rsidP="00730171">
            <w:pPr>
              <w:spacing w:before="60" w:after="60"/>
              <w:jc w:val="center"/>
            </w:pPr>
            <w:proofErr w:type="spellStart"/>
            <w:r w:rsidRPr="005B58B7"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E32C655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649892C5" w14:textId="77777777" w:rsidTr="00730171">
        <w:trPr>
          <w:cantSplit/>
          <w:trHeight w:val="322"/>
        </w:trPr>
        <w:tc>
          <w:tcPr>
            <w:tcW w:w="4962" w:type="dxa"/>
          </w:tcPr>
          <w:p w14:paraId="36E3D0A5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El. příkon</w:t>
            </w:r>
          </w:p>
        </w:tc>
        <w:tc>
          <w:tcPr>
            <w:tcW w:w="1559" w:type="dxa"/>
            <w:shd w:val="clear" w:color="auto" w:fill="auto"/>
          </w:tcPr>
          <w:p w14:paraId="5CC814CB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kW</w:t>
            </w:r>
          </w:p>
        </w:tc>
        <w:tc>
          <w:tcPr>
            <w:tcW w:w="2693" w:type="dxa"/>
            <w:shd w:val="clear" w:color="auto" w:fill="auto"/>
          </w:tcPr>
          <w:p w14:paraId="02D29B33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6593E451" w14:textId="77777777" w:rsidTr="00730171">
        <w:trPr>
          <w:cantSplit/>
          <w:trHeight w:val="322"/>
        </w:trPr>
        <w:tc>
          <w:tcPr>
            <w:tcW w:w="4962" w:type="dxa"/>
          </w:tcPr>
          <w:p w14:paraId="4C4385F4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Regulace</w:t>
            </w:r>
          </w:p>
        </w:tc>
        <w:tc>
          <w:tcPr>
            <w:tcW w:w="1559" w:type="dxa"/>
            <w:shd w:val="clear" w:color="auto" w:fill="auto"/>
          </w:tcPr>
          <w:p w14:paraId="5576D22F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4A6A282B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38F0C3EC" w14:textId="77777777" w:rsidTr="00730171">
        <w:trPr>
          <w:cantSplit/>
          <w:trHeight w:val="322"/>
        </w:trPr>
        <w:tc>
          <w:tcPr>
            <w:tcW w:w="9214" w:type="dxa"/>
            <w:gridSpan w:val="3"/>
          </w:tcPr>
          <w:p w14:paraId="75AAEA70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Chemikálie 2</w:t>
            </w:r>
          </w:p>
        </w:tc>
      </w:tr>
      <w:tr w:rsidR="00696FB8" w:rsidRPr="005B58B7" w14:paraId="4B3611ED" w14:textId="77777777" w:rsidTr="00730171">
        <w:trPr>
          <w:cantSplit/>
          <w:trHeight w:val="322"/>
        </w:trPr>
        <w:tc>
          <w:tcPr>
            <w:tcW w:w="4962" w:type="dxa"/>
          </w:tcPr>
          <w:p w14:paraId="07990AAE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Druh</w:t>
            </w:r>
          </w:p>
        </w:tc>
        <w:tc>
          <w:tcPr>
            <w:tcW w:w="1559" w:type="dxa"/>
            <w:shd w:val="clear" w:color="auto" w:fill="auto"/>
          </w:tcPr>
          <w:p w14:paraId="153B75CD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252302FB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4A545C34" w14:textId="77777777" w:rsidTr="00730171">
        <w:trPr>
          <w:cantSplit/>
          <w:trHeight w:val="322"/>
        </w:trPr>
        <w:tc>
          <w:tcPr>
            <w:tcW w:w="4962" w:type="dxa"/>
          </w:tcPr>
          <w:p w14:paraId="745A9A85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Velikost zásobní nádrže</w:t>
            </w:r>
          </w:p>
        </w:tc>
        <w:tc>
          <w:tcPr>
            <w:tcW w:w="1559" w:type="dxa"/>
            <w:shd w:val="clear" w:color="auto" w:fill="auto"/>
          </w:tcPr>
          <w:p w14:paraId="52E6CFF5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</w:t>
            </w:r>
          </w:p>
        </w:tc>
        <w:tc>
          <w:tcPr>
            <w:tcW w:w="2693" w:type="dxa"/>
            <w:shd w:val="clear" w:color="auto" w:fill="auto"/>
          </w:tcPr>
          <w:p w14:paraId="7BC4DCB7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525F4951" w14:textId="77777777" w:rsidTr="00730171">
        <w:trPr>
          <w:cantSplit/>
          <w:trHeight w:val="322"/>
        </w:trPr>
        <w:tc>
          <w:tcPr>
            <w:tcW w:w="4962" w:type="dxa"/>
          </w:tcPr>
          <w:p w14:paraId="21621D52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Velikost záchytné vany</w:t>
            </w:r>
          </w:p>
        </w:tc>
        <w:tc>
          <w:tcPr>
            <w:tcW w:w="1559" w:type="dxa"/>
            <w:shd w:val="clear" w:color="auto" w:fill="auto"/>
          </w:tcPr>
          <w:p w14:paraId="4C0B91E1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</w:t>
            </w:r>
          </w:p>
        </w:tc>
        <w:tc>
          <w:tcPr>
            <w:tcW w:w="2693" w:type="dxa"/>
            <w:shd w:val="clear" w:color="auto" w:fill="auto"/>
          </w:tcPr>
          <w:p w14:paraId="72E83C54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6CEEBCD3" w14:textId="77777777" w:rsidTr="00730171">
        <w:trPr>
          <w:cantSplit/>
          <w:trHeight w:val="322"/>
        </w:trPr>
        <w:tc>
          <w:tcPr>
            <w:tcW w:w="4962" w:type="dxa"/>
          </w:tcPr>
          <w:p w14:paraId="2C8C8A5C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Pohon</w:t>
            </w:r>
          </w:p>
        </w:tc>
        <w:tc>
          <w:tcPr>
            <w:tcW w:w="1559" w:type="dxa"/>
            <w:shd w:val="clear" w:color="auto" w:fill="auto"/>
          </w:tcPr>
          <w:p w14:paraId="26A4AE69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16C3B475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7C8D3691" w14:textId="77777777" w:rsidTr="00730171">
        <w:trPr>
          <w:cantSplit/>
          <w:trHeight w:val="322"/>
        </w:trPr>
        <w:tc>
          <w:tcPr>
            <w:tcW w:w="4962" w:type="dxa"/>
          </w:tcPr>
          <w:p w14:paraId="1DCEE011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 xml:space="preserve">Výkon čerpadla </w:t>
            </w:r>
          </w:p>
        </w:tc>
        <w:tc>
          <w:tcPr>
            <w:tcW w:w="1559" w:type="dxa"/>
            <w:shd w:val="clear" w:color="auto" w:fill="auto"/>
          </w:tcPr>
          <w:p w14:paraId="2476B7EE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l/h</w:t>
            </w:r>
          </w:p>
        </w:tc>
        <w:tc>
          <w:tcPr>
            <w:tcW w:w="2693" w:type="dxa"/>
            <w:shd w:val="clear" w:color="auto" w:fill="auto"/>
          </w:tcPr>
          <w:p w14:paraId="797AF16F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5AB93BB1" w14:textId="77777777" w:rsidTr="00730171">
        <w:trPr>
          <w:cantSplit/>
          <w:trHeight w:val="322"/>
        </w:trPr>
        <w:tc>
          <w:tcPr>
            <w:tcW w:w="4962" w:type="dxa"/>
          </w:tcPr>
          <w:p w14:paraId="507353A2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Výstupní tlak</w:t>
            </w:r>
          </w:p>
        </w:tc>
        <w:tc>
          <w:tcPr>
            <w:tcW w:w="1559" w:type="dxa"/>
            <w:shd w:val="clear" w:color="auto" w:fill="auto"/>
          </w:tcPr>
          <w:p w14:paraId="735C4A89" w14:textId="77777777" w:rsidR="00696FB8" w:rsidRPr="005B58B7" w:rsidRDefault="00696FB8" w:rsidP="00730171">
            <w:pPr>
              <w:spacing w:before="60" w:after="60"/>
              <w:jc w:val="center"/>
            </w:pPr>
            <w:proofErr w:type="spellStart"/>
            <w:r w:rsidRPr="005B58B7"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36A45E0F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7A1F5E66" w14:textId="77777777" w:rsidTr="00730171">
        <w:trPr>
          <w:cantSplit/>
          <w:trHeight w:val="322"/>
        </w:trPr>
        <w:tc>
          <w:tcPr>
            <w:tcW w:w="4962" w:type="dxa"/>
          </w:tcPr>
          <w:p w14:paraId="0F33D1C4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El. příkon</w:t>
            </w:r>
          </w:p>
        </w:tc>
        <w:tc>
          <w:tcPr>
            <w:tcW w:w="1559" w:type="dxa"/>
            <w:shd w:val="clear" w:color="auto" w:fill="auto"/>
          </w:tcPr>
          <w:p w14:paraId="52030539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kW</w:t>
            </w:r>
          </w:p>
        </w:tc>
        <w:tc>
          <w:tcPr>
            <w:tcW w:w="2693" w:type="dxa"/>
            <w:shd w:val="clear" w:color="auto" w:fill="auto"/>
          </w:tcPr>
          <w:p w14:paraId="58EC3E50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0BCDBF74" w14:textId="77777777" w:rsidTr="00730171">
        <w:trPr>
          <w:cantSplit/>
          <w:trHeight w:val="322"/>
        </w:trPr>
        <w:tc>
          <w:tcPr>
            <w:tcW w:w="4962" w:type="dxa"/>
          </w:tcPr>
          <w:p w14:paraId="20755901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Regulace</w:t>
            </w:r>
          </w:p>
        </w:tc>
        <w:tc>
          <w:tcPr>
            <w:tcW w:w="1559" w:type="dxa"/>
            <w:shd w:val="clear" w:color="auto" w:fill="auto"/>
          </w:tcPr>
          <w:p w14:paraId="50E44F35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61BF87E8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17427CA2" w14:textId="77777777" w:rsidTr="00730171">
        <w:trPr>
          <w:cantSplit/>
          <w:trHeight w:val="322"/>
        </w:trPr>
        <w:tc>
          <w:tcPr>
            <w:tcW w:w="9214" w:type="dxa"/>
            <w:gridSpan w:val="3"/>
          </w:tcPr>
          <w:p w14:paraId="6F367564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Chemikálie 3</w:t>
            </w:r>
          </w:p>
        </w:tc>
      </w:tr>
      <w:tr w:rsidR="00696FB8" w:rsidRPr="005B58B7" w14:paraId="46E67A3F" w14:textId="77777777" w:rsidTr="00730171">
        <w:trPr>
          <w:cantSplit/>
          <w:trHeight w:val="322"/>
        </w:trPr>
        <w:tc>
          <w:tcPr>
            <w:tcW w:w="4962" w:type="dxa"/>
          </w:tcPr>
          <w:p w14:paraId="6CB41DB4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 xml:space="preserve">Druh </w:t>
            </w:r>
          </w:p>
        </w:tc>
        <w:tc>
          <w:tcPr>
            <w:tcW w:w="1559" w:type="dxa"/>
            <w:shd w:val="clear" w:color="auto" w:fill="auto"/>
          </w:tcPr>
          <w:p w14:paraId="54E46DD6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5A5696DD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7C8FE41D" w14:textId="77777777" w:rsidTr="00730171">
        <w:trPr>
          <w:cantSplit/>
          <w:trHeight w:val="322"/>
        </w:trPr>
        <w:tc>
          <w:tcPr>
            <w:tcW w:w="4962" w:type="dxa"/>
          </w:tcPr>
          <w:p w14:paraId="12EC9430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Velikost zásobní nádrže</w:t>
            </w:r>
          </w:p>
        </w:tc>
        <w:tc>
          <w:tcPr>
            <w:tcW w:w="1559" w:type="dxa"/>
            <w:shd w:val="clear" w:color="auto" w:fill="auto"/>
          </w:tcPr>
          <w:p w14:paraId="18FDABFD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</w:t>
            </w:r>
          </w:p>
        </w:tc>
        <w:tc>
          <w:tcPr>
            <w:tcW w:w="2693" w:type="dxa"/>
            <w:shd w:val="clear" w:color="auto" w:fill="auto"/>
          </w:tcPr>
          <w:p w14:paraId="56BBC560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1401D753" w14:textId="77777777" w:rsidTr="00730171">
        <w:trPr>
          <w:cantSplit/>
          <w:trHeight w:val="322"/>
        </w:trPr>
        <w:tc>
          <w:tcPr>
            <w:tcW w:w="4962" w:type="dxa"/>
          </w:tcPr>
          <w:p w14:paraId="372F307C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Velikost záchytné vany</w:t>
            </w:r>
          </w:p>
        </w:tc>
        <w:tc>
          <w:tcPr>
            <w:tcW w:w="1559" w:type="dxa"/>
            <w:shd w:val="clear" w:color="auto" w:fill="auto"/>
          </w:tcPr>
          <w:p w14:paraId="2863D9F1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</w:t>
            </w:r>
          </w:p>
        </w:tc>
        <w:tc>
          <w:tcPr>
            <w:tcW w:w="2693" w:type="dxa"/>
            <w:shd w:val="clear" w:color="auto" w:fill="auto"/>
          </w:tcPr>
          <w:p w14:paraId="19ACC4AD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3741B238" w14:textId="77777777" w:rsidTr="00730171">
        <w:trPr>
          <w:cantSplit/>
          <w:trHeight w:val="322"/>
        </w:trPr>
        <w:tc>
          <w:tcPr>
            <w:tcW w:w="4962" w:type="dxa"/>
          </w:tcPr>
          <w:p w14:paraId="25AE40A7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Pohon</w:t>
            </w:r>
          </w:p>
        </w:tc>
        <w:tc>
          <w:tcPr>
            <w:tcW w:w="1559" w:type="dxa"/>
            <w:shd w:val="clear" w:color="auto" w:fill="auto"/>
          </w:tcPr>
          <w:p w14:paraId="28F314AC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106CC156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3AB91C68" w14:textId="77777777" w:rsidTr="00730171">
        <w:trPr>
          <w:cantSplit/>
          <w:trHeight w:val="322"/>
        </w:trPr>
        <w:tc>
          <w:tcPr>
            <w:tcW w:w="4962" w:type="dxa"/>
          </w:tcPr>
          <w:p w14:paraId="6E5EEE19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 xml:space="preserve">Výkon čerpadla </w:t>
            </w:r>
          </w:p>
        </w:tc>
        <w:tc>
          <w:tcPr>
            <w:tcW w:w="1559" w:type="dxa"/>
            <w:shd w:val="clear" w:color="auto" w:fill="auto"/>
          </w:tcPr>
          <w:p w14:paraId="4AE13A87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l/h</w:t>
            </w:r>
          </w:p>
        </w:tc>
        <w:tc>
          <w:tcPr>
            <w:tcW w:w="2693" w:type="dxa"/>
            <w:shd w:val="clear" w:color="auto" w:fill="auto"/>
          </w:tcPr>
          <w:p w14:paraId="3D8F3A37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421C5A18" w14:textId="77777777" w:rsidTr="00730171">
        <w:trPr>
          <w:cantSplit/>
          <w:trHeight w:val="322"/>
        </w:trPr>
        <w:tc>
          <w:tcPr>
            <w:tcW w:w="4962" w:type="dxa"/>
          </w:tcPr>
          <w:p w14:paraId="6A83A61C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Výstupní tlak</w:t>
            </w:r>
          </w:p>
        </w:tc>
        <w:tc>
          <w:tcPr>
            <w:tcW w:w="1559" w:type="dxa"/>
            <w:shd w:val="clear" w:color="auto" w:fill="auto"/>
          </w:tcPr>
          <w:p w14:paraId="57886254" w14:textId="77777777" w:rsidR="00696FB8" w:rsidRPr="005B58B7" w:rsidRDefault="00696FB8" w:rsidP="00730171">
            <w:pPr>
              <w:spacing w:before="60" w:after="60"/>
              <w:jc w:val="center"/>
            </w:pPr>
            <w:proofErr w:type="spellStart"/>
            <w:r w:rsidRPr="005B58B7">
              <w:t>MPa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6310869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06D493B0" w14:textId="77777777" w:rsidTr="00730171">
        <w:trPr>
          <w:cantSplit/>
          <w:trHeight w:val="322"/>
        </w:trPr>
        <w:tc>
          <w:tcPr>
            <w:tcW w:w="4962" w:type="dxa"/>
          </w:tcPr>
          <w:p w14:paraId="54B91C2A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El. příkon</w:t>
            </w:r>
          </w:p>
        </w:tc>
        <w:tc>
          <w:tcPr>
            <w:tcW w:w="1559" w:type="dxa"/>
            <w:shd w:val="clear" w:color="auto" w:fill="auto"/>
          </w:tcPr>
          <w:p w14:paraId="5C7A621B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kW</w:t>
            </w:r>
          </w:p>
        </w:tc>
        <w:tc>
          <w:tcPr>
            <w:tcW w:w="2693" w:type="dxa"/>
            <w:shd w:val="clear" w:color="auto" w:fill="auto"/>
          </w:tcPr>
          <w:p w14:paraId="5E128065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5B58B7" w14:paraId="470CA6C0" w14:textId="77777777" w:rsidTr="00730171">
        <w:trPr>
          <w:cantSplit/>
          <w:trHeight w:val="322"/>
        </w:trPr>
        <w:tc>
          <w:tcPr>
            <w:tcW w:w="4962" w:type="dxa"/>
          </w:tcPr>
          <w:p w14:paraId="2432771E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t>Regulace</w:t>
            </w:r>
          </w:p>
        </w:tc>
        <w:tc>
          <w:tcPr>
            <w:tcW w:w="1559" w:type="dxa"/>
            <w:shd w:val="clear" w:color="auto" w:fill="auto"/>
          </w:tcPr>
          <w:p w14:paraId="3F108BDF" w14:textId="77777777" w:rsidR="00696FB8" w:rsidRPr="005B58B7" w:rsidRDefault="00696FB8" w:rsidP="00730171">
            <w:pPr>
              <w:spacing w:before="60" w:after="60"/>
              <w:jc w:val="center"/>
            </w:pPr>
            <w:r w:rsidRPr="005B58B7">
              <w:t>-</w:t>
            </w:r>
          </w:p>
        </w:tc>
        <w:tc>
          <w:tcPr>
            <w:tcW w:w="2693" w:type="dxa"/>
            <w:shd w:val="clear" w:color="auto" w:fill="auto"/>
          </w:tcPr>
          <w:p w14:paraId="78D2B8E8" w14:textId="77777777" w:rsidR="00696FB8" w:rsidRPr="005B58B7" w:rsidRDefault="00696FB8" w:rsidP="00730171">
            <w:pPr>
              <w:spacing w:before="60" w:after="60"/>
              <w:jc w:val="both"/>
            </w:pPr>
          </w:p>
        </w:tc>
      </w:tr>
      <w:tr w:rsidR="00696FB8" w:rsidRPr="00C629E8" w14:paraId="2E29357C" w14:textId="77777777" w:rsidTr="00730171">
        <w:trPr>
          <w:cantSplit/>
          <w:trHeight w:val="322"/>
        </w:trPr>
        <w:tc>
          <w:tcPr>
            <w:tcW w:w="4962" w:type="dxa"/>
            <w:tcBorders>
              <w:bottom w:val="single" w:sz="6" w:space="0" w:color="auto"/>
            </w:tcBorders>
          </w:tcPr>
          <w:p w14:paraId="4B65E100" w14:textId="77777777" w:rsidR="00696FB8" w:rsidRPr="005B58B7" w:rsidRDefault="00696FB8" w:rsidP="00730171">
            <w:pPr>
              <w:spacing w:before="60" w:after="60"/>
              <w:jc w:val="both"/>
            </w:pPr>
            <w:r w:rsidRPr="005B58B7">
              <w:lastRenderedPageBreak/>
              <w:t>Napájecí napětí čerpadel chemikálií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E75A142" w14:textId="77777777" w:rsidR="00696FB8" w:rsidRDefault="00696FB8" w:rsidP="00730171">
            <w:pPr>
              <w:spacing w:before="60" w:after="60"/>
              <w:jc w:val="center"/>
            </w:pPr>
            <w:r w:rsidRPr="005B58B7">
              <w:t>V</w:t>
            </w:r>
          </w:p>
        </w:tc>
        <w:tc>
          <w:tcPr>
            <w:tcW w:w="2693" w:type="dxa"/>
            <w:tcBorders>
              <w:bottom w:val="single" w:sz="6" w:space="0" w:color="auto"/>
            </w:tcBorders>
            <w:shd w:val="clear" w:color="auto" w:fill="auto"/>
          </w:tcPr>
          <w:p w14:paraId="21B815CE" w14:textId="77777777" w:rsidR="00696FB8" w:rsidRDefault="00696FB8" w:rsidP="00730171">
            <w:pPr>
              <w:spacing w:before="60" w:after="60"/>
              <w:jc w:val="both"/>
            </w:pPr>
          </w:p>
        </w:tc>
      </w:tr>
    </w:tbl>
    <w:p w14:paraId="7DF5B1FB" w14:textId="77777777" w:rsidR="00696FB8" w:rsidRDefault="00696FB8" w:rsidP="00696FB8">
      <w:pPr>
        <w:tabs>
          <w:tab w:val="left" w:pos="5032"/>
          <w:tab w:val="left" w:pos="6591"/>
        </w:tabs>
        <w:spacing w:before="40" w:after="40"/>
        <w:ind w:right="110"/>
      </w:pPr>
    </w:p>
    <w:p w14:paraId="55B9E584" w14:textId="77777777" w:rsidR="00696FB8" w:rsidRPr="004B2F41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4B2F41">
        <w:rPr>
          <w:sz w:val="24"/>
          <w:szCs w:val="24"/>
        </w:rPr>
        <w:t>Úprava kondenzátu – PS 14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FB6F85" w14:paraId="35DA8874" w14:textId="77777777" w:rsidTr="00730171">
        <w:trPr>
          <w:cantSplit/>
          <w:trHeight w:val="322"/>
          <w:tblHeader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6600"/>
          </w:tcPr>
          <w:p w14:paraId="57A6D231" w14:textId="77777777" w:rsidR="00696FB8" w:rsidRPr="004B2F41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sz w:val="26"/>
              </w:rPr>
            </w:pPr>
            <w:r w:rsidRPr="004B2F41">
              <w:rPr>
                <w:b/>
                <w:sz w:val="24"/>
                <w:szCs w:val="24"/>
              </w:rPr>
              <w:t>Úprava kondenzátu – PS 14</w:t>
            </w:r>
          </w:p>
        </w:tc>
      </w:tr>
      <w:tr w:rsidR="00696FB8" w14:paraId="136217B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B19E23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 xml:space="preserve">Navrhne </w:t>
            </w:r>
            <w:r w:rsidRPr="00B71083">
              <w:rPr>
                <w:smallCaps/>
              </w:rPr>
              <w:t>zhotovitel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0C6FF2" w14:textId="77777777" w:rsidR="00696FB8" w:rsidRPr="00B87D9B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02F587A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42D665F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338CD6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AEB5AD" w14:textId="77777777" w:rsidR="00696FB8" w:rsidRDefault="00696FB8" w:rsidP="00730171"/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A7C6FB5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</w:tbl>
    <w:p w14:paraId="3613A90D" w14:textId="77777777" w:rsidR="00696FB8" w:rsidRDefault="00696FB8" w:rsidP="00696FB8">
      <w:pPr>
        <w:tabs>
          <w:tab w:val="left" w:pos="5032"/>
          <w:tab w:val="left" w:pos="6591"/>
        </w:tabs>
        <w:spacing w:before="40" w:after="40"/>
        <w:ind w:right="110"/>
      </w:pPr>
    </w:p>
    <w:p w14:paraId="2B492127" w14:textId="77777777" w:rsidR="00696FB8" w:rsidRPr="008F75E0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8F75E0">
        <w:rPr>
          <w:sz w:val="24"/>
          <w:szCs w:val="24"/>
        </w:rPr>
        <w:t>Úprava odpadních vod - PS 15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5B58B7" w14:paraId="501730E1" w14:textId="77777777" w:rsidTr="00730171">
        <w:trPr>
          <w:cantSplit/>
          <w:trHeight w:val="322"/>
          <w:tblHeader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6600"/>
          </w:tcPr>
          <w:p w14:paraId="2F89AF4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sz w:val="24"/>
                <w:szCs w:val="24"/>
              </w:rPr>
            </w:pPr>
            <w:bookmarkStart w:id="72" w:name="_Toc304913931"/>
            <w:r w:rsidRPr="005B58B7">
              <w:rPr>
                <w:b/>
                <w:sz w:val="24"/>
                <w:szCs w:val="24"/>
              </w:rPr>
              <w:t>Úprava odpadních vod - PS 15</w:t>
            </w:r>
            <w:bookmarkEnd w:id="72"/>
          </w:p>
        </w:tc>
      </w:tr>
      <w:tr w:rsidR="00696FB8" w:rsidRPr="005B58B7" w14:paraId="134D7D7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14:paraId="24BB170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r w:rsidRPr="005B58B7">
              <w:rPr>
                <w:b/>
              </w:rPr>
              <w:t>Specifikace čištěných odpadních vod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14:paraId="386E7773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00E95AD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</w:tr>
      <w:tr w:rsidR="00696FB8" w:rsidRPr="005B58B7" w14:paraId="0B7FA8D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D3C01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Odpadní vody z 1. stupně pračky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BE5C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2A580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2038C5E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7BE3B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Odpadní vody z extrakce popílku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CC1FF" w14:textId="77777777" w:rsidR="00696FB8" w:rsidRPr="005B58B7" w:rsidRDefault="00696FB8" w:rsidP="00730171">
            <w:pPr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0B228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2FB47E9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0BEFA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Odpadní vody z 2. stupně pračky (SO</w:t>
            </w:r>
            <w:r w:rsidRPr="005B58B7">
              <w:rPr>
                <w:vertAlign w:val="subscript"/>
              </w:rPr>
              <w:t>2</w:t>
            </w:r>
            <w:r w:rsidRPr="005B58B7"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F4B162" w14:textId="77777777" w:rsidR="00696FB8" w:rsidRPr="005B58B7" w:rsidRDefault="00696FB8" w:rsidP="00730171">
            <w:pPr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45B16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36F75BD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6A029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Úkapy a oplachy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2EFA5" w14:textId="77777777" w:rsidR="00696FB8" w:rsidRPr="005B58B7" w:rsidRDefault="00696FB8" w:rsidP="00730171">
            <w:pPr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5E03FA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D018F0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8AFCF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Neutralizace (vápenné </w:t>
            </w:r>
            <w:proofErr w:type="gramStart"/>
            <w:r w:rsidRPr="005B58B7">
              <w:t>mléko  Ca</w:t>
            </w:r>
            <w:proofErr w:type="gramEnd"/>
            <w:r w:rsidRPr="005B58B7">
              <w:t>(OH)</w:t>
            </w:r>
            <w:r w:rsidRPr="005B58B7">
              <w:rPr>
                <w:vertAlign w:val="subscript"/>
              </w:rPr>
              <w:t>2</w:t>
            </w:r>
            <w:r w:rsidRPr="005B58B7"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17F3A9" w14:textId="77777777" w:rsidR="00696FB8" w:rsidRPr="005B58B7" w:rsidRDefault="00696FB8" w:rsidP="00730171">
            <w:pPr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EEB895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6420542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D7C12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Hydraulická rezerva </w:t>
            </w:r>
            <w:proofErr w:type="gramStart"/>
            <w:r w:rsidRPr="005B58B7">
              <w:t>30%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19B9F4" w14:textId="77777777" w:rsidR="00696FB8" w:rsidRPr="005B58B7" w:rsidRDefault="00696FB8" w:rsidP="00730171">
            <w:pPr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FF95B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BCCF41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49CDA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proofErr w:type="spellStart"/>
            <w:r w:rsidRPr="005B58B7">
              <w:t>Total</w:t>
            </w:r>
            <w:proofErr w:type="spellEnd"/>
            <w:r w:rsidRPr="005B58B7">
              <w:t xml:space="preserve"> včetně rezervy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63B6A4" w14:textId="77777777" w:rsidR="00696FB8" w:rsidRPr="005B58B7" w:rsidRDefault="00696FB8" w:rsidP="00730171">
            <w:pPr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  <w:r w:rsidRPr="005B58B7"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62A12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82C3D4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BDD70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Filtrační koláč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EFD16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407743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523A577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7438856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r w:rsidRPr="005B58B7">
              <w:rPr>
                <w:b/>
              </w:rPr>
              <w:t>Specifikace hlavních komponentů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762460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5025B91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</w:tr>
      <w:tr w:rsidR="00696FB8" w:rsidRPr="005B58B7" w14:paraId="4F5E4DF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3A14D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Chlazení odpadních vod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3F820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D6C50A3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781A377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FE2B56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Procesní nádrže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56301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07FF65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58A7C0F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CF357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Čerpadla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41D5B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B19B83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558D403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37FE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Potrubní rozvody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F950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8B4A63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76E2C913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CA36A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Způsob odvodnění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9E998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A749E1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6B070AC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48D87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Typ (vakuový pásový filtr, svíčkový filtr, kalolis)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5ED2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688D95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0F09BE3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35D0F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9E1E4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FD148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686A381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D1F8E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Sběrná nádrž odpadních vod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476C7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41A1A2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3519F939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F68FB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Čerpadla odpadní vody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F5272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5EB75F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6B1FAB7F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7ACDC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Silo vápenného hydrátu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3555D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32AC6F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31600BF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03291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Objem nádrže sila vápenného hydrátu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4B237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9BEE6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F684A1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27679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Měrná spotřeba vápenného hydrátu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EF62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kg/t odpadu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0F5591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7135281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EEE95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Příprava vápenného mléka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7A5CA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7429AB1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F374DF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50694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Sledované parametry na výstupu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E4928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DD7146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FE6F8A4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27B7220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r w:rsidRPr="005B58B7">
              <w:rPr>
                <w:b/>
              </w:rPr>
              <w:t>Spotřeba chemikálií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00"/>
          </w:tcPr>
          <w:p w14:paraId="37A10E7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00"/>
          </w:tcPr>
          <w:p w14:paraId="38B5576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</w:tr>
      <w:tr w:rsidR="00696FB8" w:rsidRPr="005B58B7" w14:paraId="75D2EAD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DD667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Médium 1 (např. TMT 15, Na</w:t>
            </w:r>
            <w:r w:rsidRPr="005B58B7">
              <w:rPr>
                <w:vertAlign w:val="subscript"/>
              </w:rPr>
              <w:t>2</w:t>
            </w:r>
            <w:r w:rsidRPr="005B58B7">
              <w:t>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100F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37E781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12AD7B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873E8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lastRenderedPageBreak/>
              <w:t>Způsob skladování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776CF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29CB72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0DF2796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3A34A93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Skladová zásoba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70A5D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E9825E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6EE83CE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A28AC5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Měrná spotřeba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67DDA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kg/t odpadu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AFCA1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0357162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75496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Médium 2 (např. FeCl</w:t>
            </w:r>
            <w:r w:rsidRPr="005B58B7">
              <w:rPr>
                <w:vertAlign w:val="subscript"/>
              </w:rPr>
              <w:t>3</w:t>
            </w:r>
            <w:r w:rsidRPr="005B58B7"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8CD19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951BFB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303BA3B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4B672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Způsob skladování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C1705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7FF17A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7516F329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053381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Skladová zásoba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95DA0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D93D71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60D73D2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C7B674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Měrná spotřeba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36D51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kg/t odpadu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39A485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856F64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51D67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Médium 3 (např. </w:t>
            </w:r>
            <w:proofErr w:type="spellStart"/>
            <w:r w:rsidRPr="005B58B7">
              <w:t>HCl</w:t>
            </w:r>
            <w:proofErr w:type="spellEnd"/>
            <w:r w:rsidRPr="005B58B7"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9C554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A80C01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7F808E42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B3297D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Způsob skladování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73C9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DDB420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7C05CB1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DE6F0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Skladová zásoba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55BBC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D128F0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516F01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4C4EF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Měrná spotřeba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7E93C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kg/t odpadu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1F813A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BFA77D4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0691C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Médium 4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145CA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347F0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BE0C3CF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D3C7B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Způsob skladování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A1D78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D62F4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37D2CA7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C4B05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Skladová zásoba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ADF921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93B6D0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2339B37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ADE2B1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Měrná spotřeba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E6144" w14:textId="77777777" w:rsidR="00696FB8" w:rsidRPr="00B87D9B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kg/t odpadu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F4633AF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</w:tbl>
    <w:p w14:paraId="77A5BAFB" w14:textId="77777777" w:rsidR="00696FB8" w:rsidRPr="008F75E0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>
        <w:rPr>
          <w:sz w:val="24"/>
          <w:szCs w:val="24"/>
        </w:rPr>
        <w:t>Dopravní zařízení</w:t>
      </w:r>
      <w:r w:rsidRPr="008F75E0">
        <w:rPr>
          <w:sz w:val="24"/>
          <w:szCs w:val="24"/>
        </w:rPr>
        <w:t xml:space="preserve"> - PS 1</w:t>
      </w:r>
      <w:r>
        <w:rPr>
          <w:sz w:val="24"/>
          <w:szCs w:val="24"/>
        </w:rPr>
        <w:t>9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5B58B7" w14:paraId="11DEB379" w14:textId="77777777" w:rsidTr="00730171">
        <w:trPr>
          <w:cantSplit/>
          <w:trHeight w:val="322"/>
          <w:tblHeader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6600"/>
          </w:tcPr>
          <w:p w14:paraId="2C033395" w14:textId="77777777" w:rsidR="00696FB8" w:rsidRPr="005B58B7" w:rsidRDefault="00696FB8" w:rsidP="00730171">
            <w:pPr>
              <w:pStyle w:val="Nadpis2"/>
              <w:numPr>
                <w:ilvl w:val="0"/>
                <w:numId w:val="0"/>
              </w:numPr>
              <w:spacing w:before="120" w:after="120"/>
              <w:rPr>
                <w:sz w:val="24"/>
                <w:szCs w:val="24"/>
              </w:rPr>
            </w:pPr>
            <w:r w:rsidRPr="005B58B7">
              <w:t>Dopravní zařízení - PS 19</w:t>
            </w:r>
          </w:p>
        </w:tc>
      </w:tr>
      <w:tr w:rsidR="00696FB8" w:rsidRPr="005B58B7" w14:paraId="286501C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14:paraId="2797E25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r w:rsidRPr="005B58B7">
              <w:rPr>
                <w:b/>
              </w:rPr>
              <w:t>Kolový nakladač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14:paraId="08D375C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335A406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</w:p>
        </w:tc>
      </w:tr>
      <w:tr w:rsidR="00696FB8" w:rsidRPr="005B58B7" w14:paraId="1EC1E07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602647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D5316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1D40B4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2790D47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ECBF84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Typ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FFF86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3EA88D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3C9360E3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336E5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Max. provozní hmotnost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DA1C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5D5225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28B6041F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F8B2E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Celková šířka přes pneumatiky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F49BA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04AEE3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08308CA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C8E1F1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Celková délka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0BBB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7EE553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1FB7C56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91958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Max. výkon motoru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1225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kW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F306C4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7F0CABF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81DBF5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Objem lopaty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413C4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m</w:t>
            </w:r>
            <w:r w:rsidRPr="005B58B7">
              <w:rPr>
                <w:vertAlign w:val="superscript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9B32073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54DB449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9EDB9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Světlá výška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5B711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70E90F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2A53B2B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E43DC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Klopné zatížení v plném zatočení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23207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A0290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3885D3C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FAD10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Provozní zatížení (</w:t>
            </w:r>
            <w:proofErr w:type="gramStart"/>
            <w:r w:rsidRPr="005B58B7">
              <w:t>50%</w:t>
            </w:r>
            <w:proofErr w:type="gramEnd"/>
            <w:r w:rsidRPr="005B58B7">
              <w:t xml:space="preserve">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327B4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7B0E67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3007273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1B02E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Výsypná výška při 45° vyklopení lopaty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4BA1A1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mm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84501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4376308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33914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Hmotnost stroje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5A038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447042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43E1178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31141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Zajištěný servis v ČR u společnosti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DBCCA1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4463160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</w:tbl>
    <w:p w14:paraId="2D4F6B6F" w14:textId="77777777" w:rsidR="00696FB8" w:rsidRPr="001B13BF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1B13BF">
        <w:rPr>
          <w:sz w:val="24"/>
          <w:szCs w:val="24"/>
        </w:rPr>
        <w:lastRenderedPageBreak/>
        <w:t>Systém monitorování emisí - PS 22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620"/>
        <w:gridCol w:w="2340"/>
        <w:gridCol w:w="1800"/>
        <w:gridCol w:w="2194"/>
      </w:tblGrid>
      <w:tr w:rsidR="00696FB8" w:rsidRPr="00FB6F85" w14:paraId="5C1E735F" w14:textId="77777777" w:rsidTr="00730171">
        <w:trPr>
          <w:cantSplit/>
          <w:trHeight w:val="157"/>
          <w:tblHeader/>
        </w:trPr>
        <w:tc>
          <w:tcPr>
            <w:tcW w:w="9214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FF6600"/>
          </w:tcPr>
          <w:p w14:paraId="5AD9444F" w14:textId="77777777" w:rsidR="00696FB8" w:rsidRPr="00FB6F85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caps/>
                <w:sz w:val="20"/>
              </w:rPr>
            </w:pPr>
            <w:r w:rsidRPr="00FB6F85">
              <w:rPr>
                <w:b/>
                <w:iCs/>
              </w:rPr>
              <w:t>Systém monitorování emisí - PS 22</w:t>
            </w:r>
          </w:p>
        </w:tc>
      </w:tr>
      <w:tr w:rsidR="00696FB8" w:rsidRPr="000E6C64" w14:paraId="4239984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bottom w:val="single" w:sz="4" w:space="0" w:color="auto"/>
            </w:tcBorders>
            <w:shd w:val="clear" w:color="auto" w:fill="E0E0E0"/>
          </w:tcPr>
          <w:p w14:paraId="173CFA3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Veličina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0E0E0"/>
          </w:tcPr>
          <w:p w14:paraId="19574594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Jednotka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E0E0E0"/>
          </w:tcPr>
          <w:p w14:paraId="44150A71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Princip měření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E0E0E0"/>
          </w:tcPr>
          <w:p w14:paraId="763E7C6C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Rozsah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auto" w:fill="E0E0E0"/>
          </w:tcPr>
          <w:p w14:paraId="5638203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Výstupní signál</w:t>
            </w:r>
          </w:p>
        </w:tc>
      </w:tr>
      <w:tr w:rsidR="00696FB8" w:rsidRPr="000E6C64" w14:paraId="7FAA6A81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3694C18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proofErr w:type="spellStart"/>
            <w:r w:rsidRPr="000E6C64">
              <w:rPr>
                <w:iCs/>
              </w:rPr>
              <w:t>HCl</w:t>
            </w:r>
            <w:proofErr w:type="spellEnd"/>
          </w:p>
        </w:tc>
        <w:tc>
          <w:tcPr>
            <w:tcW w:w="1620" w:type="dxa"/>
          </w:tcPr>
          <w:p w14:paraId="03D02B3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mg/Nm</w:t>
            </w:r>
            <w:r w:rsidRPr="000E6C64">
              <w:rPr>
                <w:iCs/>
                <w:vertAlign w:val="superscript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6415823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28305CA8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625F5E1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4EC14F00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47C4CD4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HF</w:t>
            </w:r>
          </w:p>
        </w:tc>
        <w:tc>
          <w:tcPr>
            <w:tcW w:w="1620" w:type="dxa"/>
          </w:tcPr>
          <w:p w14:paraId="6402E9CA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mg/Nm</w:t>
            </w:r>
            <w:r w:rsidRPr="000E6C64">
              <w:rPr>
                <w:iCs/>
                <w:vertAlign w:val="superscript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5ECFC68B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6400AC5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08E1853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77E3D63F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690084AB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CO</w:t>
            </w:r>
          </w:p>
        </w:tc>
        <w:tc>
          <w:tcPr>
            <w:tcW w:w="1620" w:type="dxa"/>
          </w:tcPr>
          <w:p w14:paraId="53EE93D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mg/Nm</w:t>
            </w:r>
            <w:r w:rsidRPr="000E6C64">
              <w:rPr>
                <w:iCs/>
                <w:vertAlign w:val="superscript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02ABC69B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12EECDB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6E561801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5F2C81D6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7A9F20B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SO</w:t>
            </w:r>
            <w:r w:rsidRPr="000E6C64">
              <w:rPr>
                <w:iCs/>
                <w:vertAlign w:val="subscript"/>
              </w:rPr>
              <w:t>2</w:t>
            </w:r>
          </w:p>
        </w:tc>
        <w:tc>
          <w:tcPr>
            <w:tcW w:w="1620" w:type="dxa"/>
          </w:tcPr>
          <w:p w14:paraId="45B66FE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mg/Nm</w:t>
            </w:r>
            <w:r w:rsidRPr="000E6C64">
              <w:rPr>
                <w:iCs/>
                <w:vertAlign w:val="superscript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02F0F5E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711541E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578D34B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3CCF5E9B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497DC668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NO</w:t>
            </w:r>
            <w:r w:rsidRPr="000E6C64">
              <w:rPr>
                <w:iCs/>
                <w:vertAlign w:val="subscript"/>
              </w:rPr>
              <w:t>X</w:t>
            </w:r>
          </w:p>
        </w:tc>
        <w:tc>
          <w:tcPr>
            <w:tcW w:w="1620" w:type="dxa"/>
          </w:tcPr>
          <w:p w14:paraId="7931718C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mg/Nm</w:t>
            </w:r>
            <w:r w:rsidRPr="000E6C64">
              <w:rPr>
                <w:iCs/>
                <w:vertAlign w:val="superscript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78DE0C08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798078A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50A09DB7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31F3D6F7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7A6D341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O</w:t>
            </w:r>
            <w:r w:rsidRPr="000E6C64">
              <w:rPr>
                <w:iCs/>
                <w:vertAlign w:val="subscript"/>
              </w:rPr>
              <w:t>2</w:t>
            </w:r>
            <w:r w:rsidRPr="000E6C64">
              <w:rPr>
                <w:iCs/>
              </w:rPr>
              <w:t xml:space="preserve"> ve spalinách</w:t>
            </w:r>
          </w:p>
        </w:tc>
        <w:tc>
          <w:tcPr>
            <w:tcW w:w="1620" w:type="dxa"/>
          </w:tcPr>
          <w:p w14:paraId="4A73BFF4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%</w:t>
            </w:r>
          </w:p>
        </w:tc>
        <w:tc>
          <w:tcPr>
            <w:tcW w:w="2340" w:type="dxa"/>
            <w:shd w:val="clear" w:color="auto" w:fill="auto"/>
          </w:tcPr>
          <w:p w14:paraId="5597C1A4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39EC8DCA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430856B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4D1F7E9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728AA0D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NH</w:t>
            </w:r>
            <w:r w:rsidRPr="000E6C64">
              <w:rPr>
                <w:iCs/>
                <w:vertAlign w:val="subscript"/>
              </w:rPr>
              <w:t>3</w:t>
            </w:r>
          </w:p>
        </w:tc>
        <w:tc>
          <w:tcPr>
            <w:tcW w:w="1620" w:type="dxa"/>
          </w:tcPr>
          <w:p w14:paraId="4B4838A8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mg/Nm</w:t>
            </w:r>
            <w:r w:rsidRPr="000E6C64">
              <w:rPr>
                <w:iCs/>
                <w:vertAlign w:val="superscript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2CB270DB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54A043A5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234FF2BA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696FC1A9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4C496451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TOC</w:t>
            </w:r>
          </w:p>
        </w:tc>
        <w:tc>
          <w:tcPr>
            <w:tcW w:w="1620" w:type="dxa"/>
          </w:tcPr>
          <w:p w14:paraId="369A470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mg/Nm</w:t>
            </w:r>
            <w:r w:rsidRPr="000E6C64">
              <w:rPr>
                <w:iCs/>
                <w:vertAlign w:val="superscript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57A2A117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150AE43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5DE30626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0D3DF3E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7F6552C6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TZL</w:t>
            </w:r>
          </w:p>
        </w:tc>
        <w:tc>
          <w:tcPr>
            <w:tcW w:w="1620" w:type="dxa"/>
          </w:tcPr>
          <w:p w14:paraId="6D2562B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mg/Nm</w:t>
            </w:r>
            <w:r w:rsidRPr="000E6C64">
              <w:rPr>
                <w:iCs/>
                <w:vertAlign w:val="superscript"/>
              </w:rPr>
              <w:t>3</w:t>
            </w:r>
          </w:p>
        </w:tc>
        <w:tc>
          <w:tcPr>
            <w:tcW w:w="2340" w:type="dxa"/>
            <w:shd w:val="clear" w:color="auto" w:fill="auto"/>
          </w:tcPr>
          <w:p w14:paraId="4E494985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6C9645F6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5C06D59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07E65E4D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1CC3A9A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Průtok spalin</w:t>
            </w:r>
          </w:p>
        </w:tc>
        <w:tc>
          <w:tcPr>
            <w:tcW w:w="1620" w:type="dxa"/>
          </w:tcPr>
          <w:p w14:paraId="195074B7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Nm</w:t>
            </w:r>
            <w:r w:rsidRPr="000E6C64">
              <w:rPr>
                <w:iCs/>
                <w:vertAlign w:val="superscript"/>
              </w:rPr>
              <w:t>3</w:t>
            </w:r>
            <w:r w:rsidRPr="000E6C64">
              <w:rPr>
                <w:iCs/>
              </w:rPr>
              <w:t>/hod</w:t>
            </w:r>
          </w:p>
        </w:tc>
        <w:tc>
          <w:tcPr>
            <w:tcW w:w="2340" w:type="dxa"/>
            <w:shd w:val="clear" w:color="auto" w:fill="auto"/>
          </w:tcPr>
          <w:p w14:paraId="3E9A4C6C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4072B11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0AFF86E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78A6F0C0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2BBC6D6A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Teplota</w:t>
            </w:r>
          </w:p>
        </w:tc>
        <w:tc>
          <w:tcPr>
            <w:tcW w:w="1620" w:type="dxa"/>
          </w:tcPr>
          <w:p w14:paraId="76BE533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°C</w:t>
            </w:r>
          </w:p>
        </w:tc>
        <w:tc>
          <w:tcPr>
            <w:tcW w:w="2340" w:type="dxa"/>
            <w:shd w:val="clear" w:color="auto" w:fill="auto"/>
          </w:tcPr>
          <w:p w14:paraId="7E8C8C9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70FBAFF6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029A687B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2E5361A5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376EED3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Tlak</w:t>
            </w:r>
          </w:p>
        </w:tc>
        <w:tc>
          <w:tcPr>
            <w:tcW w:w="1620" w:type="dxa"/>
          </w:tcPr>
          <w:p w14:paraId="358E2986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hPa</w:t>
            </w:r>
          </w:p>
        </w:tc>
        <w:tc>
          <w:tcPr>
            <w:tcW w:w="2340" w:type="dxa"/>
            <w:shd w:val="clear" w:color="auto" w:fill="auto"/>
          </w:tcPr>
          <w:p w14:paraId="29DBC06A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6E7167F7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0FAE572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39BB67D9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shd w:val="clear" w:color="auto" w:fill="auto"/>
          </w:tcPr>
          <w:p w14:paraId="4FD5B9E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H</w:t>
            </w:r>
            <w:r w:rsidRPr="00FD2E8F">
              <w:rPr>
                <w:iCs/>
                <w:vertAlign w:val="subscript"/>
              </w:rPr>
              <w:t>2</w:t>
            </w:r>
            <w:r w:rsidRPr="000E6C64">
              <w:rPr>
                <w:iCs/>
              </w:rPr>
              <w:t>O ve spalinách</w:t>
            </w:r>
          </w:p>
        </w:tc>
        <w:tc>
          <w:tcPr>
            <w:tcW w:w="1620" w:type="dxa"/>
          </w:tcPr>
          <w:p w14:paraId="554AA1C6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iCs/>
              </w:rPr>
            </w:pPr>
            <w:r w:rsidRPr="000E6C64">
              <w:rPr>
                <w:iCs/>
              </w:rPr>
              <w:t>%</w:t>
            </w:r>
          </w:p>
        </w:tc>
        <w:tc>
          <w:tcPr>
            <w:tcW w:w="2340" w:type="dxa"/>
            <w:shd w:val="clear" w:color="auto" w:fill="auto"/>
          </w:tcPr>
          <w:p w14:paraId="2B2CF941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shd w:val="clear" w:color="auto" w:fill="auto"/>
          </w:tcPr>
          <w:p w14:paraId="776301A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shd w:val="clear" w:color="auto" w:fill="auto"/>
          </w:tcPr>
          <w:p w14:paraId="2C43A27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A41D2A" w14:paraId="3813B6CD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8BBC68" w14:textId="77777777" w:rsidR="00696FB8" w:rsidRPr="00A41D2A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iCs/>
              </w:rPr>
            </w:pPr>
            <w:r w:rsidRPr="00A41D2A">
              <w:rPr>
                <w:b/>
                <w:iCs/>
              </w:rPr>
              <w:t>Měření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C7D40C" w14:textId="77777777" w:rsidR="00696FB8" w:rsidRPr="00A41D2A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iCs/>
              </w:rPr>
            </w:pPr>
            <w:r w:rsidRPr="00A41D2A">
              <w:rPr>
                <w:b/>
                <w:iCs/>
              </w:rPr>
              <w:t>Výrobce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1EAA46" w14:textId="77777777" w:rsidR="00696FB8" w:rsidRPr="00A41D2A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iCs/>
              </w:rPr>
            </w:pPr>
            <w:r w:rsidRPr="00A41D2A">
              <w:rPr>
                <w:b/>
                <w:iCs/>
              </w:rPr>
              <w:t>Přístroj/snímač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771813" w14:textId="77777777" w:rsidR="00696FB8" w:rsidRPr="00A41D2A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iCs/>
              </w:rPr>
            </w:pPr>
            <w:r w:rsidRPr="00A41D2A">
              <w:rPr>
                <w:b/>
                <w:iCs/>
              </w:rPr>
              <w:t>Kalibrace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E33FCE" w14:textId="77777777" w:rsidR="00696FB8" w:rsidRPr="00A41D2A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b/>
                <w:iCs/>
              </w:rPr>
            </w:pPr>
            <w:r w:rsidRPr="00A41D2A">
              <w:rPr>
                <w:b/>
                <w:iCs/>
              </w:rPr>
              <w:t>Interval kalibrace</w:t>
            </w:r>
          </w:p>
        </w:tc>
      </w:tr>
      <w:tr w:rsidR="00696FB8" w:rsidRPr="000E6C64" w14:paraId="5C72840D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89EB4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proofErr w:type="spellStart"/>
            <w:r w:rsidRPr="000E6C64">
              <w:rPr>
                <w:iCs/>
              </w:rPr>
              <w:t>HCl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3D2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D761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8D84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BC4C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3198D95C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DBC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HF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970A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343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3805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D734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0007A29D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6561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CO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149B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340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F9D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7168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5F907CCC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1004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SO</w:t>
            </w:r>
            <w:r w:rsidRPr="000E6C64">
              <w:rPr>
                <w:iCs/>
                <w:vertAlign w:val="subscript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F05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9AE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5675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909C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4FB4A2C6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8CE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NO</w:t>
            </w:r>
            <w:r w:rsidRPr="000E6C64">
              <w:rPr>
                <w:iCs/>
                <w:vertAlign w:val="subscript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2B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1F30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241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9068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7790F34E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55A3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O</w:t>
            </w:r>
            <w:r w:rsidRPr="000E6C64">
              <w:rPr>
                <w:iCs/>
                <w:vertAlign w:val="subscript"/>
              </w:rPr>
              <w:t>2</w:t>
            </w:r>
            <w:r w:rsidRPr="000E6C64">
              <w:rPr>
                <w:iCs/>
              </w:rPr>
              <w:t xml:space="preserve"> ve spalinách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23D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193A5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D372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803A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1CFFCFB8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2E70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NH</w:t>
            </w:r>
            <w:r w:rsidRPr="000E6C64">
              <w:rPr>
                <w:iCs/>
                <w:vertAlign w:val="subscrip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D755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AA26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F5E95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276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0F9DAFA8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75A7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TOC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6C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139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504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E1F90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51CFE1D6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796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TZL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29A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6E54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7CD2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600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22C19021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A609" w14:textId="77777777" w:rsidR="00696FB8" w:rsidRPr="00A41D2A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ind w:left="-57" w:right="-57"/>
              <w:rPr>
                <w:iCs/>
                <w:sz w:val="18"/>
                <w:szCs w:val="18"/>
              </w:rPr>
            </w:pPr>
            <w:r w:rsidRPr="00A41D2A">
              <w:rPr>
                <w:iCs/>
                <w:sz w:val="18"/>
                <w:szCs w:val="18"/>
              </w:rPr>
              <w:t>Průtok spalin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23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DA94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479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C48C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5BAB033F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098B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Teplota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53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FD27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B502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FE0AC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1F11C661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5CC8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Tlak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36C7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4D21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C6DA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6733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  <w:tr w:rsidR="00696FB8" w:rsidRPr="000E6C64" w14:paraId="612AAA4B" w14:textId="77777777" w:rsidTr="007301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42938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  <w:r w:rsidRPr="000E6C64">
              <w:rPr>
                <w:iCs/>
              </w:rPr>
              <w:t>H</w:t>
            </w:r>
            <w:r w:rsidRPr="00FD2E8F">
              <w:rPr>
                <w:iCs/>
                <w:vertAlign w:val="subscript"/>
              </w:rPr>
              <w:t>2</w:t>
            </w:r>
            <w:r w:rsidRPr="000E6C64">
              <w:rPr>
                <w:iCs/>
              </w:rPr>
              <w:t>O ve spalinách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2BD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EBBF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C51E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FBB9" w14:textId="77777777" w:rsidR="00696FB8" w:rsidRPr="000E6C64" w:rsidRDefault="00696FB8" w:rsidP="00730171">
            <w:pPr>
              <w:keepNext/>
              <w:numPr>
                <w:ilvl w:val="12"/>
                <w:numId w:val="0"/>
              </w:numPr>
              <w:spacing w:before="60" w:after="60"/>
              <w:rPr>
                <w:iCs/>
              </w:rPr>
            </w:pPr>
          </w:p>
        </w:tc>
      </w:tr>
    </w:tbl>
    <w:p w14:paraId="3CD3E107" w14:textId="77777777" w:rsidR="00696FB8" w:rsidRPr="003D5429" w:rsidRDefault="00696FB8" w:rsidP="00696FB8"/>
    <w:p w14:paraId="276CA4F5" w14:textId="77777777" w:rsidR="00696FB8" w:rsidRPr="003D5429" w:rsidRDefault="00696FB8" w:rsidP="00696FB8">
      <w:pPr>
        <w:pStyle w:val="Nadpis2"/>
        <w:ind w:left="1134"/>
        <w:rPr>
          <w:sz w:val="24"/>
          <w:szCs w:val="24"/>
        </w:rPr>
      </w:pPr>
      <w:r w:rsidRPr="008F75E0">
        <w:lastRenderedPageBreak/>
        <w:t>Monitorovací systém odpadních vod – PS 23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F84657" w14:paraId="5AA4DE86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6600"/>
          </w:tcPr>
          <w:p w14:paraId="0E011590" w14:textId="77777777" w:rsidR="00696FB8" w:rsidRPr="009F547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bookmarkStart w:id="73" w:name="_Toc304913938"/>
            <w:r w:rsidRPr="009F547E">
              <w:rPr>
                <w:b/>
              </w:rPr>
              <w:t>Monitorovací systém odpadních vod – PS 23</w:t>
            </w:r>
            <w:bookmarkEnd w:id="73"/>
          </w:p>
        </w:tc>
      </w:tr>
      <w:tr w:rsidR="00696FB8" w14:paraId="5CCC771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F990C7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D73D63">
              <w:t>Množství odpadních vod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33CA74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m</w:t>
            </w:r>
            <w:r w:rsidRPr="00DB5577"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3EAABC6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6190E77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007A21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D73D63">
              <w:t>pH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5A0B3F" w14:textId="77777777" w:rsidR="00696FB8" w:rsidRPr="00A70B4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56E3FC3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0BE60BA6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F0BBE75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D73D63">
              <w:t>Teplota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65144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°C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1B87179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000B896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5986DF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>Zakalení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97C8E3" w14:textId="77777777" w:rsidR="00696FB8" w:rsidRPr="00A70B4E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602AF4B" w14:textId="77777777" w:rsidR="00696FB8" w:rsidRPr="00D73D63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7125603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5A3980D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0E6C64">
              <w:t>Vodivost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0CFDD3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proofErr w:type="spellStart"/>
            <w:r w:rsidRPr="000E6C64">
              <w:t>μ</w:t>
            </w:r>
            <w:r>
              <w:t>S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D723344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5ECE65C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1E9F5E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Způsob měření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C2671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6AB905E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453D5939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225D6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Výrobce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660C69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9F709BC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</w:tbl>
    <w:p w14:paraId="5D94B712" w14:textId="77777777" w:rsidR="00696FB8" w:rsidRDefault="00696FB8" w:rsidP="00696FB8">
      <w:pPr>
        <w:tabs>
          <w:tab w:val="left" w:pos="5032"/>
          <w:tab w:val="left" w:pos="6591"/>
        </w:tabs>
        <w:spacing w:before="40" w:after="40"/>
        <w:ind w:left="70" w:right="110"/>
      </w:pPr>
    </w:p>
    <w:p w14:paraId="2D4025CD" w14:textId="77777777" w:rsidR="00696FB8" w:rsidRPr="008F75E0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8F75E0">
        <w:rPr>
          <w:sz w:val="24"/>
          <w:szCs w:val="24"/>
        </w:rPr>
        <w:t>Komunikační systémy - PS 24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5B58B7" w14:paraId="6C97E4A4" w14:textId="77777777" w:rsidTr="0089754E">
        <w:trPr>
          <w:cantSplit/>
          <w:trHeight w:val="322"/>
          <w:tblHeader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6600"/>
          </w:tcPr>
          <w:p w14:paraId="10F6F16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bookmarkStart w:id="74" w:name="_Toc304913939"/>
            <w:r w:rsidRPr="005B58B7">
              <w:rPr>
                <w:b/>
              </w:rPr>
              <w:t>Komunikační systémy - PS 24</w:t>
            </w:r>
            <w:bookmarkEnd w:id="74"/>
          </w:p>
        </w:tc>
      </w:tr>
      <w:tr w:rsidR="00696FB8" w:rsidRPr="005B58B7" w14:paraId="4DED233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2B5AD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bookmarkStart w:id="75" w:name="_Toc304913940"/>
            <w:r w:rsidRPr="005B58B7">
              <w:t>Hlasová a datová komunikace</w:t>
            </w:r>
            <w:bookmarkEnd w:id="75"/>
            <w:r w:rsidRPr="005B58B7"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7EBD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E2FE19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:rsidRPr="005B58B7" w14:paraId="0D180D6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6C968D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Typ datové sítě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D86115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D1155DF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2FB6894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C7D80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Počet datových rozvaděčů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75EB0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B826D5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5B0E235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BC4E3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UPS datových rozvaděčů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17863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proofErr w:type="spellStart"/>
            <w:r w:rsidRPr="005B58B7">
              <w:t>VAh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84430BA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4A493788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86E9D4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proofErr w:type="spellStart"/>
            <w:r w:rsidRPr="005B58B7">
              <w:t>PoE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5142C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ano/ne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033B23A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0BFFB1D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5E43BC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Dodavatel zařízení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D696FD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--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66B433F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620C6E0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14:paraId="6B56329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</w:rPr>
            </w:pPr>
            <w:bookmarkStart w:id="76" w:name="_Toc304913942"/>
            <w:r w:rsidRPr="005B58B7">
              <w:rPr>
                <w:b/>
              </w:rPr>
              <w:t>Provozní kamerový systém</w:t>
            </w:r>
            <w:bookmarkEnd w:id="76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9900"/>
          </w:tcPr>
          <w:p w14:paraId="64DF882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rPr>
                <w:b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6E76E3C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rPr>
                <w:b/>
              </w:rPr>
            </w:pPr>
          </w:p>
        </w:tc>
      </w:tr>
      <w:tr w:rsidR="00696FB8" w:rsidRPr="005B58B7" w14:paraId="0D77E90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1E5F9C2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Sledování ohniště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B3A9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9F314F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5B58B7" w14:paraId="13CE494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32715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Sledování prostoru násypky kotle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3670E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D056A5D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42B917A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DEEEC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Sledování prostoru násypky drtiče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7C3AE3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2EBFF97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3AC4062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CC31C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Sledování prostoru bunkru odpadu (termo)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9FC67D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98E7FA8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4101EBD2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D2BFF6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Sledování vodoznaku v bubnu kotle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F0C21D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E53D43D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17CD027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C0B1F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Kontrola odpadu v otevřených vozech u váhy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7AF3D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28A8996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39E794F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E4EB0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Sledování procesu ČOV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81FF7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B8F0CB6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2375622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4B4C8F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Sledování vstupních prostor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4C897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501D00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00A6EEE9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943C4F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Počet monitorů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E729AA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A364FFA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52777DA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27FFE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Dodavatel systému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909DDA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304993D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0F088D8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1BFD8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Napájení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A1509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A65D0CF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2ADA630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2A8FA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Zálohování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D6773A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3A8B952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54133ED4" w14:textId="77777777" w:rsidTr="00730171">
        <w:trPr>
          <w:cantSplit/>
          <w:trHeight w:val="322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9900"/>
          </w:tcPr>
          <w:p w14:paraId="17167856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rPr>
                <w:b/>
              </w:rPr>
            </w:pPr>
            <w:r w:rsidRPr="005B58B7">
              <w:rPr>
                <w:b/>
              </w:rPr>
              <w:t xml:space="preserve">Elektrická požární signalizace </w:t>
            </w:r>
          </w:p>
        </w:tc>
      </w:tr>
      <w:tr w:rsidR="00696FB8" w:rsidRPr="005B58B7" w14:paraId="7FDE66C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15E1EB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Technologie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CD01D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DCC40CA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:rsidRPr="005B58B7" w14:paraId="314E5FB8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218C25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lastRenderedPageBreak/>
              <w:t>Počet okruhů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E487B4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36E726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25FE1F7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BAD130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Počet adresovaných prvků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7F2E1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E2D96C7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3FD0EC0F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0AFE6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 xml:space="preserve">Počet detektorů </w:t>
            </w:r>
            <w:proofErr w:type="spellStart"/>
            <w:r w:rsidRPr="005B58B7">
              <w:t>optoteplotních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CDFF18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C02179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06BA7C8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CFCD1C4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Počet tlačítkových hlásičů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082FA3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718351D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679EC31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47ABC5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Počet optických detektorů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579E9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C72B536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534BD722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0AF2777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Počet ionizačních detektorů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89DF76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64EACE6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55A7FF2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891C8E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Počet sirén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927F5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1EE0EE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484DDAA9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F34159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Počet majáků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1EBB31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10001B3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38F38C58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DCA6CCB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Dodavatel systému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BC9B10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3957D45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:rsidRPr="005B58B7" w14:paraId="6369075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5BE25C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Napájení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07CDD2" w14:textId="77777777" w:rsidR="00696FB8" w:rsidRPr="005B58B7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86FC86F" w14:textId="77777777" w:rsidR="00696FB8" w:rsidRPr="005B58B7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14:paraId="2913D600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4A82B8" w14:textId="77777777" w:rsidR="00696FB8" w:rsidRPr="005B58B7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Zálohování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85B3F1" w14:textId="77777777" w:rsidR="00696FB8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 w:rsidRPr="005B58B7"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55225B" w14:textId="77777777" w:rsidR="00696FB8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</w:tbl>
    <w:p w14:paraId="790588C6" w14:textId="77777777" w:rsidR="00696FB8" w:rsidRDefault="00696FB8" w:rsidP="00696FB8">
      <w:pPr>
        <w:tabs>
          <w:tab w:val="left" w:pos="5032"/>
          <w:tab w:val="left" w:pos="6591"/>
        </w:tabs>
        <w:spacing w:before="40" w:after="40"/>
        <w:ind w:left="70" w:right="110"/>
      </w:pPr>
    </w:p>
    <w:p w14:paraId="645D1EC5" w14:textId="77777777" w:rsidR="00696FB8" w:rsidRPr="008F75E0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8F75E0">
        <w:rPr>
          <w:sz w:val="24"/>
          <w:szCs w:val="24"/>
        </w:rPr>
        <w:t>Technický systém fyzické ochrany - PS 25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2A5CCC" w14:paraId="792F330D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</w:tcPr>
          <w:p w14:paraId="63725BBB" w14:textId="77777777" w:rsidR="00696FB8" w:rsidRPr="00C573C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  <w:rPr>
                <w:b/>
                <w:bCs/>
              </w:rPr>
            </w:pPr>
            <w:bookmarkStart w:id="77" w:name="_Toc304913944"/>
            <w:r w:rsidRPr="00C573C8">
              <w:rPr>
                <w:b/>
                <w:bCs/>
              </w:rPr>
              <w:t>Technický systém fyzické ochrany - PS 25</w:t>
            </w:r>
            <w:bookmarkEnd w:id="77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</w:tcPr>
          <w:p w14:paraId="353611EA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6600"/>
          </w:tcPr>
          <w:p w14:paraId="765A16F2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76D94C51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C684B7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0E6C64">
              <w:t>Místa vybavená kamerami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DE3839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C1FB115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14:paraId="133E55EE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51A987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>Typ kamer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15B50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78D98B" w14:textId="77777777" w:rsidR="00696FB8" w:rsidRPr="00067DC4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14:paraId="7237504B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9735A49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>Výrobce kamer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5B7FA8" w14:textId="77777777" w:rsidR="00696FB8" w:rsidRPr="00067DC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63D2168" w14:textId="77777777" w:rsidR="00696FB8" w:rsidRPr="00067DC4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14:paraId="2E29F40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105251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>Monitory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2DE0B" w14:textId="77777777" w:rsidR="00696FB8" w:rsidRPr="00067DC4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>
              <w:t>ks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A7D260F" w14:textId="77777777" w:rsidR="00696FB8" w:rsidRPr="00067DC4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14:paraId="14F43D0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837DA6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>Výrobce monitorů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77F942" w14:textId="77777777" w:rsidR="00696FB8" w:rsidRPr="00067DC4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2A23C68" w14:textId="77777777" w:rsidR="00696FB8" w:rsidRPr="00067DC4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14:paraId="2905F085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D6B1F9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 xml:space="preserve">Kapacita záznamového zařízení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69BA2" w14:textId="77777777" w:rsidR="00696FB8" w:rsidRPr="00067DC4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43D918E" w14:textId="77777777" w:rsidR="00696FB8" w:rsidRPr="00067DC4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14:paraId="781E79A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3E8E26D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 xml:space="preserve">Výrobce záznamového zařízení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434DB4" w14:textId="77777777" w:rsidR="00696FB8" w:rsidRPr="00067DC4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908F7FD" w14:textId="77777777" w:rsidR="00696FB8" w:rsidRPr="00067DC4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14:paraId="480CA823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42DE637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5B58B7">
              <w:t>Typ datové sítě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5B136" w14:textId="77777777" w:rsidR="00696FB8" w:rsidRPr="00067DC4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9CC274E" w14:textId="77777777" w:rsidR="00696FB8" w:rsidRPr="00067DC4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14:paraId="0266F13C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9B2786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>
              <w:t>Systém strukturované kabeláže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480D3B" w14:textId="77777777" w:rsidR="00696FB8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E306A32" w14:textId="77777777" w:rsidR="00696FB8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</w:tbl>
    <w:p w14:paraId="424141F2" w14:textId="77777777" w:rsidR="00696FB8" w:rsidRDefault="00696FB8" w:rsidP="00696FB8"/>
    <w:p w14:paraId="5C8BAEC4" w14:textId="77777777" w:rsidR="00696FB8" w:rsidRPr="008F75E0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>
        <w:rPr>
          <w:sz w:val="24"/>
          <w:szCs w:val="24"/>
        </w:rPr>
        <w:t>Laboratoře</w:t>
      </w:r>
      <w:r w:rsidRPr="008F75E0">
        <w:rPr>
          <w:sz w:val="24"/>
          <w:szCs w:val="24"/>
        </w:rPr>
        <w:t xml:space="preserve"> - PS 2</w:t>
      </w:r>
      <w:r>
        <w:rPr>
          <w:sz w:val="24"/>
          <w:szCs w:val="24"/>
        </w:rPr>
        <w:t>6</w:t>
      </w:r>
    </w:p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1559"/>
        <w:gridCol w:w="2693"/>
      </w:tblGrid>
      <w:tr w:rsidR="00696FB8" w:rsidRPr="002A5CCC" w14:paraId="0729007A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6600"/>
          </w:tcPr>
          <w:p w14:paraId="75BC7B7A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  <w:r w:rsidRPr="004072C4">
              <w:t>Uchazeč uvede seznam dodávaného zařízení pro vybavení laboratoří - PS 26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6600"/>
          </w:tcPr>
          <w:p w14:paraId="5AD9F533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2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6600"/>
          </w:tcPr>
          <w:p w14:paraId="76A0855C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</w:tr>
      <w:tr w:rsidR="00696FB8" w14:paraId="23EC7007" w14:textId="77777777" w:rsidTr="00730171">
        <w:trPr>
          <w:cantSplit/>
          <w:trHeight w:val="322"/>
        </w:trPr>
        <w:tc>
          <w:tcPr>
            <w:tcW w:w="4962" w:type="dxa"/>
            <w:tcBorders>
              <w:top w:val="single" w:sz="12" w:space="0" w:color="auto"/>
            </w:tcBorders>
          </w:tcPr>
          <w:p w14:paraId="4B040B15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7529F865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62B3DBD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14:paraId="25166CD3" w14:textId="77777777" w:rsidTr="00730171">
        <w:trPr>
          <w:cantSplit/>
          <w:trHeight w:val="322"/>
        </w:trPr>
        <w:tc>
          <w:tcPr>
            <w:tcW w:w="4962" w:type="dxa"/>
          </w:tcPr>
          <w:p w14:paraId="40927364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1559" w:type="dxa"/>
            <w:shd w:val="clear" w:color="auto" w:fill="auto"/>
          </w:tcPr>
          <w:p w14:paraId="4D619BAB" w14:textId="77777777" w:rsidR="00696FB8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349DCEE1" w14:textId="77777777" w:rsidR="00696FB8" w:rsidRPr="00067DC4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14:paraId="57C64E5B" w14:textId="77777777" w:rsidTr="00730171">
        <w:trPr>
          <w:cantSplit/>
          <w:trHeight w:val="322"/>
        </w:trPr>
        <w:tc>
          <w:tcPr>
            <w:tcW w:w="4962" w:type="dxa"/>
          </w:tcPr>
          <w:p w14:paraId="6859A162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1559" w:type="dxa"/>
            <w:shd w:val="clear" w:color="auto" w:fill="auto"/>
          </w:tcPr>
          <w:p w14:paraId="5191186C" w14:textId="77777777" w:rsidR="00696FB8" w:rsidRPr="00067DC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4662CFAF" w14:textId="77777777" w:rsidR="00696FB8" w:rsidRPr="00067DC4" w:rsidRDefault="00696FB8" w:rsidP="00730171">
            <w:pPr>
              <w:tabs>
                <w:tab w:val="left" w:pos="7200"/>
              </w:tabs>
              <w:spacing w:before="40" w:after="40"/>
              <w:ind w:right="110"/>
            </w:pPr>
          </w:p>
        </w:tc>
      </w:tr>
      <w:tr w:rsidR="00696FB8" w14:paraId="40647E39" w14:textId="77777777" w:rsidTr="00730171">
        <w:trPr>
          <w:cantSplit/>
          <w:trHeight w:val="322"/>
        </w:trPr>
        <w:tc>
          <w:tcPr>
            <w:tcW w:w="4962" w:type="dxa"/>
          </w:tcPr>
          <w:p w14:paraId="6DB8D478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1559" w:type="dxa"/>
            <w:shd w:val="clear" w:color="auto" w:fill="auto"/>
          </w:tcPr>
          <w:p w14:paraId="66BBF082" w14:textId="77777777" w:rsidR="00696FB8" w:rsidRPr="00067DC4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5306A13D" w14:textId="77777777" w:rsidR="00696FB8" w:rsidRPr="00067DC4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14:paraId="1CDDE691" w14:textId="77777777" w:rsidTr="00730171">
        <w:trPr>
          <w:cantSplit/>
          <w:trHeight w:val="322"/>
        </w:trPr>
        <w:tc>
          <w:tcPr>
            <w:tcW w:w="4962" w:type="dxa"/>
          </w:tcPr>
          <w:p w14:paraId="6A4B1B1C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1559" w:type="dxa"/>
            <w:shd w:val="clear" w:color="auto" w:fill="auto"/>
          </w:tcPr>
          <w:p w14:paraId="5E5BE92C" w14:textId="77777777" w:rsidR="00696FB8" w:rsidRPr="00067DC4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070D1B53" w14:textId="77777777" w:rsidR="00696FB8" w:rsidRPr="00067DC4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  <w:tr w:rsidR="00696FB8" w14:paraId="0F9EB8BC" w14:textId="77777777" w:rsidTr="00730171">
        <w:trPr>
          <w:cantSplit/>
          <w:trHeight w:val="322"/>
        </w:trPr>
        <w:tc>
          <w:tcPr>
            <w:tcW w:w="4962" w:type="dxa"/>
          </w:tcPr>
          <w:p w14:paraId="07E310FC" w14:textId="77777777" w:rsidR="00696FB8" w:rsidRPr="000E6C64" w:rsidRDefault="00696FB8" w:rsidP="00730171">
            <w:pPr>
              <w:tabs>
                <w:tab w:val="left" w:pos="7200"/>
              </w:tabs>
              <w:spacing w:before="40" w:after="40"/>
              <w:ind w:right="110"/>
              <w:jc w:val="both"/>
            </w:pPr>
          </w:p>
        </w:tc>
        <w:tc>
          <w:tcPr>
            <w:tcW w:w="1559" w:type="dxa"/>
            <w:shd w:val="clear" w:color="auto" w:fill="auto"/>
          </w:tcPr>
          <w:p w14:paraId="2D0F51E4" w14:textId="77777777" w:rsidR="00696FB8" w:rsidRPr="00067DC4" w:rsidRDefault="00696FB8" w:rsidP="00730171">
            <w:pPr>
              <w:tabs>
                <w:tab w:val="left" w:pos="7200"/>
              </w:tabs>
              <w:spacing w:after="40"/>
              <w:ind w:right="110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3FC5501A" w14:textId="77777777" w:rsidR="00696FB8" w:rsidRPr="00067DC4" w:rsidRDefault="00696FB8" w:rsidP="00730171">
            <w:pPr>
              <w:tabs>
                <w:tab w:val="left" w:pos="7200"/>
              </w:tabs>
              <w:spacing w:after="40" w:line="360" w:lineRule="auto"/>
              <w:ind w:right="110"/>
            </w:pPr>
          </w:p>
        </w:tc>
      </w:tr>
    </w:tbl>
    <w:p w14:paraId="5721BC1E" w14:textId="77777777" w:rsidR="00696FB8" w:rsidRDefault="00696FB8" w:rsidP="00696FB8">
      <w:pPr>
        <w:pStyle w:val="Nadpis1"/>
        <w:ind w:left="851" w:hanging="851"/>
      </w:pPr>
      <w:r>
        <w:br w:type="page"/>
      </w:r>
      <w:r w:rsidRPr="00EA4E02">
        <w:lastRenderedPageBreak/>
        <w:t>SKŘ</w:t>
      </w:r>
    </w:p>
    <w:p w14:paraId="443AB11A" w14:textId="77777777" w:rsidR="00696FB8" w:rsidRPr="0016653E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16653E">
        <w:rPr>
          <w:sz w:val="24"/>
          <w:szCs w:val="24"/>
        </w:rPr>
        <w:t xml:space="preserve">PS </w:t>
      </w:r>
      <w:r>
        <w:rPr>
          <w:sz w:val="24"/>
          <w:szCs w:val="24"/>
        </w:rPr>
        <w:t>10</w:t>
      </w:r>
      <w:r w:rsidRPr="0016653E">
        <w:rPr>
          <w:sz w:val="24"/>
          <w:szCs w:val="24"/>
        </w:rPr>
        <w:tab/>
      </w:r>
      <w:r>
        <w:rPr>
          <w:sz w:val="24"/>
          <w:szCs w:val="24"/>
        </w:rPr>
        <w:t>SKŘ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1984"/>
        <w:gridCol w:w="3260"/>
      </w:tblGrid>
      <w:tr w:rsidR="00696FB8" w:rsidRPr="005B58B7" w14:paraId="6047A7E2" w14:textId="77777777" w:rsidTr="00730171">
        <w:trPr>
          <w:cantSplit/>
          <w:trHeight w:val="157"/>
          <w:tblHeader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1AA902F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Parametr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60E4AE3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Jednotka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3FFCCCC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5B58B7" w14:paraId="01F78831" w14:textId="77777777" w:rsidTr="00730171">
        <w:trPr>
          <w:cantSplit/>
          <w:trHeight w:val="157"/>
        </w:trPr>
        <w:tc>
          <w:tcPr>
            <w:tcW w:w="9639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CC00"/>
          </w:tcPr>
          <w:p w14:paraId="3800638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caps/>
                <w:sz w:val="20"/>
              </w:rPr>
            </w:pPr>
            <w:r w:rsidRPr="005B58B7">
              <w:rPr>
                <w:b/>
                <w:caps/>
                <w:sz w:val="20"/>
              </w:rPr>
              <w:t>DCS</w:t>
            </w:r>
          </w:p>
        </w:tc>
      </w:tr>
      <w:tr w:rsidR="00696FB8" w:rsidRPr="005B58B7" w14:paraId="35D319AB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0783A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Výrobce a typ DCS pro automatizační úroveň řízení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3E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 /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1ADE6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50AC3C6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2"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E8C7F72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Automatizační stanice: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23FC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456CABB" w14:textId="77777777" w:rsidR="00696FB8" w:rsidRPr="005B58B7" w:rsidRDefault="00696FB8" w:rsidP="00730171">
            <w:pPr>
              <w:rPr>
                <w:rFonts w:cs="Arial"/>
              </w:rPr>
            </w:pPr>
          </w:p>
        </w:tc>
      </w:tr>
      <w:tr w:rsidR="00696FB8" w:rsidRPr="005B58B7" w14:paraId="19F2F8A7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2"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7A9523E9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Typ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468F973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0DA8A5F2" w14:textId="77777777" w:rsidR="00696FB8" w:rsidRPr="005B58B7" w:rsidRDefault="00696FB8" w:rsidP="00730171">
            <w:pPr>
              <w:rPr>
                <w:rFonts w:cs="Arial"/>
              </w:rPr>
            </w:pPr>
          </w:p>
        </w:tc>
      </w:tr>
      <w:tr w:rsidR="00696FB8" w:rsidRPr="005B58B7" w14:paraId="47FAD36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2"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1939D9F0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Počet procesorových automatizačních stanic - single/redundantních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5B6A99A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 / ks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2395E18E" w14:textId="77777777" w:rsidR="00696FB8" w:rsidRPr="005B58B7" w:rsidRDefault="00696FB8" w:rsidP="00730171">
            <w:pPr>
              <w:rPr>
                <w:rFonts w:cs="Arial"/>
              </w:rPr>
            </w:pPr>
          </w:p>
        </w:tc>
      </w:tr>
      <w:tr w:rsidR="00696FB8" w:rsidRPr="005B58B7" w14:paraId="416BD52F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2"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7C8D4047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Celkový počet AI / z toho rezerva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51E7DB8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 / ks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46DDAE12" w14:textId="77777777" w:rsidR="00696FB8" w:rsidRPr="005B58B7" w:rsidRDefault="00696FB8" w:rsidP="00730171">
            <w:pPr>
              <w:rPr>
                <w:rFonts w:cs="Arial"/>
              </w:rPr>
            </w:pPr>
          </w:p>
        </w:tc>
      </w:tr>
      <w:tr w:rsidR="00696FB8" w:rsidRPr="005B58B7" w14:paraId="78D6308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2"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60DE5473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Celkový počet AO / z toho rezerva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4C5A9A9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 / ks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4AE97264" w14:textId="77777777" w:rsidR="00696FB8" w:rsidRPr="005B58B7" w:rsidRDefault="00696FB8" w:rsidP="00730171">
            <w:pPr>
              <w:rPr>
                <w:rFonts w:cs="Arial"/>
              </w:rPr>
            </w:pPr>
          </w:p>
        </w:tc>
      </w:tr>
      <w:tr w:rsidR="00696FB8" w:rsidRPr="005B58B7" w14:paraId="22E69493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2"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4C0FBE5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Celkový počet DI / z toho rezerva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13053A9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 / ks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4AA479EF" w14:textId="77777777" w:rsidR="00696FB8" w:rsidRPr="005B58B7" w:rsidRDefault="00696FB8" w:rsidP="00730171">
            <w:pPr>
              <w:rPr>
                <w:rFonts w:cs="Arial"/>
              </w:rPr>
            </w:pPr>
          </w:p>
        </w:tc>
      </w:tr>
      <w:tr w:rsidR="00696FB8" w:rsidRPr="005B58B7" w14:paraId="4E1DA2E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12"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02DEA193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Celkový počet DO / z toho rezerva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1E9338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 / ks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5A6ACBE9" w14:textId="77777777" w:rsidR="00696FB8" w:rsidRPr="005B58B7" w:rsidRDefault="00696FB8" w:rsidP="00730171">
            <w:pPr>
              <w:rPr>
                <w:rFonts w:cs="Arial"/>
              </w:rPr>
            </w:pPr>
          </w:p>
        </w:tc>
      </w:tr>
      <w:tr w:rsidR="00696FB8" w:rsidRPr="005B58B7" w14:paraId="6D140A9D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FE6788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 xml:space="preserve">Galvanické oddělení jednotlivých vstupů na </w:t>
            </w:r>
            <w:r w:rsidRPr="005B58B7">
              <w:rPr>
                <w:sz w:val="20"/>
              </w:rPr>
              <w:br/>
              <w:t>AI kartě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A56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Ano/Ne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94F1F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6CAFBD3A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E82079" w14:textId="0E67E009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 xml:space="preserve">Vstupní optočleny na jednotlivých vstupech na </w:t>
            </w:r>
            <w:r w:rsidR="00785AC3">
              <w:rPr>
                <w:sz w:val="20"/>
              </w:rPr>
              <w:t>D</w:t>
            </w:r>
            <w:r w:rsidRPr="005B58B7">
              <w:rPr>
                <w:sz w:val="20"/>
              </w:rPr>
              <w:t>I kartě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58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Ano/Ne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9E3DA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7586F23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FB558E" w14:textId="420A6793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 xml:space="preserve">Časové rozlišení jednotlivých vstupů na </w:t>
            </w:r>
            <w:r w:rsidR="00E4720A">
              <w:rPr>
                <w:sz w:val="20"/>
              </w:rPr>
              <w:t>D</w:t>
            </w:r>
            <w:r w:rsidRPr="005B58B7">
              <w:rPr>
                <w:sz w:val="20"/>
              </w:rPr>
              <w:t>I kartě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E94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BA0CB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7B8EA0FD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062B99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 xml:space="preserve">Časové rozlišení sekvence událostí (včetně událostí vzniklých uvnitř systému jako jsou např. meze analogových signálů, zásah </w:t>
            </w:r>
            <w:proofErr w:type="gramStart"/>
            <w:r w:rsidRPr="005B58B7">
              <w:rPr>
                <w:sz w:val="20"/>
              </w:rPr>
              <w:t>operátora,</w:t>
            </w:r>
            <w:proofErr w:type="gramEnd"/>
            <w:r w:rsidRPr="005B58B7">
              <w:rPr>
                <w:sz w:val="20"/>
              </w:rPr>
              <w:t xml:space="preserve"> apod.)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78B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A6F5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3ADDA6E8" w14:textId="77777777" w:rsidTr="00730171">
        <w:trPr>
          <w:cantSplit/>
          <w:trHeight w:val="157"/>
        </w:trPr>
        <w:tc>
          <w:tcPr>
            <w:tcW w:w="9639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CC00"/>
          </w:tcPr>
          <w:p w14:paraId="29C30D3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caps/>
                <w:sz w:val="20"/>
              </w:rPr>
            </w:pPr>
            <w:r w:rsidRPr="005B58B7">
              <w:rPr>
                <w:b/>
                <w:caps/>
                <w:sz w:val="20"/>
              </w:rPr>
              <w:t>Software DCS</w:t>
            </w:r>
          </w:p>
        </w:tc>
      </w:tr>
      <w:tr w:rsidR="00696FB8" w:rsidRPr="005B58B7" w14:paraId="17705505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58DC29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SW obsažený v dodávce: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EE7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83B98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188E3C55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7A5B69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Celkový počet licencí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A6A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32666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4E4D684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AD38FC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Název, verze a umístění SW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68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 / - /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EC823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4B84D055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A55664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Název, verze a umístění SW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E67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 / - /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69162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158D123B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391CC1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Název, verze a umístění SW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3B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 / - /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CC7E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2EBA9BE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010EEA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Název, verze a umístění SW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AA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 / - /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F3E59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49208432" w14:textId="77777777" w:rsidTr="00730171">
        <w:trPr>
          <w:cantSplit/>
          <w:trHeight w:val="157"/>
        </w:trPr>
        <w:tc>
          <w:tcPr>
            <w:tcW w:w="9639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CC00"/>
          </w:tcPr>
          <w:p w14:paraId="47FCD26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caps/>
                <w:sz w:val="20"/>
              </w:rPr>
            </w:pPr>
            <w:r w:rsidRPr="005B58B7">
              <w:rPr>
                <w:b/>
                <w:caps/>
                <w:sz w:val="20"/>
              </w:rPr>
              <w:t>PLC automaty</w:t>
            </w:r>
          </w:p>
        </w:tc>
      </w:tr>
      <w:tr w:rsidR="00696FB8" w:rsidRPr="005B58B7" w14:paraId="7422FC6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7C56A4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 xml:space="preserve">Budou použity pomocné PLC automaty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1A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Ano/Ne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56B32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6511ED54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3A38E9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Výrobce / typ / účel nasazení PLC automatu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2AB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 / - /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C1BA3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666F305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CA9A6F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Výrobce / typ / účel nasazení PLC automatu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9C3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 / - /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DDE38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2D330F27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9EB2E7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Výrobce / typ / účel nasazení PLC automatu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295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 / - / 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38341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159BE45A" w14:textId="77777777" w:rsidTr="00730171">
        <w:trPr>
          <w:cantSplit/>
          <w:trHeight w:val="157"/>
        </w:trPr>
        <w:tc>
          <w:tcPr>
            <w:tcW w:w="9639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CC00"/>
          </w:tcPr>
          <w:p w14:paraId="1AD918D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caps/>
                <w:sz w:val="20"/>
              </w:rPr>
            </w:pPr>
            <w:r w:rsidRPr="005B58B7">
              <w:rPr>
                <w:b/>
                <w:caps/>
                <w:sz w:val="20"/>
              </w:rPr>
              <w:t>Řízení a regulace TG</w:t>
            </w:r>
          </w:p>
        </w:tc>
      </w:tr>
      <w:tr w:rsidR="00696FB8" w:rsidRPr="005B58B7" w14:paraId="08365904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8941329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Dodavatel hydraulické části řízení TG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FC3C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8F7098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519D31A3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801AC6C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lastRenderedPageBreak/>
              <w:t>Výrobce E-H převodníků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0670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8BD4F6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449D792A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6860BAA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Elektronická část regulace a ochran TG: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A3D3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F8C4E1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01447D2C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683E16CC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 xml:space="preserve">Výrobce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30FD887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09684C5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399C1C0E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3B82A7DF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Typ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1E6EFA4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2283E95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352DE6B1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ED1051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Výběr výstupního signálu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B4F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1/2 nebo 2/3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07254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1C7E21D8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3CF7DC3C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Přeotáčková</w:t>
            </w:r>
            <w:proofErr w:type="spellEnd"/>
            <w:r w:rsidRPr="005B58B7">
              <w:rPr>
                <w:sz w:val="20"/>
              </w:rPr>
              <w:t xml:space="preserve"> ochrana TG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8ABA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výrobce / typ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C6E3F4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1F2161BD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DE524E6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Vibrodiagnostika</w:t>
            </w:r>
            <w:proofErr w:type="spellEnd"/>
            <w:r w:rsidRPr="005B58B7">
              <w:rPr>
                <w:sz w:val="20"/>
              </w:rPr>
              <w:t xml:space="preserve"> TG: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565B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1DB24D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7147FFB9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5EAF5F6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Výrobce aparatury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08EB16A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3DD00B2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5B58B7" w14:paraId="6AA10428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left w:val="single" w:sz="12" w:space="0" w:color="auto"/>
              <w:right w:val="single" w:sz="4" w:space="0" w:color="auto"/>
            </w:tcBorders>
          </w:tcPr>
          <w:p w14:paraId="722A5D61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Typ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14:paraId="5E4D582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12" w:space="0" w:color="auto"/>
            </w:tcBorders>
          </w:tcPr>
          <w:p w14:paraId="583B00F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  <w:tr w:rsidR="00696FB8" w:rsidRPr="00C629E8" w14:paraId="67A033EC" w14:textId="77777777" w:rsidTr="007301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E29591C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Počet snímačů celkem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4C5433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46F7E1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</w:tr>
    </w:tbl>
    <w:p w14:paraId="07F4E5FD" w14:textId="77777777" w:rsidR="00696FB8" w:rsidRDefault="00696FB8" w:rsidP="00696FB8">
      <w:pPr>
        <w:pStyle w:val="Nadpis1"/>
        <w:ind w:hanging="3741"/>
      </w:pPr>
      <w:r w:rsidRPr="0016653E">
        <w:t>Elektročást</w:t>
      </w:r>
    </w:p>
    <w:p w14:paraId="5927DB0C" w14:textId="77777777" w:rsidR="00696FB8" w:rsidRPr="0016653E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16653E">
        <w:rPr>
          <w:sz w:val="24"/>
          <w:szCs w:val="24"/>
        </w:rPr>
        <w:t>PS 07</w:t>
      </w:r>
      <w:r w:rsidRPr="0016653E">
        <w:rPr>
          <w:sz w:val="24"/>
          <w:szCs w:val="24"/>
        </w:rPr>
        <w:tab/>
        <w:t>Vyvedení elektrického výkonu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1984"/>
        <w:gridCol w:w="3260"/>
      </w:tblGrid>
      <w:tr w:rsidR="00696FB8" w:rsidRPr="005B58B7" w14:paraId="13EBCFF6" w14:textId="77777777" w:rsidTr="00730171">
        <w:trPr>
          <w:cantSplit/>
          <w:trHeight w:val="157"/>
          <w:tblHeader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2" w:color="000000" w:fill="FFFFFF"/>
          </w:tcPr>
          <w:p w14:paraId="690B47C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Parametr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pct12" w:color="000000" w:fill="FFFFFF"/>
          </w:tcPr>
          <w:p w14:paraId="70CD972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Jednotka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2" w:color="000000" w:fill="FFFFFF"/>
          </w:tcPr>
          <w:p w14:paraId="1A2B8DC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i/>
                <w:sz w:val="20"/>
              </w:rPr>
            </w:pPr>
            <w:r w:rsidRPr="005B58B7">
              <w:rPr>
                <w:b/>
                <w:i/>
                <w:sz w:val="20"/>
              </w:rPr>
              <w:t>Hodnota / údaj / informace</w:t>
            </w:r>
          </w:p>
        </w:tc>
      </w:tr>
      <w:tr w:rsidR="00696FB8" w:rsidRPr="005B58B7" w14:paraId="6F96A3E3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</w:tcPr>
          <w:p w14:paraId="5895C5B7" w14:textId="77777777" w:rsidR="00696FB8" w:rsidRPr="00AD3E84" w:rsidRDefault="00696FB8" w:rsidP="00730171">
            <w:pPr>
              <w:spacing w:before="60" w:after="60"/>
              <w:jc w:val="both"/>
              <w:rPr>
                <w:b/>
                <w:bCs/>
                <w:sz w:val="20"/>
              </w:rPr>
            </w:pPr>
            <w:r w:rsidRPr="00AD3E84">
              <w:rPr>
                <w:b/>
                <w:bCs/>
                <w:sz w:val="20"/>
              </w:rPr>
              <w:t>Generátorový vypínač: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</w:tcPr>
          <w:p w14:paraId="04CEE3E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</w:tcPr>
          <w:p w14:paraId="100A20B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E30D4AB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1A2245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 xml:space="preserve">Výrobce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6CA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D16C3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525F91F5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5B6C6E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Typ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64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6469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BFC5C95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6F4231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Způsob zhášení el. oblouku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11A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0912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3FB315AA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787F7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Počet pólů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E8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DB1B4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AAB37F8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52F98B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Třída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1AB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vnitřní / venkovní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9DAC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05C409E3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8F14F6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napětí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027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7FC56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1D76F68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BBEF4E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proud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52C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EBCAF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5CC55C2B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D9A94B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napětí ovládacích obvodů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B2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 DC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26EFA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AA9E572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6DD0CA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napětí motorových pohonů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8FD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 AC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6D859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A5443EC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3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C00"/>
          </w:tcPr>
          <w:p w14:paraId="52D401C2" w14:textId="77777777" w:rsidR="00696FB8" w:rsidRPr="00AD3E84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  <w:r w:rsidRPr="00AD3E84">
              <w:rPr>
                <w:b/>
                <w:bCs/>
                <w:sz w:val="20"/>
              </w:rPr>
              <w:t xml:space="preserve">Transformátor vývodový 35/6,3 </w:t>
            </w:r>
            <w:proofErr w:type="spellStart"/>
            <w:r w:rsidRPr="00AD3E84">
              <w:rPr>
                <w:b/>
                <w:bCs/>
                <w:sz w:val="20"/>
              </w:rPr>
              <w:t>kV</w:t>
            </w:r>
            <w:proofErr w:type="spellEnd"/>
            <w:r w:rsidRPr="00AD3E84">
              <w:rPr>
                <w:b/>
                <w:bCs/>
                <w:sz w:val="20"/>
              </w:rPr>
              <w:t>:</w:t>
            </w:r>
          </w:p>
        </w:tc>
      </w:tr>
      <w:tr w:rsidR="00696FB8" w:rsidRPr="005B58B7" w14:paraId="260A0E22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BE8368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 xml:space="preserve">Výrobce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225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6663A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55D9991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CCE99E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výkon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63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kVA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2651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4399E5B0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D94AEF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Počet kusů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84F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2514C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5B80834F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0D65E9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Druh chlazení při výkonu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4E5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70/</w:t>
            </w:r>
            <w:proofErr w:type="gramStart"/>
            <w:r w:rsidRPr="005B58B7">
              <w:rPr>
                <w:sz w:val="20"/>
              </w:rPr>
              <w:t>100%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CA6B3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4F64B702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3A5579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kmitočet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F2C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8689E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1F2F456D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CDB6FE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primární napětí i napětí odboček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245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t>V /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69C17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05AD5D50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87289B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sekundární napětí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37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B14B9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B72391E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E172CB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primární proud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07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CCA21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3D9B9BCC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063705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sekundární proud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B63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5088C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91351D9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B4BDB9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Spojení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292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3B0A9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884CEB3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37D4D0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lastRenderedPageBreak/>
              <w:t>Napětí nakrátko Uk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76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E3E99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46D65F22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FA6D24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Ztráty naprázdno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B5D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013EE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F1D87EA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0C7EEF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Ztráty nakrátko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59A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72832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C629E8" w14:paraId="0DDC2353" w14:textId="77777777" w:rsidTr="00D335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AF410AB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Krytí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306947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IP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C43BDFB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</w:tbl>
    <w:p w14:paraId="5143D229" w14:textId="77777777" w:rsidR="00696FB8" w:rsidRDefault="00696FB8" w:rsidP="00696FB8"/>
    <w:p w14:paraId="31E252C6" w14:textId="77777777" w:rsidR="00696FB8" w:rsidRPr="00A377D0" w:rsidRDefault="00696FB8" w:rsidP="00696FB8">
      <w:pPr>
        <w:pStyle w:val="Nadpis2"/>
        <w:spacing w:before="120" w:after="120"/>
        <w:ind w:left="1134"/>
        <w:rPr>
          <w:sz w:val="24"/>
          <w:szCs w:val="24"/>
        </w:rPr>
      </w:pPr>
      <w:r w:rsidRPr="00A377D0">
        <w:rPr>
          <w:sz w:val="24"/>
          <w:szCs w:val="24"/>
        </w:rPr>
        <w:t>PS 08</w:t>
      </w:r>
      <w:r w:rsidRPr="00A377D0">
        <w:rPr>
          <w:sz w:val="24"/>
          <w:szCs w:val="24"/>
        </w:rPr>
        <w:tab/>
        <w:t>Zařízení vlastní spotřeby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1984"/>
        <w:gridCol w:w="3260"/>
      </w:tblGrid>
      <w:tr w:rsidR="00696FB8" w:rsidRPr="005B58B7" w14:paraId="3951E1D5" w14:textId="77777777" w:rsidTr="00D3352B">
        <w:trPr>
          <w:cantSplit/>
        </w:trPr>
        <w:tc>
          <w:tcPr>
            <w:tcW w:w="96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</w:tcPr>
          <w:p w14:paraId="528E54A3" w14:textId="77777777" w:rsidR="00696FB8" w:rsidRPr="00C41A3A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  <w:r w:rsidRPr="00C41A3A">
              <w:rPr>
                <w:b/>
                <w:bCs/>
                <w:sz w:val="20"/>
              </w:rPr>
              <w:t xml:space="preserve">Transformátor vlastní spotřeby 6,3/0,4 </w:t>
            </w:r>
            <w:proofErr w:type="spellStart"/>
            <w:r w:rsidRPr="00C41A3A">
              <w:rPr>
                <w:b/>
                <w:bCs/>
                <w:sz w:val="20"/>
              </w:rPr>
              <w:t>kV</w:t>
            </w:r>
            <w:proofErr w:type="spellEnd"/>
            <w:r w:rsidRPr="00C41A3A">
              <w:rPr>
                <w:b/>
                <w:bCs/>
                <w:sz w:val="20"/>
              </w:rPr>
              <w:t>:</w:t>
            </w:r>
          </w:p>
        </w:tc>
      </w:tr>
      <w:tr w:rsidR="00696FB8" w:rsidRPr="005B58B7" w14:paraId="6C8D774D" w14:textId="77777777" w:rsidTr="00D3352B">
        <w:trPr>
          <w:cantSplit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51827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 xml:space="preserve">Výrobce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FA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92608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>DTTO</w:t>
            </w:r>
          </w:p>
        </w:tc>
      </w:tr>
      <w:tr w:rsidR="00696FB8" w:rsidRPr="005B58B7" w14:paraId="128AFE8E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26AC87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výkon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6BB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kVA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F23FE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07E6193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543B70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Počet kusů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2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536CB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1F027749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722DFA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Druh chlazení při výkonu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A71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70/</w:t>
            </w:r>
            <w:proofErr w:type="gramStart"/>
            <w:r w:rsidRPr="005B58B7">
              <w:rPr>
                <w:sz w:val="20"/>
              </w:rPr>
              <w:t>100%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C9CE7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0FDEB4C7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A6ED15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kmitočet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5F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72A98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52614E83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C9FF3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primární napětí i napětí odboček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173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t>V /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98D64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C4B0CD0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0DE6EE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sekundární napětí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358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4EE8E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35BD6F73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377F4C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primární proud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AA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D6DBD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06E3A739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69512A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sekundární proud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8F8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9EDF2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BB4176F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92F731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Spojení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99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D5AF5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975D388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F3E911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Napětí nakrátko Uk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392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3B1A8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C88FDAF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40F979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Ztráty naprázdno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747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13ED72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6D5FDA0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792985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Ztráty nakrátko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B26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DAE02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093FCFE6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6FCB94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Krytí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A85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IP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03AE3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4C28C2F3" w14:textId="77777777" w:rsidTr="00D3352B">
        <w:trPr>
          <w:cantSplit/>
        </w:trPr>
        <w:tc>
          <w:tcPr>
            <w:tcW w:w="963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C00"/>
          </w:tcPr>
          <w:p w14:paraId="70176273" w14:textId="77777777" w:rsidR="00696FB8" w:rsidRPr="00C41A3A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  <w:r w:rsidRPr="00C41A3A">
              <w:rPr>
                <w:b/>
                <w:bCs/>
                <w:sz w:val="20"/>
              </w:rPr>
              <w:t>Transformátory odbočkové v případě potřeby:</w:t>
            </w:r>
          </w:p>
        </w:tc>
      </w:tr>
      <w:tr w:rsidR="00696FB8" w:rsidRPr="005B58B7" w14:paraId="70599E2A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CBB0C7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 xml:space="preserve">Výrobce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AD9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9557E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139976B5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915B761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výkon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E37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kVA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B6DA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B7B0ED1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6BC098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Počet kusů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3B9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A30EC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1018BD92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F46FA9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Druh chlazení při výkonu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EB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70/</w:t>
            </w:r>
            <w:proofErr w:type="gramStart"/>
            <w:r w:rsidRPr="005B58B7">
              <w:rPr>
                <w:sz w:val="20"/>
              </w:rPr>
              <w:t>100%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DFADB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AD0A9F6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2D4D54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kmitočet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475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Hz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49947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141A4FCB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15265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primární napětí i napětí odboček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D9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t>V / 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D6A7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0C4D89AF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73DC30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sekundární napětí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F52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14B41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DF4D9DA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A7C250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primární proud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25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55B45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1C6D5FCA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56756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sekundární proud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DB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5DD0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4AA7E414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0080BB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Spojení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503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C1B8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402E229B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E5A04B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Napětí nakrátko Uk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2C9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12AAC5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07BE283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F2626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Ztráty naprázdno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DC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AA25E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233E398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AD70CA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Ztráty nakrátko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CDDF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kW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02D1B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0E5E5CF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AF2C10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lastRenderedPageBreak/>
              <w:t>Krytí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46B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IP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B8B433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5AFF9C1C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AF93B9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 xml:space="preserve">Výrobce vnitřního vybavení (jističe, </w:t>
            </w:r>
            <w:proofErr w:type="gramStart"/>
            <w:r w:rsidRPr="005B58B7">
              <w:rPr>
                <w:sz w:val="20"/>
              </w:rPr>
              <w:t>stykače,…</w:t>
            </w:r>
            <w:proofErr w:type="gramEnd"/>
            <w:r w:rsidRPr="005B58B7">
              <w:rPr>
                <w:sz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0A8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77D3A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3A7E984E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14D456" w14:textId="77777777" w:rsidR="00696FB8" w:rsidRPr="005B58B7" w:rsidRDefault="00696FB8" w:rsidP="00730171">
            <w:pPr>
              <w:spacing w:before="60" w:after="60"/>
              <w:rPr>
                <w:sz w:val="20"/>
              </w:rPr>
            </w:pPr>
            <w:r w:rsidRPr="005B58B7">
              <w:rPr>
                <w:sz w:val="20"/>
              </w:rPr>
              <w:t xml:space="preserve">Výrobce elektrických ochran </w:t>
            </w:r>
            <w:r w:rsidRPr="005B58B7">
              <w:rPr>
                <w:sz w:val="20"/>
              </w:rPr>
              <w:br/>
              <w:t>vývodu generátor / transformátory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BE1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2898E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2B54E6A" w14:textId="77777777" w:rsidTr="00D3352B">
        <w:trPr>
          <w:cantSplit/>
        </w:trPr>
        <w:tc>
          <w:tcPr>
            <w:tcW w:w="963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C00"/>
          </w:tcPr>
          <w:p w14:paraId="25A5BFA1" w14:textId="77777777" w:rsidR="00696FB8" w:rsidRPr="007E5834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  <w:r w:rsidRPr="007E5834">
              <w:rPr>
                <w:b/>
                <w:bCs/>
                <w:sz w:val="20"/>
              </w:rPr>
              <w:t>DPS 08 Dieselagregát:</w:t>
            </w:r>
          </w:p>
        </w:tc>
      </w:tr>
      <w:tr w:rsidR="00696FB8" w:rsidRPr="005B58B7" w14:paraId="3C6AE1D9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8E2AEC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Výrobce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79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B55E4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36DC744D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670963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Jmenovitý výkon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6B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kVA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6E55C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96C1275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6687BD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Jmenovité napětí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285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V AC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83554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5D35B47D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0D0823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Způsob chlazení dieselagregátu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2DA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2A8B7A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0CB04D3F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A1233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Doba chodu na jedno naplnění nádrže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12D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hod.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D53DCB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10691F5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901BB6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Způsob startu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0D4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elektrický/vzduchový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F2A4C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08F96CBB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1A308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sz w:val="20"/>
              </w:rPr>
            </w:pPr>
            <w:r w:rsidRPr="005B58B7">
              <w:rPr>
                <w:sz w:val="20"/>
              </w:rPr>
              <w:t>Max. doba rozběhu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B02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sec.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49F2EE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6C46ABCF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63CCF45C" w14:textId="77777777" w:rsidR="00696FB8" w:rsidRPr="007E5834" w:rsidRDefault="00696FB8" w:rsidP="00730171">
            <w:pPr>
              <w:spacing w:before="60" w:after="60"/>
              <w:rPr>
                <w:b/>
                <w:bCs/>
                <w:sz w:val="20"/>
              </w:rPr>
            </w:pPr>
            <w:r w:rsidRPr="007E5834">
              <w:rPr>
                <w:b/>
                <w:bCs/>
                <w:sz w:val="20"/>
              </w:rPr>
              <w:t>Frekvenční měniče (nad 25 kW):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48C750A0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CC00"/>
          </w:tcPr>
          <w:p w14:paraId="216CF6D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22698ADC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3A2141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 xml:space="preserve">Výrobce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9A99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A9AD4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7B599724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00DC6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Účel použití frekvenčního měniče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9DD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soupis všech použití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36DA1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542949CC" w14:textId="77777777" w:rsidTr="00D3352B">
        <w:trPr>
          <w:cantSplit/>
        </w:trPr>
        <w:tc>
          <w:tcPr>
            <w:tcW w:w="963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C00"/>
          </w:tcPr>
          <w:p w14:paraId="37084AC5" w14:textId="77777777" w:rsidR="00696FB8" w:rsidRPr="007E5834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  <w:r w:rsidRPr="007E5834">
              <w:rPr>
                <w:b/>
                <w:bCs/>
                <w:sz w:val="20"/>
              </w:rPr>
              <w:t>Baterie 220 V DC:</w:t>
            </w:r>
          </w:p>
        </w:tc>
      </w:tr>
      <w:tr w:rsidR="00696FB8" w:rsidRPr="005B58B7" w14:paraId="76B1C5EE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00F5F8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tabs>
                <w:tab w:val="left" w:pos="1739"/>
              </w:tabs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Výrobce</w:t>
            </w:r>
            <w:r w:rsidRPr="005B58B7">
              <w:rPr>
                <w:sz w:val="20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0348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FD95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5B58B7" w14:paraId="1A8BEA49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0327E2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tabs>
                <w:tab w:val="left" w:pos="1739"/>
              </w:tabs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Celkový počet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CA6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5B58B7">
              <w:rPr>
                <w:sz w:val="20"/>
              </w:rPr>
              <w:t>ks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A69417" w14:textId="77777777" w:rsidR="00696FB8" w:rsidRPr="005B58B7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96FB8" w:rsidRPr="00C629E8" w14:paraId="5C87F4CE" w14:textId="77777777" w:rsidTr="00D3352B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A7A147" w14:textId="77777777" w:rsidR="00696FB8" w:rsidRPr="005B58B7" w:rsidRDefault="00696FB8" w:rsidP="00730171">
            <w:pPr>
              <w:pStyle w:val="Bod"/>
              <w:numPr>
                <w:ilvl w:val="0"/>
                <w:numId w:val="0"/>
              </w:numPr>
              <w:spacing w:before="60" w:after="60"/>
              <w:ind w:left="214"/>
              <w:rPr>
                <w:sz w:val="20"/>
              </w:rPr>
            </w:pPr>
            <w:r w:rsidRPr="005B58B7">
              <w:rPr>
                <w:sz w:val="20"/>
              </w:rPr>
              <w:t>Celková kapacita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E2E175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proofErr w:type="spellStart"/>
            <w:r w:rsidRPr="005B58B7">
              <w:rPr>
                <w:sz w:val="20"/>
              </w:rPr>
              <w:t>Ah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F015F9" w14:textId="77777777" w:rsidR="00696FB8" w:rsidRPr="00C629E8" w:rsidRDefault="00696FB8" w:rsidP="00730171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</w:tbl>
    <w:p w14:paraId="66C76CB5" w14:textId="77777777" w:rsidR="00696FB8" w:rsidRPr="00C629E8" w:rsidRDefault="00696FB8" w:rsidP="00696FB8"/>
    <w:p w14:paraId="658B201F" w14:textId="77C408C4" w:rsidR="001D0DC0" w:rsidRPr="001D0DC0" w:rsidRDefault="001D0DC0" w:rsidP="004D7A28">
      <w:pPr>
        <w:pStyle w:val="Nadpis1"/>
        <w:ind w:left="851" w:hanging="851"/>
      </w:pPr>
      <w:r>
        <w:t>Údržba zařízení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1984"/>
        <w:gridCol w:w="3260"/>
      </w:tblGrid>
      <w:tr w:rsidR="001D0DC0" w:rsidRPr="005B58B7" w14:paraId="494939C4" w14:textId="77777777" w:rsidTr="008F6773">
        <w:trPr>
          <w:cantSplit/>
        </w:trPr>
        <w:tc>
          <w:tcPr>
            <w:tcW w:w="96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</w:tcPr>
          <w:p w14:paraId="3B65BE7B" w14:textId="7A9E9FCD" w:rsidR="001D0DC0" w:rsidRPr="00C41A3A" w:rsidRDefault="004D7A28" w:rsidP="008F6773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Maximální čas pro výměnu teplosměnných ploch:</w:t>
            </w:r>
          </w:p>
        </w:tc>
      </w:tr>
      <w:tr w:rsidR="00B2131A" w:rsidRPr="00C629E8" w14:paraId="77B91887" w14:textId="77777777" w:rsidTr="00B2131A">
        <w:trPr>
          <w:cantSplit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441F78A4" w14:textId="77777777" w:rsidR="00B2131A" w:rsidRPr="00B2131A" w:rsidRDefault="00B2131A" w:rsidP="00B2131A">
            <w:pPr>
              <w:pStyle w:val="Bod"/>
              <w:numPr>
                <w:ilvl w:val="0"/>
                <w:numId w:val="0"/>
              </w:numPr>
              <w:ind w:left="497" w:hanging="283"/>
              <w:rPr>
                <w:b/>
                <w:bCs/>
              </w:rPr>
            </w:pPr>
            <w:r w:rsidRPr="00B2131A">
              <w:rPr>
                <w:b/>
                <w:bCs/>
              </w:rPr>
              <w:t>Parametr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14:paraId="0663F4F0" w14:textId="77777777" w:rsidR="00B2131A" w:rsidRPr="00B2131A" w:rsidRDefault="00B2131A" w:rsidP="008F6773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 w:rsidRPr="00B2131A">
              <w:rPr>
                <w:sz w:val="20"/>
              </w:rPr>
              <w:t>Jednotka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2" w:color="000000" w:fill="FFFFFF"/>
          </w:tcPr>
          <w:p w14:paraId="43B847FF" w14:textId="77777777" w:rsidR="00B2131A" w:rsidRPr="00B2131A" w:rsidRDefault="00B2131A" w:rsidP="00B2131A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  <w:r w:rsidRPr="00B2131A">
              <w:rPr>
                <w:sz w:val="20"/>
              </w:rPr>
              <w:t>Hodnota / údaj / informace</w:t>
            </w:r>
          </w:p>
        </w:tc>
      </w:tr>
      <w:tr w:rsidR="006C470A" w:rsidRPr="005B58B7" w14:paraId="6B7C4AE2" w14:textId="77777777" w:rsidTr="008F6773">
        <w:trPr>
          <w:cantSplit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3A002D" w14:textId="7E8784FA" w:rsidR="006C470A" w:rsidRPr="00C6180E" w:rsidRDefault="006C470A" w:rsidP="006C470A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Vstupní výparník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E5F" w14:textId="4075F864" w:rsidR="006C470A" w:rsidRPr="005B58B7" w:rsidRDefault="006C470A" w:rsidP="006C470A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D3AC0C" w14:textId="5A49134B" w:rsidR="006C470A" w:rsidRPr="005B58B7" w:rsidRDefault="006C470A" w:rsidP="006C470A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C470A" w:rsidRPr="005B58B7" w14:paraId="0C17A3F7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62C264" w14:textId="6F5DF7F1" w:rsidR="006C470A" w:rsidRDefault="00FA72E0" w:rsidP="006C470A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</w:pPr>
            <w:r>
              <w:t xml:space="preserve">- </w:t>
            </w:r>
            <w:r w:rsidR="001B2436">
              <w:t>celého svazku</w:t>
            </w:r>
            <w:r w:rsidR="00EE2D2D">
              <w:t>/první řady/</w:t>
            </w:r>
            <w:r w:rsidR="0005259E">
              <w:t>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673F" w14:textId="58F17CFD" w:rsidR="006C470A" w:rsidRPr="005B58B7" w:rsidRDefault="0005259E" w:rsidP="006C470A">
            <w:pPr>
              <w:numPr>
                <w:ilvl w:val="12"/>
                <w:numId w:val="0"/>
              </w:num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2DAB75" w14:textId="77777777" w:rsidR="006C470A" w:rsidRPr="005B58B7" w:rsidRDefault="006C470A" w:rsidP="006C470A">
            <w:pPr>
              <w:numPr>
                <w:ilvl w:val="12"/>
                <w:numId w:val="0"/>
              </w:numPr>
              <w:spacing w:before="60" w:after="60"/>
              <w:rPr>
                <w:sz w:val="20"/>
              </w:rPr>
            </w:pPr>
          </w:p>
        </w:tc>
      </w:tr>
      <w:tr w:rsidR="006C470A" w:rsidRPr="00C6180E" w14:paraId="7E569AFE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51AA21" w14:textId="30055A2A" w:rsidR="006C470A" w:rsidRPr="00C6180E" w:rsidRDefault="006C470A" w:rsidP="006C470A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Přehřívák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685D" w14:textId="5291DA75" w:rsidR="006C470A" w:rsidRPr="00C6180E" w:rsidRDefault="006C470A" w:rsidP="006C470A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C89059" w14:textId="77777777" w:rsidR="006C470A" w:rsidRPr="00C6180E" w:rsidRDefault="006C470A" w:rsidP="006C470A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2F81E069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9907BD" w14:textId="161A64DA" w:rsidR="0005259E" w:rsidRPr="00EE2D2D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</w:pPr>
            <w:r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505" w14:textId="2BDFA29A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5B16AE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EE2D2D" w:rsidRPr="00C6180E" w14:paraId="12F1D4B9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84FB5B" w14:textId="5860D419" w:rsidR="00EE2D2D" w:rsidRPr="00C6180E" w:rsidRDefault="00EE2D2D" w:rsidP="00EE2D2D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Přehřívák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C048" w14:textId="1FE3A89E" w:rsidR="00EE2D2D" w:rsidRPr="00C6180E" w:rsidRDefault="00EE2D2D" w:rsidP="00EE2D2D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FC450D" w14:textId="77777777" w:rsidR="00EE2D2D" w:rsidRPr="00C6180E" w:rsidRDefault="00EE2D2D" w:rsidP="00EE2D2D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25E51558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0FD73E" w14:textId="71BE1B5C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</w:rPr>
            </w:pPr>
            <w:r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3625" w14:textId="252C8D63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7145D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53CBDBB8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7A7E3E" w14:textId="15B5B0EE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Přehřívák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03D7" w14:textId="550FACA8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82177E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0EC1F7A7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E01223" w14:textId="1B44E029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</w:rPr>
            </w:pPr>
            <w:r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8901" w14:textId="3C584290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8BF5C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65C7AC46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B8FC5C" w14:textId="765158E0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 xml:space="preserve">Výparník 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016" w14:textId="4AB6C77F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5F8D97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466CD586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0EC423" w14:textId="304A92D5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</w:rPr>
            </w:pPr>
            <w:r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6F65" w14:textId="37EFC6E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C95920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1EED9969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C85834" w14:textId="29CB6EFB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Výparník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6AE7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CDF99B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48B88D69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789A6A" w14:textId="48AD75E9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</w:rPr>
            </w:pPr>
            <w:r>
              <w:lastRenderedPageBreak/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91CD" w14:textId="41914C9A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8E2F46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7467C046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C5FC1B8" w14:textId="7C6D5258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Výparník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B55F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15A4FF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31D82268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C0C069" w14:textId="1F897F6A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</w:rPr>
            </w:pPr>
            <w:r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65CC" w14:textId="78E9C319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27FB14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1BC0FEA2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C572DF" w14:textId="08FCFEE5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Ekonomizér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CC98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B9DF86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3FCAB7F6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E3AF14" w14:textId="1068F8FC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</w:rPr>
            </w:pPr>
            <w:r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467E" w14:textId="26248B0E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5D1A66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2AD6C77E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DDA2EF" w14:textId="6CCB53A8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Ekonomizér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125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272582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158B3F7B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903389" w14:textId="4E51A7E3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</w:rPr>
            </w:pPr>
            <w:r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DAD2" w14:textId="2DA2984A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789223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7312392E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6DEB51" w14:textId="4F554446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  <w:sz w:val="20"/>
              </w:rPr>
            </w:pPr>
            <w:r w:rsidRPr="00C6180E">
              <w:rPr>
                <w:b/>
                <w:bCs/>
              </w:rPr>
              <w:t>Ekonomizér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7031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820BFA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  <w:tr w:rsidR="0005259E" w:rsidRPr="00C6180E" w14:paraId="6CBA977B" w14:textId="77777777" w:rsidTr="008F6773">
        <w:trPr>
          <w:cantSplit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C77BE3" w14:textId="1CDF843D" w:rsidR="0005259E" w:rsidRPr="00C6180E" w:rsidRDefault="0005259E" w:rsidP="0005259E">
            <w:pPr>
              <w:pStyle w:val="Bod"/>
              <w:numPr>
                <w:ilvl w:val="0"/>
                <w:numId w:val="0"/>
              </w:numPr>
              <w:spacing w:before="60" w:after="60"/>
              <w:ind w:left="497" w:hanging="283"/>
              <w:rPr>
                <w:b/>
                <w:bCs/>
              </w:rPr>
            </w:pPr>
            <w:r>
              <w:t>- celého svazku/první řady/poslední řady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0B7" w14:textId="45E0E81C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hod/hod/hod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9ED0BC" w14:textId="77777777" w:rsidR="0005259E" w:rsidRPr="00C6180E" w:rsidRDefault="0005259E" w:rsidP="0005259E">
            <w:pPr>
              <w:numPr>
                <w:ilvl w:val="12"/>
                <w:numId w:val="0"/>
              </w:numPr>
              <w:spacing w:before="60" w:after="60"/>
              <w:rPr>
                <w:b/>
                <w:bCs/>
                <w:sz w:val="20"/>
              </w:rPr>
            </w:pPr>
          </w:p>
        </w:tc>
      </w:tr>
    </w:tbl>
    <w:p w14:paraId="0BA24ED9" w14:textId="77777777" w:rsidR="00696FB8" w:rsidRPr="00C629E8" w:rsidRDefault="00696FB8" w:rsidP="00696FB8"/>
    <w:p w14:paraId="6CB78E4E" w14:textId="77777777" w:rsidR="005A0C8B" w:rsidRDefault="005A0C8B" w:rsidP="00052236"/>
    <w:p w14:paraId="58DB3E5F" w14:textId="77777777" w:rsidR="005A0C8B" w:rsidRDefault="005A0C8B">
      <w:pPr>
        <w:spacing w:after="0"/>
      </w:pPr>
      <w:r>
        <w:br w:type="page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5A0C8B" w:rsidRPr="00404F08" w14:paraId="5C137AE2" w14:textId="77777777" w:rsidTr="00722AD4">
        <w:tc>
          <w:tcPr>
            <w:tcW w:w="9639" w:type="dxa"/>
            <w:shd w:val="clear" w:color="auto" w:fill="F2F2F2" w:themeFill="background1" w:themeFillShade="F2"/>
          </w:tcPr>
          <w:p w14:paraId="6DF49C0C" w14:textId="77777777" w:rsidR="005A0C8B" w:rsidRPr="00404F08" w:rsidRDefault="005A0C8B" w:rsidP="00722AD4">
            <w:pPr>
              <w:pStyle w:val="Nadpis1"/>
              <w:numPr>
                <w:ilvl w:val="0"/>
                <w:numId w:val="0"/>
              </w:numPr>
              <w:jc w:val="center"/>
            </w:pPr>
            <w:bookmarkStart w:id="78" w:name="_Toc17372988"/>
            <w:r w:rsidRPr="00404F08">
              <w:rPr>
                <w:spacing w:val="100"/>
                <w:sz w:val="40"/>
              </w:rPr>
              <w:lastRenderedPageBreak/>
              <w:t>Svazek</w:t>
            </w:r>
            <w:r w:rsidRPr="00404F08">
              <w:rPr>
                <w:spacing w:val="100"/>
              </w:rPr>
              <w:t xml:space="preserve"> </w:t>
            </w:r>
            <w:r w:rsidRPr="00404F08">
              <w:rPr>
                <w:spacing w:val="100"/>
                <w:sz w:val="40"/>
              </w:rPr>
              <w:t>C1</w:t>
            </w:r>
            <w:r w:rsidR="00D53C08">
              <w:rPr>
                <w:spacing w:val="100"/>
                <w:sz w:val="40"/>
              </w:rPr>
              <w:t>4</w:t>
            </w:r>
            <w:r w:rsidRPr="00404F08">
              <w:rPr>
                <w:spacing w:val="100"/>
              </w:rPr>
              <w:br/>
            </w:r>
            <w:r w:rsidRPr="0003111E">
              <w:rPr>
                <w:noProof/>
              </w:rPr>
              <w:t>Informace o zpracování osobních údajů získaných od subjektu údajů i z jiných zdrojů</w:t>
            </w:r>
            <w:bookmarkEnd w:id="78"/>
          </w:p>
        </w:tc>
      </w:tr>
    </w:tbl>
    <w:p w14:paraId="725E1A1F" w14:textId="77777777" w:rsidR="005A0C8B" w:rsidRPr="0013546A" w:rsidRDefault="005A0C8B" w:rsidP="006954EF">
      <w:pPr>
        <w:numPr>
          <w:ilvl w:val="0"/>
          <w:numId w:val="29"/>
        </w:numPr>
        <w:tabs>
          <w:tab w:val="clear" w:pos="360"/>
          <w:tab w:val="num" w:pos="567"/>
        </w:tabs>
        <w:ind w:left="567" w:hanging="567"/>
        <w:jc w:val="both"/>
      </w:pPr>
      <w:r w:rsidRPr="00404F08">
        <w:br w:type="page"/>
      </w:r>
      <w:r w:rsidRPr="0013546A">
        <w:lastRenderedPageBreak/>
        <w:t xml:space="preserve">Ve </w:t>
      </w:r>
      <w:r w:rsidRPr="0013546A">
        <w:rPr>
          <w:b/>
        </w:rPr>
        <w:t>Svazku C1</w:t>
      </w:r>
      <w:r w:rsidR="00D53C08">
        <w:rPr>
          <w:b/>
        </w:rPr>
        <w:t>4</w:t>
      </w:r>
      <w:r w:rsidRPr="0013546A">
        <w:rPr>
          <w:b/>
        </w:rPr>
        <w:t xml:space="preserve"> předběžné nabídky / nabídky</w:t>
      </w:r>
      <w:r w:rsidRPr="0013546A">
        <w:t xml:space="preserve"> předloží </w:t>
      </w:r>
      <w:r w:rsidR="001B1F7B" w:rsidRPr="00722AD4">
        <w:t xml:space="preserve">účastník zadávacího řízení </w:t>
      </w:r>
      <w:r>
        <w:rPr>
          <w:b/>
        </w:rPr>
        <w:t>Přílohu 1</w:t>
      </w:r>
      <w:r w:rsidR="00D53C08">
        <w:rPr>
          <w:b/>
        </w:rPr>
        <w:t>4</w:t>
      </w:r>
      <w:r w:rsidRPr="0013546A">
        <w:rPr>
          <w:b/>
        </w:rPr>
        <w:t xml:space="preserve"> – Informace o zpracování osobních údajů získaných od subjektu údajů i z jiných zdrojů</w:t>
      </w:r>
      <w:r w:rsidRPr="0013546A">
        <w:t>, která byla zpracována zadavatelem a je obsažena v Části 2 Zadávací dokumentace.</w:t>
      </w:r>
    </w:p>
    <w:p w14:paraId="1F1D184A" w14:textId="77777777" w:rsidR="005A0C8B" w:rsidRPr="0013546A" w:rsidRDefault="001B1F7B" w:rsidP="006954EF">
      <w:pPr>
        <w:numPr>
          <w:ilvl w:val="0"/>
          <w:numId w:val="29"/>
        </w:numPr>
        <w:tabs>
          <w:tab w:val="clear" w:pos="360"/>
          <w:tab w:val="num" w:pos="567"/>
        </w:tabs>
        <w:ind w:left="567" w:hanging="567"/>
        <w:jc w:val="both"/>
      </w:pPr>
      <w:r>
        <w:t>Ú</w:t>
      </w:r>
      <w:r w:rsidR="005A0C8B" w:rsidRPr="0013546A">
        <w:t>častník zadávacího řízení v rámci přípravy předběžné nabídky / nabídky doplní v Příloze 1</w:t>
      </w:r>
      <w:r w:rsidR="00D53C08">
        <w:t>4</w:t>
      </w:r>
      <w:r w:rsidR="005A0C8B" w:rsidRPr="0013546A">
        <w:t xml:space="preserve"> pouze název společnosti (účastníka zadávacího řízení), a to v odstavci 1 C), 2 A) a 2 E).</w:t>
      </w:r>
    </w:p>
    <w:p w14:paraId="3A39A0A1" w14:textId="77777777" w:rsidR="005A0C8B" w:rsidRPr="0013546A" w:rsidRDefault="001B1F7B" w:rsidP="006954EF">
      <w:pPr>
        <w:numPr>
          <w:ilvl w:val="0"/>
          <w:numId w:val="29"/>
        </w:numPr>
        <w:tabs>
          <w:tab w:val="clear" w:pos="360"/>
          <w:tab w:val="num" w:pos="567"/>
        </w:tabs>
        <w:ind w:left="567" w:hanging="567"/>
        <w:jc w:val="both"/>
        <w:rPr>
          <w:b/>
        </w:rPr>
      </w:pPr>
      <w:r>
        <w:t>Ú</w:t>
      </w:r>
      <w:r w:rsidRPr="0013546A">
        <w:t xml:space="preserve">častník zadávacího </w:t>
      </w:r>
      <w:r>
        <w:t xml:space="preserve">řízení </w:t>
      </w:r>
      <w:r w:rsidR="005A0C8B" w:rsidRPr="0013546A">
        <w:t>v rámci tohoto Svazku C1</w:t>
      </w:r>
      <w:r w:rsidR="00D53C08">
        <w:t>4</w:t>
      </w:r>
      <w:r w:rsidR="005A0C8B" w:rsidRPr="0013546A">
        <w:t xml:space="preserve"> současně předloží prohlášení, </w:t>
      </w:r>
      <w:r w:rsidR="005A0C8B" w:rsidRPr="0013546A">
        <w:rPr>
          <w:iCs/>
        </w:rPr>
        <w:t xml:space="preserve">že tuto </w:t>
      </w:r>
      <w:r w:rsidR="005A0C8B">
        <w:rPr>
          <w:iCs/>
        </w:rPr>
        <w:t>Přílohu 1</w:t>
      </w:r>
      <w:r w:rsidR="00D53C08">
        <w:rPr>
          <w:iCs/>
        </w:rPr>
        <w:t>4</w:t>
      </w:r>
      <w:r w:rsidR="005A0C8B" w:rsidRPr="0013546A">
        <w:rPr>
          <w:iCs/>
        </w:rPr>
        <w:t xml:space="preserve"> obsahující </w:t>
      </w:r>
      <w:r w:rsidR="005A0C8B" w:rsidRPr="0013546A">
        <w:t xml:space="preserve">Informaci o zpracování osobních údajů získaných od subjektu údajů i z jiných zdrojů, přijímá bez výhrad. </w:t>
      </w:r>
    </w:p>
    <w:p w14:paraId="4FD420D8" w14:textId="77777777" w:rsidR="00052236" w:rsidRPr="00C629E8" w:rsidRDefault="00052236" w:rsidP="00052236"/>
    <w:p w14:paraId="17FCEEF0" w14:textId="77777777" w:rsidR="00052236" w:rsidRPr="00C629E8" w:rsidRDefault="00052236" w:rsidP="00052236"/>
    <w:sectPr w:rsidR="00052236" w:rsidRPr="00C629E8">
      <w:headerReference w:type="default" r:id="rId16"/>
      <w:footerReference w:type="default" r:id="rId17"/>
      <w:headerReference w:type="first" r:id="rId18"/>
      <w:pgSz w:w="11907" w:h="16840" w:code="9"/>
      <w:pgMar w:top="1134" w:right="851" w:bottom="1134" w:left="1418" w:header="680" w:footer="680" w:gutter="0"/>
      <w:paperSrc w:first="1" w:other="1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78D4" w14:textId="77777777" w:rsidR="00D01DF6" w:rsidRDefault="00D01DF6">
      <w:r>
        <w:separator/>
      </w:r>
    </w:p>
  </w:endnote>
  <w:endnote w:type="continuationSeparator" w:id="0">
    <w:p w14:paraId="6C32DCA5" w14:textId="77777777" w:rsidR="00D01DF6" w:rsidRDefault="00D01DF6">
      <w:r>
        <w:continuationSeparator/>
      </w:r>
    </w:p>
  </w:endnote>
  <w:endnote w:type="continuationNotice" w:id="1">
    <w:p w14:paraId="345EFAF8" w14:textId="77777777" w:rsidR="00D01DF6" w:rsidRDefault="00D01D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3EEEA" w14:textId="77777777" w:rsidR="002318F3" w:rsidRDefault="002318F3">
    <w:pPr>
      <w:pStyle w:val="Zpat"/>
      <w:pBdr>
        <w:top w:val="single" w:sz="4" w:space="1" w:color="auto"/>
      </w:pBdr>
      <w:tabs>
        <w:tab w:val="clear" w:pos="9071"/>
        <w:tab w:val="right" w:pos="9498"/>
      </w:tabs>
      <w:jc w:val="center"/>
      <w:rPr>
        <w:sz w:val="18"/>
        <w:szCs w:val="18"/>
      </w:rPr>
    </w:pPr>
    <w:r>
      <w:rPr>
        <w:sz w:val="18"/>
        <w:szCs w:val="18"/>
      </w:rPr>
      <w:t xml:space="preserve">Strana </w:t>
    </w:r>
    <w:r>
      <w:rPr>
        <w:rStyle w:val="slostrnky"/>
        <w:b/>
        <w:sz w:val="18"/>
        <w:szCs w:val="18"/>
      </w:rPr>
      <w:fldChar w:fldCharType="begin"/>
    </w:r>
    <w:r>
      <w:rPr>
        <w:rStyle w:val="slostrnky"/>
        <w:b/>
        <w:sz w:val="18"/>
        <w:szCs w:val="18"/>
      </w:rPr>
      <w:instrText xml:space="preserve"> PAGE </w:instrText>
    </w:r>
    <w:r>
      <w:rPr>
        <w:rStyle w:val="slostrnky"/>
        <w:b/>
        <w:sz w:val="18"/>
        <w:szCs w:val="18"/>
      </w:rPr>
      <w:fldChar w:fldCharType="separate"/>
    </w:r>
    <w:r w:rsidR="00A34E46">
      <w:rPr>
        <w:rStyle w:val="slostrnky"/>
        <w:b/>
        <w:noProof/>
        <w:sz w:val="18"/>
        <w:szCs w:val="18"/>
      </w:rPr>
      <w:t>2</w:t>
    </w:r>
    <w:r>
      <w:rPr>
        <w:rStyle w:val="slostrnky"/>
        <w:b/>
        <w:sz w:val="18"/>
        <w:szCs w:val="18"/>
      </w:rPr>
      <w:fldChar w:fldCharType="end"/>
    </w:r>
    <w:r>
      <w:rPr>
        <w:rStyle w:val="slostrnky"/>
        <w:sz w:val="18"/>
        <w:szCs w:val="18"/>
      </w:rPr>
      <w:t xml:space="preserve"> /</w:t>
    </w:r>
    <w:r>
      <w:rPr>
        <w:sz w:val="18"/>
        <w:szCs w:val="18"/>
      </w:rPr>
      <w:t xml:space="preserve"> </w:t>
    </w:r>
    <w:r>
      <w:rPr>
        <w:rStyle w:val="slostrnky"/>
        <w:sz w:val="18"/>
        <w:szCs w:val="18"/>
      </w:rPr>
      <w:fldChar w:fldCharType="begin"/>
    </w:r>
    <w:r>
      <w:rPr>
        <w:rStyle w:val="slostrnky"/>
        <w:sz w:val="18"/>
        <w:szCs w:val="18"/>
      </w:rPr>
      <w:instrText xml:space="preserve"> NUMPAGES </w:instrText>
    </w:r>
    <w:r>
      <w:rPr>
        <w:rStyle w:val="slostrnky"/>
        <w:sz w:val="18"/>
        <w:szCs w:val="18"/>
      </w:rPr>
      <w:fldChar w:fldCharType="separate"/>
    </w:r>
    <w:r w:rsidR="00A34E46">
      <w:rPr>
        <w:rStyle w:val="slostrnky"/>
        <w:noProof/>
        <w:sz w:val="18"/>
        <w:szCs w:val="18"/>
      </w:rPr>
      <w:t>125</w:t>
    </w:r>
    <w:r>
      <w:rPr>
        <w:rStyle w:val="slostrnk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EA0FE" w14:textId="77777777" w:rsidR="00D01DF6" w:rsidRDefault="00D01DF6">
      <w:r>
        <w:separator/>
      </w:r>
    </w:p>
  </w:footnote>
  <w:footnote w:type="continuationSeparator" w:id="0">
    <w:p w14:paraId="697C52E0" w14:textId="77777777" w:rsidR="00D01DF6" w:rsidRDefault="00D01DF6">
      <w:r>
        <w:continuationSeparator/>
      </w:r>
    </w:p>
  </w:footnote>
  <w:footnote w:type="continuationNotice" w:id="1">
    <w:p w14:paraId="2898698B" w14:textId="77777777" w:rsidR="00D01DF6" w:rsidRDefault="00D01DF6">
      <w:pPr>
        <w:spacing w:after="0"/>
      </w:pPr>
    </w:p>
  </w:footnote>
  <w:footnote w:id="2">
    <w:p w14:paraId="78842FE3" w14:textId="77777777" w:rsidR="002318F3" w:rsidRPr="002A7EAD" w:rsidRDefault="002318F3" w:rsidP="00C433A6">
      <w:pPr>
        <w:pStyle w:val="Textpoznpodarou"/>
        <w:spacing w:before="120"/>
        <w:rPr>
          <w:rFonts w:cs="Arial"/>
        </w:rPr>
      </w:pPr>
      <w:r w:rsidRPr="002A7EAD">
        <w:rPr>
          <w:rStyle w:val="Znakapoznpodarou"/>
          <w:rFonts w:cs="Arial"/>
          <w:sz w:val="20"/>
        </w:rPr>
        <w:footnoteRef/>
      </w:r>
      <w:r w:rsidRPr="002A7EAD">
        <w:rPr>
          <w:rFonts w:cs="Arial"/>
        </w:rPr>
        <w:t xml:space="preserve"> Aktualizovaný seznam sankcionovaných osob je uveden například na internetových stránkách Finančního analytického úřadu zde </w:t>
      </w:r>
      <w:hyperlink r:id="rId1" w:anchor="rusko-seznam-sankcionovanych-osob" w:history="1">
        <w:r w:rsidRPr="002A7EAD">
          <w:rPr>
            <w:rStyle w:val="Hypertextovodkaz"/>
            <w:rFonts w:cs="Arial"/>
          </w:rPr>
          <w:t>https://www.financnianalytickyurad.cz/povinne-osoby-dle-zakona-c-2532008-sb#rusko-seznam-sankcionovanych-osob</w:t>
        </w:r>
      </w:hyperlink>
      <w:r w:rsidRPr="002A7EAD">
        <w:rPr>
          <w:rFonts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7796"/>
    </w:tblGrid>
    <w:tr w:rsidR="002318F3" w14:paraId="4AB794EF" w14:textId="77777777" w:rsidTr="00056A6A">
      <w:sdt>
        <w:sdtPr>
          <w:rPr>
            <w:b/>
            <w:caps/>
            <w:spacing w:val="20"/>
            <w:sz w:val="18"/>
          </w:rPr>
          <w:alias w:val="Logo (nevázaný)"/>
          <w:tag w:val="{1B21609F-7675-4158-B97A-9D82110DE165}:8"/>
          <w:id w:val="2081475017"/>
          <w:placeholder>
            <w:docPart w:val="A5F5A1B79CF7437FA396B5F19AA5DFE1"/>
          </w:placeholder>
          <w:picture/>
        </w:sdtPr>
        <w:sdtEndPr/>
        <w:sdtContent>
          <w:tc>
            <w:tcPr>
              <w:tcW w:w="1843" w:type="dxa"/>
              <w:vAlign w:val="center"/>
            </w:tcPr>
            <w:p w14:paraId="4090F045" w14:textId="77777777" w:rsidR="002318F3" w:rsidRDefault="002318F3" w:rsidP="00056A6A">
              <w:pPr>
                <w:pStyle w:val="Zhlav"/>
                <w:spacing w:before="60" w:after="60"/>
                <w:jc w:val="center"/>
                <w:rPr>
                  <w:b/>
                  <w:caps/>
                  <w:spacing w:val="20"/>
                  <w:sz w:val="18"/>
                </w:rPr>
              </w:pPr>
              <w:r>
                <w:rPr>
                  <w:b/>
                  <w:caps/>
                  <w:noProof/>
                  <w:spacing w:val="20"/>
                  <w:sz w:val="18"/>
                </w:rPr>
                <w:drawing>
                  <wp:inline distT="0" distB="0" distL="0" distR="0" wp14:anchorId="4B5E8AC8" wp14:editId="776DC82B">
                    <wp:extent cx="1082040" cy="276657"/>
                    <wp:effectExtent l="0" t="0" r="3810" b="952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82040" cy="276657"/>
                            </a:xfrm>
                            <a:prstGeom prst="rect">
                              <a:avLst/>
                            </a:prstGeom>
                            <a:noFill/>
                            <a:ln w="3174" cmpd="sng">
                              <a:noFill/>
                              <a:prstDash val="solid"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7796" w:type="dxa"/>
        </w:tcPr>
        <w:p w14:paraId="135E5CDD" w14:textId="71528DFE" w:rsidR="002318F3" w:rsidRDefault="002318F3" w:rsidP="00056A6A">
          <w:pPr>
            <w:pStyle w:val="Zhlav"/>
            <w:spacing w:before="60" w:after="60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caps/>
              <w:sz w:val="18"/>
              <w:szCs w:val="18"/>
            </w:rPr>
            <w:t>zadávací dokumentace</w:t>
          </w:r>
          <w:r>
            <w:rPr>
              <w:rFonts w:cs="Arial"/>
              <w:caps/>
              <w:sz w:val="18"/>
              <w:szCs w:val="18"/>
            </w:rPr>
            <w:br/>
          </w:r>
          <w:sdt>
            <w:sdtPr>
              <w:rPr>
                <w:bCs/>
                <w:sz w:val="18"/>
                <w:szCs w:val="18"/>
              </w:rPr>
              <w:alias w:val="Název (nevázaný)"/>
              <w:tag w:val="{1B21609F-7675-4158-B97A-9D82110DE165}:3"/>
              <w:id w:val="-1129321348"/>
              <w:placeholder>
                <w:docPart w:val="77E4707E42D142B99C6D9BF4047AF59A"/>
              </w:placeholder>
              <w:text/>
            </w:sdtPr>
            <w:sdtEndPr/>
            <w:sdtContent>
              <w:r w:rsidRPr="001D7C05">
                <w:rPr>
                  <w:bCs/>
                  <w:sz w:val="18"/>
                  <w:szCs w:val="18"/>
                </w:rPr>
                <w:t>Zařízení pro energetické využití odpadů, EVO - Komořany, Most</w:t>
              </w:r>
            </w:sdtContent>
          </w:sdt>
        </w:p>
        <w:p w14:paraId="261D3CF0" w14:textId="5C9FD2A5" w:rsidR="002318F3" w:rsidRDefault="002318F3" w:rsidP="00056A6A">
          <w:pPr>
            <w:pStyle w:val="Zhlav"/>
            <w:spacing w:after="60"/>
            <w:jc w:val="center"/>
            <w:rPr>
              <w:rFonts w:cs="Arial"/>
              <w:b/>
              <w:caps/>
              <w:spacing w:val="20"/>
              <w:sz w:val="18"/>
              <w:szCs w:val="18"/>
            </w:rPr>
          </w:pPr>
          <w:r>
            <w:rPr>
              <w:caps/>
              <w:spacing w:val="20"/>
              <w:sz w:val="18"/>
              <w:szCs w:val="18"/>
            </w:rPr>
            <w:t>Část 4</w:t>
          </w:r>
          <w:r>
            <w:rPr>
              <w:caps/>
              <w:spacing w:val="20"/>
              <w:sz w:val="18"/>
              <w:szCs w:val="18"/>
            </w:rPr>
            <w:br/>
          </w:r>
          <w:r w:rsidRPr="00800D39">
            <w:rPr>
              <w:caps/>
              <w:spacing w:val="20"/>
              <w:sz w:val="18"/>
              <w:szCs w:val="18"/>
            </w:rPr>
            <w:t>Formuláře a podrobné pokyny pro zpracování žádosti o účast a nabídek</w:t>
          </w:r>
          <w:r w:rsidR="00891598">
            <w:rPr>
              <w:caps/>
              <w:spacing w:val="20"/>
              <w:sz w:val="18"/>
              <w:szCs w:val="18"/>
            </w:rPr>
            <w:t xml:space="preserve"> – revize 1</w:t>
          </w:r>
        </w:p>
      </w:tc>
    </w:tr>
  </w:tbl>
  <w:p w14:paraId="7FD9752E" w14:textId="77777777" w:rsidR="002318F3" w:rsidRDefault="002318F3" w:rsidP="00346C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DA87B" w14:textId="77777777" w:rsidR="002318F3" w:rsidRDefault="002318F3" w:rsidP="007E56B4">
    <w:pPr>
      <w:pStyle w:val="Zhlav"/>
      <w:jc w:val="center"/>
    </w:pPr>
    <w:r>
      <w:rPr>
        <w:noProof/>
      </w:rPr>
      <w:drawing>
        <wp:inline distT="0" distB="0" distL="0" distR="0" wp14:anchorId="432A66FE" wp14:editId="4CBDE95A">
          <wp:extent cx="6120130" cy="145732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F_Skupina log_hor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457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8541AF6"/>
    <w:lvl w:ilvl="0">
      <w:start w:val="1"/>
      <w:numFmt w:val="decimal"/>
      <w:pStyle w:val="Nadpis1"/>
      <w:lvlText w:val="%1."/>
      <w:lvlJc w:val="left"/>
      <w:pPr>
        <w:ind w:left="3741" w:hanging="1134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3741" w:hanging="1134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3741" w:hanging="113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3741" w:hanging="113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</w:lvl>
    <w:lvl w:ilvl="1">
      <w:start w:val="1"/>
      <w:numFmt w:val="bullet"/>
      <w:lvlText w:val=""/>
      <w:lvlJc w:val="left"/>
      <w:pPr>
        <w:tabs>
          <w:tab w:val="num" w:pos="1505"/>
        </w:tabs>
        <w:ind w:left="1505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 w15:restartNumberingAfterBreak="0">
    <w:nsid w:val="0000000D"/>
    <w:multiLevelType w:val="multilevel"/>
    <w:tmpl w:val="0000000D"/>
    <w:name w:val="WW8Num14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5F713D"/>
    <w:multiLevelType w:val="multilevel"/>
    <w:tmpl w:val="34C287C0"/>
    <w:lvl w:ilvl="0">
      <w:start w:val="1"/>
      <w:numFmt w:val="decimal"/>
      <w:pStyle w:val="StylVcerovovTun"/>
      <w:lvlText w:val="%1."/>
      <w:lvlJc w:val="left"/>
      <w:pPr>
        <w:tabs>
          <w:tab w:val="num" w:pos="1701"/>
        </w:tabs>
        <w:ind w:left="1701" w:hanging="34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34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bullet"/>
      <w:lvlText w:val="–"/>
      <w:lvlJc w:val="left"/>
      <w:pPr>
        <w:tabs>
          <w:tab w:val="num" w:pos="2212"/>
        </w:tabs>
        <w:ind w:left="2212" w:hanging="34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34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77"/>
        </w:tabs>
        <w:ind w:left="297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7"/>
        </w:tabs>
        <w:ind w:left="2977" w:firstLine="0"/>
      </w:pPr>
      <w:rPr>
        <w:rFonts w:hint="default"/>
      </w:rPr>
    </w:lvl>
  </w:abstractNum>
  <w:abstractNum w:abstractNumId="5" w15:restartNumberingAfterBreak="0">
    <w:nsid w:val="01107AFE"/>
    <w:multiLevelType w:val="hybridMultilevel"/>
    <w:tmpl w:val="4CF8239E"/>
    <w:lvl w:ilvl="0" w:tplc="80887F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FE12BC"/>
    <w:multiLevelType w:val="singleLevel"/>
    <w:tmpl w:val="E35AB07E"/>
    <w:lvl w:ilvl="0">
      <w:start w:val="1"/>
      <w:numFmt w:val="bullet"/>
      <w:pStyle w:val="Odrka"/>
      <w:lvlText w:val="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</w:abstractNum>
  <w:abstractNum w:abstractNumId="7" w15:restartNumberingAfterBreak="0">
    <w:nsid w:val="0757371D"/>
    <w:multiLevelType w:val="hybridMultilevel"/>
    <w:tmpl w:val="08B43AAA"/>
    <w:lvl w:ilvl="0" w:tplc="68F884EE">
      <w:start w:val="1"/>
      <w:numFmt w:val="bullet"/>
      <w:lvlText w:val="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8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234EDB"/>
    <w:multiLevelType w:val="hybridMultilevel"/>
    <w:tmpl w:val="9BE086C2"/>
    <w:lvl w:ilvl="0" w:tplc="55309B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74D2A8D"/>
    <w:multiLevelType w:val="hybridMultilevel"/>
    <w:tmpl w:val="513A9ED6"/>
    <w:lvl w:ilvl="0" w:tplc="80887F2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63296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1D76428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21D795C"/>
    <w:multiLevelType w:val="hybridMultilevel"/>
    <w:tmpl w:val="431E48FE"/>
    <w:lvl w:ilvl="0" w:tplc="19EE339E">
      <w:start w:val="1"/>
      <w:numFmt w:val="bullet"/>
      <w:lvlText w:val="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14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70CFA"/>
    <w:multiLevelType w:val="multilevel"/>
    <w:tmpl w:val="20EC47AE"/>
    <w:lvl w:ilvl="0">
      <w:start w:val="1"/>
      <w:numFmt w:val="decimal"/>
      <w:lvlText w:val="%1."/>
      <w:lvlJc w:val="left"/>
      <w:pPr>
        <w:tabs>
          <w:tab w:val="num" w:pos="822"/>
        </w:tabs>
        <w:ind w:left="822" w:hanging="68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4">
      <w:start w:val="1"/>
      <w:numFmt w:val="lowerRoman"/>
      <w:lvlText w:val="%5)"/>
      <w:lvlJc w:val="left"/>
      <w:pPr>
        <w:tabs>
          <w:tab w:val="num" w:pos="851"/>
        </w:tabs>
        <w:ind w:left="1276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tabs>
          <w:tab w:val="num" w:pos="1276"/>
        </w:tabs>
        <w:ind w:left="1701" w:hanging="425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firstLine="0"/>
      </w:pPr>
      <w:rPr>
        <w:rFonts w:hint="default"/>
      </w:rPr>
    </w:lvl>
  </w:abstractNum>
  <w:abstractNum w:abstractNumId="16" w15:restartNumberingAfterBreak="0">
    <w:nsid w:val="2CE7684C"/>
    <w:multiLevelType w:val="hybridMultilevel"/>
    <w:tmpl w:val="32CC3C9C"/>
    <w:lvl w:ilvl="0" w:tplc="80887F2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0DACE1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B24F64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F256760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64E1916"/>
    <w:multiLevelType w:val="hybridMultilevel"/>
    <w:tmpl w:val="32CC3C9C"/>
    <w:lvl w:ilvl="0" w:tplc="80887F2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0DACE1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1F4C8A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3C174D5"/>
    <w:multiLevelType w:val="hybridMultilevel"/>
    <w:tmpl w:val="B422009C"/>
    <w:lvl w:ilvl="0" w:tplc="97E0E5EE">
      <w:start w:val="2"/>
      <w:numFmt w:val="lowerRoman"/>
      <w:lvlText w:val="%1)"/>
      <w:lvlJc w:val="left"/>
      <w:pPr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4B3C72BD"/>
    <w:multiLevelType w:val="multilevel"/>
    <w:tmpl w:val="2E96A9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F5663DB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526D6955"/>
    <w:multiLevelType w:val="singleLevel"/>
    <w:tmpl w:val="46E672B4"/>
    <w:lvl w:ilvl="0">
      <w:start w:val="1"/>
      <w:numFmt w:val="bullet"/>
      <w:pStyle w:val="Bod"/>
      <w:lvlText w:val=""/>
      <w:lvlJc w:val="left"/>
      <w:pPr>
        <w:tabs>
          <w:tab w:val="num" w:pos="-142"/>
        </w:tabs>
        <w:ind w:left="425" w:hanging="283"/>
      </w:pPr>
      <w:rPr>
        <w:rFonts w:ascii="Symbol" w:hAnsi="Symbol" w:hint="default"/>
      </w:rPr>
    </w:lvl>
  </w:abstractNum>
  <w:abstractNum w:abstractNumId="25" w15:restartNumberingAfterBreak="0">
    <w:nsid w:val="526E7BD7"/>
    <w:multiLevelType w:val="hybridMultilevel"/>
    <w:tmpl w:val="29FE6918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0405000B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940AA6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4A8A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92C4281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0962DB2"/>
    <w:multiLevelType w:val="hybridMultilevel"/>
    <w:tmpl w:val="5D0AB3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A5A96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5B93D70"/>
    <w:multiLevelType w:val="hybridMultilevel"/>
    <w:tmpl w:val="B8BE0240"/>
    <w:lvl w:ilvl="0" w:tplc="0405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1462"/>
        </w:tabs>
        <w:ind w:left="680" w:firstLine="425"/>
      </w:pPr>
    </w:lvl>
    <w:lvl w:ilvl="1">
      <w:start w:val="1"/>
      <w:numFmt w:val="lowerLetter"/>
      <w:lvlText w:val="%2)"/>
      <w:lvlJc w:val="left"/>
      <w:pPr>
        <w:tabs>
          <w:tab w:val="num" w:pos="1105"/>
        </w:tabs>
        <w:ind w:left="1105" w:hanging="425"/>
      </w:pPr>
    </w:lvl>
    <w:lvl w:ilvl="2">
      <w:start w:val="1"/>
      <w:numFmt w:val="decimal"/>
      <w:isLgl/>
      <w:lvlText w:val="%3."/>
      <w:lvlJc w:val="left"/>
      <w:pPr>
        <w:tabs>
          <w:tab w:val="num" w:pos="1530"/>
        </w:tabs>
        <w:ind w:left="1530" w:hanging="425"/>
      </w:pPr>
    </w:lvl>
    <w:lvl w:ilvl="3">
      <w:start w:val="1"/>
      <w:numFmt w:val="decimal"/>
      <w:lvlText w:val="(%4)"/>
      <w:lvlJc w:val="left"/>
      <w:pPr>
        <w:tabs>
          <w:tab w:val="num" w:pos="2120"/>
        </w:tabs>
        <w:ind w:left="2120" w:hanging="360"/>
      </w:pPr>
    </w:lvl>
    <w:lvl w:ilvl="4">
      <w:start w:val="1"/>
      <w:numFmt w:val="lowerLetter"/>
      <w:lvlText w:val="(%5)"/>
      <w:lvlJc w:val="left"/>
      <w:pPr>
        <w:tabs>
          <w:tab w:val="num" w:pos="2480"/>
        </w:tabs>
        <w:ind w:left="2480" w:hanging="360"/>
      </w:pPr>
    </w:lvl>
    <w:lvl w:ilvl="5">
      <w:start w:val="1"/>
      <w:numFmt w:val="lowerRoman"/>
      <w:lvlText w:val="(%6)"/>
      <w:lvlJc w:val="left"/>
      <w:pPr>
        <w:tabs>
          <w:tab w:val="num" w:pos="3200"/>
        </w:tabs>
        <w:ind w:left="284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1465"/>
        </w:tabs>
        <w:ind w:left="68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1105"/>
        </w:tabs>
        <w:ind w:left="110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1531"/>
        </w:tabs>
        <w:ind w:left="1531" w:hanging="426"/>
      </w:pPr>
    </w:lvl>
  </w:abstractNum>
  <w:abstractNum w:abstractNumId="34" w15:restartNumberingAfterBreak="0">
    <w:nsid w:val="6C0671FB"/>
    <w:multiLevelType w:val="hybridMultilevel"/>
    <w:tmpl w:val="A90CAE34"/>
    <w:lvl w:ilvl="0" w:tplc="DC16F2A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D07E2BC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7FE0C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20F8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6455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DEA1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1A43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3AF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0201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B9168E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1076C4B"/>
    <w:multiLevelType w:val="multilevel"/>
    <w:tmpl w:val="A330D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1604B7A"/>
    <w:multiLevelType w:val="singleLevel"/>
    <w:tmpl w:val="47F62DF6"/>
    <w:lvl w:ilvl="0">
      <w:start w:val="1"/>
      <w:numFmt w:val="bullet"/>
      <w:lvlText w:val=""/>
      <w:lvlJc w:val="left"/>
      <w:pPr>
        <w:tabs>
          <w:tab w:val="num" w:pos="-142"/>
        </w:tabs>
        <w:ind w:left="425" w:hanging="283"/>
      </w:pPr>
      <w:rPr>
        <w:rFonts w:ascii="Symbol" w:hAnsi="Symbol" w:hint="default"/>
      </w:rPr>
    </w:lvl>
  </w:abstractNum>
  <w:abstractNum w:abstractNumId="38" w15:restartNumberingAfterBreak="0">
    <w:nsid w:val="74CE5CA9"/>
    <w:multiLevelType w:val="multilevel"/>
    <w:tmpl w:val="E71A4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191" w:hanging="47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1701"/>
        </w:tabs>
        <w:ind w:left="1701" w:hanging="6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044258205">
    <w:abstractNumId w:val="24"/>
  </w:num>
  <w:num w:numId="2" w16cid:durableId="468329621">
    <w:abstractNumId w:val="0"/>
  </w:num>
  <w:num w:numId="3" w16cid:durableId="241648243">
    <w:abstractNumId w:val="6"/>
  </w:num>
  <w:num w:numId="4" w16cid:durableId="1711952879">
    <w:abstractNumId w:val="19"/>
  </w:num>
  <w:num w:numId="5" w16cid:durableId="1374693417">
    <w:abstractNumId w:val="25"/>
  </w:num>
  <w:num w:numId="6" w16cid:durableId="1153257397">
    <w:abstractNumId w:val="34"/>
  </w:num>
  <w:num w:numId="7" w16cid:durableId="157156204">
    <w:abstractNumId w:val="31"/>
  </w:num>
  <w:num w:numId="8" w16cid:durableId="1645812394">
    <w:abstractNumId w:val="17"/>
  </w:num>
  <w:num w:numId="9" w16cid:durableId="569538360">
    <w:abstractNumId w:val="35"/>
  </w:num>
  <w:num w:numId="10" w16cid:durableId="1284464916">
    <w:abstractNumId w:val="11"/>
  </w:num>
  <w:num w:numId="11" w16cid:durableId="108017492">
    <w:abstractNumId w:val="18"/>
  </w:num>
  <w:num w:numId="12" w16cid:durableId="1644115011">
    <w:abstractNumId w:val="38"/>
  </w:num>
  <w:num w:numId="13" w16cid:durableId="447773992">
    <w:abstractNumId w:val="12"/>
  </w:num>
  <w:num w:numId="14" w16cid:durableId="852112562">
    <w:abstractNumId w:val="26"/>
  </w:num>
  <w:num w:numId="15" w16cid:durableId="886448311">
    <w:abstractNumId w:val="20"/>
  </w:num>
  <w:num w:numId="16" w16cid:durableId="697698179">
    <w:abstractNumId w:val="28"/>
  </w:num>
  <w:num w:numId="17" w16cid:durableId="896935761">
    <w:abstractNumId w:val="4"/>
    <w:lvlOverride w:ilvl="0">
      <w:lvl w:ilvl="0">
        <w:start w:val="1"/>
        <w:numFmt w:val="decimal"/>
        <w:pStyle w:val="StylVcerovovTun"/>
        <w:lvlText w:val="%1."/>
        <w:lvlJc w:val="left"/>
        <w:pPr>
          <w:tabs>
            <w:tab w:val="num" w:pos="1474"/>
          </w:tabs>
          <w:ind w:left="1474" w:hanging="567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474"/>
          </w:tabs>
          <w:ind w:left="1474" w:hanging="567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474"/>
          </w:tabs>
          <w:ind w:left="1474" w:hanging="567"/>
        </w:pPr>
        <w:rPr>
          <w:rFonts w:hint="default"/>
          <w:b/>
          <w:i w:val="0"/>
        </w:rPr>
      </w:lvl>
    </w:lvlOverride>
    <w:lvlOverride w:ilvl="3">
      <w:lvl w:ilvl="3">
        <w:start w:val="1"/>
        <w:numFmt w:val="bullet"/>
        <w:lvlText w:val="–"/>
        <w:lvlJc w:val="left"/>
        <w:pPr>
          <w:tabs>
            <w:tab w:val="num" w:pos="1814"/>
          </w:tabs>
          <w:ind w:left="1814" w:hanging="340"/>
        </w:pPr>
        <w:rPr>
          <w:rFonts w:ascii="Arial" w:hAnsi="Arial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041"/>
          </w:tabs>
          <w:ind w:left="2041" w:hanging="227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–"/>
        <w:lvlJc w:val="left"/>
        <w:pPr>
          <w:tabs>
            <w:tab w:val="num" w:pos="1815"/>
          </w:tabs>
          <w:ind w:left="1815" w:hanging="340"/>
        </w:pPr>
        <w:rPr>
          <w:rFonts w:ascii="Arial" w:hAnsi="Arial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155"/>
          </w:tabs>
          <w:ind w:left="2155" w:hanging="340"/>
        </w:pPr>
        <w:rPr>
          <w:rFonts w:ascii="Symbol" w:hAnsi="Symbol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580"/>
          </w:tabs>
          <w:ind w:left="258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2580"/>
          </w:tabs>
          <w:ind w:left="2580" w:firstLine="0"/>
        </w:pPr>
        <w:rPr>
          <w:rFonts w:hint="default"/>
        </w:rPr>
      </w:lvl>
    </w:lvlOverride>
  </w:num>
  <w:num w:numId="18" w16cid:durableId="1348101020">
    <w:abstractNumId w:val="15"/>
  </w:num>
  <w:num w:numId="19" w16cid:durableId="1894151700">
    <w:abstractNumId w:val="22"/>
  </w:num>
  <w:num w:numId="20" w16cid:durableId="1261254889">
    <w:abstractNumId w:val="13"/>
  </w:num>
  <w:num w:numId="21" w16cid:durableId="1279146348">
    <w:abstractNumId w:val="7"/>
  </w:num>
  <w:num w:numId="22" w16cid:durableId="529412102">
    <w:abstractNumId w:val="36"/>
  </w:num>
  <w:num w:numId="23" w16cid:durableId="1668824840">
    <w:abstractNumId w:val="23"/>
  </w:num>
  <w:num w:numId="24" w16cid:durableId="195123995">
    <w:abstractNumId w:val="37"/>
  </w:num>
  <w:num w:numId="25" w16cid:durableId="1264531515">
    <w:abstractNumId w:val="32"/>
  </w:num>
  <w:num w:numId="26" w16cid:durableId="1727950735">
    <w:abstractNumId w:val="33"/>
  </w:num>
  <w:num w:numId="27" w16cid:durableId="1587416611">
    <w:abstractNumId w:val="16"/>
  </w:num>
  <w:num w:numId="28" w16cid:durableId="1024289800">
    <w:abstractNumId w:val="9"/>
  </w:num>
  <w:num w:numId="29" w16cid:durableId="552157997">
    <w:abstractNumId w:val="29"/>
  </w:num>
  <w:num w:numId="30" w16cid:durableId="1810513527">
    <w:abstractNumId w:val="10"/>
  </w:num>
  <w:num w:numId="31" w16cid:durableId="1305700438">
    <w:abstractNumId w:val="5"/>
  </w:num>
  <w:num w:numId="32" w16cid:durableId="22572727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09770190">
    <w:abstractNumId w:val="27"/>
  </w:num>
  <w:num w:numId="34" w16cid:durableId="716779176">
    <w:abstractNumId w:val="21"/>
  </w:num>
  <w:num w:numId="35" w16cid:durableId="59527339">
    <w:abstractNumId w:val="30"/>
  </w:num>
  <w:num w:numId="36" w16cid:durableId="1156651740">
    <w:abstractNumId w:val="14"/>
  </w:num>
  <w:num w:numId="37" w16cid:durableId="10090598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49250321">
    <w:abstractNumId w:val="6"/>
  </w:num>
  <w:num w:numId="39" w16cid:durableId="765421648">
    <w:abstractNumId w:val="6"/>
  </w:num>
  <w:num w:numId="40" w16cid:durableId="1423912000">
    <w:abstractNumId w:val="24"/>
  </w:num>
  <w:num w:numId="41" w16cid:durableId="1048214629">
    <w:abstractNumId w:val="6"/>
  </w:num>
  <w:num w:numId="42" w16cid:durableId="105584967">
    <w:abstractNumId w:val="6"/>
  </w:num>
  <w:num w:numId="43" w16cid:durableId="712272451">
    <w:abstractNumId w:val="24"/>
  </w:num>
  <w:num w:numId="44" w16cid:durableId="2131588584">
    <w:abstractNumId w:val="8"/>
  </w:num>
  <w:num w:numId="45" w16cid:durableId="1908758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1796469">
    <w:abstractNumId w:val="0"/>
  </w:num>
  <w:num w:numId="47" w16cid:durableId="1125122492">
    <w:abstractNumId w:val="0"/>
  </w:num>
  <w:num w:numId="48" w16cid:durableId="1524317357">
    <w:abstractNumId w:val="24"/>
  </w:num>
  <w:num w:numId="49" w16cid:durableId="1080106387">
    <w:abstractNumId w:val="24"/>
  </w:num>
  <w:num w:numId="50" w16cid:durableId="40635750">
    <w:abstractNumId w:val="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68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E19"/>
    <w:rsid w:val="000016B3"/>
    <w:rsid w:val="00001951"/>
    <w:rsid w:val="000023D4"/>
    <w:rsid w:val="00004B50"/>
    <w:rsid w:val="00005201"/>
    <w:rsid w:val="00010C9A"/>
    <w:rsid w:val="0001157E"/>
    <w:rsid w:val="0001355D"/>
    <w:rsid w:val="000149BC"/>
    <w:rsid w:val="000154C8"/>
    <w:rsid w:val="00016B69"/>
    <w:rsid w:val="00016EE6"/>
    <w:rsid w:val="00020D78"/>
    <w:rsid w:val="0002317A"/>
    <w:rsid w:val="000248B0"/>
    <w:rsid w:val="000264AD"/>
    <w:rsid w:val="00026AF8"/>
    <w:rsid w:val="0003358A"/>
    <w:rsid w:val="0003361A"/>
    <w:rsid w:val="00033C2A"/>
    <w:rsid w:val="00034491"/>
    <w:rsid w:val="00034571"/>
    <w:rsid w:val="00040098"/>
    <w:rsid w:val="0004192E"/>
    <w:rsid w:val="00042B6B"/>
    <w:rsid w:val="00042CA3"/>
    <w:rsid w:val="00043587"/>
    <w:rsid w:val="00051529"/>
    <w:rsid w:val="00051665"/>
    <w:rsid w:val="00052236"/>
    <w:rsid w:val="0005259E"/>
    <w:rsid w:val="00055FFB"/>
    <w:rsid w:val="00056A6A"/>
    <w:rsid w:val="000603B1"/>
    <w:rsid w:val="000605C3"/>
    <w:rsid w:val="000609F2"/>
    <w:rsid w:val="00062260"/>
    <w:rsid w:val="00063259"/>
    <w:rsid w:val="00065006"/>
    <w:rsid w:val="00065244"/>
    <w:rsid w:val="00066867"/>
    <w:rsid w:val="00066D05"/>
    <w:rsid w:val="00066D1C"/>
    <w:rsid w:val="00070983"/>
    <w:rsid w:val="00072019"/>
    <w:rsid w:val="0007259B"/>
    <w:rsid w:val="00075127"/>
    <w:rsid w:val="00077006"/>
    <w:rsid w:val="00082C75"/>
    <w:rsid w:val="000833CC"/>
    <w:rsid w:val="00083BAE"/>
    <w:rsid w:val="000860D9"/>
    <w:rsid w:val="000876C4"/>
    <w:rsid w:val="00090175"/>
    <w:rsid w:val="00091059"/>
    <w:rsid w:val="00095027"/>
    <w:rsid w:val="000974AD"/>
    <w:rsid w:val="000A1671"/>
    <w:rsid w:val="000A3F4D"/>
    <w:rsid w:val="000A60FD"/>
    <w:rsid w:val="000A6DC2"/>
    <w:rsid w:val="000A796E"/>
    <w:rsid w:val="000B085A"/>
    <w:rsid w:val="000B1D19"/>
    <w:rsid w:val="000B25F4"/>
    <w:rsid w:val="000B266E"/>
    <w:rsid w:val="000B4ADC"/>
    <w:rsid w:val="000B4B81"/>
    <w:rsid w:val="000B6B46"/>
    <w:rsid w:val="000B7FF1"/>
    <w:rsid w:val="000C151B"/>
    <w:rsid w:val="000C2659"/>
    <w:rsid w:val="000C6CDC"/>
    <w:rsid w:val="000C7357"/>
    <w:rsid w:val="000D0B77"/>
    <w:rsid w:val="000D0C37"/>
    <w:rsid w:val="000D1808"/>
    <w:rsid w:val="000D3B50"/>
    <w:rsid w:val="000D50AC"/>
    <w:rsid w:val="000D5DA6"/>
    <w:rsid w:val="000D6345"/>
    <w:rsid w:val="000D7D06"/>
    <w:rsid w:val="000E2B48"/>
    <w:rsid w:val="000E2FC9"/>
    <w:rsid w:val="000E4644"/>
    <w:rsid w:val="000F056D"/>
    <w:rsid w:val="000F2CCA"/>
    <w:rsid w:val="000F39E4"/>
    <w:rsid w:val="000F514F"/>
    <w:rsid w:val="000F6523"/>
    <w:rsid w:val="00100BD6"/>
    <w:rsid w:val="00101093"/>
    <w:rsid w:val="00102887"/>
    <w:rsid w:val="00103669"/>
    <w:rsid w:val="001038AC"/>
    <w:rsid w:val="001039ED"/>
    <w:rsid w:val="00104B04"/>
    <w:rsid w:val="00107AC0"/>
    <w:rsid w:val="00110CC0"/>
    <w:rsid w:val="001127CA"/>
    <w:rsid w:val="00113056"/>
    <w:rsid w:val="001148A5"/>
    <w:rsid w:val="0011592A"/>
    <w:rsid w:val="00124951"/>
    <w:rsid w:val="00125EC5"/>
    <w:rsid w:val="00126D0B"/>
    <w:rsid w:val="00133188"/>
    <w:rsid w:val="0013398F"/>
    <w:rsid w:val="00134516"/>
    <w:rsid w:val="0013458C"/>
    <w:rsid w:val="00134FC0"/>
    <w:rsid w:val="00135499"/>
    <w:rsid w:val="001359EB"/>
    <w:rsid w:val="00137D9F"/>
    <w:rsid w:val="001406C3"/>
    <w:rsid w:val="001441BB"/>
    <w:rsid w:val="00144754"/>
    <w:rsid w:val="00147D56"/>
    <w:rsid w:val="001523B3"/>
    <w:rsid w:val="00161662"/>
    <w:rsid w:val="001618D9"/>
    <w:rsid w:val="00161B22"/>
    <w:rsid w:val="001629DB"/>
    <w:rsid w:val="0016413E"/>
    <w:rsid w:val="00164820"/>
    <w:rsid w:val="00165008"/>
    <w:rsid w:val="00174A68"/>
    <w:rsid w:val="0017570F"/>
    <w:rsid w:val="0017707C"/>
    <w:rsid w:val="00177704"/>
    <w:rsid w:val="0018351B"/>
    <w:rsid w:val="00183844"/>
    <w:rsid w:val="0018603B"/>
    <w:rsid w:val="00191F5B"/>
    <w:rsid w:val="001923B9"/>
    <w:rsid w:val="001924AA"/>
    <w:rsid w:val="00192708"/>
    <w:rsid w:val="001930B9"/>
    <w:rsid w:val="001952A3"/>
    <w:rsid w:val="001954AD"/>
    <w:rsid w:val="00195ECF"/>
    <w:rsid w:val="00197317"/>
    <w:rsid w:val="001A13F8"/>
    <w:rsid w:val="001A226B"/>
    <w:rsid w:val="001A26C6"/>
    <w:rsid w:val="001A40D0"/>
    <w:rsid w:val="001A4568"/>
    <w:rsid w:val="001A59D5"/>
    <w:rsid w:val="001A7E47"/>
    <w:rsid w:val="001B03F2"/>
    <w:rsid w:val="001B1F7B"/>
    <w:rsid w:val="001B2436"/>
    <w:rsid w:val="001B60EE"/>
    <w:rsid w:val="001B731E"/>
    <w:rsid w:val="001C01BB"/>
    <w:rsid w:val="001C534C"/>
    <w:rsid w:val="001D0DC0"/>
    <w:rsid w:val="001D7C05"/>
    <w:rsid w:val="001E2C97"/>
    <w:rsid w:val="001E715D"/>
    <w:rsid w:val="001E739D"/>
    <w:rsid w:val="001F1C84"/>
    <w:rsid w:val="001F29C6"/>
    <w:rsid w:val="001F2DEC"/>
    <w:rsid w:val="001F3E67"/>
    <w:rsid w:val="001F4CF9"/>
    <w:rsid w:val="001F5021"/>
    <w:rsid w:val="001F53D2"/>
    <w:rsid w:val="001F56C4"/>
    <w:rsid w:val="001F74E8"/>
    <w:rsid w:val="001F790E"/>
    <w:rsid w:val="00200E33"/>
    <w:rsid w:val="002039D9"/>
    <w:rsid w:val="00203A4D"/>
    <w:rsid w:val="00211E72"/>
    <w:rsid w:val="00212852"/>
    <w:rsid w:val="002139BF"/>
    <w:rsid w:val="0021480A"/>
    <w:rsid w:val="00217318"/>
    <w:rsid w:val="00217494"/>
    <w:rsid w:val="00220701"/>
    <w:rsid w:val="00221036"/>
    <w:rsid w:val="00222919"/>
    <w:rsid w:val="002239BE"/>
    <w:rsid w:val="0022414B"/>
    <w:rsid w:val="00226000"/>
    <w:rsid w:val="00230616"/>
    <w:rsid w:val="00230934"/>
    <w:rsid w:val="00230B00"/>
    <w:rsid w:val="002318F3"/>
    <w:rsid w:val="00232173"/>
    <w:rsid w:val="0024103F"/>
    <w:rsid w:val="00241327"/>
    <w:rsid w:val="00242104"/>
    <w:rsid w:val="00242121"/>
    <w:rsid w:val="002421C5"/>
    <w:rsid w:val="00243C1D"/>
    <w:rsid w:val="00244B29"/>
    <w:rsid w:val="002477BF"/>
    <w:rsid w:val="002508EA"/>
    <w:rsid w:val="00250DA1"/>
    <w:rsid w:val="00252016"/>
    <w:rsid w:val="002524BB"/>
    <w:rsid w:val="00253337"/>
    <w:rsid w:val="00253537"/>
    <w:rsid w:val="00255779"/>
    <w:rsid w:val="00256CF4"/>
    <w:rsid w:val="00257EB3"/>
    <w:rsid w:val="00263DBB"/>
    <w:rsid w:val="00266F9A"/>
    <w:rsid w:val="00267490"/>
    <w:rsid w:val="0027229B"/>
    <w:rsid w:val="00272E45"/>
    <w:rsid w:val="00273D0D"/>
    <w:rsid w:val="0027750E"/>
    <w:rsid w:val="00277A03"/>
    <w:rsid w:val="00277ED1"/>
    <w:rsid w:val="002814AC"/>
    <w:rsid w:val="00282C18"/>
    <w:rsid w:val="00283A30"/>
    <w:rsid w:val="0028524A"/>
    <w:rsid w:val="0028550F"/>
    <w:rsid w:val="002859B5"/>
    <w:rsid w:val="002861D7"/>
    <w:rsid w:val="0029014D"/>
    <w:rsid w:val="00290F05"/>
    <w:rsid w:val="00291BB6"/>
    <w:rsid w:val="00292333"/>
    <w:rsid w:val="002923E0"/>
    <w:rsid w:val="0029672F"/>
    <w:rsid w:val="00296CAB"/>
    <w:rsid w:val="002974DD"/>
    <w:rsid w:val="00297F06"/>
    <w:rsid w:val="002A057F"/>
    <w:rsid w:val="002A0DDB"/>
    <w:rsid w:val="002A1D6A"/>
    <w:rsid w:val="002A1DE5"/>
    <w:rsid w:val="002A3387"/>
    <w:rsid w:val="002A5C62"/>
    <w:rsid w:val="002A645D"/>
    <w:rsid w:val="002A6721"/>
    <w:rsid w:val="002A6AC4"/>
    <w:rsid w:val="002B0785"/>
    <w:rsid w:val="002B25DD"/>
    <w:rsid w:val="002B2CCA"/>
    <w:rsid w:val="002B507C"/>
    <w:rsid w:val="002B5812"/>
    <w:rsid w:val="002B6DDE"/>
    <w:rsid w:val="002B6FEE"/>
    <w:rsid w:val="002C04EE"/>
    <w:rsid w:val="002C1207"/>
    <w:rsid w:val="002C1F39"/>
    <w:rsid w:val="002C22B3"/>
    <w:rsid w:val="002C301E"/>
    <w:rsid w:val="002C30C7"/>
    <w:rsid w:val="002C70B6"/>
    <w:rsid w:val="002C7BCF"/>
    <w:rsid w:val="002C7E65"/>
    <w:rsid w:val="002D040C"/>
    <w:rsid w:val="002D280C"/>
    <w:rsid w:val="002D3297"/>
    <w:rsid w:val="002D4014"/>
    <w:rsid w:val="002D4119"/>
    <w:rsid w:val="002D5ACF"/>
    <w:rsid w:val="002D5F18"/>
    <w:rsid w:val="002E4591"/>
    <w:rsid w:val="002E56AC"/>
    <w:rsid w:val="002E74DA"/>
    <w:rsid w:val="002F0181"/>
    <w:rsid w:val="002F1280"/>
    <w:rsid w:val="002F4929"/>
    <w:rsid w:val="002F4C95"/>
    <w:rsid w:val="002F7083"/>
    <w:rsid w:val="002F7753"/>
    <w:rsid w:val="003006AE"/>
    <w:rsid w:val="0030244B"/>
    <w:rsid w:val="0030310C"/>
    <w:rsid w:val="0030491D"/>
    <w:rsid w:val="00305046"/>
    <w:rsid w:val="00305A17"/>
    <w:rsid w:val="00305DDB"/>
    <w:rsid w:val="00306732"/>
    <w:rsid w:val="00306A35"/>
    <w:rsid w:val="00307577"/>
    <w:rsid w:val="003137B1"/>
    <w:rsid w:val="0031587D"/>
    <w:rsid w:val="003173E9"/>
    <w:rsid w:val="00317B2F"/>
    <w:rsid w:val="00317CD8"/>
    <w:rsid w:val="00321A54"/>
    <w:rsid w:val="003220F6"/>
    <w:rsid w:val="003232E7"/>
    <w:rsid w:val="00323B2C"/>
    <w:rsid w:val="003279BA"/>
    <w:rsid w:val="003326EB"/>
    <w:rsid w:val="003333CF"/>
    <w:rsid w:val="00336C34"/>
    <w:rsid w:val="00336D4C"/>
    <w:rsid w:val="00342555"/>
    <w:rsid w:val="0034328F"/>
    <w:rsid w:val="00343C40"/>
    <w:rsid w:val="00346CB8"/>
    <w:rsid w:val="00350A94"/>
    <w:rsid w:val="0035290F"/>
    <w:rsid w:val="00352AE9"/>
    <w:rsid w:val="00352D9C"/>
    <w:rsid w:val="00353C08"/>
    <w:rsid w:val="00355FF4"/>
    <w:rsid w:val="00356A90"/>
    <w:rsid w:val="00356AEB"/>
    <w:rsid w:val="003600D7"/>
    <w:rsid w:val="00362CC8"/>
    <w:rsid w:val="00365AD3"/>
    <w:rsid w:val="00365ADC"/>
    <w:rsid w:val="00367DA5"/>
    <w:rsid w:val="0037091F"/>
    <w:rsid w:val="00372B44"/>
    <w:rsid w:val="00373BA9"/>
    <w:rsid w:val="00375C6A"/>
    <w:rsid w:val="00381FE4"/>
    <w:rsid w:val="0038724B"/>
    <w:rsid w:val="00391C03"/>
    <w:rsid w:val="00395F84"/>
    <w:rsid w:val="00396F59"/>
    <w:rsid w:val="003A005F"/>
    <w:rsid w:val="003A1561"/>
    <w:rsid w:val="003A2598"/>
    <w:rsid w:val="003A7EAF"/>
    <w:rsid w:val="003B11B2"/>
    <w:rsid w:val="003B201D"/>
    <w:rsid w:val="003B22D4"/>
    <w:rsid w:val="003B27A5"/>
    <w:rsid w:val="003B46CF"/>
    <w:rsid w:val="003B4933"/>
    <w:rsid w:val="003B55C6"/>
    <w:rsid w:val="003B59F7"/>
    <w:rsid w:val="003B5A54"/>
    <w:rsid w:val="003B7D80"/>
    <w:rsid w:val="003C04E6"/>
    <w:rsid w:val="003C066E"/>
    <w:rsid w:val="003C1D7C"/>
    <w:rsid w:val="003C26B7"/>
    <w:rsid w:val="003C3163"/>
    <w:rsid w:val="003C4669"/>
    <w:rsid w:val="003C756E"/>
    <w:rsid w:val="003C7E61"/>
    <w:rsid w:val="003D1D69"/>
    <w:rsid w:val="003D216C"/>
    <w:rsid w:val="003D2FD1"/>
    <w:rsid w:val="003D5429"/>
    <w:rsid w:val="003D6A1E"/>
    <w:rsid w:val="003E0D96"/>
    <w:rsid w:val="003E1BD5"/>
    <w:rsid w:val="003E238B"/>
    <w:rsid w:val="003E3147"/>
    <w:rsid w:val="003E34D6"/>
    <w:rsid w:val="003E3523"/>
    <w:rsid w:val="003E6A21"/>
    <w:rsid w:val="003F1260"/>
    <w:rsid w:val="003F281A"/>
    <w:rsid w:val="003F5B92"/>
    <w:rsid w:val="003F7C08"/>
    <w:rsid w:val="00400234"/>
    <w:rsid w:val="00407217"/>
    <w:rsid w:val="004072C4"/>
    <w:rsid w:val="004132EC"/>
    <w:rsid w:val="00415377"/>
    <w:rsid w:val="00420FF9"/>
    <w:rsid w:val="00423971"/>
    <w:rsid w:val="00425E1F"/>
    <w:rsid w:val="00425E39"/>
    <w:rsid w:val="004332C7"/>
    <w:rsid w:val="0044059B"/>
    <w:rsid w:val="0044185B"/>
    <w:rsid w:val="00444F38"/>
    <w:rsid w:val="00452A7D"/>
    <w:rsid w:val="00452C38"/>
    <w:rsid w:val="0045330B"/>
    <w:rsid w:val="00453337"/>
    <w:rsid w:val="00455052"/>
    <w:rsid w:val="00455E1E"/>
    <w:rsid w:val="00456E24"/>
    <w:rsid w:val="004611AA"/>
    <w:rsid w:val="00464312"/>
    <w:rsid w:val="0046532D"/>
    <w:rsid w:val="00465496"/>
    <w:rsid w:val="00466891"/>
    <w:rsid w:val="00467A4E"/>
    <w:rsid w:val="00470C13"/>
    <w:rsid w:val="00473561"/>
    <w:rsid w:val="00475AAB"/>
    <w:rsid w:val="00476713"/>
    <w:rsid w:val="00477DFC"/>
    <w:rsid w:val="00481180"/>
    <w:rsid w:val="00484360"/>
    <w:rsid w:val="004845AE"/>
    <w:rsid w:val="0048460F"/>
    <w:rsid w:val="004851EC"/>
    <w:rsid w:val="00487896"/>
    <w:rsid w:val="00492346"/>
    <w:rsid w:val="004942EC"/>
    <w:rsid w:val="00494663"/>
    <w:rsid w:val="0049656D"/>
    <w:rsid w:val="00497AD2"/>
    <w:rsid w:val="004A0D64"/>
    <w:rsid w:val="004A38B0"/>
    <w:rsid w:val="004A3C04"/>
    <w:rsid w:val="004A4D77"/>
    <w:rsid w:val="004A5A7C"/>
    <w:rsid w:val="004A6CA1"/>
    <w:rsid w:val="004A765B"/>
    <w:rsid w:val="004B066D"/>
    <w:rsid w:val="004B0837"/>
    <w:rsid w:val="004B5F72"/>
    <w:rsid w:val="004B732A"/>
    <w:rsid w:val="004C00FE"/>
    <w:rsid w:val="004C183D"/>
    <w:rsid w:val="004C19CE"/>
    <w:rsid w:val="004C2A23"/>
    <w:rsid w:val="004C3BEE"/>
    <w:rsid w:val="004C4B3C"/>
    <w:rsid w:val="004D0E44"/>
    <w:rsid w:val="004D0EC2"/>
    <w:rsid w:val="004D0F53"/>
    <w:rsid w:val="004D1471"/>
    <w:rsid w:val="004D3A51"/>
    <w:rsid w:val="004D5C23"/>
    <w:rsid w:val="004D5D65"/>
    <w:rsid w:val="004D7A28"/>
    <w:rsid w:val="004E3E3F"/>
    <w:rsid w:val="004E407C"/>
    <w:rsid w:val="004E4330"/>
    <w:rsid w:val="004E5986"/>
    <w:rsid w:val="004E5D0C"/>
    <w:rsid w:val="004E6EF4"/>
    <w:rsid w:val="004F108F"/>
    <w:rsid w:val="004F21FA"/>
    <w:rsid w:val="004F222F"/>
    <w:rsid w:val="004F3171"/>
    <w:rsid w:val="004F40F9"/>
    <w:rsid w:val="004F5717"/>
    <w:rsid w:val="004F6909"/>
    <w:rsid w:val="00500002"/>
    <w:rsid w:val="00501B80"/>
    <w:rsid w:val="00505506"/>
    <w:rsid w:val="00507379"/>
    <w:rsid w:val="00510AA2"/>
    <w:rsid w:val="005134D1"/>
    <w:rsid w:val="0051378D"/>
    <w:rsid w:val="00514C02"/>
    <w:rsid w:val="0051516B"/>
    <w:rsid w:val="00516D99"/>
    <w:rsid w:val="00520B59"/>
    <w:rsid w:val="00522545"/>
    <w:rsid w:val="005229D4"/>
    <w:rsid w:val="00524DBB"/>
    <w:rsid w:val="00525445"/>
    <w:rsid w:val="00530B56"/>
    <w:rsid w:val="00530C80"/>
    <w:rsid w:val="00532ED4"/>
    <w:rsid w:val="00534361"/>
    <w:rsid w:val="005356F6"/>
    <w:rsid w:val="00537BAB"/>
    <w:rsid w:val="00542AA8"/>
    <w:rsid w:val="0055147D"/>
    <w:rsid w:val="005516A6"/>
    <w:rsid w:val="00553163"/>
    <w:rsid w:val="00555267"/>
    <w:rsid w:val="00560443"/>
    <w:rsid w:val="00560516"/>
    <w:rsid w:val="0056223F"/>
    <w:rsid w:val="005628EF"/>
    <w:rsid w:val="00566A43"/>
    <w:rsid w:val="00570CBA"/>
    <w:rsid w:val="00572A27"/>
    <w:rsid w:val="0057307E"/>
    <w:rsid w:val="00575A18"/>
    <w:rsid w:val="00576411"/>
    <w:rsid w:val="005770B2"/>
    <w:rsid w:val="005802D6"/>
    <w:rsid w:val="0058285A"/>
    <w:rsid w:val="0058439D"/>
    <w:rsid w:val="0059173F"/>
    <w:rsid w:val="00591A0E"/>
    <w:rsid w:val="005930FB"/>
    <w:rsid w:val="00595252"/>
    <w:rsid w:val="005962BA"/>
    <w:rsid w:val="005979C1"/>
    <w:rsid w:val="005A0C8B"/>
    <w:rsid w:val="005A37B3"/>
    <w:rsid w:val="005A4641"/>
    <w:rsid w:val="005B0A19"/>
    <w:rsid w:val="005B1131"/>
    <w:rsid w:val="005B1B2B"/>
    <w:rsid w:val="005B210D"/>
    <w:rsid w:val="005B24C3"/>
    <w:rsid w:val="005B34FE"/>
    <w:rsid w:val="005B4913"/>
    <w:rsid w:val="005B49DA"/>
    <w:rsid w:val="005B4A2C"/>
    <w:rsid w:val="005B58B7"/>
    <w:rsid w:val="005B75E9"/>
    <w:rsid w:val="005C0003"/>
    <w:rsid w:val="005C2562"/>
    <w:rsid w:val="005C4647"/>
    <w:rsid w:val="005C5417"/>
    <w:rsid w:val="005C7D93"/>
    <w:rsid w:val="005C7E8B"/>
    <w:rsid w:val="005D02C1"/>
    <w:rsid w:val="005D57E0"/>
    <w:rsid w:val="005D6F47"/>
    <w:rsid w:val="005D762C"/>
    <w:rsid w:val="005D7C21"/>
    <w:rsid w:val="005E216E"/>
    <w:rsid w:val="005E349A"/>
    <w:rsid w:val="005E368B"/>
    <w:rsid w:val="005E378D"/>
    <w:rsid w:val="005E3E0A"/>
    <w:rsid w:val="005E6CC7"/>
    <w:rsid w:val="005E6D6C"/>
    <w:rsid w:val="005F4535"/>
    <w:rsid w:val="005F6C7D"/>
    <w:rsid w:val="006015C4"/>
    <w:rsid w:val="00602303"/>
    <w:rsid w:val="00602985"/>
    <w:rsid w:val="00603218"/>
    <w:rsid w:val="00604CCD"/>
    <w:rsid w:val="00605B54"/>
    <w:rsid w:val="00607605"/>
    <w:rsid w:val="006119CE"/>
    <w:rsid w:val="0061324A"/>
    <w:rsid w:val="00614F28"/>
    <w:rsid w:val="00620A85"/>
    <w:rsid w:val="00620E0C"/>
    <w:rsid w:val="00621027"/>
    <w:rsid w:val="00621782"/>
    <w:rsid w:val="00621B9D"/>
    <w:rsid w:val="00622102"/>
    <w:rsid w:val="00623446"/>
    <w:rsid w:val="00631C03"/>
    <w:rsid w:val="00632520"/>
    <w:rsid w:val="00634AF6"/>
    <w:rsid w:val="0063575A"/>
    <w:rsid w:val="00636CBA"/>
    <w:rsid w:val="00637DA9"/>
    <w:rsid w:val="006405D8"/>
    <w:rsid w:val="00642391"/>
    <w:rsid w:val="00642EE4"/>
    <w:rsid w:val="00642FA3"/>
    <w:rsid w:val="00645368"/>
    <w:rsid w:val="00645C5A"/>
    <w:rsid w:val="006469A6"/>
    <w:rsid w:val="006469F5"/>
    <w:rsid w:val="006544ED"/>
    <w:rsid w:val="00654C41"/>
    <w:rsid w:val="00655201"/>
    <w:rsid w:val="0065535B"/>
    <w:rsid w:val="00656F98"/>
    <w:rsid w:val="006574DB"/>
    <w:rsid w:val="0065766B"/>
    <w:rsid w:val="006648A7"/>
    <w:rsid w:val="00665FF1"/>
    <w:rsid w:val="00666205"/>
    <w:rsid w:val="00666B63"/>
    <w:rsid w:val="00666E20"/>
    <w:rsid w:val="0067115D"/>
    <w:rsid w:val="00671C44"/>
    <w:rsid w:val="00677C24"/>
    <w:rsid w:val="00680920"/>
    <w:rsid w:val="00684AE2"/>
    <w:rsid w:val="00684C69"/>
    <w:rsid w:val="00684DFB"/>
    <w:rsid w:val="00687E49"/>
    <w:rsid w:val="00692DD0"/>
    <w:rsid w:val="00693635"/>
    <w:rsid w:val="00694581"/>
    <w:rsid w:val="006954EF"/>
    <w:rsid w:val="00696FB8"/>
    <w:rsid w:val="00697AC8"/>
    <w:rsid w:val="006A22C8"/>
    <w:rsid w:val="006A2F64"/>
    <w:rsid w:val="006A3C6F"/>
    <w:rsid w:val="006A64C5"/>
    <w:rsid w:val="006A7211"/>
    <w:rsid w:val="006B096F"/>
    <w:rsid w:val="006B3494"/>
    <w:rsid w:val="006B5B1A"/>
    <w:rsid w:val="006B7905"/>
    <w:rsid w:val="006C008A"/>
    <w:rsid w:val="006C038A"/>
    <w:rsid w:val="006C470A"/>
    <w:rsid w:val="006C49B8"/>
    <w:rsid w:val="006C4D99"/>
    <w:rsid w:val="006C7761"/>
    <w:rsid w:val="006D0114"/>
    <w:rsid w:val="006D1F1A"/>
    <w:rsid w:val="006D317D"/>
    <w:rsid w:val="006D7A6E"/>
    <w:rsid w:val="006D7D43"/>
    <w:rsid w:val="006E0326"/>
    <w:rsid w:val="006E060A"/>
    <w:rsid w:val="006E06A2"/>
    <w:rsid w:val="006E34B8"/>
    <w:rsid w:val="006E7F0C"/>
    <w:rsid w:val="006F0C14"/>
    <w:rsid w:val="006F2C77"/>
    <w:rsid w:val="006F3293"/>
    <w:rsid w:val="006F3540"/>
    <w:rsid w:val="006F3608"/>
    <w:rsid w:val="006F59F4"/>
    <w:rsid w:val="006F6351"/>
    <w:rsid w:val="006F6356"/>
    <w:rsid w:val="006F6A4F"/>
    <w:rsid w:val="00701600"/>
    <w:rsid w:val="00704EA4"/>
    <w:rsid w:val="00706A6B"/>
    <w:rsid w:val="007128D0"/>
    <w:rsid w:val="007131E3"/>
    <w:rsid w:val="00714586"/>
    <w:rsid w:val="00714860"/>
    <w:rsid w:val="00716EBC"/>
    <w:rsid w:val="00716F64"/>
    <w:rsid w:val="00717A9B"/>
    <w:rsid w:val="00722AD4"/>
    <w:rsid w:val="0072361A"/>
    <w:rsid w:val="00726D18"/>
    <w:rsid w:val="00727ECD"/>
    <w:rsid w:val="00730125"/>
    <w:rsid w:val="00730171"/>
    <w:rsid w:val="00730212"/>
    <w:rsid w:val="007305B7"/>
    <w:rsid w:val="007309C9"/>
    <w:rsid w:val="00732122"/>
    <w:rsid w:val="00732B64"/>
    <w:rsid w:val="00733095"/>
    <w:rsid w:val="00734B0B"/>
    <w:rsid w:val="00735C1C"/>
    <w:rsid w:val="007362E4"/>
    <w:rsid w:val="00736CF5"/>
    <w:rsid w:val="00744737"/>
    <w:rsid w:val="0074499B"/>
    <w:rsid w:val="007464E0"/>
    <w:rsid w:val="007503EF"/>
    <w:rsid w:val="00753B9E"/>
    <w:rsid w:val="00754D2A"/>
    <w:rsid w:val="00761504"/>
    <w:rsid w:val="0076298B"/>
    <w:rsid w:val="007648DB"/>
    <w:rsid w:val="00770799"/>
    <w:rsid w:val="00770CFB"/>
    <w:rsid w:val="00771425"/>
    <w:rsid w:val="00771AEB"/>
    <w:rsid w:val="00772181"/>
    <w:rsid w:val="007764B1"/>
    <w:rsid w:val="007850A4"/>
    <w:rsid w:val="00785AC3"/>
    <w:rsid w:val="00787A4B"/>
    <w:rsid w:val="0079223D"/>
    <w:rsid w:val="0079292C"/>
    <w:rsid w:val="007A0C89"/>
    <w:rsid w:val="007A1295"/>
    <w:rsid w:val="007A25BD"/>
    <w:rsid w:val="007A4545"/>
    <w:rsid w:val="007A4711"/>
    <w:rsid w:val="007A4B3B"/>
    <w:rsid w:val="007A52C9"/>
    <w:rsid w:val="007A57A4"/>
    <w:rsid w:val="007A5C64"/>
    <w:rsid w:val="007A63EC"/>
    <w:rsid w:val="007A708C"/>
    <w:rsid w:val="007B05C9"/>
    <w:rsid w:val="007B1B3E"/>
    <w:rsid w:val="007B237B"/>
    <w:rsid w:val="007B2B06"/>
    <w:rsid w:val="007B47F8"/>
    <w:rsid w:val="007B6F99"/>
    <w:rsid w:val="007C1FD2"/>
    <w:rsid w:val="007C50E7"/>
    <w:rsid w:val="007C6039"/>
    <w:rsid w:val="007C6D7D"/>
    <w:rsid w:val="007D53E8"/>
    <w:rsid w:val="007D6F0E"/>
    <w:rsid w:val="007E17F3"/>
    <w:rsid w:val="007E282D"/>
    <w:rsid w:val="007E4E4E"/>
    <w:rsid w:val="007E56B4"/>
    <w:rsid w:val="007E5834"/>
    <w:rsid w:val="007E6953"/>
    <w:rsid w:val="007E6CCB"/>
    <w:rsid w:val="007E7BC8"/>
    <w:rsid w:val="007F371A"/>
    <w:rsid w:val="007F4EA7"/>
    <w:rsid w:val="007F6892"/>
    <w:rsid w:val="007F6CE1"/>
    <w:rsid w:val="00803757"/>
    <w:rsid w:val="00804AD0"/>
    <w:rsid w:val="00810BEE"/>
    <w:rsid w:val="0081155F"/>
    <w:rsid w:val="00812EFA"/>
    <w:rsid w:val="00813434"/>
    <w:rsid w:val="008134B2"/>
    <w:rsid w:val="00814EC1"/>
    <w:rsid w:val="00815734"/>
    <w:rsid w:val="00820314"/>
    <w:rsid w:val="0082098D"/>
    <w:rsid w:val="00823A74"/>
    <w:rsid w:val="008241F0"/>
    <w:rsid w:val="008243CB"/>
    <w:rsid w:val="00826AB6"/>
    <w:rsid w:val="00827D2D"/>
    <w:rsid w:val="00827F3A"/>
    <w:rsid w:val="00830E6D"/>
    <w:rsid w:val="008315FD"/>
    <w:rsid w:val="00831A76"/>
    <w:rsid w:val="008368EF"/>
    <w:rsid w:val="008369D7"/>
    <w:rsid w:val="00840A2F"/>
    <w:rsid w:val="00841DA5"/>
    <w:rsid w:val="0084240F"/>
    <w:rsid w:val="00842417"/>
    <w:rsid w:val="00842FB2"/>
    <w:rsid w:val="008430A5"/>
    <w:rsid w:val="0084323B"/>
    <w:rsid w:val="0084520B"/>
    <w:rsid w:val="0084669B"/>
    <w:rsid w:val="008470A7"/>
    <w:rsid w:val="008512B3"/>
    <w:rsid w:val="00851781"/>
    <w:rsid w:val="00852887"/>
    <w:rsid w:val="00854EE0"/>
    <w:rsid w:val="00857F18"/>
    <w:rsid w:val="00862FC5"/>
    <w:rsid w:val="008655FA"/>
    <w:rsid w:val="00870C0C"/>
    <w:rsid w:val="008730E5"/>
    <w:rsid w:val="0087535E"/>
    <w:rsid w:val="008754F7"/>
    <w:rsid w:val="008807EA"/>
    <w:rsid w:val="008848A5"/>
    <w:rsid w:val="008854C2"/>
    <w:rsid w:val="0088734B"/>
    <w:rsid w:val="00890A37"/>
    <w:rsid w:val="00890F80"/>
    <w:rsid w:val="00891598"/>
    <w:rsid w:val="008946C1"/>
    <w:rsid w:val="0089754E"/>
    <w:rsid w:val="008A24E4"/>
    <w:rsid w:val="008A3FBE"/>
    <w:rsid w:val="008A601B"/>
    <w:rsid w:val="008A60B8"/>
    <w:rsid w:val="008B2F5D"/>
    <w:rsid w:val="008B3627"/>
    <w:rsid w:val="008B6094"/>
    <w:rsid w:val="008C03B5"/>
    <w:rsid w:val="008C6F85"/>
    <w:rsid w:val="008D03EB"/>
    <w:rsid w:val="008D2427"/>
    <w:rsid w:val="008D5378"/>
    <w:rsid w:val="008D56B8"/>
    <w:rsid w:val="008D5727"/>
    <w:rsid w:val="008D5732"/>
    <w:rsid w:val="008E0E12"/>
    <w:rsid w:val="008E210D"/>
    <w:rsid w:val="008E3007"/>
    <w:rsid w:val="008E38BB"/>
    <w:rsid w:val="008E4B7C"/>
    <w:rsid w:val="008E5340"/>
    <w:rsid w:val="008E5698"/>
    <w:rsid w:val="008E582E"/>
    <w:rsid w:val="008E5B78"/>
    <w:rsid w:val="008F2C73"/>
    <w:rsid w:val="008F4C1B"/>
    <w:rsid w:val="008F588D"/>
    <w:rsid w:val="008F5F8D"/>
    <w:rsid w:val="008F6773"/>
    <w:rsid w:val="008F6A06"/>
    <w:rsid w:val="0090090D"/>
    <w:rsid w:val="00910648"/>
    <w:rsid w:val="009106EF"/>
    <w:rsid w:val="00910816"/>
    <w:rsid w:val="009111EE"/>
    <w:rsid w:val="00912FC6"/>
    <w:rsid w:val="009134BF"/>
    <w:rsid w:val="009156E0"/>
    <w:rsid w:val="009164D5"/>
    <w:rsid w:val="00917D3D"/>
    <w:rsid w:val="00920CB2"/>
    <w:rsid w:val="00921297"/>
    <w:rsid w:val="0092133A"/>
    <w:rsid w:val="00923D1D"/>
    <w:rsid w:val="0092476E"/>
    <w:rsid w:val="00924E82"/>
    <w:rsid w:val="0092587B"/>
    <w:rsid w:val="0092587F"/>
    <w:rsid w:val="00930692"/>
    <w:rsid w:val="009306BB"/>
    <w:rsid w:val="00934083"/>
    <w:rsid w:val="00934C93"/>
    <w:rsid w:val="00935501"/>
    <w:rsid w:val="00936903"/>
    <w:rsid w:val="00940D0E"/>
    <w:rsid w:val="00941B44"/>
    <w:rsid w:val="0094218D"/>
    <w:rsid w:val="00942B78"/>
    <w:rsid w:val="0094440F"/>
    <w:rsid w:val="00945272"/>
    <w:rsid w:val="00946BBF"/>
    <w:rsid w:val="00947E99"/>
    <w:rsid w:val="009503FB"/>
    <w:rsid w:val="00950C8A"/>
    <w:rsid w:val="0095399B"/>
    <w:rsid w:val="00965653"/>
    <w:rsid w:val="009677F1"/>
    <w:rsid w:val="00967A38"/>
    <w:rsid w:val="00970234"/>
    <w:rsid w:val="00972253"/>
    <w:rsid w:val="009727E8"/>
    <w:rsid w:val="009751C6"/>
    <w:rsid w:val="009756EE"/>
    <w:rsid w:val="00975B1C"/>
    <w:rsid w:val="009820A1"/>
    <w:rsid w:val="00982C9C"/>
    <w:rsid w:val="00983B5D"/>
    <w:rsid w:val="00991C83"/>
    <w:rsid w:val="00995F61"/>
    <w:rsid w:val="00997149"/>
    <w:rsid w:val="00997A2A"/>
    <w:rsid w:val="00997FC4"/>
    <w:rsid w:val="009A0F0C"/>
    <w:rsid w:val="009A54DA"/>
    <w:rsid w:val="009A5B09"/>
    <w:rsid w:val="009A6BE0"/>
    <w:rsid w:val="009B1FB2"/>
    <w:rsid w:val="009B35B9"/>
    <w:rsid w:val="009B447A"/>
    <w:rsid w:val="009B6B31"/>
    <w:rsid w:val="009B7AF0"/>
    <w:rsid w:val="009C3F48"/>
    <w:rsid w:val="009C4574"/>
    <w:rsid w:val="009C7565"/>
    <w:rsid w:val="009D3D1C"/>
    <w:rsid w:val="009D4BE3"/>
    <w:rsid w:val="009D7929"/>
    <w:rsid w:val="009E0353"/>
    <w:rsid w:val="009E1719"/>
    <w:rsid w:val="009E1853"/>
    <w:rsid w:val="009E33F1"/>
    <w:rsid w:val="009E3C83"/>
    <w:rsid w:val="009E4ED0"/>
    <w:rsid w:val="009F2EB0"/>
    <w:rsid w:val="009F3008"/>
    <w:rsid w:val="009F42A4"/>
    <w:rsid w:val="009F4370"/>
    <w:rsid w:val="00A012F1"/>
    <w:rsid w:val="00A0298E"/>
    <w:rsid w:val="00A04B95"/>
    <w:rsid w:val="00A0635E"/>
    <w:rsid w:val="00A0736E"/>
    <w:rsid w:val="00A07A78"/>
    <w:rsid w:val="00A1015B"/>
    <w:rsid w:val="00A11EDB"/>
    <w:rsid w:val="00A1387E"/>
    <w:rsid w:val="00A14890"/>
    <w:rsid w:val="00A15F16"/>
    <w:rsid w:val="00A15F60"/>
    <w:rsid w:val="00A17E15"/>
    <w:rsid w:val="00A211A7"/>
    <w:rsid w:val="00A218F4"/>
    <w:rsid w:val="00A26180"/>
    <w:rsid w:val="00A27E07"/>
    <w:rsid w:val="00A303E5"/>
    <w:rsid w:val="00A344A9"/>
    <w:rsid w:val="00A34E46"/>
    <w:rsid w:val="00A35491"/>
    <w:rsid w:val="00A356EB"/>
    <w:rsid w:val="00A4063B"/>
    <w:rsid w:val="00A4074D"/>
    <w:rsid w:val="00A4274B"/>
    <w:rsid w:val="00A4499C"/>
    <w:rsid w:val="00A5157B"/>
    <w:rsid w:val="00A51B20"/>
    <w:rsid w:val="00A52439"/>
    <w:rsid w:val="00A53C2B"/>
    <w:rsid w:val="00A5510D"/>
    <w:rsid w:val="00A566D3"/>
    <w:rsid w:val="00A57EA5"/>
    <w:rsid w:val="00A602A2"/>
    <w:rsid w:val="00A6201D"/>
    <w:rsid w:val="00A63B1E"/>
    <w:rsid w:val="00A64995"/>
    <w:rsid w:val="00A64DF3"/>
    <w:rsid w:val="00A658D9"/>
    <w:rsid w:val="00A65C3D"/>
    <w:rsid w:val="00A65D57"/>
    <w:rsid w:val="00A70EDF"/>
    <w:rsid w:val="00A72F72"/>
    <w:rsid w:val="00A73A55"/>
    <w:rsid w:val="00A73D3F"/>
    <w:rsid w:val="00A74AD6"/>
    <w:rsid w:val="00A7602A"/>
    <w:rsid w:val="00A772E6"/>
    <w:rsid w:val="00A776B8"/>
    <w:rsid w:val="00A8078A"/>
    <w:rsid w:val="00A80A7B"/>
    <w:rsid w:val="00A8250F"/>
    <w:rsid w:val="00A877CC"/>
    <w:rsid w:val="00A915F4"/>
    <w:rsid w:val="00A92A8D"/>
    <w:rsid w:val="00A93B78"/>
    <w:rsid w:val="00A93CD5"/>
    <w:rsid w:val="00A9533E"/>
    <w:rsid w:val="00A955A2"/>
    <w:rsid w:val="00A955E6"/>
    <w:rsid w:val="00A97844"/>
    <w:rsid w:val="00AA3EA9"/>
    <w:rsid w:val="00AA5204"/>
    <w:rsid w:val="00AA5C09"/>
    <w:rsid w:val="00AA6319"/>
    <w:rsid w:val="00AA755A"/>
    <w:rsid w:val="00AA7A51"/>
    <w:rsid w:val="00AB013B"/>
    <w:rsid w:val="00AB01F0"/>
    <w:rsid w:val="00AB0446"/>
    <w:rsid w:val="00AB0D86"/>
    <w:rsid w:val="00AB2FBF"/>
    <w:rsid w:val="00AB374C"/>
    <w:rsid w:val="00AB6061"/>
    <w:rsid w:val="00AB6409"/>
    <w:rsid w:val="00AB6696"/>
    <w:rsid w:val="00AC0530"/>
    <w:rsid w:val="00AC1FCF"/>
    <w:rsid w:val="00AC22D9"/>
    <w:rsid w:val="00AC236D"/>
    <w:rsid w:val="00AC2F69"/>
    <w:rsid w:val="00AD073A"/>
    <w:rsid w:val="00AD1AF7"/>
    <w:rsid w:val="00AD2677"/>
    <w:rsid w:val="00AD2943"/>
    <w:rsid w:val="00AD317D"/>
    <w:rsid w:val="00AD3E84"/>
    <w:rsid w:val="00AD51E8"/>
    <w:rsid w:val="00AD6265"/>
    <w:rsid w:val="00AD66B3"/>
    <w:rsid w:val="00AE037D"/>
    <w:rsid w:val="00AE18A6"/>
    <w:rsid w:val="00AE36E6"/>
    <w:rsid w:val="00AE48FE"/>
    <w:rsid w:val="00AE67EF"/>
    <w:rsid w:val="00AE765C"/>
    <w:rsid w:val="00AE779C"/>
    <w:rsid w:val="00AF4432"/>
    <w:rsid w:val="00AF46C8"/>
    <w:rsid w:val="00AF489A"/>
    <w:rsid w:val="00AF5492"/>
    <w:rsid w:val="00AF6D65"/>
    <w:rsid w:val="00AF6E4A"/>
    <w:rsid w:val="00AF760E"/>
    <w:rsid w:val="00B00B0E"/>
    <w:rsid w:val="00B026E8"/>
    <w:rsid w:val="00B03659"/>
    <w:rsid w:val="00B03B75"/>
    <w:rsid w:val="00B043C0"/>
    <w:rsid w:val="00B06DD4"/>
    <w:rsid w:val="00B07A4C"/>
    <w:rsid w:val="00B10EC0"/>
    <w:rsid w:val="00B16754"/>
    <w:rsid w:val="00B16A28"/>
    <w:rsid w:val="00B17A30"/>
    <w:rsid w:val="00B2131A"/>
    <w:rsid w:val="00B214DE"/>
    <w:rsid w:val="00B244B3"/>
    <w:rsid w:val="00B24F86"/>
    <w:rsid w:val="00B25E1B"/>
    <w:rsid w:val="00B31295"/>
    <w:rsid w:val="00B32872"/>
    <w:rsid w:val="00B32E78"/>
    <w:rsid w:val="00B35F82"/>
    <w:rsid w:val="00B36311"/>
    <w:rsid w:val="00B37D46"/>
    <w:rsid w:val="00B41DC8"/>
    <w:rsid w:val="00B42C9E"/>
    <w:rsid w:val="00B44931"/>
    <w:rsid w:val="00B4720F"/>
    <w:rsid w:val="00B47315"/>
    <w:rsid w:val="00B474DF"/>
    <w:rsid w:val="00B47970"/>
    <w:rsid w:val="00B47DFC"/>
    <w:rsid w:val="00B510D3"/>
    <w:rsid w:val="00B52AC1"/>
    <w:rsid w:val="00B52AE3"/>
    <w:rsid w:val="00B53ADA"/>
    <w:rsid w:val="00B53AFF"/>
    <w:rsid w:val="00B55176"/>
    <w:rsid w:val="00B55BEB"/>
    <w:rsid w:val="00B563E2"/>
    <w:rsid w:val="00B5735F"/>
    <w:rsid w:val="00B575F2"/>
    <w:rsid w:val="00B66531"/>
    <w:rsid w:val="00B66F2C"/>
    <w:rsid w:val="00B67DF0"/>
    <w:rsid w:val="00B70BBC"/>
    <w:rsid w:val="00B72FDD"/>
    <w:rsid w:val="00B76FC7"/>
    <w:rsid w:val="00B77546"/>
    <w:rsid w:val="00B80CB8"/>
    <w:rsid w:val="00B80D8E"/>
    <w:rsid w:val="00B81236"/>
    <w:rsid w:val="00B829EE"/>
    <w:rsid w:val="00B82B5F"/>
    <w:rsid w:val="00B82FBC"/>
    <w:rsid w:val="00B8592F"/>
    <w:rsid w:val="00B85C2C"/>
    <w:rsid w:val="00B87111"/>
    <w:rsid w:val="00B90D3C"/>
    <w:rsid w:val="00B916B0"/>
    <w:rsid w:val="00B95B92"/>
    <w:rsid w:val="00B96553"/>
    <w:rsid w:val="00B96655"/>
    <w:rsid w:val="00B96FE3"/>
    <w:rsid w:val="00BA00DA"/>
    <w:rsid w:val="00BA0551"/>
    <w:rsid w:val="00BA0556"/>
    <w:rsid w:val="00BA30E5"/>
    <w:rsid w:val="00BA4880"/>
    <w:rsid w:val="00BA4B4A"/>
    <w:rsid w:val="00BB0BB0"/>
    <w:rsid w:val="00BB2198"/>
    <w:rsid w:val="00BB22E2"/>
    <w:rsid w:val="00BB4816"/>
    <w:rsid w:val="00BB5DBE"/>
    <w:rsid w:val="00BB71B1"/>
    <w:rsid w:val="00BC1C26"/>
    <w:rsid w:val="00BC2ADC"/>
    <w:rsid w:val="00BD0039"/>
    <w:rsid w:val="00BD36B1"/>
    <w:rsid w:val="00BD48BF"/>
    <w:rsid w:val="00BD5AC9"/>
    <w:rsid w:val="00BD6E43"/>
    <w:rsid w:val="00BE0449"/>
    <w:rsid w:val="00BE0D26"/>
    <w:rsid w:val="00BE28C6"/>
    <w:rsid w:val="00BE295D"/>
    <w:rsid w:val="00BE2DC9"/>
    <w:rsid w:val="00BE446B"/>
    <w:rsid w:val="00BE4DF3"/>
    <w:rsid w:val="00BF178A"/>
    <w:rsid w:val="00BF2BFB"/>
    <w:rsid w:val="00BF2DB7"/>
    <w:rsid w:val="00BF350F"/>
    <w:rsid w:val="00BF6161"/>
    <w:rsid w:val="00C005C2"/>
    <w:rsid w:val="00C00E71"/>
    <w:rsid w:val="00C012D6"/>
    <w:rsid w:val="00C01457"/>
    <w:rsid w:val="00C02934"/>
    <w:rsid w:val="00C03BBD"/>
    <w:rsid w:val="00C03E24"/>
    <w:rsid w:val="00C047C0"/>
    <w:rsid w:val="00C06A52"/>
    <w:rsid w:val="00C07D6F"/>
    <w:rsid w:val="00C1121F"/>
    <w:rsid w:val="00C124EE"/>
    <w:rsid w:val="00C12CD6"/>
    <w:rsid w:val="00C1589E"/>
    <w:rsid w:val="00C202AC"/>
    <w:rsid w:val="00C211EF"/>
    <w:rsid w:val="00C21C3E"/>
    <w:rsid w:val="00C22845"/>
    <w:rsid w:val="00C2330B"/>
    <w:rsid w:val="00C236CE"/>
    <w:rsid w:val="00C242EE"/>
    <w:rsid w:val="00C24D3C"/>
    <w:rsid w:val="00C30016"/>
    <w:rsid w:val="00C30C84"/>
    <w:rsid w:val="00C31610"/>
    <w:rsid w:val="00C31F78"/>
    <w:rsid w:val="00C32F33"/>
    <w:rsid w:val="00C34B46"/>
    <w:rsid w:val="00C34CC3"/>
    <w:rsid w:val="00C35515"/>
    <w:rsid w:val="00C3620D"/>
    <w:rsid w:val="00C37E92"/>
    <w:rsid w:val="00C37EE7"/>
    <w:rsid w:val="00C41A3A"/>
    <w:rsid w:val="00C42AA0"/>
    <w:rsid w:val="00C433A6"/>
    <w:rsid w:val="00C4530F"/>
    <w:rsid w:val="00C46E20"/>
    <w:rsid w:val="00C503B4"/>
    <w:rsid w:val="00C53B1C"/>
    <w:rsid w:val="00C547BB"/>
    <w:rsid w:val="00C562C1"/>
    <w:rsid w:val="00C573C8"/>
    <w:rsid w:val="00C57CF8"/>
    <w:rsid w:val="00C60393"/>
    <w:rsid w:val="00C609CF"/>
    <w:rsid w:val="00C6180E"/>
    <w:rsid w:val="00C622EF"/>
    <w:rsid w:val="00C6450B"/>
    <w:rsid w:val="00C71D0B"/>
    <w:rsid w:val="00C743B1"/>
    <w:rsid w:val="00C75217"/>
    <w:rsid w:val="00C77D68"/>
    <w:rsid w:val="00C801CB"/>
    <w:rsid w:val="00C8093B"/>
    <w:rsid w:val="00C840D5"/>
    <w:rsid w:val="00C86647"/>
    <w:rsid w:val="00C9063C"/>
    <w:rsid w:val="00C90F7A"/>
    <w:rsid w:val="00C915B6"/>
    <w:rsid w:val="00C94E1B"/>
    <w:rsid w:val="00C9542F"/>
    <w:rsid w:val="00C978B1"/>
    <w:rsid w:val="00C97F4F"/>
    <w:rsid w:val="00CA0625"/>
    <w:rsid w:val="00CA277A"/>
    <w:rsid w:val="00CA335A"/>
    <w:rsid w:val="00CA35A9"/>
    <w:rsid w:val="00CA36D8"/>
    <w:rsid w:val="00CA4331"/>
    <w:rsid w:val="00CA49A2"/>
    <w:rsid w:val="00CA79BE"/>
    <w:rsid w:val="00CB08E6"/>
    <w:rsid w:val="00CB1287"/>
    <w:rsid w:val="00CB2C9E"/>
    <w:rsid w:val="00CB43BA"/>
    <w:rsid w:val="00CB4992"/>
    <w:rsid w:val="00CB5B9A"/>
    <w:rsid w:val="00CB7FD7"/>
    <w:rsid w:val="00CC180B"/>
    <w:rsid w:val="00CC1EAB"/>
    <w:rsid w:val="00CC2053"/>
    <w:rsid w:val="00CC4EAF"/>
    <w:rsid w:val="00CC6D73"/>
    <w:rsid w:val="00CD06A7"/>
    <w:rsid w:val="00CD2928"/>
    <w:rsid w:val="00CD5A50"/>
    <w:rsid w:val="00CE06F6"/>
    <w:rsid w:val="00CE099F"/>
    <w:rsid w:val="00CE0AAC"/>
    <w:rsid w:val="00CE0F58"/>
    <w:rsid w:val="00CE2333"/>
    <w:rsid w:val="00CE32EA"/>
    <w:rsid w:val="00CE54B7"/>
    <w:rsid w:val="00CE7204"/>
    <w:rsid w:val="00CF40A0"/>
    <w:rsid w:val="00CF5254"/>
    <w:rsid w:val="00CF6F21"/>
    <w:rsid w:val="00CF7724"/>
    <w:rsid w:val="00CF7D62"/>
    <w:rsid w:val="00D01DF6"/>
    <w:rsid w:val="00D062E9"/>
    <w:rsid w:val="00D10067"/>
    <w:rsid w:val="00D10462"/>
    <w:rsid w:val="00D1252B"/>
    <w:rsid w:val="00D1517F"/>
    <w:rsid w:val="00D166EF"/>
    <w:rsid w:val="00D17EF4"/>
    <w:rsid w:val="00D201E8"/>
    <w:rsid w:val="00D2075A"/>
    <w:rsid w:val="00D2306F"/>
    <w:rsid w:val="00D24B32"/>
    <w:rsid w:val="00D262B0"/>
    <w:rsid w:val="00D26E52"/>
    <w:rsid w:val="00D27AF2"/>
    <w:rsid w:val="00D30EB2"/>
    <w:rsid w:val="00D323ED"/>
    <w:rsid w:val="00D3258B"/>
    <w:rsid w:val="00D32CC0"/>
    <w:rsid w:val="00D3352B"/>
    <w:rsid w:val="00D35030"/>
    <w:rsid w:val="00D408C1"/>
    <w:rsid w:val="00D41A67"/>
    <w:rsid w:val="00D4221B"/>
    <w:rsid w:val="00D4394C"/>
    <w:rsid w:val="00D43E9D"/>
    <w:rsid w:val="00D45452"/>
    <w:rsid w:val="00D46F0D"/>
    <w:rsid w:val="00D505C0"/>
    <w:rsid w:val="00D53C08"/>
    <w:rsid w:val="00D54308"/>
    <w:rsid w:val="00D54371"/>
    <w:rsid w:val="00D5634F"/>
    <w:rsid w:val="00D62A3B"/>
    <w:rsid w:val="00D64203"/>
    <w:rsid w:val="00D64A42"/>
    <w:rsid w:val="00D6696D"/>
    <w:rsid w:val="00D7044A"/>
    <w:rsid w:val="00D72172"/>
    <w:rsid w:val="00D728D2"/>
    <w:rsid w:val="00D74BDF"/>
    <w:rsid w:val="00D76709"/>
    <w:rsid w:val="00D81909"/>
    <w:rsid w:val="00D82A9C"/>
    <w:rsid w:val="00D87582"/>
    <w:rsid w:val="00D87CA7"/>
    <w:rsid w:val="00D92228"/>
    <w:rsid w:val="00D92435"/>
    <w:rsid w:val="00D93BE4"/>
    <w:rsid w:val="00D93D4C"/>
    <w:rsid w:val="00D94040"/>
    <w:rsid w:val="00D951B4"/>
    <w:rsid w:val="00D961DC"/>
    <w:rsid w:val="00DA1356"/>
    <w:rsid w:val="00DA2061"/>
    <w:rsid w:val="00DA2189"/>
    <w:rsid w:val="00DA3C4F"/>
    <w:rsid w:val="00DA46FD"/>
    <w:rsid w:val="00DA6E22"/>
    <w:rsid w:val="00DB023B"/>
    <w:rsid w:val="00DB4826"/>
    <w:rsid w:val="00DB560B"/>
    <w:rsid w:val="00DC121C"/>
    <w:rsid w:val="00DC19C4"/>
    <w:rsid w:val="00DC1A65"/>
    <w:rsid w:val="00DC4224"/>
    <w:rsid w:val="00DC5085"/>
    <w:rsid w:val="00DD2ABE"/>
    <w:rsid w:val="00DD2FBC"/>
    <w:rsid w:val="00DD3394"/>
    <w:rsid w:val="00DD37A5"/>
    <w:rsid w:val="00DD63FF"/>
    <w:rsid w:val="00DD6607"/>
    <w:rsid w:val="00DD6FA3"/>
    <w:rsid w:val="00DD7B84"/>
    <w:rsid w:val="00DE1012"/>
    <w:rsid w:val="00DE331E"/>
    <w:rsid w:val="00DE3484"/>
    <w:rsid w:val="00DE4F05"/>
    <w:rsid w:val="00DE7229"/>
    <w:rsid w:val="00DF0145"/>
    <w:rsid w:val="00DF0631"/>
    <w:rsid w:val="00DF4C14"/>
    <w:rsid w:val="00E01CDC"/>
    <w:rsid w:val="00E01DEB"/>
    <w:rsid w:val="00E04FAD"/>
    <w:rsid w:val="00E05D5C"/>
    <w:rsid w:val="00E0646E"/>
    <w:rsid w:val="00E06CDB"/>
    <w:rsid w:val="00E14514"/>
    <w:rsid w:val="00E1651A"/>
    <w:rsid w:val="00E16F90"/>
    <w:rsid w:val="00E22B0A"/>
    <w:rsid w:val="00E23973"/>
    <w:rsid w:val="00E2574D"/>
    <w:rsid w:val="00E26136"/>
    <w:rsid w:val="00E324AE"/>
    <w:rsid w:val="00E32657"/>
    <w:rsid w:val="00E32835"/>
    <w:rsid w:val="00E32954"/>
    <w:rsid w:val="00E37569"/>
    <w:rsid w:val="00E40F71"/>
    <w:rsid w:val="00E41091"/>
    <w:rsid w:val="00E42E2F"/>
    <w:rsid w:val="00E445E6"/>
    <w:rsid w:val="00E44B6F"/>
    <w:rsid w:val="00E465A6"/>
    <w:rsid w:val="00E4720A"/>
    <w:rsid w:val="00E4743D"/>
    <w:rsid w:val="00E54500"/>
    <w:rsid w:val="00E54C8A"/>
    <w:rsid w:val="00E554C1"/>
    <w:rsid w:val="00E55685"/>
    <w:rsid w:val="00E55721"/>
    <w:rsid w:val="00E55E9B"/>
    <w:rsid w:val="00E57193"/>
    <w:rsid w:val="00E626D6"/>
    <w:rsid w:val="00E6386E"/>
    <w:rsid w:val="00E67E8E"/>
    <w:rsid w:val="00E70ABD"/>
    <w:rsid w:val="00E712A2"/>
    <w:rsid w:val="00E73A43"/>
    <w:rsid w:val="00E757D9"/>
    <w:rsid w:val="00E75977"/>
    <w:rsid w:val="00E77DA2"/>
    <w:rsid w:val="00E82227"/>
    <w:rsid w:val="00E82DAE"/>
    <w:rsid w:val="00E84AC1"/>
    <w:rsid w:val="00E86D9F"/>
    <w:rsid w:val="00E87EA5"/>
    <w:rsid w:val="00E900FD"/>
    <w:rsid w:val="00E91F23"/>
    <w:rsid w:val="00E92AE9"/>
    <w:rsid w:val="00E932BF"/>
    <w:rsid w:val="00E95911"/>
    <w:rsid w:val="00E96EBE"/>
    <w:rsid w:val="00EA3C04"/>
    <w:rsid w:val="00EA4E02"/>
    <w:rsid w:val="00EA57EF"/>
    <w:rsid w:val="00EB2104"/>
    <w:rsid w:val="00EB383C"/>
    <w:rsid w:val="00EC0E19"/>
    <w:rsid w:val="00EC2FE7"/>
    <w:rsid w:val="00EC7385"/>
    <w:rsid w:val="00ED09D3"/>
    <w:rsid w:val="00ED0F2D"/>
    <w:rsid w:val="00ED10D2"/>
    <w:rsid w:val="00ED31A3"/>
    <w:rsid w:val="00ED39CB"/>
    <w:rsid w:val="00ED41DB"/>
    <w:rsid w:val="00ED6B8F"/>
    <w:rsid w:val="00EE26E5"/>
    <w:rsid w:val="00EE2D2D"/>
    <w:rsid w:val="00EE5506"/>
    <w:rsid w:val="00EE7134"/>
    <w:rsid w:val="00EF002F"/>
    <w:rsid w:val="00EF03B3"/>
    <w:rsid w:val="00EF07F9"/>
    <w:rsid w:val="00EF0DA0"/>
    <w:rsid w:val="00EF197C"/>
    <w:rsid w:val="00EF5A1E"/>
    <w:rsid w:val="00EF67BD"/>
    <w:rsid w:val="00F00AAE"/>
    <w:rsid w:val="00F00D88"/>
    <w:rsid w:val="00F03184"/>
    <w:rsid w:val="00F06AA2"/>
    <w:rsid w:val="00F12AEF"/>
    <w:rsid w:val="00F130F0"/>
    <w:rsid w:val="00F15973"/>
    <w:rsid w:val="00F166DC"/>
    <w:rsid w:val="00F177CB"/>
    <w:rsid w:val="00F20EC9"/>
    <w:rsid w:val="00F241B9"/>
    <w:rsid w:val="00F270C4"/>
    <w:rsid w:val="00F300AC"/>
    <w:rsid w:val="00F3076A"/>
    <w:rsid w:val="00F32194"/>
    <w:rsid w:val="00F338EE"/>
    <w:rsid w:val="00F35CF9"/>
    <w:rsid w:val="00F3756A"/>
    <w:rsid w:val="00F4054A"/>
    <w:rsid w:val="00F41786"/>
    <w:rsid w:val="00F4513F"/>
    <w:rsid w:val="00F45C84"/>
    <w:rsid w:val="00F5045A"/>
    <w:rsid w:val="00F52EDB"/>
    <w:rsid w:val="00F53E07"/>
    <w:rsid w:val="00F54F4A"/>
    <w:rsid w:val="00F55512"/>
    <w:rsid w:val="00F55865"/>
    <w:rsid w:val="00F57FDB"/>
    <w:rsid w:val="00F60BD6"/>
    <w:rsid w:val="00F643E8"/>
    <w:rsid w:val="00F65464"/>
    <w:rsid w:val="00F6799B"/>
    <w:rsid w:val="00F67C62"/>
    <w:rsid w:val="00F67EDA"/>
    <w:rsid w:val="00F70A3A"/>
    <w:rsid w:val="00F70BD9"/>
    <w:rsid w:val="00F71923"/>
    <w:rsid w:val="00F71C90"/>
    <w:rsid w:val="00F7231D"/>
    <w:rsid w:val="00F72575"/>
    <w:rsid w:val="00F74D3B"/>
    <w:rsid w:val="00F7603D"/>
    <w:rsid w:val="00F76362"/>
    <w:rsid w:val="00F8188F"/>
    <w:rsid w:val="00F82129"/>
    <w:rsid w:val="00F83314"/>
    <w:rsid w:val="00F8443B"/>
    <w:rsid w:val="00F84565"/>
    <w:rsid w:val="00F849C9"/>
    <w:rsid w:val="00F84E34"/>
    <w:rsid w:val="00F850EF"/>
    <w:rsid w:val="00F85BD9"/>
    <w:rsid w:val="00F917C5"/>
    <w:rsid w:val="00F92687"/>
    <w:rsid w:val="00F92B15"/>
    <w:rsid w:val="00F93BA4"/>
    <w:rsid w:val="00F944FF"/>
    <w:rsid w:val="00FA1E68"/>
    <w:rsid w:val="00FA5263"/>
    <w:rsid w:val="00FA70FA"/>
    <w:rsid w:val="00FA72E0"/>
    <w:rsid w:val="00FA7583"/>
    <w:rsid w:val="00FB2E25"/>
    <w:rsid w:val="00FB4EA7"/>
    <w:rsid w:val="00FB53B7"/>
    <w:rsid w:val="00FB6B82"/>
    <w:rsid w:val="00FC0F05"/>
    <w:rsid w:val="00FC55DB"/>
    <w:rsid w:val="00FC5982"/>
    <w:rsid w:val="00FC60ED"/>
    <w:rsid w:val="00FC6E4A"/>
    <w:rsid w:val="00FC7507"/>
    <w:rsid w:val="00FC76E3"/>
    <w:rsid w:val="00FC793E"/>
    <w:rsid w:val="00FC7A74"/>
    <w:rsid w:val="00FD1320"/>
    <w:rsid w:val="00FD205C"/>
    <w:rsid w:val="00FD382C"/>
    <w:rsid w:val="00FD3FB3"/>
    <w:rsid w:val="00FE0D06"/>
    <w:rsid w:val="00FE10EC"/>
    <w:rsid w:val="00FE23DA"/>
    <w:rsid w:val="00FE36F8"/>
    <w:rsid w:val="00FE3A7F"/>
    <w:rsid w:val="00FE562E"/>
    <w:rsid w:val="00FE6B37"/>
    <w:rsid w:val="00FE6C7C"/>
    <w:rsid w:val="00FF0F88"/>
    <w:rsid w:val="00FF190E"/>
    <w:rsid w:val="00FF1D07"/>
    <w:rsid w:val="00FF588B"/>
    <w:rsid w:val="00FF5C9D"/>
    <w:rsid w:val="00FF61AC"/>
    <w:rsid w:val="00FF6250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9D4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2131A"/>
    <w:pPr>
      <w:spacing w:after="120"/>
    </w:pPr>
    <w:rPr>
      <w:rFonts w:ascii="Arial" w:hAnsi="Arial"/>
      <w:kern w:val="28"/>
      <w:sz w:val="22"/>
    </w:rPr>
  </w:style>
  <w:style w:type="paragraph" w:styleId="Nadpis1">
    <w:name w:val="heading 1"/>
    <w:basedOn w:val="Normln"/>
    <w:next w:val="Normln"/>
    <w:qFormat/>
    <w:rsid w:val="00EA4E02"/>
    <w:pPr>
      <w:keepNext/>
      <w:numPr>
        <w:numId w:val="2"/>
      </w:numPr>
      <w:spacing w:before="360" w:after="240"/>
      <w:outlineLvl w:val="0"/>
    </w:pPr>
    <w:rPr>
      <w:b/>
      <w:caps/>
      <w:sz w:val="28"/>
    </w:rPr>
  </w:style>
  <w:style w:type="paragraph" w:styleId="Nadpis2">
    <w:name w:val="heading 2"/>
    <w:aliases w:val="14b B,h2,hlavicka,F2,F21,ASAPHeading 2,Nadpis 2T,PA Major Section,2,sub-sect,21,sub-sect1,22,sub-sect2,211,sub-sect11,Podkapitola1,Nadpis kapitoly,V_Head2,V_Head21,V_Head22,0Überschrift 2,1Überschrift 2,2Überschrift 2,3Überschrift 2"/>
    <w:basedOn w:val="Normln"/>
    <w:next w:val="Normln"/>
    <w:link w:val="Nadpis2Char"/>
    <w:qFormat/>
    <w:pPr>
      <w:keepNext/>
      <w:numPr>
        <w:ilvl w:val="1"/>
        <w:numId w:val="2"/>
      </w:numPr>
      <w:spacing w:before="320" w:after="200"/>
      <w:outlineLvl w:val="1"/>
    </w:pPr>
    <w:rPr>
      <w:b/>
      <w:caps/>
      <w:sz w:val="26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2"/>
      </w:numPr>
      <w:spacing w:before="280" w:after="160"/>
      <w:outlineLvl w:val="2"/>
    </w:pPr>
    <w:rPr>
      <w:b/>
      <w:caps/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2"/>
      </w:numPr>
      <w:spacing w:before="240"/>
      <w:outlineLvl w:val="3"/>
    </w:pPr>
    <w:rPr>
      <w:b/>
      <w:caps/>
    </w:rPr>
  </w:style>
  <w:style w:type="paragraph" w:styleId="Nadpis5">
    <w:name w:val="heading 5"/>
    <w:basedOn w:val="Normln"/>
    <w:next w:val="Normln"/>
    <w:qFormat/>
    <w:pPr>
      <w:numPr>
        <w:ilvl w:val="4"/>
        <w:numId w:val="2"/>
      </w:numPr>
      <w:spacing w:before="240" w:after="60"/>
      <w:outlineLvl w:val="4"/>
    </w:pPr>
    <w:rPr>
      <w:rFonts w:ascii="Arial (WE)" w:hAnsi="Arial (WE)"/>
    </w:r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spacing w:before="240" w:after="60"/>
      <w:outlineLvl w:val="5"/>
    </w:pPr>
    <w:rPr>
      <w:rFonts w:ascii="Arial (WE)" w:hAnsi="Arial (WE)"/>
      <w:i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 (WE)" w:hAnsi="Arial (WE)"/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 (WE)" w:hAnsi="Arial (WE)"/>
      <w:i/>
      <w:sz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vysvtlivky">
    <w:name w:val="endnote reference"/>
    <w:basedOn w:val="Standardnpsmoodstavce"/>
    <w:semiHidden/>
    <w:rPr>
      <w:vertAlign w:val="superscript"/>
    </w:rPr>
  </w:style>
  <w:style w:type="paragraph" w:styleId="Textkomente">
    <w:name w:val="annotation text"/>
    <w:basedOn w:val="Normln"/>
    <w:link w:val="TextkomenteChar"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88"/>
      </w:tabs>
      <w:ind w:left="720"/>
    </w:pPr>
  </w:style>
  <w:style w:type="paragraph" w:styleId="Obsah3">
    <w:name w:val="toc 3"/>
    <w:basedOn w:val="Normln"/>
    <w:next w:val="Normln"/>
    <w:semiHidden/>
    <w:pPr>
      <w:tabs>
        <w:tab w:val="right" w:leader="dot" w:pos="8788"/>
      </w:tabs>
      <w:ind w:left="480"/>
    </w:pPr>
  </w:style>
  <w:style w:type="paragraph" w:styleId="Obsah2">
    <w:name w:val="toc 2"/>
    <w:basedOn w:val="Normln"/>
    <w:next w:val="Normln"/>
    <w:pPr>
      <w:tabs>
        <w:tab w:val="right" w:leader="dot" w:pos="8788"/>
      </w:tabs>
      <w:ind w:left="240"/>
    </w:pPr>
  </w:style>
  <w:style w:type="paragraph" w:styleId="Obsah1">
    <w:name w:val="toc 1"/>
    <w:basedOn w:val="Normln"/>
    <w:next w:val="Normln"/>
    <w:pPr>
      <w:tabs>
        <w:tab w:val="right" w:leader="dot" w:pos="8788"/>
      </w:tabs>
      <w:spacing w:before="240"/>
    </w:pPr>
    <w:rPr>
      <w:b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basedOn w:val="Standardnpsmoodstavce"/>
    <w:uiPriority w:val="99"/>
    <w:semiHidden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/>
      <w:ind w:left="680" w:hanging="680"/>
    </w:p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/>
      <w:ind w:left="1361"/>
    </w:pPr>
    <w:rPr>
      <w:lang w:val="en-GB"/>
    </w:rPr>
  </w:style>
  <w:style w:type="paragraph" w:customStyle="1" w:styleId="odstavcea">
    <w:name w:val="odstavce (a)"/>
    <w:basedOn w:val="Normln"/>
    <w:pPr>
      <w:spacing w:before="120" w:line="360" w:lineRule="atLeast"/>
      <w:ind w:left="1361" w:right="-483" w:hanging="680"/>
    </w:p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</w:r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ind w:left="284"/>
    </w:p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</w:pPr>
    <w:rPr>
      <w:caps/>
    </w:rPr>
  </w:style>
  <w:style w:type="character" w:styleId="slostrnky">
    <w:name w:val="page number"/>
    <w:basedOn w:val="Standardnpsmoodstavce"/>
  </w:style>
  <w:style w:type="paragraph" w:customStyle="1" w:styleId="Bod">
    <w:name w:val="Bod"/>
    <w:basedOn w:val="Normln"/>
    <w:qFormat/>
    <w:pPr>
      <w:numPr>
        <w:numId w:val="1"/>
      </w:numPr>
    </w:pPr>
  </w:style>
  <w:style w:type="paragraph" w:styleId="Zkladntextodsazen2">
    <w:name w:val="Body Text Indent 2"/>
    <w:basedOn w:val="Normln"/>
    <w:pPr>
      <w:spacing w:line="480" w:lineRule="auto"/>
      <w:ind w:left="283"/>
    </w:pPr>
  </w:style>
  <w:style w:type="paragraph" w:styleId="Zkladntext2">
    <w:name w:val="Body Text 2"/>
    <w:basedOn w:val="Normln"/>
    <w:pPr>
      <w:spacing w:line="480" w:lineRule="auto"/>
    </w:pPr>
  </w:style>
  <w:style w:type="paragraph" w:customStyle="1" w:styleId="odstavec00">
    <w:name w:val="odstavec0"/>
    <w:basedOn w:val="Normln"/>
    <w:pPr>
      <w:keepLines/>
      <w:widowControl w:val="0"/>
      <w:spacing w:before="120"/>
      <w:ind w:left="680" w:hanging="680"/>
    </w:pPr>
  </w:style>
  <w:style w:type="paragraph" w:customStyle="1" w:styleId="odstavec4">
    <w:name w:val="odstavec4"/>
    <w:basedOn w:val="Normln"/>
    <w:pPr>
      <w:widowControl w:val="0"/>
      <w:ind w:left="991" w:hanging="283"/>
    </w:pPr>
  </w:style>
  <w:style w:type="paragraph" w:customStyle="1" w:styleId="Odstavec">
    <w:name w:val="Odstavec"/>
    <w:basedOn w:val="Normln"/>
    <w:pPr>
      <w:spacing w:before="120"/>
    </w:pPr>
  </w:style>
  <w:style w:type="paragraph" w:styleId="Zkladntext">
    <w:name w:val="Body Text"/>
    <w:basedOn w:val="Normln"/>
    <w:pPr>
      <w:widowControl w:val="0"/>
    </w:pPr>
  </w:style>
  <w:style w:type="paragraph" w:customStyle="1" w:styleId="Odrka">
    <w:name w:val="Odrážka"/>
    <w:basedOn w:val="Normln"/>
    <w:link w:val="OdrkaChar2"/>
    <w:qFormat/>
    <w:pPr>
      <w:numPr>
        <w:numId w:val="3"/>
      </w:numPr>
    </w:pPr>
  </w:style>
  <w:style w:type="character" w:customStyle="1" w:styleId="OdrkaChar2">
    <w:name w:val="Odrážka Char2"/>
    <w:basedOn w:val="Standardnpsmoodstavce"/>
    <w:link w:val="Odrka"/>
    <w:rsid w:val="00D5634F"/>
    <w:rPr>
      <w:rFonts w:ascii="Arial" w:hAnsi="Arial"/>
      <w:kern w:val="28"/>
      <w:sz w:val="22"/>
    </w:rPr>
  </w:style>
  <w:style w:type="paragraph" w:styleId="Zkladntextodsazen3">
    <w:name w:val="Body Text Indent 3"/>
    <w:basedOn w:val="Normln"/>
    <w:pPr>
      <w:numPr>
        <w:ilvl w:val="12"/>
      </w:numPr>
      <w:spacing w:before="120"/>
      <w:ind w:left="567"/>
    </w:pPr>
    <w:rPr>
      <w:i/>
      <w:color w:val="000000"/>
    </w:rPr>
  </w:style>
  <w:style w:type="paragraph" w:customStyle="1" w:styleId="Podnadpis1">
    <w:name w:val="Podnadpis1"/>
    <w:basedOn w:val="Normln"/>
    <w:qFormat/>
    <w:pPr>
      <w:keepNext/>
      <w:spacing w:before="120"/>
    </w:pPr>
    <w:rPr>
      <w:b/>
    </w:rPr>
  </w:style>
  <w:style w:type="paragraph" w:styleId="Titulek">
    <w:name w:val="caption"/>
    <w:basedOn w:val="Normln"/>
    <w:next w:val="Normln"/>
    <w:qFormat/>
    <w:pPr>
      <w:spacing w:before="360" w:line="360" w:lineRule="atLeast"/>
    </w:pPr>
    <w:rPr>
      <w:b/>
      <w:u w:val="single"/>
    </w:rPr>
  </w:style>
  <w:style w:type="character" w:customStyle="1" w:styleId="PodnadpisChar">
    <w:name w:val="Podnadpis Char"/>
    <w:basedOn w:val="Standardnpsmoodstavce"/>
    <w:rPr>
      <w:rFonts w:ascii="Arial" w:hAnsi="Arial"/>
      <w:b/>
      <w:kern w:val="28"/>
      <w:sz w:val="22"/>
      <w:lang w:val="cs-CZ" w:eastAsia="cs-CZ" w:bidi="ar-SA"/>
    </w:rPr>
  </w:style>
  <w:style w:type="character" w:customStyle="1" w:styleId="OdrkaChar1">
    <w:name w:val="Odrážka Char1"/>
    <w:basedOn w:val="Standardnpsmoodstavce"/>
    <w:rPr>
      <w:rFonts w:ascii="Arial" w:hAnsi="Arial"/>
      <w:kern w:val="28"/>
      <w:sz w:val="22"/>
      <w:lang w:val="cs-CZ" w:eastAsia="cs-CZ" w:bidi="ar-SA"/>
    </w:rPr>
  </w:style>
  <w:style w:type="paragraph" w:customStyle="1" w:styleId="Odrka0">
    <w:name w:val="Odráka"/>
    <w:basedOn w:val="Normln"/>
    <w:pPr>
      <w:widowControl w:val="0"/>
      <w:tabs>
        <w:tab w:val="left" w:pos="284"/>
        <w:tab w:val="left" w:pos="5670"/>
      </w:tabs>
      <w:spacing w:before="60" w:after="60"/>
      <w:ind w:left="284" w:hanging="284"/>
    </w:pPr>
    <w:rPr>
      <w:sz w:val="20"/>
      <w:lang w:val="en-US"/>
    </w:rPr>
  </w:style>
  <w:style w:type="paragraph" w:customStyle="1" w:styleId="Zkladntext21">
    <w:name w:val="Základní text 21"/>
    <w:basedOn w:val="Normln"/>
    <w:pPr>
      <w:widowControl w:val="0"/>
      <w:spacing w:before="60" w:after="60"/>
      <w:ind w:left="426"/>
    </w:pPr>
    <w:rPr>
      <w:sz w:val="20"/>
      <w:lang w:val="en-US"/>
    </w:rPr>
  </w:style>
  <w:style w:type="character" w:customStyle="1" w:styleId="Nadpis1Char">
    <w:name w:val="Nadpis 1 Char"/>
    <w:basedOn w:val="Standardnpsmoodstavce"/>
    <w:rPr>
      <w:rFonts w:ascii="Arial" w:hAnsi="Arial"/>
      <w:b/>
      <w:caps/>
      <w:kern w:val="28"/>
      <w:sz w:val="28"/>
      <w:lang w:val="cs-CZ" w:eastAsia="cs-CZ" w:bidi="ar-S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OdstavecChar1">
    <w:name w:val="Odstavec Char1"/>
    <w:basedOn w:val="Standardnpsmoodstavce"/>
    <w:rPr>
      <w:rFonts w:ascii="Arial" w:hAnsi="Arial"/>
      <w:kern w:val="28"/>
      <w:sz w:val="22"/>
      <w:lang w:val="cs-CZ" w:eastAsia="cs-CZ" w:bidi="ar-SA"/>
    </w:rPr>
  </w:style>
  <w:style w:type="character" w:styleId="Odkaznakoment">
    <w:name w:val="annotation reference"/>
    <w:basedOn w:val="Standardnpsmoodstavce"/>
    <w:semiHidden/>
    <w:rPr>
      <w:sz w:val="16"/>
      <w:szCs w:val="16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customStyle="1" w:styleId="StylVcerovovTun">
    <w:name w:val="Styl Víceúrovňové Tučné"/>
    <w:basedOn w:val="Normln"/>
    <w:rsid w:val="00A0298E"/>
    <w:pPr>
      <w:numPr>
        <w:numId w:val="17"/>
      </w:numPr>
    </w:pPr>
  </w:style>
  <w:style w:type="paragraph" w:customStyle="1" w:styleId="StylStylVcerovovTunTun">
    <w:name w:val="Styl Styl Víceúrovňové Tučné + Tučné"/>
    <w:basedOn w:val="StylVcerovovTun"/>
    <w:rsid w:val="00A0298E"/>
    <w:pPr>
      <w:tabs>
        <w:tab w:val="left" w:pos="1361"/>
      </w:tabs>
      <w:ind w:left="1361" w:hanging="454"/>
    </w:pPr>
    <w:rPr>
      <w:b/>
      <w:bCs/>
    </w:rPr>
  </w:style>
  <w:style w:type="paragraph" w:customStyle="1" w:styleId="StylVcerovov">
    <w:name w:val="Styl Víceúrovňové"/>
    <w:basedOn w:val="StylVcerovovTun"/>
    <w:rsid w:val="00A0298E"/>
    <w:rPr>
      <w:b/>
      <w:bCs/>
    </w:rPr>
  </w:style>
  <w:style w:type="paragraph" w:styleId="Rozloendokumentu">
    <w:name w:val="Document Map"/>
    <w:basedOn w:val="Normln"/>
    <w:semiHidden/>
    <w:rsid w:val="00052236"/>
    <w:pPr>
      <w:shd w:val="clear" w:color="auto" w:fill="000080"/>
    </w:pPr>
    <w:rPr>
      <w:rFonts w:ascii="Tahoma" w:hAnsi="Tahoma" w:cs="Tahoma"/>
      <w:sz w:val="20"/>
    </w:rPr>
  </w:style>
  <w:style w:type="character" w:styleId="Zstupntext">
    <w:name w:val="Placeholder Text"/>
    <w:basedOn w:val="Standardnpsmoodstavce"/>
    <w:uiPriority w:val="99"/>
    <w:semiHidden/>
    <w:rsid w:val="004A5A7C"/>
    <w:rPr>
      <w:color w:val="808080"/>
    </w:rPr>
  </w:style>
  <w:style w:type="table" w:styleId="Mkatabulky">
    <w:name w:val="Table Grid"/>
    <w:basedOn w:val="Normlntabulka"/>
    <w:rsid w:val="004E4330"/>
    <w:pPr>
      <w:widowControl w:val="0"/>
      <w:spacing w:after="12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aliases w:val="1. Zeile Char"/>
    <w:basedOn w:val="Standardnpsmoodstavce"/>
    <w:link w:val="Zhlav"/>
    <w:locked/>
    <w:rsid w:val="004E4330"/>
    <w:rPr>
      <w:rFonts w:ascii="Arial" w:hAnsi="Arial"/>
      <w:kern w:val="28"/>
      <w:sz w:val="22"/>
    </w:rPr>
  </w:style>
  <w:style w:type="paragraph" w:customStyle="1" w:styleId="Textodstavce">
    <w:name w:val="Text odstavce"/>
    <w:basedOn w:val="Normln"/>
    <w:rsid w:val="00E41091"/>
    <w:pPr>
      <w:numPr>
        <w:ilvl w:val="6"/>
        <w:numId w:val="32"/>
      </w:numPr>
      <w:tabs>
        <w:tab w:val="left" w:pos="851"/>
      </w:tabs>
      <w:spacing w:before="120"/>
      <w:jc w:val="both"/>
      <w:outlineLvl w:val="6"/>
    </w:pPr>
    <w:rPr>
      <w:rFonts w:ascii="Times New Roman" w:hAnsi="Times New Roman"/>
      <w:kern w:val="0"/>
      <w:sz w:val="24"/>
    </w:rPr>
  </w:style>
  <w:style w:type="paragraph" w:customStyle="1" w:styleId="Textbodu">
    <w:name w:val="Text bodu"/>
    <w:basedOn w:val="Normln"/>
    <w:rsid w:val="00E41091"/>
    <w:pPr>
      <w:numPr>
        <w:ilvl w:val="8"/>
        <w:numId w:val="32"/>
      </w:numPr>
      <w:spacing w:after="0"/>
      <w:jc w:val="both"/>
      <w:outlineLvl w:val="8"/>
    </w:pPr>
    <w:rPr>
      <w:rFonts w:ascii="Times New Roman" w:hAnsi="Times New Roman"/>
      <w:kern w:val="0"/>
      <w:sz w:val="24"/>
    </w:rPr>
  </w:style>
  <w:style w:type="paragraph" w:customStyle="1" w:styleId="Textpsmene">
    <w:name w:val="Text písmene"/>
    <w:basedOn w:val="Normln"/>
    <w:rsid w:val="00E41091"/>
    <w:pPr>
      <w:numPr>
        <w:ilvl w:val="7"/>
        <w:numId w:val="32"/>
      </w:numPr>
      <w:spacing w:after="0"/>
      <w:jc w:val="both"/>
      <w:outlineLvl w:val="7"/>
    </w:pPr>
    <w:rPr>
      <w:rFonts w:ascii="Times New Roman" w:hAnsi="Times New Roman"/>
      <w:kern w:val="0"/>
      <w:sz w:val="24"/>
    </w:rPr>
  </w:style>
  <w:style w:type="paragraph" w:customStyle="1" w:styleId="NormlnSoD">
    <w:name w:val="Normální SoD"/>
    <w:basedOn w:val="Normln"/>
    <w:rsid w:val="00E41091"/>
    <w:pPr>
      <w:overflowPunct w:val="0"/>
      <w:autoSpaceDE w:val="0"/>
      <w:autoSpaceDN w:val="0"/>
      <w:adjustRightInd w:val="0"/>
      <w:spacing w:after="0"/>
      <w:jc w:val="both"/>
    </w:pPr>
    <w:rPr>
      <w:rFonts w:cs="Arial"/>
      <w:kern w:val="0"/>
      <w:sz w:val="20"/>
    </w:rPr>
  </w:style>
  <w:style w:type="table" w:styleId="Jednoduchtabulka2">
    <w:name w:val="Table Simple 2"/>
    <w:basedOn w:val="Normlntabulka"/>
    <w:rsid w:val="007B05C9"/>
    <w:pPr>
      <w:spacing w:after="12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Odstavecseseznamem">
    <w:name w:val="List Paragraph"/>
    <w:basedOn w:val="Normln"/>
    <w:link w:val="OdstavecseseznamemChar"/>
    <w:uiPriority w:val="34"/>
    <w:qFormat/>
    <w:rsid w:val="002814AC"/>
    <w:pPr>
      <w:ind w:left="720"/>
      <w:contextualSpacing/>
    </w:pPr>
  </w:style>
  <w:style w:type="character" w:customStyle="1" w:styleId="TextkomenteChar">
    <w:name w:val="Text komentáře Char"/>
    <w:link w:val="Textkomente"/>
    <w:rsid w:val="001A40D0"/>
    <w:rPr>
      <w:rFonts w:ascii="Arial" w:hAnsi="Arial"/>
      <w:kern w:val="28"/>
    </w:rPr>
  </w:style>
  <w:style w:type="paragraph" w:styleId="Normlnodsazen">
    <w:name w:val="Normal Indent"/>
    <w:basedOn w:val="Normln"/>
    <w:rsid w:val="002E74DA"/>
    <w:pPr>
      <w:spacing w:after="0"/>
      <w:ind w:left="708"/>
    </w:pPr>
    <w:rPr>
      <w:rFonts w:ascii="Times New Roman" w:hAnsi="Times New Roman"/>
      <w:kern w:val="0"/>
      <w:sz w:val="24"/>
      <w:szCs w:val="24"/>
    </w:rPr>
  </w:style>
  <w:style w:type="paragraph" w:styleId="Revize">
    <w:name w:val="Revision"/>
    <w:hidden/>
    <w:uiPriority w:val="99"/>
    <w:semiHidden/>
    <w:rsid w:val="002E74DA"/>
    <w:rPr>
      <w:rFonts w:ascii="Arial" w:hAnsi="Arial"/>
      <w:kern w:val="28"/>
      <w:sz w:val="22"/>
    </w:rPr>
  </w:style>
  <w:style w:type="character" w:customStyle="1" w:styleId="normlnzvraznn">
    <w:name w:val="normální zvýraznění"/>
    <w:rsid w:val="00524DBB"/>
    <w:rPr>
      <w:rFonts w:ascii="Tahoma" w:hAnsi="Tahoma"/>
      <w:color w:val="17365D"/>
    </w:rPr>
  </w:style>
  <w:style w:type="character" w:styleId="Hypertextovodkaz">
    <w:name w:val="Hyperlink"/>
    <w:uiPriority w:val="99"/>
    <w:semiHidden/>
    <w:unhideWhenUsed/>
    <w:rsid w:val="00C433A6"/>
    <w:rPr>
      <w:color w:val="0000FF"/>
      <w:u w:val="singl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433A6"/>
    <w:rPr>
      <w:rFonts w:ascii="Arial" w:hAnsi="Arial"/>
      <w:kern w:val="28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C433A6"/>
    <w:rPr>
      <w:rFonts w:ascii="Arial" w:hAnsi="Arial"/>
      <w:kern w:val="28"/>
      <w:sz w:val="22"/>
    </w:rPr>
  </w:style>
  <w:style w:type="character" w:customStyle="1" w:styleId="Nadpis2Char">
    <w:name w:val="Nadpis 2 Char"/>
    <w:aliases w:val="14b B Char,h2 Char,hlavicka Char,F2 Char,F21 Char,ASAPHeading 2 Char,Nadpis 2T Char,PA Major Section Char,2 Char,sub-sect Char,21 Char,sub-sect1 Char,22 Char,sub-sect2 Char,211 Char,sub-sect11 Char,Podkapitola1 Char,Nadpis kapitoly Char"/>
    <w:basedOn w:val="Standardnpsmoodstavce"/>
    <w:link w:val="Nadpis2"/>
    <w:rsid w:val="001D0DC0"/>
    <w:rPr>
      <w:rFonts w:ascii="Arial" w:hAnsi="Arial"/>
      <w:b/>
      <w:caps/>
      <w:kern w:val="28"/>
      <w:sz w:val="26"/>
    </w:rPr>
  </w:style>
  <w:style w:type="table" w:customStyle="1" w:styleId="Mkatabulky1">
    <w:name w:val="Mřížka tabulky1"/>
    <w:basedOn w:val="Normlntabulka"/>
    <w:next w:val="Mkatabulky"/>
    <w:uiPriority w:val="59"/>
    <w:rsid w:val="0077079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ceske-normy.cz/csnen-60034-5-ed-2-01012002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ceske-normy.cz/csnen-60034-9-ed-2-01122005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ceske-normy.cz/csnen-60034-5-ed-2-01012002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povinne-osoby-dle-zakona-c-2532008-sb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B21C9F2305F4CA79E50C6CDB38B57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91CFF6-0F91-4212-A396-2CACD1584EAE}"/>
      </w:docPartPr>
      <w:docPartBody>
        <w:p w:rsidR="00000000" w:rsidRDefault="009F6E8D">
          <w:r w:rsidRPr="006457C8">
            <w:rPr>
              <w:rStyle w:val="Zstupntext"/>
            </w:rPr>
            <w:t>Vložit Logo (nevázaný)</w:t>
          </w:r>
        </w:p>
      </w:docPartBody>
    </w:docPart>
    <w:docPart>
      <w:docPartPr>
        <w:name w:val="A8447EB932CC4083B13D2F4106C710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34C321-93F7-49F8-B310-4DC12E127019}"/>
      </w:docPartPr>
      <w:docPartBody>
        <w:p w:rsidR="00000000" w:rsidRDefault="009F6E8D">
          <w:r w:rsidRPr="006457C8">
            <w:rPr>
              <w:rStyle w:val="Zstupntext"/>
            </w:rPr>
            <w:t>Vložit Ev</w:t>
          </w:r>
          <w:r w:rsidRPr="006457C8">
            <w:rPr>
              <w:rStyle w:val="Zstupntext"/>
              <w:rFonts w:hint="eastAsia"/>
            </w:rPr>
            <w:t>Č</w:t>
          </w:r>
          <w:r w:rsidRPr="006457C8">
            <w:rPr>
              <w:rStyle w:val="Zstupntext"/>
            </w:rPr>
            <w:t xml:space="preserve"> (nevázaný)</w:t>
          </w:r>
        </w:p>
      </w:docPartBody>
    </w:docPart>
    <w:docPart>
      <w:docPartPr>
        <w:name w:val="9DBF02BFFC614D389E0778C6AEC048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8D46C9-BB9D-45DE-9B76-D5B3653A1DCF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FEDC50533A96410E85BAA153692799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C4875F-73C8-40AF-B4BD-ABF7DC28BAB1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18A9D90035824A2BB9F7259ACEC2AA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6D1841-CEA6-4F13-B326-319FB639A18D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7E31B0E8830549189EB4698FE75FE2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423DC-7667-477C-A9D9-FB78A5735D31}"/>
      </w:docPartPr>
      <w:docPartBody>
        <w:p w:rsidR="00000000" w:rsidRDefault="009F6E8D">
          <w:r w:rsidRPr="006457C8">
            <w:rPr>
              <w:rStyle w:val="Zstupntext"/>
            </w:rPr>
            <w:t>Vložit Obec (nevázaný)</w:t>
          </w:r>
        </w:p>
      </w:docPartBody>
    </w:docPart>
    <w:docPart>
      <w:docPartPr>
        <w:name w:val="79B9866965004119A636FFDAE7B502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7012B8-E14B-43E8-B2F3-E28725505F0F}"/>
      </w:docPartPr>
      <w:docPartBody>
        <w:p w:rsidR="00000000" w:rsidRDefault="009F6E8D">
          <w:r w:rsidRPr="006457C8">
            <w:rPr>
              <w:rStyle w:val="Zstupntext"/>
            </w:rPr>
            <w:t>Vložit Ulice (nevázaný)</w:t>
          </w:r>
        </w:p>
      </w:docPartBody>
    </w:docPart>
    <w:docPart>
      <w:docPartPr>
        <w:name w:val="EDF2CDA58B854DFBAAE0FA49BF775E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FD4CF9-4DCC-4706-8DD1-B1B7A87EAA08}"/>
      </w:docPartPr>
      <w:docPartBody>
        <w:p w:rsidR="00000000" w:rsidRDefault="009F6E8D">
          <w:r w:rsidRPr="006457C8">
            <w:rPr>
              <w:rStyle w:val="Zstupntext"/>
            </w:rPr>
            <w:t>Vložit PS</w:t>
          </w:r>
          <w:r w:rsidRPr="006457C8">
            <w:rPr>
              <w:rStyle w:val="Zstupntext"/>
              <w:rFonts w:hint="eastAsia"/>
            </w:rPr>
            <w:t>Č</w:t>
          </w:r>
          <w:r w:rsidRPr="006457C8">
            <w:rPr>
              <w:rStyle w:val="Zstupntext"/>
            </w:rPr>
            <w:t xml:space="preserve"> (nevázaný)</w:t>
          </w:r>
        </w:p>
      </w:docPartBody>
    </w:docPart>
    <w:docPart>
      <w:docPartPr>
        <w:name w:val="97DB941946C34518A1EA861ED38703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5F185-C1DD-4DD3-A2FA-93267217F63A}"/>
      </w:docPartPr>
      <w:docPartBody>
        <w:p w:rsidR="00000000" w:rsidRDefault="009F6E8D">
          <w:r w:rsidRPr="006457C8">
            <w:rPr>
              <w:rStyle w:val="Zstupntext"/>
            </w:rPr>
            <w:t>Vložit Registrace (nevázaný)</w:t>
          </w:r>
        </w:p>
      </w:docPartBody>
    </w:docPart>
    <w:docPart>
      <w:docPartPr>
        <w:name w:val="51A5890B5D6F48BAA40F1CD250E79E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57C163-8BD3-43A3-95D0-1E2FBC22C389}"/>
      </w:docPartPr>
      <w:docPartBody>
        <w:p w:rsidR="00000000" w:rsidRDefault="009F6E8D">
          <w:r w:rsidRPr="006457C8">
            <w:rPr>
              <w:rStyle w:val="Zstupntext"/>
            </w:rPr>
            <w:t>Vložit I</w:t>
          </w:r>
          <w:r w:rsidRPr="006457C8">
            <w:rPr>
              <w:rStyle w:val="Zstupntext"/>
              <w:rFonts w:hint="eastAsia"/>
            </w:rPr>
            <w:t>Č</w:t>
          </w:r>
          <w:r w:rsidRPr="006457C8">
            <w:rPr>
              <w:rStyle w:val="Zstupntext"/>
            </w:rPr>
            <w:t xml:space="preserve"> (nevázaný)</w:t>
          </w:r>
        </w:p>
      </w:docPartBody>
    </w:docPart>
    <w:docPart>
      <w:docPartPr>
        <w:name w:val="16DF6CCB7C6B48D7B8F3B4C540ECCC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581DD7-320D-4F97-AABB-97E9787DEF0F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C70253F0BB0B4FFB8025AA4C7D6FA9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0476D3-B97C-461A-8A3E-C158B4CC83FD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D71B49F3902C484DA853320576AAFF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A82337-F9DA-42D5-BEAA-2D428D73D5CE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8A706DCE39E44662932C959AB0D983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363010-0F5A-49A1-9F62-A0DFF181B9E2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BCBFD0AEF33A4BA88FA9243862A50C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69987-DDAF-44C3-9AB3-CC9A30512734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E41499425E7946EDA2E3829BA841C9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87E04F-9113-4907-953B-82004C24CC3E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CB338778EB264CC78AC1979F09D18B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F6CDC9-7833-474D-A797-1DA1ACD276E9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5C69575CD637466EAA8DEF2F2A84FB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31D309-494C-40E2-B41E-E8CC38733E3D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B6E3DB4818CC4ECFA7CFE0A9047B2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E833A-0A3A-4724-B5A4-F31DD5F68B5D}"/>
      </w:docPartPr>
      <w:docPartBody>
        <w:p w:rsidR="00000000" w:rsidRDefault="009F6E8D">
          <w:r w:rsidRPr="006457C8">
            <w:rPr>
              <w:rStyle w:val="Zstupntext"/>
            </w:rPr>
            <w:t>Vložit Obec (nevázaný)</w:t>
          </w:r>
        </w:p>
      </w:docPartBody>
    </w:docPart>
    <w:docPart>
      <w:docPartPr>
        <w:name w:val="DC88000F837C40399C95D03B0444AC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B4088-68ED-4DA3-8049-4464725057B1}"/>
      </w:docPartPr>
      <w:docPartBody>
        <w:p w:rsidR="00000000" w:rsidRDefault="009F6E8D">
          <w:r w:rsidRPr="006457C8">
            <w:rPr>
              <w:rStyle w:val="Zstupntext"/>
            </w:rPr>
            <w:t>Vložit Ulice (nevázaný)</w:t>
          </w:r>
        </w:p>
      </w:docPartBody>
    </w:docPart>
    <w:docPart>
      <w:docPartPr>
        <w:name w:val="2F40DD42799B43278FF641491A3A71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6C1BFE-6089-407E-94E8-E1EE2B0D0DA9}"/>
      </w:docPartPr>
      <w:docPartBody>
        <w:p w:rsidR="00000000" w:rsidRDefault="009F6E8D">
          <w:r w:rsidRPr="006457C8">
            <w:rPr>
              <w:rStyle w:val="Zstupntext"/>
            </w:rPr>
            <w:t>Vložit PS</w:t>
          </w:r>
          <w:r w:rsidRPr="006457C8">
            <w:rPr>
              <w:rStyle w:val="Zstupntext"/>
              <w:rFonts w:hint="eastAsia"/>
            </w:rPr>
            <w:t>Č</w:t>
          </w:r>
          <w:r w:rsidRPr="006457C8">
            <w:rPr>
              <w:rStyle w:val="Zstupntext"/>
            </w:rPr>
            <w:t xml:space="preserve"> (nevázaný)</w:t>
          </w:r>
        </w:p>
      </w:docPartBody>
    </w:docPart>
    <w:docPart>
      <w:docPartPr>
        <w:name w:val="F757964D263E4742BCC3F1BE1E8F8E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16FCCE-42B4-4C83-960A-93B1DB1430D7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23C1E2053228487D859DFBCFF06750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5CF16E-3585-46C7-9109-C5632226BB39}"/>
      </w:docPartPr>
      <w:docPartBody>
        <w:p w:rsidR="00000000" w:rsidRDefault="009F6E8D">
          <w:r w:rsidRPr="006457C8">
            <w:rPr>
              <w:rStyle w:val="Zstupntext"/>
            </w:rPr>
            <w:t>Vložit Ev</w:t>
          </w:r>
          <w:r w:rsidRPr="006457C8">
            <w:rPr>
              <w:rStyle w:val="Zstupntext"/>
              <w:rFonts w:hint="eastAsia"/>
            </w:rPr>
            <w:t>Č</w:t>
          </w:r>
          <w:r w:rsidRPr="006457C8">
            <w:rPr>
              <w:rStyle w:val="Zstupntext"/>
            </w:rPr>
            <w:t xml:space="preserve"> (nevázaný)</w:t>
          </w:r>
        </w:p>
      </w:docPartBody>
    </w:docPart>
    <w:docPart>
      <w:docPartPr>
        <w:name w:val="209BB69DC4D54C52A0A891A443FF7B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445A3C-F0F2-459E-B500-376EA1A317B8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  <w:docPart>
      <w:docPartPr>
        <w:name w:val="24D1F5B00F7D4F4B888BC628E425D7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EF3B78-E3E0-413B-882F-C1D4C615F72E}"/>
      </w:docPartPr>
      <w:docPartBody>
        <w:p w:rsidR="00000000" w:rsidRDefault="009F6E8D">
          <w:r w:rsidRPr="006457C8">
            <w:rPr>
              <w:rStyle w:val="Zstupntext"/>
            </w:rPr>
            <w:t>Vložit Ev</w:t>
          </w:r>
          <w:r w:rsidRPr="006457C8">
            <w:rPr>
              <w:rStyle w:val="Zstupntext"/>
              <w:rFonts w:hint="eastAsia"/>
            </w:rPr>
            <w:t>Č</w:t>
          </w:r>
          <w:r w:rsidRPr="006457C8">
            <w:rPr>
              <w:rStyle w:val="Zstupntext"/>
            </w:rPr>
            <w:t xml:space="preserve"> (nevázaný)</w:t>
          </w:r>
        </w:p>
      </w:docPartBody>
    </w:docPart>
    <w:docPart>
      <w:docPartPr>
        <w:name w:val="A5F5A1B79CF7437FA396B5F19AA5DF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3D918F-3370-403F-87B5-61EB6C404FDC}"/>
      </w:docPartPr>
      <w:docPartBody>
        <w:p w:rsidR="00000000" w:rsidRDefault="009F6E8D">
          <w:r w:rsidRPr="006457C8">
            <w:rPr>
              <w:rStyle w:val="Zstupntext"/>
            </w:rPr>
            <w:t>Vložit Logo (nevázaný)</w:t>
          </w:r>
        </w:p>
      </w:docPartBody>
    </w:docPart>
    <w:docPart>
      <w:docPartPr>
        <w:name w:val="77E4707E42D142B99C6D9BF4047AF5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7E5F82-81E8-4D7F-8D8B-EC73166B23FC}"/>
      </w:docPartPr>
      <w:docPartBody>
        <w:p w:rsidR="00000000" w:rsidRDefault="009F6E8D">
          <w:r w:rsidRPr="006457C8">
            <w:rPr>
              <w:rStyle w:val="Zstupntext"/>
            </w:rPr>
            <w:t>Vložit Název (nevázaný)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829"/>
    <w:rsid w:val="00002603"/>
    <w:rsid w:val="00003971"/>
    <w:rsid w:val="0002120A"/>
    <w:rsid w:val="00030ECF"/>
    <w:rsid w:val="00045007"/>
    <w:rsid w:val="00051B07"/>
    <w:rsid w:val="00057615"/>
    <w:rsid w:val="000674D9"/>
    <w:rsid w:val="000728DC"/>
    <w:rsid w:val="00096CDB"/>
    <w:rsid w:val="000A5280"/>
    <w:rsid w:val="000A7492"/>
    <w:rsid w:val="000C242A"/>
    <w:rsid w:val="000C3226"/>
    <w:rsid w:val="000F6AFE"/>
    <w:rsid w:val="00102165"/>
    <w:rsid w:val="00112FB3"/>
    <w:rsid w:val="00130B9A"/>
    <w:rsid w:val="00133F9F"/>
    <w:rsid w:val="00136FC1"/>
    <w:rsid w:val="00182DA5"/>
    <w:rsid w:val="00185E08"/>
    <w:rsid w:val="001A2250"/>
    <w:rsid w:val="001A3921"/>
    <w:rsid w:val="001C2ABD"/>
    <w:rsid w:val="001C3262"/>
    <w:rsid w:val="001C4828"/>
    <w:rsid w:val="002053E5"/>
    <w:rsid w:val="00231C90"/>
    <w:rsid w:val="002459DD"/>
    <w:rsid w:val="00246008"/>
    <w:rsid w:val="00252F8C"/>
    <w:rsid w:val="00257221"/>
    <w:rsid w:val="002B10D0"/>
    <w:rsid w:val="002D7DB5"/>
    <w:rsid w:val="00307DD4"/>
    <w:rsid w:val="00314F8B"/>
    <w:rsid w:val="003221E1"/>
    <w:rsid w:val="003353F7"/>
    <w:rsid w:val="0034411F"/>
    <w:rsid w:val="00353364"/>
    <w:rsid w:val="00360A36"/>
    <w:rsid w:val="00380445"/>
    <w:rsid w:val="00392FAA"/>
    <w:rsid w:val="003A0B42"/>
    <w:rsid w:val="003A6D3C"/>
    <w:rsid w:val="003B1AC7"/>
    <w:rsid w:val="003C1A91"/>
    <w:rsid w:val="003C3317"/>
    <w:rsid w:val="003D538D"/>
    <w:rsid w:val="003E7F7E"/>
    <w:rsid w:val="00416F48"/>
    <w:rsid w:val="00420263"/>
    <w:rsid w:val="004229AC"/>
    <w:rsid w:val="00430C60"/>
    <w:rsid w:val="00444C74"/>
    <w:rsid w:val="00461E4B"/>
    <w:rsid w:val="00465A72"/>
    <w:rsid w:val="0049221B"/>
    <w:rsid w:val="004A7B8E"/>
    <w:rsid w:val="004B48CB"/>
    <w:rsid w:val="004C592F"/>
    <w:rsid w:val="004E595F"/>
    <w:rsid w:val="004E75E1"/>
    <w:rsid w:val="005023DF"/>
    <w:rsid w:val="00502F33"/>
    <w:rsid w:val="0050406A"/>
    <w:rsid w:val="00512D87"/>
    <w:rsid w:val="00534449"/>
    <w:rsid w:val="0058242C"/>
    <w:rsid w:val="00586D35"/>
    <w:rsid w:val="005A081C"/>
    <w:rsid w:val="005A4273"/>
    <w:rsid w:val="005B0117"/>
    <w:rsid w:val="005B0302"/>
    <w:rsid w:val="005E5F63"/>
    <w:rsid w:val="00601100"/>
    <w:rsid w:val="006068C6"/>
    <w:rsid w:val="0062222D"/>
    <w:rsid w:val="00624EF7"/>
    <w:rsid w:val="00654034"/>
    <w:rsid w:val="00662D24"/>
    <w:rsid w:val="00674852"/>
    <w:rsid w:val="006958F3"/>
    <w:rsid w:val="006B51F8"/>
    <w:rsid w:val="006C66D0"/>
    <w:rsid w:val="006D59D4"/>
    <w:rsid w:val="006E366A"/>
    <w:rsid w:val="00701FB6"/>
    <w:rsid w:val="00705380"/>
    <w:rsid w:val="00714426"/>
    <w:rsid w:val="00716528"/>
    <w:rsid w:val="0072065F"/>
    <w:rsid w:val="00724D1E"/>
    <w:rsid w:val="007340E4"/>
    <w:rsid w:val="0077025F"/>
    <w:rsid w:val="0079466A"/>
    <w:rsid w:val="007B24A5"/>
    <w:rsid w:val="007C09A8"/>
    <w:rsid w:val="007C72BC"/>
    <w:rsid w:val="007D5EFB"/>
    <w:rsid w:val="007E18AF"/>
    <w:rsid w:val="007E5537"/>
    <w:rsid w:val="007E5D24"/>
    <w:rsid w:val="0080360E"/>
    <w:rsid w:val="008070E7"/>
    <w:rsid w:val="008214FC"/>
    <w:rsid w:val="008222F5"/>
    <w:rsid w:val="00823E78"/>
    <w:rsid w:val="00831124"/>
    <w:rsid w:val="00833553"/>
    <w:rsid w:val="00862622"/>
    <w:rsid w:val="00874899"/>
    <w:rsid w:val="008930DB"/>
    <w:rsid w:val="008A0C29"/>
    <w:rsid w:val="008B0B25"/>
    <w:rsid w:val="008B4AF4"/>
    <w:rsid w:val="008C1D30"/>
    <w:rsid w:val="008E199F"/>
    <w:rsid w:val="008E5B8D"/>
    <w:rsid w:val="0090529F"/>
    <w:rsid w:val="00915170"/>
    <w:rsid w:val="00916159"/>
    <w:rsid w:val="00916D20"/>
    <w:rsid w:val="00930B8C"/>
    <w:rsid w:val="00957654"/>
    <w:rsid w:val="0096405A"/>
    <w:rsid w:val="00971E58"/>
    <w:rsid w:val="00996114"/>
    <w:rsid w:val="009C4BDB"/>
    <w:rsid w:val="009E2EB5"/>
    <w:rsid w:val="009F6E8D"/>
    <w:rsid w:val="00A11201"/>
    <w:rsid w:val="00A81624"/>
    <w:rsid w:val="00A95827"/>
    <w:rsid w:val="00AA18ED"/>
    <w:rsid w:val="00AB3C8A"/>
    <w:rsid w:val="00AC1AE4"/>
    <w:rsid w:val="00AE1731"/>
    <w:rsid w:val="00B02B11"/>
    <w:rsid w:val="00B316C5"/>
    <w:rsid w:val="00B54570"/>
    <w:rsid w:val="00B66174"/>
    <w:rsid w:val="00B90BE4"/>
    <w:rsid w:val="00BA2249"/>
    <w:rsid w:val="00BA4687"/>
    <w:rsid w:val="00BC265F"/>
    <w:rsid w:val="00BD4479"/>
    <w:rsid w:val="00BD782D"/>
    <w:rsid w:val="00BE01DF"/>
    <w:rsid w:val="00BE2ADC"/>
    <w:rsid w:val="00BE52C9"/>
    <w:rsid w:val="00BF1D14"/>
    <w:rsid w:val="00C004AE"/>
    <w:rsid w:val="00C0659D"/>
    <w:rsid w:val="00C31ED9"/>
    <w:rsid w:val="00C450F1"/>
    <w:rsid w:val="00C57D19"/>
    <w:rsid w:val="00C65CD9"/>
    <w:rsid w:val="00C8393D"/>
    <w:rsid w:val="00C87773"/>
    <w:rsid w:val="00C937F3"/>
    <w:rsid w:val="00C956A8"/>
    <w:rsid w:val="00CA0CC2"/>
    <w:rsid w:val="00CA1CB7"/>
    <w:rsid w:val="00CD2829"/>
    <w:rsid w:val="00CD79EA"/>
    <w:rsid w:val="00CD7A89"/>
    <w:rsid w:val="00D24133"/>
    <w:rsid w:val="00D3602A"/>
    <w:rsid w:val="00D436D9"/>
    <w:rsid w:val="00D74DC9"/>
    <w:rsid w:val="00DA0295"/>
    <w:rsid w:val="00DA3412"/>
    <w:rsid w:val="00DB51A9"/>
    <w:rsid w:val="00DD3D4F"/>
    <w:rsid w:val="00DD4DAD"/>
    <w:rsid w:val="00DD7B2B"/>
    <w:rsid w:val="00DE0AAE"/>
    <w:rsid w:val="00DE3699"/>
    <w:rsid w:val="00DE76B8"/>
    <w:rsid w:val="00DF1AFA"/>
    <w:rsid w:val="00E201E0"/>
    <w:rsid w:val="00E31F91"/>
    <w:rsid w:val="00E35871"/>
    <w:rsid w:val="00E36C9E"/>
    <w:rsid w:val="00E41FAD"/>
    <w:rsid w:val="00E45C61"/>
    <w:rsid w:val="00E53C38"/>
    <w:rsid w:val="00E605E0"/>
    <w:rsid w:val="00E64DC8"/>
    <w:rsid w:val="00E72C9E"/>
    <w:rsid w:val="00E9457F"/>
    <w:rsid w:val="00E95B14"/>
    <w:rsid w:val="00EA585B"/>
    <w:rsid w:val="00EA6FB9"/>
    <w:rsid w:val="00EB1ABD"/>
    <w:rsid w:val="00ED28DA"/>
    <w:rsid w:val="00ED4974"/>
    <w:rsid w:val="00EE30A1"/>
    <w:rsid w:val="00EF069E"/>
    <w:rsid w:val="00EF52F3"/>
    <w:rsid w:val="00F01D9C"/>
    <w:rsid w:val="00F0552A"/>
    <w:rsid w:val="00F12493"/>
    <w:rsid w:val="00F83F30"/>
    <w:rsid w:val="00F9521A"/>
    <w:rsid w:val="00FB39C7"/>
    <w:rsid w:val="00FC4F3C"/>
    <w:rsid w:val="00FD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F6E8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Data PartID="{D93AD286-B919-4464-811A-9DC00AAF2997}" ByvZdrojovySoubor="C:\Users\svarc\E-CONSULT, s.r.o\EC - Dokumenty\BF09_01 - EVOK\KV ZD na UE_2021-mm-dd\A_Titulní list ZD_UE.docx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7" ma:contentTypeDescription="Vytvoří nový dokument" ma:contentTypeScope="" ma:versionID="9ff1ea7bde592e00bb56c32ff81493b0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2011bd72994a3f71e855b684063145f6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  <Datum xmlns="68e79d90-b88b-476d-8a69-81d5da506f99" xsi:nil="true"/>
  </documentManagement>
</p:properties>
</file>

<file path=customXml/itemProps1.xml><?xml version="1.0" encoding="utf-8"?>
<ds:datastoreItem xmlns:ds="http://schemas.openxmlformats.org/officeDocument/2006/customXml" ds:itemID="{606F4F26-5DA1-4292-AE37-650B9504F4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6DC5DD-843D-41AF-BDB2-93AA3F9CC0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91E3F4-4CC4-4FA2-AE5A-5E03019489EB}">
  <ds:schemaRefs/>
</ds:datastoreItem>
</file>

<file path=customXml/itemProps4.xml><?xml version="1.0" encoding="utf-8"?>
<ds:datastoreItem xmlns:ds="http://schemas.openxmlformats.org/officeDocument/2006/customXml" ds:itemID="{2EDEBDFE-4C65-4FC7-9BBF-EBE599B6B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C1F914-2CA7-47CF-AEF6-233B1E28EF14}">
  <ds:schemaRefs>
    <ds:schemaRef ds:uri="68e79d90-b88b-476d-8a69-81d5da506f99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9e9ba448-9f71-4f9a-9abb-8a5c1f66e3c8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124</Pages>
  <Words>16830</Words>
  <Characters>99303</Characters>
  <Application>Microsoft Office Word</Application>
  <DocSecurity>0</DocSecurity>
  <Lines>827</Lines>
  <Paragraphs>231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Manager/>
  <Company/>
  <LinksUpToDate>false</LinksUpToDate>
  <CharactersWithSpaces>115902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subject/>
  <dc:creator/>
  <cp:keywords/>
  <cp:lastModifiedBy/>
  <cp:revision>46</cp:revision>
  <cp:lastPrinted>2022-11-21T07:00:00Z</cp:lastPrinted>
  <dcterms:created xsi:type="dcterms:W3CDTF">2023-09-21T11:40:00Z</dcterms:created>
  <dcterms:modified xsi:type="dcterms:W3CDTF">2023-12-18T11:20:00Z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